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FD98A3C" w14:textId="77777777" w:rsidR="003A5023" w:rsidRDefault="003A5023">
      <w:pPr>
        <w:pStyle w:val="Corpodetexto"/>
        <w:rPr>
          <w:sz w:val="21"/>
        </w:rPr>
      </w:pPr>
    </w:p>
    <w:p w14:paraId="4798D9DE" w14:textId="77777777" w:rsidR="003A5023" w:rsidRDefault="003A5023">
      <w:pPr>
        <w:pStyle w:val="Corpodetexto"/>
        <w:spacing w:before="44"/>
        <w:rPr>
          <w:sz w:val="21"/>
        </w:rPr>
      </w:pPr>
    </w:p>
    <w:p w14:paraId="4DEAEAB8" w14:textId="77777777" w:rsidR="00456B5D" w:rsidRPr="00B73F20" w:rsidRDefault="00E37D46" w:rsidP="00456B5D">
      <w:pPr>
        <w:pStyle w:val="Ttulo"/>
        <w:rPr>
          <w:spacing w:val="-2"/>
          <w:position w:val="2"/>
          <w:sz w:val="20"/>
          <w:szCs w:val="20"/>
        </w:rPr>
      </w:pPr>
      <w:r w:rsidRPr="00B73F20">
        <w:rPr>
          <w:noProof/>
          <w:sz w:val="20"/>
          <w:szCs w:val="20"/>
          <w:lang w:val="pt-BR" w:eastAsia="pt-BR"/>
        </w:rPr>
        <mc:AlternateContent>
          <mc:Choice Requires="wps">
            <w:drawing>
              <wp:anchor distT="0" distB="0" distL="114300" distR="114300" simplePos="0" relativeHeight="251654656" behindDoc="1" locked="0" layoutInCell="0" allowOverlap="1" wp14:anchorId="7953C2EB" wp14:editId="1D69BBB1">
                <wp:simplePos x="0" y="0"/>
                <wp:positionH relativeFrom="page">
                  <wp:posOffset>2857500</wp:posOffset>
                </wp:positionH>
                <wp:positionV relativeFrom="paragraph">
                  <wp:posOffset>125730</wp:posOffset>
                </wp:positionV>
                <wp:extent cx="1701800" cy="12700"/>
                <wp:effectExtent l="0" t="0" r="12700" b="6350"/>
                <wp:wrapNone/>
                <wp:docPr id="52"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1800" cy="12700"/>
                        </a:xfrm>
                        <a:custGeom>
                          <a:avLst/>
                          <a:gdLst>
                            <a:gd name="G0" fmla="+- 2681 0 0"/>
                            <a:gd name="G1" fmla="+- 21 0 0"/>
                          </a:gdLst>
                          <a:ahLst/>
                          <a:cxnLst>
                            <a:cxn ang="0">
                              <a:pos x="r" y="vc"/>
                            </a:cxn>
                            <a:cxn ang="5400000">
                              <a:pos x="hc" y="b"/>
                            </a:cxn>
                            <a:cxn ang="10800000">
                              <a:pos x="l" y="vc"/>
                            </a:cxn>
                            <a:cxn ang="16200000">
                              <a:pos x="hc" y="t"/>
                            </a:cxn>
                          </a:cxnLst>
                          <a:rect l="0" t="0" r="0" b="0"/>
                          <a:pathLst>
                            <a:path>
                              <a:moveTo>
                                <a:pt x="0" y="12700"/>
                              </a:moveTo>
                              <a:lnTo>
                                <a:pt x="1689099" y="12700"/>
                              </a:lnTo>
                            </a:path>
                            <a:path>
                              <a:moveTo>
                                <a:pt x="1689099" y="0"/>
                              </a:moveTo>
                              <a:lnTo>
                                <a:pt x="1701800" y="0"/>
                              </a:lnTo>
                            </a:path>
                          </a:pathLst>
                        </a:custGeom>
                        <a:noFill/>
                        <a:ln w="12600" cap="flat">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F340FDB" id="Graphic 4" o:spid="_x0000_s1026" style="position:absolute;margin-left:225pt;margin-top:9.9pt;width:134pt;height:1pt;z-index:-251661824;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17018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" o:allowincell="f" path="m,12700r1689099,em1689099,r12701,e" filled="f" strokeweight=".35mm">
                <v:path o:connecttype="custom" o:connectlocs="1701800,6350;850900,12700;0,6350;850900,0" o:connectangles="0,90,180,270" textboxrect="0,0,1701800,12700"/>
                <w10:wrap anchorx="page"/>
              </v:shape>
            </w:pict>
          </mc:Fallback>
        </mc:AlternateContent>
      </w:r>
      <w:r w:rsidR="00806A69" w:rsidRPr="00B73F20">
        <w:rPr>
          <w:sz w:val="20"/>
          <w:szCs w:val="20"/>
        </w:rPr>
        <w:t>TERMO</w:t>
      </w:r>
      <w:r w:rsidR="00806A69" w:rsidRPr="00B73F20">
        <w:rPr>
          <w:spacing w:val="9"/>
          <w:sz w:val="20"/>
          <w:szCs w:val="20"/>
        </w:rPr>
        <w:t xml:space="preserve"> </w:t>
      </w:r>
      <w:r w:rsidR="00806A69" w:rsidRPr="00B73F20">
        <w:rPr>
          <w:sz w:val="20"/>
          <w:szCs w:val="20"/>
        </w:rPr>
        <w:t>DE</w:t>
      </w:r>
      <w:r w:rsidR="00806A69" w:rsidRPr="00B73F20">
        <w:rPr>
          <w:spacing w:val="9"/>
          <w:sz w:val="20"/>
          <w:szCs w:val="20"/>
        </w:rPr>
        <w:t xml:space="preserve"> </w:t>
      </w:r>
      <w:r w:rsidR="00806A69" w:rsidRPr="00B73F20">
        <w:rPr>
          <w:spacing w:val="-2"/>
          <w:sz w:val="20"/>
          <w:szCs w:val="20"/>
        </w:rPr>
        <w:t>REFERÊNCIA</w:t>
      </w:r>
      <w:r w:rsidR="00806A69" w:rsidRPr="00B73F20">
        <w:rPr>
          <w:spacing w:val="-2"/>
          <w:position w:val="2"/>
          <w:sz w:val="20"/>
          <w:szCs w:val="20"/>
        </w:rPr>
        <w:t>.</w:t>
      </w:r>
    </w:p>
    <w:p w14:paraId="483B8337" w14:textId="79CDEB94" w:rsidR="003A5023" w:rsidRPr="00B73F20" w:rsidRDefault="00806A69" w:rsidP="00456B5D">
      <w:pPr>
        <w:pStyle w:val="Ttulo"/>
        <w:rPr>
          <w:sz w:val="20"/>
          <w:szCs w:val="20"/>
        </w:rPr>
      </w:pPr>
      <w:r w:rsidRPr="00B73F20">
        <w:rPr>
          <w:sz w:val="20"/>
          <w:szCs w:val="20"/>
        </w:rPr>
        <w:t xml:space="preserve">PROCESSO ADMINISTRATIVO Nº. </w:t>
      </w:r>
      <w:r w:rsidRPr="00B73F20">
        <w:rPr>
          <w:sz w:val="20"/>
          <w:szCs w:val="20"/>
          <w:u w:val="single"/>
        </w:rPr>
        <w:tab/>
      </w:r>
      <w:r w:rsidRPr="00B73F20">
        <w:rPr>
          <w:spacing w:val="-2"/>
          <w:sz w:val="20"/>
          <w:szCs w:val="20"/>
        </w:rPr>
        <w:t>/202</w:t>
      </w:r>
      <w:r w:rsidR="00E20F80">
        <w:rPr>
          <w:spacing w:val="-2"/>
          <w:sz w:val="20"/>
          <w:szCs w:val="20"/>
        </w:rPr>
        <w:t>5</w:t>
      </w:r>
    </w:p>
    <w:p w14:paraId="2E259DD0" w14:textId="77777777" w:rsidR="003A5023" w:rsidRPr="00B73F20" w:rsidRDefault="003A5023">
      <w:pPr>
        <w:pStyle w:val="Corpodetexto"/>
        <w:spacing w:before="92"/>
        <w:rPr>
          <w:b/>
          <w:sz w:val="20"/>
          <w:szCs w:val="20"/>
        </w:rPr>
      </w:pPr>
    </w:p>
    <w:p w14:paraId="7423FD51" w14:textId="51EFB7FA" w:rsidR="003A5023" w:rsidRPr="00B73F20" w:rsidRDefault="00806A69" w:rsidP="00F62F5F">
      <w:pPr>
        <w:pStyle w:val="Ttulo1"/>
        <w:numPr>
          <w:ilvl w:val="0"/>
          <w:numId w:val="6"/>
        </w:numPr>
        <w:tabs>
          <w:tab w:val="left" w:pos="259"/>
        </w:tabs>
        <w:spacing w:line="360" w:lineRule="auto"/>
        <w:ind w:left="259" w:hanging="127"/>
        <w:jc w:val="both"/>
        <w:rPr>
          <w:spacing w:val="-2"/>
          <w:sz w:val="20"/>
          <w:szCs w:val="20"/>
        </w:rPr>
      </w:pPr>
      <w:r w:rsidRPr="00B73F20">
        <w:rPr>
          <w:sz w:val="20"/>
          <w:szCs w:val="20"/>
        </w:rPr>
        <w:t>CONDIÇÕES</w:t>
      </w:r>
      <w:r w:rsidRPr="00B73F20">
        <w:rPr>
          <w:spacing w:val="5"/>
          <w:sz w:val="20"/>
          <w:szCs w:val="20"/>
        </w:rPr>
        <w:t xml:space="preserve"> </w:t>
      </w:r>
      <w:r w:rsidRPr="00B73F20">
        <w:rPr>
          <w:sz w:val="20"/>
          <w:szCs w:val="20"/>
        </w:rPr>
        <w:t>GERAIS</w:t>
      </w:r>
      <w:r w:rsidRPr="00B73F20">
        <w:rPr>
          <w:spacing w:val="6"/>
          <w:sz w:val="20"/>
          <w:szCs w:val="20"/>
        </w:rPr>
        <w:t xml:space="preserve"> </w:t>
      </w:r>
      <w:r w:rsidRPr="00B73F20">
        <w:rPr>
          <w:sz w:val="20"/>
          <w:szCs w:val="20"/>
        </w:rPr>
        <w:t>DA</w:t>
      </w:r>
      <w:r w:rsidRPr="00B73F20">
        <w:rPr>
          <w:spacing w:val="6"/>
          <w:sz w:val="20"/>
          <w:szCs w:val="20"/>
        </w:rPr>
        <w:t xml:space="preserve"> </w:t>
      </w:r>
      <w:r w:rsidRPr="00B73F20">
        <w:rPr>
          <w:spacing w:val="-2"/>
          <w:sz w:val="20"/>
          <w:szCs w:val="20"/>
        </w:rPr>
        <w:t>CONTRATAÇÃO</w:t>
      </w:r>
    </w:p>
    <w:p w14:paraId="7471D852" w14:textId="77777777" w:rsidR="00BA5D53" w:rsidRPr="00B73F20" w:rsidRDefault="00BA5D53" w:rsidP="00F62F5F">
      <w:pPr>
        <w:pStyle w:val="Corpodetexto"/>
        <w:jc w:val="both"/>
        <w:rPr>
          <w:sz w:val="20"/>
          <w:szCs w:val="20"/>
        </w:rPr>
      </w:pPr>
    </w:p>
    <w:p w14:paraId="23B9F494" w14:textId="7743363F" w:rsidR="003A5023" w:rsidRPr="00B73F20" w:rsidRDefault="00806A69" w:rsidP="00F62F5F">
      <w:pPr>
        <w:pStyle w:val="PargrafodaLista1"/>
        <w:numPr>
          <w:ilvl w:val="1"/>
          <w:numId w:val="6"/>
        </w:numPr>
        <w:tabs>
          <w:tab w:val="left" w:pos="431"/>
        </w:tabs>
        <w:spacing w:before="100" w:beforeAutospacing="1" w:after="100" w:afterAutospacing="1" w:line="360" w:lineRule="auto"/>
        <w:ind w:left="132" w:right="470" w:firstLine="0"/>
        <w:jc w:val="both"/>
        <w:rPr>
          <w:sz w:val="20"/>
          <w:szCs w:val="20"/>
        </w:rPr>
      </w:pPr>
      <w:bookmarkStart w:id="0" w:name="_Hlk159232527"/>
      <w:r w:rsidRPr="00B73F20">
        <w:rPr>
          <w:sz w:val="20"/>
          <w:szCs w:val="20"/>
        </w:rPr>
        <w:t>Contratação</w:t>
      </w:r>
      <w:r w:rsidRPr="00B73F20">
        <w:rPr>
          <w:spacing w:val="26"/>
          <w:sz w:val="20"/>
          <w:szCs w:val="20"/>
        </w:rPr>
        <w:t xml:space="preserve"> </w:t>
      </w:r>
      <w:r w:rsidR="00BB5E85" w:rsidRPr="00B73F20">
        <w:rPr>
          <w:sz w:val="20"/>
          <w:szCs w:val="20"/>
        </w:rPr>
        <w:t xml:space="preserve">de pessoa juridica para prestação de serviço de </w:t>
      </w:r>
      <w:r w:rsidR="007D1F43" w:rsidRPr="00B73F20">
        <w:rPr>
          <w:sz w:val="20"/>
          <w:szCs w:val="20"/>
        </w:rPr>
        <w:t>arbitragem para realizações da competições e eventos realizados pela Secretaria de Educação, Cultura e Esporte</w:t>
      </w:r>
      <w:r w:rsidRPr="00B73F20">
        <w:rPr>
          <w:sz w:val="20"/>
          <w:szCs w:val="20"/>
        </w:rPr>
        <w:t xml:space="preserve"> do município de Bandeirantes/PR</w:t>
      </w:r>
      <w:bookmarkEnd w:id="0"/>
      <w:r w:rsidRPr="00B73F20">
        <w:rPr>
          <w:b/>
          <w:sz w:val="20"/>
          <w:szCs w:val="20"/>
        </w:rPr>
        <w:t xml:space="preserve">, </w:t>
      </w:r>
      <w:r w:rsidRPr="00B73F20">
        <w:rPr>
          <w:sz w:val="20"/>
          <w:szCs w:val="20"/>
        </w:rPr>
        <w:t>nos termos da tabela abaixo,</w:t>
      </w:r>
      <w:r w:rsidRPr="00B73F20">
        <w:rPr>
          <w:spacing w:val="40"/>
          <w:sz w:val="20"/>
          <w:szCs w:val="20"/>
        </w:rPr>
        <w:t xml:space="preserve"> </w:t>
      </w:r>
      <w:r w:rsidRPr="00B73F20">
        <w:rPr>
          <w:sz w:val="20"/>
          <w:szCs w:val="20"/>
        </w:rPr>
        <w:t>conforme condições e exigências estabelecidas neste instrumento.</w:t>
      </w:r>
    </w:p>
    <w:p w14:paraId="2FE897D3" w14:textId="77777777" w:rsidR="003A5023" w:rsidRPr="00B73F20" w:rsidRDefault="003A5023">
      <w:pPr>
        <w:pStyle w:val="Corpodetexto"/>
        <w:spacing w:before="1"/>
        <w:rPr>
          <w:sz w:val="20"/>
          <w:szCs w:val="20"/>
        </w:rPr>
      </w:pPr>
    </w:p>
    <w:tbl>
      <w:tblPr>
        <w:tblpPr w:leftFromText="141" w:rightFromText="141" w:vertAnchor="text" w:tblpX="-108" w:tblpY="1"/>
        <w:tblOverlap w:val="never"/>
        <w:tblW w:w="10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67"/>
        <w:gridCol w:w="3544"/>
        <w:gridCol w:w="992"/>
        <w:gridCol w:w="1134"/>
        <w:gridCol w:w="1171"/>
        <w:gridCol w:w="1276"/>
        <w:gridCol w:w="1664"/>
      </w:tblGrid>
      <w:tr w:rsidR="00797CF5" w:rsidRPr="00B73F20" w14:paraId="2341B302" w14:textId="77777777" w:rsidTr="001A1581">
        <w:trPr>
          <w:trHeight w:val="476"/>
        </w:trPr>
        <w:tc>
          <w:tcPr>
            <w:tcW w:w="667" w:type="dxa"/>
            <w:tcMar>
              <w:top w:w="100" w:type="dxa"/>
              <w:left w:w="100" w:type="dxa"/>
              <w:bottom w:w="100" w:type="dxa"/>
              <w:right w:w="100" w:type="dxa"/>
            </w:tcMar>
          </w:tcPr>
          <w:p w14:paraId="3A437111" w14:textId="77777777" w:rsidR="00797CF5" w:rsidRPr="00B73F20" w:rsidRDefault="00797CF5" w:rsidP="006D05EC">
            <w:pPr>
              <w:spacing w:line="360" w:lineRule="auto"/>
              <w:ind w:leftChars="-60" w:left="-130" w:right="-100" w:hanging="2"/>
              <w:jc w:val="center"/>
              <w:rPr>
                <w:rFonts w:eastAsia="Arial"/>
                <w:b/>
                <w:sz w:val="20"/>
                <w:szCs w:val="20"/>
              </w:rPr>
            </w:pPr>
            <w:r w:rsidRPr="00B73F20">
              <w:rPr>
                <w:rFonts w:eastAsia="Arial"/>
                <w:b/>
                <w:sz w:val="20"/>
                <w:szCs w:val="20"/>
              </w:rPr>
              <w:t>ITEM</w:t>
            </w:r>
          </w:p>
        </w:tc>
        <w:tc>
          <w:tcPr>
            <w:tcW w:w="3544" w:type="dxa"/>
            <w:tcMar>
              <w:top w:w="100" w:type="dxa"/>
              <w:left w:w="100" w:type="dxa"/>
              <w:bottom w:w="100" w:type="dxa"/>
              <w:right w:w="100" w:type="dxa"/>
            </w:tcMar>
          </w:tcPr>
          <w:p w14:paraId="48555B7D" w14:textId="77777777" w:rsidR="00797CF5" w:rsidRPr="00B73F20" w:rsidRDefault="00797CF5" w:rsidP="006D05EC">
            <w:pPr>
              <w:spacing w:line="360" w:lineRule="auto"/>
              <w:ind w:hanging="2"/>
              <w:jc w:val="center"/>
              <w:rPr>
                <w:rFonts w:eastAsia="Arial"/>
                <w:b/>
                <w:sz w:val="20"/>
                <w:szCs w:val="20"/>
              </w:rPr>
            </w:pPr>
            <w:r w:rsidRPr="00B73F20">
              <w:rPr>
                <w:rFonts w:eastAsia="Arial"/>
                <w:b/>
                <w:sz w:val="20"/>
                <w:szCs w:val="20"/>
              </w:rPr>
              <w:t>ESPECIFICAÇÃO</w:t>
            </w:r>
          </w:p>
        </w:tc>
        <w:tc>
          <w:tcPr>
            <w:tcW w:w="992" w:type="dxa"/>
            <w:tcMar>
              <w:top w:w="100" w:type="dxa"/>
              <w:left w:w="100" w:type="dxa"/>
              <w:bottom w:w="100" w:type="dxa"/>
              <w:right w:w="100" w:type="dxa"/>
            </w:tcMar>
          </w:tcPr>
          <w:p w14:paraId="46D36F44" w14:textId="77777777" w:rsidR="00975B55" w:rsidRPr="00B73F20" w:rsidRDefault="00975B55" w:rsidP="006D05EC">
            <w:pPr>
              <w:spacing w:line="360" w:lineRule="auto"/>
              <w:ind w:leftChars="-42" w:left="-90" w:right="-100" w:hanging="2"/>
              <w:jc w:val="center"/>
              <w:rPr>
                <w:rFonts w:eastAsia="Arial"/>
                <w:b/>
                <w:sz w:val="20"/>
                <w:szCs w:val="20"/>
              </w:rPr>
            </w:pPr>
          </w:p>
          <w:p w14:paraId="0DA39ABD" w14:textId="52EC1AF8" w:rsidR="00797CF5" w:rsidRPr="00B73F20" w:rsidRDefault="00797CF5" w:rsidP="006D05EC">
            <w:pPr>
              <w:spacing w:line="360" w:lineRule="auto"/>
              <w:ind w:leftChars="-42" w:left="-90" w:right="-100" w:hanging="2"/>
              <w:jc w:val="center"/>
              <w:rPr>
                <w:rFonts w:eastAsia="Arial"/>
                <w:b/>
                <w:sz w:val="20"/>
                <w:szCs w:val="20"/>
              </w:rPr>
            </w:pPr>
            <w:r w:rsidRPr="00B73F20">
              <w:rPr>
                <w:rFonts w:eastAsia="Arial"/>
                <w:b/>
                <w:sz w:val="20"/>
                <w:szCs w:val="20"/>
              </w:rPr>
              <w:t>CATMAT</w:t>
            </w:r>
          </w:p>
        </w:tc>
        <w:tc>
          <w:tcPr>
            <w:tcW w:w="1134" w:type="dxa"/>
            <w:tcMar>
              <w:top w:w="100" w:type="dxa"/>
              <w:left w:w="100" w:type="dxa"/>
              <w:bottom w:w="100" w:type="dxa"/>
              <w:right w:w="100" w:type="dxa"/>
            </w:tcMar>
          </w:tcPr>
          <w:p w14:paraId="5873ED58" w14:textId="56DFDFFA" w:rsidR="00797CF5" w:rsidRPr="00B73F20" w:rsidRDefault="00797CF5" w:rsidP="006D05EC">
            <w:pPr>
              <w:spacing w:line="360" w:lineRule="auto"/>
              <w:ind w:hanging="2"/>
              <w:jc w:val="center"/>
              <w:rPr>
                <w:rFonts w:eastAsia="Arial"/>
                <w:b/>
                <w:sz w:val="20"/>
                <w:szCs w:val="20"/>
              </w:rPr>
            </w:pPr>
            <w:r w:rsidRPr="00B73F20">
              <w:rPr>
                <w:rFonts w:eastAsia="Arial"/>
                <w:b/>
                <w:sz w:val="20"/>
                <w:szCs w:val="20"/>
              </w:rPr>
              <w:t>UNIDADEMEDIDA</w:t>
            </w:r>
          </w:p>
        </w:tc>
        <w:tc>
          <w:tcPr>
            <w:tcW w:w="1171" w:type="dxa"/>
            <w:tcMar>
              <w:top w:w="100" w:type="dxa"/>
              <w:left w:w="100" w:type="dxa"/>
              <w:bottom w:w="100" w:type="dxa"/>
              <w:right w:w="100" w:type="dxa"/>
            </w:tcMar>
          </w:tcPr>
          <w:p w14:paraId="090A72E8" w14:textId="77777777" w:rsidR="00975B55" w:rsidRPr="00B73F20" w:rsidRDefault="00975B55" w:rsidP="006D05EC">
            <w:pPr>
              <w:spacing w:line="360" w:lineRule="auto"/>
              <w:ind w:leftChars="-42" w:left="-90" w:right="-111" w:hanging="2"/>
              <w:jc w:val="center"/>
              <w:rPr>
                <w:rFonts w:eastAsia="Arial"/>
                <w:b/>
                <w:sz w:val="20"/>
                <w:szCs w:val="20"/>
              </w:rPr>
            </w:pPr>
          </w:p>
          <w:p w14:paraId="72653B02" w14:textId="70E6DFF5" w:rsidR="00797CF5" w:rsidRPr="00B73F20" w:rsidRDefault="00797CF5" w:rsidP="006D05EC">
            <w:pPr>
              <w:spacing w:line="360" w:lineRule="auto"/>
              <w:ind w:leftChars="-42" w:left="-90" w:right="-111" w:hanging="2"/>
              <w:jc w:val="center"/>
              <w:rPr>
                <w:rFonts w:eastAsia="Arial"/>
                <w:b/>
                <w:sz w:val="20"/>
                <w:szCs w:val="20"/>
              </w:rPr>
            </w:pPr>
            <w:r w:rsidRPr="00B73F20">
              <w:rPr>
                <w:rFonts w:eastAsia="Arial"/>
                <w:b/>
                <w:sz w:val="20"/>
                <w:szCs w:val="20"/>
              </w:rPr>
              <w:t>QUANTIDADE</w:t>
            </w:r>
          </w:p>
        </w:tc>
        <w:tc>
          <w:tcPr>
            <w:tcW w:w="1276" w:type="dxa"/>
            <w:tcMar>
              <w:top w:w="100" w:type="dxa"/>
              <w:left w:w="100" w:type="dxa"/>
              <w:bottom w:w="100" w:type="dxa"/>
              <w:right w:w="100" w:type="dxa"/>
            </w:tcMar>
          </w:tcPr>
          <w:p w14:paraId="3095A71A" w14:textId="77777777" w:rsidR="00797CF5" w:rsidRPr="00B73F20" w:rsidRDefault="00797CF5" w:rsidP="006D05EC">
            <w:pPr>
              <w:spacing w:line="360" w:lineRule="auto"/>
              <w:ind w:leftChars="-42" w:left="-90" w:hanging="2"/>
              <w:jc w:val="center"/>
              <w:rPr>
                <w:rFonts w:eastAsia="Arial"/>
                <w:b/>
                <w:sz w:val="20"/>
                <w:szCs w:val="20"/>
              </w:rPr>
            </w:pPr>
            <w:r w:rsidRPr="00B73F20">
              <w:rPr>
                <w:rFonts w:eastAsia="Arial"/>
                <w:b/>
                <w:sz w:val="20"/>
                <w:szCs w:val="20"/>
              </w:rPr>
              <w:t>VALOR UNITÁRIO</w:t>
            </w:r>
          </w:p>
        </w:tc>
        <w:tc>
          <w:tcPr>
            <w:tcW w:w="1664" w:type="dxa"/>
            <w:tcMar>
              <w:top w:w="100" w:type="dxa"/>
              <w:left w:w="100" w:type="dxa"/>
              <w:bottom w:w="100" w:type="dxa"/>
              <w:right w:w="100" w:type="dxa"/>
            </w:tcMar>
          </w:tcPr>
          <w:p w14:paraId="78384F28" w14:textId="77777777" w:rsidR="00797CF5" w:rsidRPr="00B73F20" w:rsidRDefault="00797CF5" w:rsidP="006D05EC">
            <w:pPr>
              <w:spacing w:line="360" w:lineRule="auto"/>
              <w:ind w:hanging="2"/>
              <w:jc w:val="center"/>
              <w:rPr>
                <w:rFonts w:eastAsia="Arial"/>
                <w:b/>
                <w:sz w:val="20"/>
                <w:szCs w:val="20"/>
              </w:rPr>
            </w:pPr>
            <w:r w:rsidRPr="00B73F20">
              <w:rPr>
                <w:rFonts w:eastAsia="Arial"/>
                <w:b/>
                <w:sz w:val="20"/>
                <w:szCs w:val="20"/>
              </w:rPr>
              <w:t>VALOR TOTAL</w:t>
            </w:r>
          </w:p>
        </w:tc>
      </w:tr>
      <w:tr w:rsidR="00A74EFB" w:rsidRPr="00B73F20" w14:paraId="231FD81D" w14:textId="77777777" w:rsidTr="00A74EFB">
        <w:trPr>
          <w:trHeight w:val="476"/>
        </w:trPr>
        <w:tc>
          <w:tcPr>
            <w:tcW w:w="667" w:type="dxa"/>
            <w:tcMar>
              <w:top w:w="100" w:type="dxa"/>
              <w:left w:w="100" w:type="dxa"/>
              <w:bottom w:w="100" w:type="dxa"/>
              <w:right w:w="100" w:type="dxa"/>
            </w:tcMar>
            <w:vAlign w:val="center"/>
          </w:tcPr>
          <w:p w14:paraId="0F3A3F44" w14:textId="77777777" w:rsidR="00A74EFB" w:rsidRPr="00B73F20" w:rsidRDefault="00A74EFB" w:rsidP="00A74EFB">
            <w:pPr>
              <w:spacing w:line="360" w:lineRule="auto"/>
              <w:ind w:leftChars="-60" w:left="-130" w:right="-100" w:hanging="2"/>
              <w:jc w:val="center"/>
              <w:rPr>
                <w:rFonts w:eastAsia="Arial"/>
                <w:b/>
                <w:sz w:val="20"/>
                <w:szCs w:val="20"/>
              </w:rPr>
            </w:pPr>
          </w:p>
          <w:p w14:paraId="2A7D28C6" w14:textId="4899D617"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01</w:t>
            </w:r>
          </w:p>
        </w:tc>
        <w:tc>
          <w:tcPr>
            <w:tcW w:w="3544" w:type="dxa"/>
            <w:tcMar>
              <w:top w:w="100" w:type="dxa"/>
              <w:left w:w="100" w:type="dxa"/>
              <w:bottom w:w="100" w:type="dxa"/>
              <w:right w:w="100" w:type="dxa"/>
            </w:tcMar>
          </w:tcPr>
          <w:p w14:paraId="1E91EDA0" w14:textId="38A5D872" w:rsidR="00A74EFB" w:rsidRPr="00B73F20" w:rsidRDefault="00A74EFB" w:rsidP="00A74EFB">
            <w:pPr>
              <w:spacing w:line="360" w:lineRule="auto"/>
              <w:ind w:hanging="2"/>
              <w:jc w:val="both"/>
              <w:rPr>
                <w:rFonts w:eastAsia="Arial"/>
                <w:b/>
                <w:sz w:val="20"/>
                <w:szCs w:val="20"/>
              </w:rPr>
            </w:pPr>
            <w:r w:rsidRPr="00072673">
              <w:t>Equipe de arbitragem de basquetebol (categoria juvenil e adultos) composta de 02 árbitros. 1 anotador e 01 cronometrista.</w:t>
            </w:r>
          </w:p>
        </w:tc>
        <w:tc>
          <w:tcPr>
            <w:tcW w:w="992" w:type="dxa"/>
            <w:tcMar>
              <w:top w:w="100" w:type="dxa"/>
              <w:left w:w="100" w:type="dxa"/>
              <w:bottom w:w="100" w:type="dxa"/>
              <w:right w:w="100" w:type="dxa"/>
            </w:tcMar>
            <w:vAlign w:val="center"/>
          </w:tcPr>
          <w:p w14:paraId="5F55E7B8" w14:textId="424A11FB" w:rsidR="00A74EFB" w:rsidRPr="00B73F20" w:rsidRDefault="00A74EFB" w:rsidP="00A74EFB">
            <w:pPr>
              <w:spacing w:line="360" w:lineRule="auto"/>
              <w:ind w:leftChars="-42" w:left="-90" w:right="-100" w:hanging="2"/>
              <w:jc w:val="center"/>
              <w:rPr>
                <w:rFonts w:eastAsia="Arial"/>
                <w:b/>
                <w:bCs/>
                <w:sz w:val="20"/>
                <w:szCs w:val="20"/>
              </w:rPr>
            </w:pPr>
            <w:r w:rsidRPr="00B73F20">
              <w:rPr>
                <w:color w:val="000000"/>
                <w:sz w:val="20"/>
                <w:szCs w:val="20"/>
              </w:rPr>
              <w:t>18449</w:t>
            </w:r>
          </w:p>
        </w:tc>
        <w:tc>
          <w:tcPr>
            <w:tcW w:w="1134" w:type="dxa"/>
            <w:tcMar>
              <w:top w:w="100" w:type="dxa"/>
              <w:left w:w="100" w:type="dxa"/>
              <w:bottom w:w="100" w:type="dxa"/>
              <w:right w:w="100" w:type="dxa"/>
            </w:tcMar>
            <w:vAlign w:val="center"/>
          </w:tcPr>
          <w:p w14:paraId="7DA75A74" w14:textId="17411FD8" w:rsidR="00A74EFB" w:rsidRPr="00B73F20" w:rsidRDefault="00A74EFB" w:rsidP="00A74EFB">
            <w:pPr>
              <w:spacing w:line="360" w:lineRule="auto"/>
              <w:ind w:hanging="2"/>
              <w:jc w:val="center"/>
              <w:rPr>
                <w:rFonts w:eastAsia="Arial"/>
                <w:b/>
                <w:sz w:val="20"/>
                <w:szCs w:val="20"/>
              </w:rPr>
            </w:pPr>
            <w:r w:rsidRPr="00B73F20">
              <w:rPr>
                <w:rFonts w:eastAsia="Arial"/>
                <w:b/>
                <w:sz w:val="20"/>
                <w:szCs w:val="20"/>
              </w:rPr>
              <w:t>JOGO</w:t>
            </w:r>
          </w:p>
        </w:tc>
        <w:tc>
          <w:tcPr>
            <w:tcW w:w="1171" w:type="dxa"/>
            <w:shd w:val="clear" w:color="000000" w:fill="FFFFFF"/>
            <w:tcMar>
              <w:top w:w="100" w:type="dxa"/>
              <w:left w:w="100" w:type="dxa"/>
              <w:bottom w:w="100" w:type="dxa"/>
              <w:right w:w="100" w:type="dxa"/>
            </w:tcMar>
            <w:vAlign w:val="center"/>
          </w:tcPr>
          <w:p w14:paraId="18460177" w14:textId="77390C9E" w:rsidR="00A74EFB" w:rsidRPr="00B73F20" w:rsidRDefault="00A74EFB" w:rsidP="00A74EFB">
            <w:pPr>
              <w:spacing w:line="360" w:lineRule="auto"/>
              <w:ind w:leftChars="-42" w:left="-90" w:right="-111" w:hanging="2"/>
              <w:jc w:val="center"/>
              <w:rPr>
                <w:rFonts w:eastAsia="Arial"/>
                <w:b/>
                <w:sz w:val="20"/>
                <w:szCs w:val="20"/>
              </w:rPr>
            </w:pPr>
            <w:r w:rsidRPr="00837DE7">
              <w:t>30</w:t>
            </w:r>
          </w:p>
        </w:tc>
        <w:tc>
          <w:tcPr>
            <w:tcW w:w="1276" w:type="dxa"/>
            <w:shd w:val="clear" w:color="auto" w:fill="auto"/>
            <w:tcMar>
              <w:top w:w="100" w:type="dxa"/>
              <w:left w:w="100" w:type="dxa"/>
              <w:bottom w:w="100" w:type="dxa"/>
              <w:right w:w="100" w:type="dxa"/>
            </w:tcMar>
            <w:vAlign w:val="center"/>
          </w:tcPr>
          <w:p w14:paraId="50B2E64E" w14:textId="44029ADA" w:rsidR="00A74EFB" w:rsidRPr="00892B6B" w:rsidRDefault="00A74EFB" w:rsidP="00A74EFB">
            <w:pPr>
              <w:spacing w:line="360" w:lineRule="auto"/>
              <w:ind w:leftChars="-42" w:left="-90" w:hanging="2"/>
              <w:jc w:val="center"/>
              <w:rPr>
                <w:rFonts w:eastAsia="Arial"/>
              </w:rPr>
            </w:pPr>
            <w:r w:rsidRPr="005B4EC0">
              <w:t>R$ 466,54</w:t>
            </w:r>
          </w:p>
        </w:tc>
        <w:tc>
          <w:tcPr>
            <w:tcW w:w="1664" w:type="dxa"/>
            <w:shd w:val="clear" w:color="auto" w:fill="auto"/>
            <w:tcMar>
              <w:top w:w="100" w:type="dxa"/>
              <w:left w:w="100" w:type="dxa"/>
              <w:bottom w:w="100" w:type="dxa"/>
              <w:right w:w="100" w:type="dxa"/>
            </w:tcMar>
            <w:vAlign w:val="center"/>
          </w:tcPr>
          <w:p w14:paraId="7A3A2163" w14:textId="37BA5FEF" w:rsidR="00A74EFB" w:rsidRPr="006D05EC" w:rsidRDefault="00A74EFB" w:rsidP="00A74EFB">
            <w:pPr>
              <w:spacing w:line="360" w:lineRule="auto"/>
              <w:ind w:hanging="2"/>
              <w:jc w:val="center"/>
              <w:rPr>
                <w:rFonts w:eastAsia="Arial"/>
              </w:rPr>
            </w:pPr>
            <w:r w:rsidRPr="00FA469C">
              <w:t>R$ 13.996,20</w:t>
            </w:r>
          </w:p>
        </w:tc>
      </w:tr>
      <w:tr w:rsidR="00A74EFB" w:rsidRPr="00B73F20" w14:paraId="563269CE" w14:textId="77777777" w:rsidTr="00A74EFB">
        <w:trPr>
          <w:trHeight w:val="476"/>
        </w:trPr>
        <w:tc>
          <w:tcPr>
            <w:tcW w:w="667" w:type="dxa"/>
            <w:tcMar>
              <w:top w:w="100" w:type="dxa"/>
              <w:left w:w="100" w:type="dxa"/>
              <w:bottom w:w="100" w:type="dxa"/>
              <w:right w:w="100" w:type="dxa"/>
            </w:tcMar>
          </w:tcPr>
          <w:p w14:paraId="62E8F997" w14:textId="77777777" w:rsidR="00A74EFB" w:rsidRPr="00B73F20" w:rsidRDefault="00A74EFB" w:rsidP="00A74EFB">
            <w:pPr>
              <w:spacing w:line="360" w:lineRule="auto"/>
              <w:ind w:leftChars="-60" w:left="-130" w:right="-100" w:hanging="2"/>
              <w:jc w:val="center"/>
              <w:rPr>
                <w:rFonts w:eastAsia="Arial"/>
                <w:b/>
                <w:sz w:val="20"/>
                <w:szCs w:val="20"/>
              </w:rPr>
            </w:pPr>
          </w:p>
          <w:p w14:paraId="301D1554" w14:textId="77777777" w:rsidR="00A74EFB" w:rsidRPr="00B73F20" w:rsidRDefault="00A74EFB" w:rsidP="00A74EFB">
            <w:pPr>
              <w:spacing w:line="360" w:lineRule="auto"/>
              <w:ind w:leftChars="-60" w:left="-130" w:right="-100" w:hanging="2"/>
              <w:jc w:val="center"/>
              <w:rPr>
                <w:rFonts w:eastAsia="Arial"/>
                <w:b/>
                <w:sz w:val="20"/>
                <w:szCs w:val="20"/>
              </w:rPr>
            </w:pPr>
          </w:p>
          <w:p w14:paraId="2523582A" w14:textId="77777777" w:rsidR="00A74EFB" w:rsidRPr="00B73F20" w:rsidRDefault="00A74EFB" w:rsidP="00A74EFB">
            <w:pPr>
              <w:spacing w:line="360" w:lineRule="auto"/>
              <w:ind w:leftChars="-60" w:left="-130" w:right="-100" w:hanging="2"/>
              <w:jc w:val="center"/>
              <w:rPr>
                <w:rFonts w:eastAsia="Arial"/>
                <w:b/>
                <w:sz w:val="20"/>
                <w:szCs w:val="20"/>
              </w:rPr>
            </w:pPr>
          </w:p>
          <w:p w14:paraId="5C9CE775" w14:textId="2BB4D962"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02</w:t>
            </w:r>
          </w:p>
        </w:tc>
        <w:tc>
          <w:tcPr>
            <w:tcW w:w="3544" w:type="dxa"/>
            <w:tcMar>
              <w:top w:w="100" w:type="dxa"/>
              <w:left w:w="100" w:type="dxa"/>
              <w:bottom w:w="100" w:type="dxa"/>
              <w:right w:w="100" w:type="dxa"/>
            </w:tcMar>
          </w:tcPr>
          <w:p w14:paraId="0A686852" w14:textId="78E29CFF" w:rsidR="00A74EFB" w:rsidRPr="00B73F20" w:rsidRDefault="00A74EFB" w:rsidP="00A74EFB">
            <w:pPr>
              <w:spacing w:line="360" w:lineRule="auto"/>
              <w:ind w:hanging="2"/>
              <w:jc w:val="both"/>
              <w:rPr>
                <w:color w:val="000000"/>
                <w:sz w:val="20"/>
                <w:szCs w:val="20"/>
              </w:rPr>
            </w:pPr>
            <w:r w:rsidRPr="00072673">
              <w:t>Equipe de arbitragem de futebol de campo (categoria adulto e veterano - masculino) composta de 01 árbitro, 02 assistentes e 01 anotador, 04gandulas, 02 maqueiros e um massagista</w:t>
            </w:r>
          </w:p>
        </w:tc>
        <w:tc>
          <w:tcPr>
            <w:tcW w:w="992" w:type="dxa"/>
            <w:tcMar>
              <w:top w:w="100" w:type="dxa"/>
              <w:left w:w="100" w:type="dxa"/>
              <w:bottom w:w="100" w:type="dxa"/>
              <w:right w:w="100" w:type="dxa"/>
            </w:tcMar>
            <w:vAlign w:val="center"/>
          </w:tcPr>
          <w:p w14:paraId="6276CC15" w14:textId="00B1746D" w:rsidR="00A74EFB" w:rsidRPr="00B73F20" w:rsidRDefault="00A74EFB" w:rsidP="00A74EFB">
            <w:pPr>
              <w:spacing w:line="360" w:lineRule="auto"/>
              <w:ind w:leftChars="-42" w:left="-90" w:right="-100" w:hanging="2"/>
              <w:jc w:val="center"/>
              <w:rPr>
                <w:rFonts w:eastAsia="Arial"/>
                <w:b/>
                <w:bCs/>
                <w:sz w:val="20"/>
                <w:szCs w:val="20"/>
              </w:rPr>
            </w:pPr>
            <w:r w:rsidRPr="00B73F20">
              <w:rPr>
                <w:sz w:val="20"/>
                <w:szCs w:val="20"/>
              </w:rPr>
              <w:t>18449</w:t>
            </w:r>
          </w:p>
        </w:tc>
        <w:tc>
          <w:tcPr>
            <w:tcW w:w="1134" w:type="dxa"/>
            <w:tcMar>
              <w:top w:w="100" w:type="dxa"/>
              <w:left w:w="100" w:type="dxa"/>
              <w:bottom w:w="100" w:type="dxa"/>
              <w:right w:w="100" w:type="dxa"/>
            </w:tcMar>
            <w:vAlign w:val="center"/>
          </w:tcPr>
          <w:p w14:paraId="0280279C" w14:textId="01F414F1" w:rsidR="00A74EFB" w:rsidRPr="00B73F20" w:rsidRDefault="00A74EFB" w:rsidP="00A74EFB">
            <w:pPr>
              <w:spacing w:line="360" w:lineRule="auto"/>
              <w:ind w:hanging="2"/>
              <w:jc w:val="center"/>
              <w:rPr>
                <w:rFonts w:eastAsia="Arial"/>
                <w:b/>
                <w:sz w:val="20"/>
                <w:szCs w:val="20"/>
              </w:rPr>
            </w:pPr>
            <w:r w:rsidRPr="00B73F20">
              <w:rPr>
                <w:sz w:val="20"/>
                <w:szCs w:val="20"/>
              </w:rPr>
              <w:t>JOGO</w:t>
            </w:r>
          </w:p>
        </w:tc>
        <w:tc>
          <w:tcPr>
            <w:tcW w:w="1171" w:type="dxa"/>
            <w:shd w:val="clear" w:color="000000" w:fill="FFFFFF"/>
            <w:tcMar>
              <w:top w:w="100" w:type="dxa"/>
              <w:left w:w="100" w:type="dxa"/>
              <w:bottom w:w="100" w:type="dxa"/>
              <w:right w:w="100" w:type="dxa"/>
            </w:tcMar>
            <w:vAlign w:val="center"/>
          </w:tcPr>
          <w:p w14:paraId="097C4752" w14:textId="172446C3" w:rsidR="00A74EFB" w:rsidRPr="00B73F20" w:rsidRDefault="00A74EFB" w:rsidP="00A74EFB">
            <w:pPr>
              <w:spacing w:line="360" w:lineRule="auto"/>
              <w:ind w:leftChars="-42" w:left="-90" w:right="-111" w:hanging="2"/>
              <w:jc w:val="center"/>
              <w:rPr>
                <w:rFonts w:eastAsia="Arial"/>
                <w:b/>
                <w:sz w:val="20"/>
                <w:szCs w:val="20"/>
              </w:rPr>
            </w:pPr>
            <w:r w:rsidRPr="00837DE7">
              <w:t>50</w:t>
            </w:r>
          </w:p>
        </w:tc>
        <w:tc>
          <w:tcPr>
            <w:tcW w:w="1276" w:type="dxa"/>
            <w:shd w:val="clear" w:color="auto" w:fill="auto"/>
            <w:tcMar>
              <w:top w:w="100" w:type="dxa"/>
              <w:left w:w="100" w:type="dxa"/>
              <w:bottom w:w="100" w:type="dxa"/>
              <w:right w:w="100" w:type="dxa"/>
            </w:tcMar>
            <w:vAlign w:val="center"/>
          </w:tcPr>
          <w:p w14:paraId="7FC8B861" w14:textId="7503DB13" w:rsidR="00A74EFB" w:rsidRPr="00892B6B" w:rsidRDefault="00A74EFB" w:rsidP="00A74EFB">
            <w:pPr>
              <w:spacing w:line="360" w:lineRule="auto"/>
              <w:ind w:leftChars="-42" w:left="-90" w:hanging="2"/>
              <w:jc w:val="center"/>
              <w:rPr>
                <w:rFonts w:eastAsia="Arial"/>
              </w:rPr>
            </w:pPr>
            <w:r w:rsidRPr="005B4EC0">
              <w:t>R$ 1.363,60</w:t>
            </w:r>
          </w:p>
        </w:tc>
        <w:tc>
          <w:tcPr>
            <w:tcW w:w="1664" w:type="dxa"/>
            <w:shd w:val="clear" w:color="auto" w:fill="auto"/>
            <w:tcMar>
              <w:top w:w="100" w:type="dxa"/>
              <w:left w:w="100" w:type="dxa"/>
              <w:bottom w:w="100" w:type="dxa"/>
              <w:right w:w="100" w:type="dxa"/>
            </w:tcMar>
            <w:vAlign w:val="center"/>
          </w:tcPr>
          <w:p w14:paraId="52565CC9" w14:textId="6F90440A" w:rsidR="00A74EFB" w:rsidRPr="006D05EC" w:rsidRDefault="00A74EFB" w:rsidP="00A74EFB">
            <w:pPr>
              <w:spacing w:line="360" w:lineRule="auto"/>
              <w:ind w:hanging="2"/>
              <w:jc w:val="center"/>
              <w:rPr>
                <w:rFonts w:eastAsia="Arial"/>
              </w:rPr>
            </w:pPr>
            <w:r w:rsidRPr="00FA469C">
              <w:t>R$ 68.180,00</w:t>
            </w:r>
          </w:p>
        </w:tc>
      </w:tr>
      <w:tr w:rsidR="00A74EFB" w:rsidRPr="00B73F20" w14:paraId="14740910" w14:textId="77777777" w:rsidTr="00A74EFB">
        <w:trPr>
          <w:trHeight w:val="476"/>
        </w:trPr>
        <w:tc>
          <w:tcPr>
            <w:tcW w:w="667" w:type="dxa"/>
            <w:tcMar>
              <w:top w:w="100" w:type="dxa"/>
              <w:left w:w="100" w:type="dxa"/>
              <w:bottom w:w="100" w:type="dxa"/>
              <w:right w:w="100" w:type="dxa"/>
            </w:tcMar>
          </w:tcPr>
          <w:p w14:paraId="78BCAB2D" w14:textId="77777777" w:rsidR="00A74EFB" w:rsidRPr="00B73F20" w:rsidRDefault="00A74EFB" w:rsidP="00A74EFB">
            <w:pPr>
              <w:spacing w:line="360" w:lineRule="auto"/>
              <w:ind w:leftChars="-60" w:left="-130" w:right="-100" w:hanging="2"/>
              <w:jc w:val="center"/>
              <w:rPr>
                <w:rFonts w:eastAsia="Arial"/>
                <w:b/>
                <w:sz w:val="20"/>
                <w:szCs w:val="20"/>
              </w:rPr>
            </w:pPr>
          </w:p>
          <w:p w14:paraId="0BCEF15E" w14:textId="77777777" w:rsidR="00A74EFB" w:rsidRPr="00B73F20" w:rsidRDefault="00A74EFB" w:rsidP="00A74EFB">
            <w:pPr>
              <w:spacing w:line="360" w:lineRule="auto"/>
              <w:ind w:leftChars="-60" w:left="-130" w:right="-100" w:hanging="2"/>
              <w:jc w:val="center"/>
              <w:rPr>
                <w:rFonts w:eastAsia="Arial"/>
                <w:b/>
                <w:sz w:val="20"/>
                <w:szCs w:val="20"/>
              </w:rPr>
            </w:pPr>
          </w:p>
          <w:p w14:paraId="65C0AB4A" w14:textId="4C34B1BE"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03</w:t>
            </w:r>
          </w:p>
        </w:tc>
        <w:tc>
          <w:tcPr>
            <w:tcW w:w="3544" w:type="dxa"/>
            <w:tcMar>
              <w:top w:w="100" w:type="dxa"/>
              <w:left w:w="100" w:type="dxa"/>
              <w:bottom w:w="100" w:type="dxa"/>
              <w:right w:w="100" w:type="dxa"/>
            </w:tcMar>
          </w:tcPr>
          <w:p w14:paraId="2B782321" w14:textId="334B739D" w:rsidR="00A74EFB" w:rsidRPr="00B73F20" w:rsidRDefault="00A74EFB" w:rsidP="00A74EFB">
            <w:pPr>
              <w:spacing w:line="360" w:lineRule="auto"/>
              <w:ind w:hanging="2"/>
              <w:jc w:val="both"/>
              <w:rPr>
                <w:color w:val="000000"/>
                <w:sz w:val="20"/>
                <w:szCs w:val="20"/>
              </w:rPr>
            </w:pPr>
            <w:r w:rsidRPr="00072673">
              <w:t>Equipe de arbitragem de futebol de campo (categoria infantil) composta de 01 árbrtro, 02 assistentes e 01 anotador e 2 gandulas</w:t>
            </w:r>
          </w:p>
        </w:tc>
        <w:tc>
          <w:tcPr>
            <w:tcW w:w="992" w:type="dxa"/>
            <w:tcMar>
              <w:top w:w="100" w:type="dxa"/>
              <w:left w:w="100" w:type="dxa"/>
              <w:bottom w:w="100" w:type="dxa"/>
              <w:right w:w="100" w:type="dxa"/>
            </w:tcMar>
            <w:vAlign w:val="center"/>
          </w:tcPr>
          <w:p w14:paraId="3AE87C62" w14:textId="33D262B0" w:rsidR="00A74EFB" w:rsidRPr="00B73F20" w:rsidRDefault="00A74EFB" w:rsidP="00A74EFB">
            <w:pPr>
              <w:spacing w:line="360" w:lineRule="auto"/>
              <w:ind w:leftChars="-42" w:left="-90" w:right="-100" w:hanging="2"/>
              <w:jc w:val="center"/>
              <w:rPr>
                <w:rFonts w:eastAsia="Arial"/>
                <w:b/>
                <w:bCs/>
                <w:sz w:val="20"/>
                <w:szCs w:val="20"/>
              </w:rPr>
            </w:pPr>
            <w:r w:rsidRPr="00B73F20">
              <w:rPr>
                <w:sz w:val="20"/>
                <w:szCs w:val="20"/>
              </w:rPr>
              <w:t>18449</w:t>
            </w:r>
          </w:p>
        </w:tc>
        <w:tc>
          <w:tcPr>
            <w:tcW w:w="1134" w:type="dxa"/>
            <w:tcMar>
              <w:top w:w="100" w:type="dxa"/>
              <w:left w:w="100" w:type="dxa"/>
              <w:bottom w:w="100" w:type="dxa"/>
              <w:right w:w="100" w:type="dxa"/>
            </w:tcMar>
            <w:vAlign w:val="center"/>
          </w:tcPr>
          <w:p w14:paraId="03F89BD0" w14:textId="75685553" w:rsidR="00A74EFB" w:rsidRPr="00B73F20" w:rsidRDefault="00A74EFB" w:rsidP="00A74EFB">
            <w:pPr>
              <w:spacing w:line="360" w:lineRule="auto"/>
              <w:ind w:hanging="2"/>
              <w:jc w:val="center"/>
              <w:rPr>
                <w:rFonts w:eastAsia="Arial"/>
                <w:b/>
                <w:sz w:val="20"/>
                <w:szCs w:val="20"/>
              </w:rPr>
            </w:pPr>
            <w:r w:rsidRPr="00B73F20">
              <w:rPr>
                <w:color w:val="000000"/>
                <w:sz w:val="20"/>
                <w:szCs w:val="20"/>
              </w:rPr>
              <w:t>JOGO</w:t>
            </w:r>
          </w:p>
        </w:tc>
        <w:tc>
          <w:tcPr>
            <w:tcW w:w="1171" w:type="dxa"/>
            <w:shd w:val="clear" w:color="000000" w:fill="FFFFFF"/>
            <w:tcMar>
              <w:top w:w="100" w:type="dxa"/>
              <w:left w:w="100" w:type="dxa"/>
              <w:bottom w:w="100" w:type="dxa"/>
              <w:right w:w="100" w:type="dxa"/>
            </w:tcMar>
            <w:vAlign w:val="center"/>
          </w:tcPr>
          <w:p w14:paraId="737E36BA" w14:textId="5FA445AC" w:rsidR="00A74EFB" w:rsidRPr="00B73F20" w:rsidRDefault="00A74EFB" w:rsidP="00A74EFB">
            <w:pPr>
              <w:spacing w:line="360" w:lineRule="auto"/>
              <w:ind w:leftChars="-42" w:left="-90" w:right="-111" w:hanging="2"/>
              <w:jc w:val="center"/>
              <w:rPr>
                <w:rFonts w:eastAsia="Arial"/>
                <w:b/>
                <w:sz w:val="20"/>
                <w:szCs w:val="20"/>
              </w:rPr>
            </w:pPr>
            <w:r w:rsidRPr="00837DE7">
              <w:t>40</w:t>
            </w:r>
          </w:p>
        </w:tc>
        <w:tc>
          <w:tcPr>
            <w:tcW w:w="1276" w:type="dxa"/>
            <w:shd w:val="clear" w:color="auto" w:fill="auto"/>
            <w:tcMar>
              <w:top w:w="100" w:type="dxa"/>
              <w:left w:w="100" w:type="dxa"/>
              <w:bottom w:w="100" w:type="dxa"/>
              <w:right w:w="100" w:type="dxa"/>
            </w:tcMar>
            <w:vAlign w:val="center"/>
          </w:tcPr>
          <w:p w14:paraId="4C06784D" w14:textId="678AE7E2" w:rsidR="00A74EFB" w:rsidRPr="00892B6B" w:rsidRDefault="00A74EFB" w:rsidP="00A74EFB">
            <w:pPr>
              <w:spacing w:line="360" w:lineRule="auto"/>
              <w:ind w:leftChars="-42" w:left="-90" w:hanging="2"/>
              <w:jc w:val="center"/>
              <w:rPr>
                <w:rFonts w:eastAsia="Arial"/>
              </w:rPr>
            </w:pPr>
            <w:r w:rsidRPr="005B4EC0">
              <w:t>R$ 675,28</w:t>
            </w:r>
          </w:p>
        </w:tc>
        <w:tc>
          <w:tcPr>
            <w:tcW w:w="1664" w:type="dxa"/>
            <w:shd w:val="clear" w:color="auto" w:fill="auto"/>
            <w:tcMar>
              <w:top w:w="100" w:type="dxa"/>
              <w:left w:w="100" w:type="dxa"/>
              <w:bottom w:w="100" w:type="dxa"/>
              <w:right w:w="100" w:type="dxa"/>
            </w:tcMar>
            <w:vAlign w:val="center"/>
          </w:tcPr>
          <w:p w14:paraId="2F421032" w14:textId="6AD8E087" w:rsidR="00A74EFB" w:rsidRPr="006D05EC" w:rsidRDefault="00A74EFB" w:rsidP="00A74EFB">
            <w:pPr>
              <w:spacing w:line="360" w:lineRule="auto"/>
              <w:ind w:hanging="2"/>
              <w:jc w:val="center"/>
              <w:rPr>
                <w:rFonts w:eastAsia="Arial"/>
              </w:rPr>
            </w:pPr>
            <w:r w:rsidRPr="00FA469C">
              <w:t>R$ 27.011,20</w:t>
            </w:r>
          </w:p>
        </w:tc>
      </w:tr>
      <w:tr w:rsidR="00A74EFB" w:rsidRPr="00B73F20" w14:paraId="4B0E1239" w14:textId="77777777" w:rsidTr="00A74EFB">
        <w:trPr>
          <w:trHeight w:val="476"/>
        </w:trPr>
        <w:tc>
          <w:tcPr>
            <w:tcW w:w="667" w:type="dxa"/>
            <w:tcMar>
              <w:top w:w="100" w:type="dxa"/>
              <w:left w:w="100" w:type="dxa"/>
              <w:bottom w:w="100" w:type="dxa"/>
              <w:right w:w="100" w:type="dxa"/>
            </w:tcMar>
          </w:tcPr>
          <w:p w14:paraId="664C43BA" w14:textId="77777777" w:rsidR="00A74EFB" w:rsidRPr="00B73F20" w:rsidRDefault="00A74EFB" w:rsidP="00A74EFB">
            <w:pPr>
              <w:spacing w:line="360" w:lineRule="auto"/>
              <w:ind w:leftChars="-60" w:left="-130" w:right="-100" w:hanging="2"/>
              <w:jc w:val="center"/>
              <w:rPr>
                <w:rFonts w:eastAsia="Arial"/>
                <w:b/>
                <w:sz w:val="20"/>
                <w:szCs w:val="20"/>
              </w:rPr>
            </w:pPr>
          </w:p>
          <w:p w14:paraId="3E14E519" w14:textId="223C4C3B"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04</w:t>
            </w:r>
          </w:p>
        </w:tc>
        <w:tc>
          <w:tcPr>
            <w:tcW w:w="3544" w:type="dxa"/>
            <w:tcMar>
              <w:top w:w="100" w:type="dxa"/>
              <w:left w:w="100" w:type="dxa"/>
              <w:bottom w:w="100" w:type="dxa"/>
              <w:right w:w="100" w:type="dxa"/>
            </w:tcMar>
          </w:tcPr>
          <w:p w14:paraId="42A5C606" w14:textId="2242CB26" w:rsidR="00A74EFB" w:rsidRPr="00B73F20" w:rsidRDefault="00A74EFB" w:rsidP="00A74EFB">
            <w:pPr>
              <w:spacing w:line="360" w:lineRule="auto"/>
              <w:ind w:hanging="2"/>
              <w:jc w:val="both"/>
              <w:rPr>
                <w:color w:val="000000"/>
                <w:sz w:val="20"/>
                <w:szCs w:val="20"/>
              </w:rPr>
            </w:pPr>
            <w:r w:rsidRPr="00072673">
              <w:t>Equipe de arbitragem de esporte de areia composta por 2 árbitros e 1 assistente</w:t>
            </w:r>
          </w:p>
        </w:tc>
        <w:tc>
          <w:tcPr>
            <w:tcW w:w="992" w:type="dxa"/>
            <w:tcMar>
              <w:top w:w="100" w:type="dxa"/>
              <w:left w:w="100" w:type="dxa"/>
              <w:bottom w:w="100" w:type="dxa"/>
              <w:right w:w="100" w:type="dxa"/>
            </w:tcMar>
            <w:vAlign w:val="center"/>
          </w:tcPr>
          <w:p w14:paraId="6CAABB21" w14:textId="666E438C" w:rsidR="00A74EFB" w:rsidRPr="00B73F20" w:rsidRDefault="00A74EFB" w:rsidP="00A74EFB">
            <w:pPr>
              <w:spacing w:line="360" w:lineRule="auto"/>
              <w:ind w:leftChars="-42" w:left="-90" w:right="-100" w:hanging="2"/>
              <w:jc w:val="center"/>
              <w:rPr>
                <w:rFonts w:eastAsia="Arial"/>
                <w:b/>
                <w:bCs/>
                <w:sz w:val="20"/>
                <w:szCs w:val="20"/>
              </w:rPr>
            </w:pPr>
            <w:r w:rsidRPr="00B73F20">
              <w:rPr>
                <w:color w:val="000000"/>
                <w:sz w:val="20"/>
                <w:szCs w:val="20"/>
              </w:rPr>
              <w:t>18449</w:t>
            </w:r>
          </w:p>
        </w:tc>
        <w:tc>
          <w:tcPr>
            <w:tcW w:w="1134" w:type="dxa"/>
            <w:tcMar>
              <w:top w:w="100" w:type="dxa"/>
              <w:left w:w="100" w:type="dxa"/>
              <w:bottom w:w="100" w:type="dxa"/>
              <w:right w:w="100" w:type="dxa"/>
            </w:tcMar>
            <w:vAlign w:val="center"/>
          </w:tcPr>
          <w:p w14:paraId="6CD9D0DB" w14:textId="0F2F433D" w:rsidR="00A74EFB" w:rsidRPr="00B73F20" w:rsidRDefault="00A74EFB" w:rsidP="00A74EFB">
            <w:pPr>
              <w:spacing w:line="360" w:lineRule="auto"/>
              <w:ind w:hanging="2"/>
              <w:jc w:val="center"/>
              <w:rPr>
                <w:rFonts w:eastAsia="Arial"/>
                <w:b/>
                <w:sz w:val="20"/>
                <w:szCs w:val="20"/>
              </w:rPr>
            </w:pPr>
            <w:r w:rsidRPr="00B73F20">
              <w:rPr>
                <w:rFonts w:eastAsia="Arial"/>
                <w:b/>
                <w:sz w:val="20"/>
                <w:szCs w:val="20"/>
              </w:rPr>
              <w:t>JOGO</w:t>
            </w:r>
          </w:p>
        </w:tc>
        <w:tc>
          <w:tcPr>
            <w:tcW w:w="1171" w:type="dxa"/>
            <w:shd w:val="clear" w:color="000000" w:fill="FFFFFF"/>
            <w:tcMar>
              <w:top w:w="100" w:type="dxa"/>
              <w:left w:w="100" w:type="dxa"/>
              <w:bottom w:w="100" w:type="dxa"/>
              <w:right w:w="100" w:type="dxa"/>
            </w:tcMar>
            <w:vAlign w:val="center"/>
          </w:tcPr>
          <w:p w14:paraId="7B2E42BD" w14:textId="126FB96A" w:rsidR="00A74EFB" w:rsidRPr="00B73F20" w:rsidRDefault="00A74EFB" w:rsidP="00A74EFB">
            <w:pPr>
              <w:spacing w:line="360" w:lineRule="auto"/>
              <w:ind w:leftChars="-42" w:left="-90" w:right="-111" w:hanging="2"/>
              <w:jc w:val="center"/>
              <w:rPr>
                <w:rFonts w:eastAsia="Arial"/>
                <w:b/>
                <w:sz w:val="20"/>
                <w:szCs w:val="20"/>
              </w:rPr>
            </w:pPr>
            <w:r w:rsidRPr="00837DE7">
              <w:t>60</w:t>
            </w:r>
          </w:p>
        </w:tc>
        <w:tc>
          <w:tcPr>
            <w:tcW w:w="1276" w:type="dxa"/>
            <w:shd w:val="clear" w:color="auto" w:fill="auto"/>
            <w:tcMar>
              <w:top w:w="100" w:type="dxa"/>
              <w:left w:w="100" w:type="dxa"/>
              <w:bottom w:w="100" w:type="dxa"/>
              <w:right w:w="100" w:type="dxa"/>
            </w:tcMar>
            <w:vAlign w:val="center"/>
          </w:tcPr>
          <w:p w14:paraId="38C33D21" w14:textId="1C86225F" w:rsidR="00A74EFB" w:rsidRPr="00892B6B" w:rsidRDefault="00A74EFB" w:rsidP="00A74EFB">
            <w:pPr>
              <w:spacing w:line="360" w:lineRule="auto"/>
              <w:ind w:leftChars="-42" w:left="-90" w:hanging="2"/>
              <w:jc w:val="center"/>
              <w:rPr>
                <w:rFonts w:eastAsia="Arial"/>
              </w:rPr>
            </w:pPr>
            <w:r w:rsidRPr="005B4EC0">
              <w:t>R$ 349,02</w:t>
            </w:r>
          </w:p>
        </w:tc>
        <w:tc>
          <w:tcPr>
            <w:tcW w:w="1664" w:type="dxa"/>
            <w:shd w:val="clear" w:color="auto" w:fill="auto"/>
            <w:tcMar>
              <w:top w:w="100" w:type="dxa"/>
              <w:left w:w="100" w:type="dxa"/>
              <w:bottom w:w="100" w:type="dxa"/>
              <w:right w:w="100" w:type="dxa"/>
            </w:tcMar>
            <w:vAlign w:val="center"/>
          </w:tcPr>
          <w:p w14:paraId="350CE731" w14:textId="02E0DC43" w:rsidR="00A74EFB" w:rsidRPr="006D05EC" w:rsidRDefault="00A74EFB" w:rsidP="00A74EFB">
            <w:pPr>
              <w:spacing w:line="360" w:lineRule="auto"/>
              <w:ind w:hanging="2"/>
              <w:jc w:val="center"/>
              <w:rPr>
                <w:rFonts w:eastAsia="Arial"/>
              </w:rPr>
            </w:pPr>
            <w:r w:rsidRPr="00FA469C">
              <w:t>R$ 20.941,20</w:t>
            </w:r>
          </w:p>
        </w:tc>
      </w:tr>
      <w:tr w:rsidR="00A74EFB" w:rsidRPr="00B73F20" w14:paraId="1354C02B" w14:textId="77777777" w:rsidTr="00A74EFB">
        <w:trPr>
          <w:trHeight w:val="476"/>
        </w:trPr>
        <w:tc>
          <w:tcPr>
            <w:tcW w:w="667" w:type="dxa"/>
            <w:tcMar>
              <w:top w:w="100" w:type="dxa"/>
              <w:left w:w="100" w:type="dxa"/>
              <w:bottom w:w="100" w:type="dxa"/>
              <w:right w:w="100" w:type="dxa"/>
            </w:tcMar>
          </w:tcPr>
          <w:p w14:paraId="51CCCD7D" w14:textId="77777777" w:rsidR="00A74EFB" w:rsidRPr="00B73F20" w:rsidRDefault="00A74EFB" w:rsidP="00A74EFB">
            <w:pPr>
              <w:spacing w:line="360" w:lineRule="auto"/>
              <w:ind w:leftChars="-60" w:left="-130" w:right="-100" w:hanging="2"/>
              <w:jc w:val="center"/>
              <w:rPr>
                <w:rFonts w:eastAsia="Arial"/>
                <w:b/>
                <w:sz w:val="20"/>
                <w:szCs w:val="20"/>
              </w:rPr>
            </w:pPr>
          </w:p>
          <w:p w14:paraId="04D0CA91" w14:textId="77777777" w:rsidR="00A74EFB" w:rsidRPr="00B73F20" w:rsidRDefault="00A74EFB" w:rsidP="00A74EFB">
            <w:pPr>
              <w:spacing w:line="360" w:lineRule="auto"/>
              <w:ind w:leftChars="-60" w:left="-130" w:right="-100" w:hanging="2"/>
              <w:jc w:val="center"/>
              <w:rPr>
                <w:rFonts w:eastAsia="Arial"/>
                <w:b/>
                <w:sz w:val="20"/>
                <w:szCs w:val="20"/>
              </w:rPr>
            </w:pPr>
          </w:p>
          <w:p w14:paraId="6CE12AFA" w14:textId="33FF509A"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05</w:t>
            </w:r>
          </w:p>
        </w:tc>
        <w:tc>
          <w:tcPr>
            <w:tcW w:w="3544" w:type="dxa"/>
            <w:tcMar>
              <w:top w:w="100" w:type="dxa"/>
              <w:left w:w="100" w:type="dxa"/>
              <w:bottom w:w="100" w:type="dxa"/>
              <w:right w:w="100" w:type="dxa"/>
            </w:tcMar>
          </w:tcPr>
          <w:p w14:paraId="153ABC19" w14:textId="58006539" w:rsidR="00A74EFB" w:rsidRPr="00B73F20" w:rsidRDefault="00A74EFB" w:rsidP="00A74EFB">
            <w:pPr>
              <w:spacing w:line="360" w:lineRule="auto"/>
              <w:ind w:hanging="2"/>
              <w:jc w:val="both"/>
              <w:rPr>
                <w:color w:val="000000"/>
                <w:sz w:val="20"/>
                <w:szCs w:val="20"/>
              </w:rPr>
            </w:pPr>
            <w:r w:rsidRPr="00072673">
              <w:t>Equipe de arbitragem de futsal (categoria adulto masculino, feminino e veterano) composta da 02 árbitros a 01 anotador</w:t>
            </w:r>
          </w:p>
        </w:tc>
        <w:tc>
          <w:tcPr>
            <w:tcW w:w="992" w:type="dxa"/>
            <w:tcMar>
              <w:top w:w="100" w:type="dxa"/>
              <w:left w:w="100" w:type="dxa"/>
              <w:bottom w:w="100" w:type="dxa"/>
              <w:right w:w="100" w:type="dxa"/>
            </w:tcMar>
            <w:vAlign w:val="center"/>
          </w:tcPr>
          <w:p w14:paraId="094EC78E" w14:textId="7CE4F710" w:rsidR="00A74EFB" w:rsidRPr="00B73F20" w:rsidRDefault="00A74EFB" w:rsidP="00A74EFB">
            <w:pPr>
              <w:spacing w:line="360" w:lineRule="auto"/>
              <w:ind w:leftChars="-42" w:left="-90" w:right="-100" w:hanging="2"/>
              <w:jc w:val="center"/>
              <w:rPr>
                <w:rFonts w:eastAsia="Arial"/>
                <w:b/>
                <w:bCs/>
                <w:sz w:val="20"/>
                <w:szCs w:val="20"/>
              </w:rPr>
            </w:pPr>
            <w:r w:rsidRPr="00B73F20">
              <w:rPr>
                <w:color w:val="000000"/>
                <w:sz w:val="20"/>
                <w:szCs w:val="20"/>
              </w:rPr>
              <w:t>18449</w:t>
            </w:r>
          </w:p>
        </w:tc>
        <w:tc>
          <w:tcPr>
            <w:tcW w:w="1134" w:type="dxa"/>
            <w:tcMar>
              <w:top w:w="100" w:type="dxa"/>
              <w:left w:w="100" w:type="dxa"/>
              <w:bottom w:w="100" w:type="dxa"/>
              <w:right w:w="100" w:type="dxa"/>
            </w:tcMar>
            <w:vAlign w:val="center"/>
          </w:tcPr>
          <w:p w14:paraId="2E4A361A" w14:textId="1DDBF07A" w:rsidR="00A74EFB" w:rsidRPr="00B73F20" w:rsidRDefault="00A74EFB" w:rsidP="00A74EFB">
            <w:pPr>
              <w:spacing w:line="360" w:lineRule="auto"/>
              <w:ind w:hanging="2"/>
              <w:jc w:val="center"/>
              <w:rPr>
                <w:rFonts w:eastAsia="Arial"/>
                <w:b/>
                <w:sz w:val="20"/>
                <w:szCs w:val="20"/>
              </w:rPr>
            </w:pPr>
            <w:r w:rsidRPr="00B73F20">
              <w:rPr>
                <w:sz w:val="20"/>
                <w:szCs w:val="20"/>
              </w:rPr>
              <w:t>JOGO</w:t>
            </w:r>
          </w:p>
        </w:tc>
        <w:tc>
          <w:tcPr>
            <w:tcW w:w="1171" w:type="dxa"/>
            <w:shd w:val="clear" w:color="000000" w:fill="FFFFFF"/>
            <w:tcMar>
              <w:top w:w="100" w:type="dxa"/>
              <w:left w:w="100" w:type="dxa"/>
              <w:bottom w:w="100" w:type="dxa"/>
              <w:right w:w="100" w:type="dxa"/>
            </w:tcMar>
            <w:vAlign w:val="center"/>
          </w:tcPr>
          <w:p w14:paraId="700A6107" w14:textId="3294EDF7" w:rsidR="00A74EFB" w:rsidRPr="00B73F20" w:rsidRDefault="00A74EFB" w:rsidP="00A74EFB">
            <w:pPr>
              <w:spacing w:line="360" w:lineRule="auto"/>
              <w:ind w:leftChars="-42" w:left="-90" w:right="-111" w:hanging="2"/>
              <w:jc w:val="center"/>
              <w:rPr>
                <w:rFonts w:eastAsia="Arial"/>
                <w:b/>
                <w:sz w:val="20"/>
                <w:szCs w:val="20"/>
              </w:rPr>
            </w:pPr>
            <w:r w:rsidRPr="00837DE7">
              <w:t>80</w:t>
            </w:r>
          </w:p>
        </w:tc>
        <w:tc>
          <w:tcPr>
            <w:tcW w:w="1276" w:type="dxa"/>
            <w:shd w:val="clear" w:color="auto" w:fill="auto"/>
            <w:tcMar>
              <w:top w:w="100" w:type="dxa"/>
              <w:left w:w="100" w:type="dxa"/>
              <w:bottom w:w="100" w:type="dxa"/>
              <w:right w:w="100" w:type="dxa"/>
            </w:tcMar>
            <w:vAlign w:val="center"/>
          </w:tcPr>
          <w:p w14:paraId="593944B9" w14:textId="3F924D0E" w:rsidR="00A74EFB" w:rsidRPr="00892B6B" w:rsidRDefault="00A74EFB" w:rsidP="00A74EFB">
            <w:pPr>
              <w:spacing w:line="360" w:lineRule="auto"/>
              <w:ind w:leftChars="-42" w:left="-90" w:hanging="2"/>
              <w:jc w:val="center"/>
              <w:rPr>
                <w:rFonts w:eastAsia="Arial"/>
              </w:rPr>
            </w:pPr>
            <w:r w:rsidRPr="005B4EC0">
              <w:t>R$ 449,43</w:t>
            </w:r>
          </w:p>
        </w:tc>
        <w:tc>
          <w:tcPr>
            <w:tcW w:w="1664" w:type="dxa"/>
            <w:shd w:val="clear" w:color="auto" w:fill="auto"/>
            <w:tcMar>
              <w:top w:w="100" w:type="dxa"/>
              <w:left w:w="100" w:type="dxa"/>
              <w:bottom w:w="100" w:type="dxa"/>
              <w:right w:w="100" w:type="dxa"/>
            </w:tcMar>
            <w:vAlign w:val="center"/>
          </w:tcPr>
          <w:p w14:paraId="050E5EBA" w14:textId="39B23CE8" w:rsidR="00A74EFB" w:rsidRPr="006D05EC" w:rsidRDefault="00A74EFB" w:rsidP="00A74EFB">
            <w:pPr>
              <w:spacing w:line="360" w:lineRule="auto"/>
              <w:ind w:hanging="2"/>
              <w:jc w:val="center"/>
              <w:rPr>
                <w:rFonts w:eastAsia="Arial"/>
              </w:rPr>
            </w:pPr>
            <w:r w:rsidRPr="00FA469C">
              <w:t>R$ 35.954,40</w:t>
            </w:r>
          </w:p>
        </w:tc>
      </w:tr>
      <w:tr w:rsidR="00A74EFB" w:rsidRPr="00B73F20" w14:paraId="177A78D9" w14:textId="77777777" w:rsidTr="00A74EFB">
        <w:trPr>
          <w:trHeight w:val="476"/>
        </w:trPr>
        <w:tc>
          <w:tcPr>
            <w:tcW w:w="667" w:type="dxa"/>
            <w:tcMar>
              <w:top w:w="100" w:type="dxa"/>
              <w:left w:w="100" w:type="dxa"/>
              <w:bottom w:w="100" w:type="dxa"/>
              <w:right w:w="100" w:type="dxa"/>
            </w:tcMar>
          </w:tcPr>
          <w:p w14:paraId="52D84D93" w14:textId="77777777" w:rsidR="00A74EFB" w:rsidRPr="00B73F20" w:rsidRDefault="00A74EFB" w:rsidP="00A74EFB">
            <w:pPr>
              <w:spacing w:line="360" w:lineRule="auto"/>
              <w:ind w:leftChars="-60" w:left="-130" w:right="-100" w:hanging="2"/>
              <w:jc w:val="center"/>
              <w:rPr>
                <w:rFonts w:eastAsia="Arial"/>
                <w:b/>
                <w:sz w:val="20"/>
                <w:szCs w:val="20"/>
              </w:rPr>
            </w:pPr>
          </w:p>
          <w:p w14:paraId="2370B0B4" w14:textId="57396723"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06</w:t>
            </w:r>
          </w:p>
        </w:tc>
        <w:tc>
          <w:tcPr>
            <w:tcW w:w="3544" w:type="dxa"/>
            <w:tcMar>
              <w:top w:w="100" w:type="dxa"/>
              <w:left w:w="100" w:type="dxa"/>
              <w:bottom w:w="100" w:type="dxa"/>
              <w:right w:w="100" w:type="dxa"/>
            </w:tcMar>
          </w:tcPr>
          <w:p w14:paraId="35379C58" w14:textId="5DA7E1A2" w:rsidR="00A74EFB" w:rsidRPr="00B73F20" w:rsidRDefault="00A74EFB" w:rsidP="00A74EFB">
            <w:pPr>
              <w:spacing w:line="360" w:lineRule="auto"/>
              <w:ind w:hanging="2"/>
              <w:jc w:val="both"/>
              <w:rPr>
                <w:color w:val="000000"/>
                <w:sz w:val="20"/>
                <w:szCs w:val="20"/>
              </w:rPr>
            </w:pPr>
            <w:r w:rsidRPr="00072673">
              <w:t>Equipe de arbitragem de futsal (categoria infantil) composta de 02 árbitros e 01 anotador</w:t>
            </w:r>
          </w:p>
        </w:tc>
        <w:tc>
          <w:tcPr>
            <w:tcW w:w="992" w:type="dxa"/>
            <w:tcMar>
              <w:top w:w="100" w:type="dxa"/>
              <w:left w:w="100" w:type="dxa"/>
              <w:bottom w:w="100" w:type="dxa"/>
              <w:right w:w="100" w:type="dxa"/>
            </w:tcMar>
            <w:vAlign w:val="center"/>
          </w:tcPr>
          <w:p w14:paraId="3175A33A" w14:textId="01A3920D" w:rsidR="00A74EFB" w:rsidRPr="00B73F20" w:rsidRDefault="00A74EFB" w:rsidP="00A74EFB">
            <w:pPr>
              <w:spacing w:line="360" w:lineRule="auto"/>
              <w:ind w:leftChars="-42" w:left="-90" w:right="-100" w:hanging="2"/>
              <w:jc w:val="center"/>
              <w:rPr>
                <w:rFonts w:eastAsia="Arial"/>
                <w:b/>
                <w:bCs/>
                <w:sz w:val="20"/>
                <w:szCs w:val="20"/>
              </w:rPr>
            </w:pPr>
            <w:r w:rsidRPr="00B73F20">
              <w:rPr>
                <w:sz w:val="20"/>
                <w:szCs w:val="20"/>
              </w:rPr>
              <w:t>18449</w:t>
            </w:r>
          </w:p>
        </w:tc>
        <w:tc>
          <w:tcPr>
            <w:tcW w:w="1134" w:type="dxa"/>
            <w:tcMar>
              <w:top w:w="100" w:type="dxa"/>
              <w:left w:w="100" w:type="dxa"/>
              <w:bottom w:w="100" w:type="dxa"/>
              <w:right w:w="100" w:type="dxa"/>
            </w:tcMar>
            <w:vAlign w:val="center"/>
          </w:tcPr>
          <w:p w14:paraId="0903B7F3" w14:textId="51CFFEB0" w:rsidR="00A74EFB" w:rsidRPr="00B73F20" w:rsidRDefault="00A74EFB" w:rsidP="00A74EFB">
            <w:pPr>
              <w:spacing w:line="360" w:lineRule="auto"/>
              <w:ind w:hanging="2"/>
              <w:jc w:val="center"/>
              <w:rPr>
                <w:rFonts w:eastAsia="Arial"/>
                <w:b/>
                <w:sz w:val="20"/>
                <w:szCs w:val="20"/>
              </w:rPr>
            </w:pPr>
            <w:r w:rsidRPr="00B73F20">
              <w:rPr>
                <w:color w:val="000000"/>
                <w:sz w:val="20"/>
                <w:szCs w:val="20"/>
              </w:rPr>
              <w:t>JOGO</w:t>
            </w:r>
          </w:p>
        </w:tc>
        <w:tc>
          <w:tcPr>
            <w:tcW w:w="1171" w:type="dxa"/>
            <w:shd w:val="clear" w:color="000000" w:fill="FFFFFF"/>
            <w:tcMar>
              <w:top w:w="100" w:type="dxa"/>
              <w:left w:w="100" w:type="dxa"/>
              <w:bottom w:w="100" w:type="dxa"/>
              <w:right w:w="100" w:type="dxa"/>
            </w:tcMar>
            <w:vAlign w:val="center"/>
          </w:tcPr>
          <w:p w14:paraId="6EB48A84" w14:textId="5E5A0334" w:rsidR="00A74EFB" w:rsidRPr="00B73F20" w:rsidRDefault="00A74EFB" w:rsidP="00A74EFB">
            <w:pPr>
              <w:spacing w:line="360" w:lineRule="auto"/>
              <w:ind w:leftChars="-42" w:left="-90" w:right="-111" w:hanging="2"/>
              <w:jc w:val="center"/>
              <w:rPr>
                <w:rFonts w:eastAsia="Arial"/>
                <w:b/>
                <w:sz w:val="20"/>
                <w:szCs w:val="20"/>
              </w:rPr>
            </w:pPr>
            <w:r w:rsidRPr="00837DE7">
              <w:t>130</w:t>
            </w:r>
          </w:p>
        </w:tc>
        <w:tc>
          <w:tcPr>
            <w:tcW w:w="1276" w:type="dxa"/>
            <w:shd w:val="clear" w:color="auto" w:fill="auto"/>
            <w:tcMar>
              <w:top w:w="100" w:type="dxa"/>
              <w:left w:w="100" w:type="dxa"/>
              <w:bottom w:w="100" w:type="dxa"/>
              <w:right w:w="100" w:type="dxa"/>
            </w:tcMar>
            <w:vAlign w:val="center"/>
          </w:tcPr>
          <w:p w14:paraId="1F32CE5C" w14:textId="05EBA42A" w:rsidR="00A74EFB" w:rsidRPr="00892B6B" w:rsidRDefault="00A74EFB" w:rsidP="00A74EFB">
            <w:pPr>
              <w:spacing w:line="360" w:lineRule="auto"/>
              <w:ind w:leftChars="-42" w:left="-90" w:hanging="2"/>
              <w:jc w:val="center"/>
              <w:rPr>
                <w:rFonts w:eastAsia="Arial"/>
              </w:rPr>
            </w:pPr>
            <w:r w:rsidRPr="005B4EC0">
              <w:t>R$ 366,67</w:t>
            </w:r>
          </w:p>
        </w:tc>
        <w:tc>
          <w:tcPr>
            <w:tcW w:w="1664" w:type="dxa"/>
            <w:shd w:val="clear" w:color="auto" w:fill="auto"/>
            <w:tcMar>
              <w:top w:w="100" w:type="dxa"/>
              <w:left w:w="100" w:type="dxa"/>
              <w:bottom w:w="100" w:type="dxa"/>
              <w:right w:w="100" w:type="dxa"/>
            </w:tcMar>
            <w:vAlign w:val="center"/>
          </w:tcPr>
          <w:p w14:paraId="7B23622E" w14:textId="30E9C122" w:rsidR="00A74EFB" w:rsidRPr="006D05EC" w:rsidRDefault="00A74EFB" w:rsidP="00A74EFB">
            <w:pPr>
              <w:spacing w:line="360" w:lineRule="auto"/>
              <w:ind w:hanging="2"/>
              <w:jc w:val="center"/>
              <w:rPr>
                <w:rFonts w:eastAsia="Arial"/>
              </w:rPr>
            </w:pPr>
            <w:r w:rsidRPr="00FA469C">
              <w:t>R$ 47.667,10</w:t>
            </w:r>
          </w:p>
        </w:tc>
      </w:tr>
      <w:tr w:rsidR="00A74EFB" w:rsidRPr="00B73F20" w14:paraId="36DC7B96" w14:textId="77777777" w:rsidTr="00A74EFB">
        <w:trPr>
          <w:trHeight w:val="476"/>
        </w:trPr>
        <w:tc>
          <w:tcPr>
            <w:tcW w:w="667" w:type="dxa"/>
            <w:tcMar>
              <w:top w:w="100" w:type="dxa"/>
              <w:left w:w="100" w:type="dxa"/>
              <w:bottom w:w="100" w:type="dxa"/>
              <w:right w:w="100" w:type="dxa"/>
            </w:tcMar>
          </w:tcPr>
          <w:p w14:paraId="2F867626" w14:textId="77777777" w:rsidR="00A74EFB" w:rsidRPr="00B73F20" w:rsidRDefault="00A74EFB" w:rsidP="00A74EFB">
            <w:pPr>
              <w:spacing w:line="360" w:lineRule="auto"/>
              <w:ind w:leftChars="-60" w:left="-130" w:right="-100" w:hanging="2"/>
              <w:jc w:val="center"/>
              <w:rPr>
                <w:rFonts w:eastAsia="Arial"/>
                <w:b/>
                <w:sz w:val="20"/>
                <w:szCs w:val="20"/>
              </w:rPr>
            </w:pPr>
          </w:p>
          <w:p w14:paraId="50CD3545" w14:textId="77777777" w:rsidR="00A74EFB" w:rsidRPr="00B73F20" w:rsidRDefault="00A74EFB" w:rsidP="00A74EFB">
            <w:pPr>
              <w:spacing w:line="360" w:lineRule="auto"/>
              <w:ind w:leftChars="-60" w:left="-130" w:right="-100" w:hanging="2"/>
              <w:jc w:val="center"/>
              <w:rPr>
                <w:rFonts w:eastAsia="Arial"/>
                <w:b/>
                <w:sz w:val="20"/>
                <w:szCs w:val="20"/>
              </w:rPr>
            </w:pPr>
          </w:p>
          <w:p w14:paraId="76055605" w14:textId="5F26EC86"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07</w:t>
            </w:r>
          </w:p>
        </w:tc>
        <w:tc>
          <w:tcPr>
            <w:tcW w:w="3544" w:type="dxa"/>
            <w:tcMar>
              <w:top w:w="100" w:type="dxa"/>
              <w:left w:w="100" w:type="dxa"/>
              <w:bottom w:w="100" w:type="dxa"/>
              <w:right w:w="100" w:type="dxa"/>
            </w:tcMar>
          </w:tcPr>
          <w:p w14:paraId="45C1E644" w14:textId="53EBD9FD" w:rsidR="00A74EFB" w:rsidRPr="00B73F20" w:rsidRDefault="00A74EFB" w:rsidP="00A74EFB">
            <w:pPr>
              <w:spacing w:line="360" w:lineRule="auto"/>
              <w:ind w:hanging="2"/>
              <w:jc w:val="both"/>
              <w:rPr>
                <w:color w:val="000000"/>
                <w:sz w:val="20"/>
                <w:szCs w:val="20"/>
              </w:rPr>
            </w:pPr>
            <w:r w:rsidRPr="00072673">
              <w:t>Equipe de arbitragem de handebol (categoria juvenil e adultos) composta de 02 árbitros. cronometrista e 1 anotador</w:t>
            </w:r>
          </w:p>
        </w:tc>
        <w:tc>
          <w:tcPr>
            <w:tcW w:w="992" w:type="dxa"/>
            <w:tcMar>
              <w:top w:w="100" w:type="dxa"/>
              <w:left w:w="100" w:type="dxa"/>
              <w:bottom w:w="100" w:type="dxa"/>
              <w:right w:w="100" w:type="dxa"/>
            </w:tcMar>
            <w:vAlign w:val="center"/>
          </w:tcPr>
          <w:p w14:paraId="3AABA0A3" w14:textId="6E1C019F" w:rsidR="00A74EFB" w:rsidRPr="00B73F20" w:rsidRDefault="00A74EFB" w:rsidP="00A74EFB">
            <w:pPr>
              <w:spacing w:line="360" w:lineRule="auto"/>
              <w:ind w:leftChars="-42" w:left="-90" w:right="-100" w:hanging="2"/>
              <w:jc w:val="center"/>
              <w:rPr>
                <w:rFonts w:eastAsia="Arial"/>
                <w:b/>
                <w:bCs/>
                <w:sz w:val="20"/>
                <w:szCs w:val="20"/>
              </w:rPr>
            </w:pPr>
            <w:r w:rsidRPr="00B73F20">
              <w:rPr>
                <w:sz w:val="20"/>
                <w:szCs w:val="20"/>
              </w:rPr>
              <w:t>18449</w:t>
            </w:r>
          </w:p>
        </w:tc>
        <w:tc>
          <w:tcPr>
            <w:tcW w:w="1134" w:type="dxa"/>
            <w:tcMar>
              <w:top w:w="100" w:type="dxa"/>
              <w:left w:w="100" w:type="dxa"/>
              <w:bottom w:w="100" w:type="dxa"/>
              <w:right w:w="100" w:type="dxa"/>
            </w:tcMar>
            <w:vAlign w:val="center"/>
          </w:tcPr>
          <w:p w14:paraId="653E5033" w14:textId="0A679E41" w:rsidR="00A74EFB" w:rsidRPr="00B73F20" w:rsidRDefault="00A74EFB" w:rsidP="00A74EFB">
            <w:pPr>
              <w:spacing w:line="360" w:lineRule="auto"/>
              <w:ind w:hanging="2"/>
              <w:jc w:val="center"/>
              <w:rPr>
                <w:rFonts w:eastAsia="Arial"/>
                <w:b/>
                <w:sz w:val="20"/>
                <w:szCs w:val="20"/>
              </w:rPr>
            </w:pPr>
            <w:r w:rsidRPr="00B73F20">
              <w:rPr>
                <w:sz w:val="20"/>
                <w:szCs w:val="20"/>
              </w:rPr>
              <w:t>JOGO</w:t>
            </w:r>
          </w:p>
        </w:tc>
        <w:tc>
          <w:tcPr>
            <w:tcW w:w="1171" w:type="dxa"/>
            <w:shd w:val="clear" w:color="000000" w:fill="FFFFFF"/>
            <w:tcMar>
              <w:top w:w="100" w:type="dxa"/>
              <w:left w:w="100" w:type="dxa"/>
              <w:bottom w:w="100" w:type="dxa"/>
              <w:right w:w="100" w:type="dxa"/>
            </w:tcMar>
            <w:vAlign w:val="center"/>
          </w:tcPr>
          <w:p w14:paraId="22979D34" w14:textId="49E64F75" w:rsidR="00A74EFB" w:rsidRPr="00B73F20" w:rsidRDefault="00A74EFB" w:rsidP="00A74EFB">
            <w:pPr>
              <w:spacing w:line="360" w:lineRule="auto"/>
              <w:ind w:leftChars="-42" w:left="-90" w:right="-111" w:hanging="2"/>
              <w:jc w:val="center"/>
              <w:rPr>
                <w:rFonts w:eastAsia="Arial"/>
                <w:b/>
                <w:sz w:val="20"/>
                <w:szCs w:val="20"/>
              </w:rPr>
            </w:pPr>
            <w:r w:rsidRPr="00837DE7">
              <w:t>20</w:t>
            </w:r>
          </w:p>
        </w:tc>
        <w:tc>
          <w:tcPr>
            <w:tcW w:w="1276" w:type="dxa"/>
            <w:shd w:val="clear" w:color="auto" w:fill="auto"/>
            <w:tcMar>
              <w:top w:w="100" w:type="dxa"/>
              <w:left w:w="100" w:type="dxa"/>
              <w:bottom w:w="100" w:type="dxa"/>
              <w:right w:w="100" w:type="dxa"/>
            </w:tcMar>
            <w:vAlign w:val="center"/>
          </w:tcPr>
          <w:p w14:paraId="2D76A437" w14:textId="3B8AB71A" w:rsidR="00A74EFB" w:rsidRPr="00892B6B" w:rsidRDefault="00A74EFB" w:rsidP="00A74EFB">
            <w:pPr>
              <w:spacing w:line="360" w:lineRule="auto"/>
              <w:ind w:leftChars="-42" w:left="-90" w:hanging="2"/>
              <w:jc w:val="center"/>
              <w:rPr>
                <w:rFonts w:eastAsia="Arial"/>
              </w:rPr>
            </w:pPr>
            <w:r w:rsidRPr="005B4EC0">
              <w:t>R$ 418,85</w:t>
            </w:r>
          </w:p>
        </w:tc>
        <w:tc>
          <w:tcPr>
            <w:tcW w:w="1664" w:type="dxa"/>
            <w:shd w:val="clear" w:color="auto" w:fill="auto"/>
            <w:tcMar>
              <w:top w:w="100" w:type="dxa"/>
              <w:left w:w="100" w:type="dxa"/>
              <w:bottom w:w="100" w:type="dxa"/>
              <w:right w:w="100" w:type="dxa"/>
            </w:tcMar>
            <w:vAlign w:val="center"/>
          </w:tcPr>
          <w:p w14:paraId="3B86A108" w14:textId="149BDBB3" w:rsidR="00A74EFB" w:rsidRPr="006D05EC" w:rsidRDefault="00A74EFB" w:rsidP="00A74EFB">
            <w:pPr>
              <w:spacing w:line="360" w:lineRule="auto"/>
              <w:ind w:hanging="2"/>
              <w:jc w:val="center"/>
              <w:rPr>
                <w:rFonts w:eastAsia="Arial"/>
              </w:rPr>
            </w:pPr>
            <w:r w:rsidRPr="00FA469C">
              <w:t>R$ 8.377,00</w:t>
            </w:r>
          </w:p>
        </w:tc>
      </w:tr>
      <w:tr w:rsidR="00A74EFB" w:rsidRPr="00B73F20" w14:paraId="1F594C67" w14:textId="77777777" w:rsidTr="00A74EFB">
        <w:trPr>
          <w:trHeight w:val="476"/>
        </w:trPr>
        <w:tc>
          <w:tcPr>
            <w:tcW w:w="667" w:type="dxa"/>
            <w:tcMar>
              <w:top w:w="100" w:type="dxa"/>
              <w:left w:w="100" w:type="dxa"/>
              <w:bottom w:w="100" w:type="dxa"/>
              <w:right w:w="100" w:type="dxa"/>
            </w:tcMar>
          </w:tcPr>
          <w:p w14:paraId="59FF3173" w14:textId="77777777" w:rsidR="00A74EFB" w:rsidRPr="00B73F20" w:rsidRDefault="00A74EFB" w:rsidP="00A74EFB">
            <w:pPr>
              <w:spacing w:line="360" w:lineRule="auto"/>
              <w:ind w:leftChars="-60" w:left="-130" w:right="-100" w:hanging="2"/>
              <w:jc w:val="center"/>
              <w:rPr>
                <w:rFonts w:eastAsia="Arial"/>
                <w:b/>
                <w:sz w:val="20"/>
                <w:szCs w:val="20"/>
              </w:rPr>
            </w:pPr>
          </w:p>
          <w:p w14:paraId="31C6093C" w14:textId="0DC5CFEC"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08</w:t>
            </w:r>
          </w:p>
        </w:tc>
        <w:tc>
          <w:tcPr>
            <w:tcW w:w="3544" w:type="dxa"/>
            <w:tcMar>
              <w:top w:w="100" w:type="dxa"/>
              <w:left w:w="100" w:type="dxa"/>
              <w:bottom w:w="100" w:type="dxa"/>
              <w:right w:w="100" w:type="dxa"/>
            </w:tcMar>
          </w:tcPr>
          <w:p w14:paraId="155D20C3" w14:textId="7102C301" w:rsidR="00A74EFB" w:rsidRPr="00B73F20" w:rsidRDefault="00A74EFB" w:rsidP="00A74EFB">
            <w:pPr>
              <w:spacing w:line="360" w:lineRule="auto"/>
              <w:ind w:hanging="2"/>
              <w:jc w:val="both"/>
              <w:rPr>
                <w:color w:val="000000"/>
                <w:sz w:val="20"/>
                <w:szCs w:val="20"/>
              </w:rPr>
            </w:pPr>
            <w:r w:rsidRPr="00072673">
              <w:t>Equipe de arbitragem de voleibol de quadra (categoria juvenil e adultos) composta de 02 árbitros e 1 anotador</w:t>
            </w:r>
          </w:p>
        </w:tc>
        <w:tc>
          <w:tcPr>
            <w:tcW w:w="992" w:type="dxa"/>
            <w:tcMar>
              <w:top w:w="100" w:type="dxa"/>
              <w:left w:w="100" w:type="dxa"/>
              <w:bottom w:w="100" w:type="dxa"/>
              <w:right w:w="100" w:type="dxa"/>
            </w:tcMar>
            <w:vAlign w:val="center"/>
          </w:tcPr>
          <w:p w14:paraId="30BE83C6" w14:textId="1BD81365" w:rsidR="00A74EFB" w:rsidRPr="00B73F20" w:rsidRDefault="00A74EFB" w:rsidP="00A74EFB">
            <w:pPr>
              <w:spacing w:line="360" w:lineRule="auto"/>
              <w:ind w:leftChars="-42" w:left="-90" w:right="-100" w:hanging="2"/>
              <w:jc w:val="center"/>
              <w:rPr>
                <w:rFonts w:eastAsia="Arial"/>
                <w:b/>
                <w:bCs/>
                <w:sz w:val="20"/>
                <w:szCs w:val="20"/>
              </w:rPr>
            </w:pPr>
            <w:r w:rsidRPr="00B73F20">
              <w:rPr>
                <w:sz w:val="20"/>
                <w:szCs w:val="20"/>
              </w:rPr>
              <w:t>18449</w:t>
            </w:r>
          </w:p>
        </w:tc>
        <w:tc>
          <w:tcPr>
            <w:tcW w:w="1134" w:type="dxa"/>
            <w:tcMar>
              <w:top w:w="100" w:type="dxa"/>
              <w:left w:w="100" w:type="dxa"/>
              <w:bottom w:w="100" w:type="dxa"/>
              <w:right w:w="100" w:type="dxa"/>
            </w:tcMar>
            <w:vAlign w:val="center"/>
          </w:tcPr>
          <w:p w14:paraId="17D21FD8" w14:textId="1CF9A827" w:rsidR="00A74EFB" w:rsidRPr="00B73F20" w:rsidRDefault="00A74EFB" w:rsidP="00A74EFB">
            <w:pPr>
              <w:spacing w:line="360" w:lineRule="auto"/>
              <w:ind w:hanging="2"/>
              <w:jc w:val="center"/>
              <w:rPr>
                <w:rFonts w:eastAsia="Arial"/>
                <w:b/>
                <w:sz w:val="20"/>
                <w:szCs w:val="20"/>
              </w:rPr>
            </w:pPr>
            <w:r w:rsidRPr="00B73F20">
              <w:rPr>
                <w:sz w:val="20"/>
                <w:szCs w:val="20"/>
              </w:rPr>
              <w:t>JOGO</w:t>
            </w:r>
          </w:p>
        </w:tc>
        <w:tc>
          <w:tcPr>
            <w:tcW w:w="1171" w:type="dxa"/>
            <w:shd w:val="clear" w:color="000000" w:fill="FFFFFF"/>
            <w:tcMar>
              <w:top w:w="100" w:type="dxa"/>
              <w:left w:w="100" w:type="dxa"/>
              <w:bottom w:w="100" w:type="dxa"/>
              <w:right w:w="100" w:type="dxa"/>
            </w:tcMar>
            <w:vAlign w:val="center"/>
          </w:tcPr>
          <w:p w14:paraId="731C5DEF" w14:textId="7575128B" w:rsidR="00A74EFB" w:rsidRPr="00B73F20" w:rsidRDefault="00A74EFB" w:rsidP="00A74EFB">
            <w:pPr>
              <w:spacing w:line="360" w:lineRule="auto"/>
              <w:ind w:leftChars="-42" w:left="-90" w:right="-111" w:hanging="2"/>
              <w:jc w:val="center"/>
              <w:rPr>
                <w:rFonts w:eastAsia="Arial"/>
                <w:b/>
                <w:sz w:val="20"/>
                <w:szCs w:val="20"/>
              </w:rPr>
            </w:pPr>
            <w:r w:rsidRPr="00837DE7">
              <w:t>40</w:t>
            </w:r>
          </w:p>
        </w:tc>
        <w:tc>
          <w:tcPr>
            <w:tcW w:w="1276" w:type="dxa"/>
            <w:shd w:val="clear" w:color="auto" w:fill="auto"/>
            <w:tcMar>
              <w:top w:w="100" w:type="dxa"/>
              <w:left w:w="100" w:type="dxa"/>
              <w:bottom w:w="100" w:type="dxa"/>
              <w:right w:w="100" w:type="dxa"/>
            </w:tcMar>
            <w:vAlign w:val="center"/>
          </w:tcPr>
          <w:p w14:paraId="224C8A12" w14:textId="1BFF518D" w:rsidR="00A74EFB" w:rsidRPr="00892B6B" w:rsidRDefault="00A74EFB" w:rsidP="00A74EFB">
            <w:pPr>
              <w:spacing w:line="360" w:lineRule="auto"/>
              <w:ind w:leftChars="-42" w:left="-90" w:hanging="2"/>
              <w:jc w:val="center"/>
              <w:rPr>
                <w:rFonts w:eastAsia="Arial"/>
              </w:rPr>
            </w:pPr>
            <w:r w:rsidRPr="005B4EC0">
              <w:t>R$ 402,43</w:t>
            </w:r>
          </w:p>
        </w:tc>
        <w:tc>
          <w:tcPr>
            <w:tcW w:w="1664" w:type="dxa"/>
            <w:shd w:val="clear" w:color="auto" w:fill="auto"/>
            <w:tcMar>
              <w:top w:w="100" w:type="dxa"/>
              <w:left w:w="100" w:type="dxa"/>
              <w:bottom w:w="100" w:type="dxa"/>
              <w:right w:w="100" w:type="dxa"/>
            </w:tcMar>
            <w:vAlign w:val="center"/>
          </w:tcPr>
          <w:p w14:paraId="6D598BE9" w14:textId="7C67B0C5" w:rsidR="00A74EFB" w:rsidRPr="006D05EC" w:rsidRDefault="00A74EFB" w:rsidP="00A74EFB">
            <w:pPr>
              <w:spacing w:line="360" w:lineRule="auto"/>
              <w:ind w:hanging="2"/>
              <w:jc w:val="center"/>
              <w:rPr>
                <w:rFonts w:eastAsia="Arial"/>
              </w:rPr>
            </w:pPr>
            <w:r w:rsidRPr="00FA469C">
              <w:t>R$ 16.097,20</w:t>
            </w:r>
          </w:p>
        </w:tc>
      </w:tr>
      <w:tr w:rsidR="00A74EFB" w:rsidRPr="00B73F20" w14:paraId="336AF499" w14:textId="77777777" w:rsidTr="00A74EFB">
        <w:trPr>
          <w:trHeight w:val="476"/>
        </w:trPr>
        <w:tc>
          <w:tcPr>
            <w:tcW w:w="667" w:type="dxa"/>
            <w:tcMar>
              <w:top w:w="100" w:type="dxa"/>
              <w:left w:w="100" w:type="dxa"/>
              <w:bottom w:w="100" w:type="dxa"/>
              <w:right w:w="100" w:type="dxa"/>
            </w:tcMar>
          </w:tcPr>
          <w:p w14:paraId="6790A0E9" w14:textId="77777777" w:rsidR="00A74EFB" w:rsidRPr="00B73F20" w:rsidRDefault="00A74EFB" w:rsidP="00A74EFB">
            <w:pPr>
              <w:spacing w:line="360" w:lineRule="auto"/>
              <w:ind w:leftChars="-60" w:left="-130" w:right="-100" w:hanging="2"/>
              <w:jc w:val="center"/>
              <w:rPr>
                <w:rFonts w:eastAsia="Arial"/>
                <w:b/>
                <w:sz w:val="20"/>
                <w:szCs w:val="20"/>
              </w:rPr>
            </w:pPr>
          </w:p>
          <w:p w14:paraId="0E7D9E54" w14:textId="77777777" w:rsidR="00A74EFB" w:rsidRPr="00B73F20" w:rsidRDefault="00A74EFB" w:rsidP="00A74EFB">
            <w:pPr>
              <w:spacing w:line="360" w:lineRule="auto"/>
              <w:ind w:leftChars="-60" w:left="-130" w:right="-100" w:hanging="2"/>
              <w:jc w:val="center"/>
              <w:rPr>
                <w:rFonts w:eastAsia="Arial"/>
                <w:b/>
                <w:sz w:val="20"/>
                <w:szCs w:val="20"/>
              </w:rPr>
            </w:pPr>
          </w:p>
          <w:p w14:paraId="548C9453" w14:textId="3379E0B7" w:rsidR="00A74EFB" w:rsidRPr="00B73F20" w:rsidRDefault="00A74EFB" w:rsidP="00A74EFB">
            <w:pPr>
              <w:spacing w:line="360" w:lineRule="auto"/>
              <w:ind w:leftChars="-60" w:left="-130" w:right="-100" w:hanging="2"/>
              <w:jc w:val="center"/>
              <w:rPr>
                <w:rFonts w:eastAsia="Arial"/>
                <w:b/>
                <w:sz w:val="20"/>
                <w:szCs w:val="20"/>
              </w:rPr>
            </w:pPr>
            <w:r w:rsidRPr="00B73F20">
              <w:rPr>
                <w:rFonts w:eastAsia="Arial"/>
                <w:b/>
                <w:sz w:val="20"/>
                <w:szCs w:val="20"/>
              </w:rPr>
              <w:t>09</w:t>
            </w:r>
          </w:p>
        </w:tc>
        <w:tc>
          <w:tcPr>
            <w:tcW w:w="3544" w:type="dxa"/>
            <w:tcMar>
              <w:top w:w="100" w:type="dxa"/>
              <w:left w:w="100" w:type="dxa"/>
              <w:bottom w:w="100" w:type="dxa"/>
              <w:right w:w="100" w:type="dxa"/>
            </w:tcMar>
          </w:tcPr>
          <w:p w14:paraId="30230587" w14:textId="22D24AE5" w:rsidR="00A74EFB" w:rsidRPr="00B73F20" w:rsidRDefault="00A74EFB" w:rsidP="00A74EFB">
            <w:pPr>
              <w:spacing w:line="360" w:lineRule="auto"/>
              <w:ind w:hanging="2"/>
              <w:jc w:val="both"/>
              <w:rPr>
                <w:color w:val="000000"/>
                <w:sz w:val="20"/>
                <w:szCs w:val="20"/>
              </w:rPr>
            </w:pPr>
            <w:r w:rsidRPr="00072673">
              <w:t>Equipe de arbitragem de futebol Suíço ou Society (categoria juvenil, adulto masculino, feminino e veterano) composta de 02 árbitros e 01 anotador</w:t>
            </w:r>
          </w:p>
        </w:tc>
        <w:tc>
          <w:tcPr>
            <w:tcW w:w="992" w:type="dxa"/>
            <w:tcMar>
              <w:top w:w="100" w:type="dxa"/>
              <w:left w:w="100" w:type="dxa"/>
              <w:bottom w:w="100" w:type="dxa"/>
              <w:right w:w="100" w:type="dxa"/>
            </w:tcMar>
            <w:vAlign w:val="center"/>
          </w:tcPr>
          <w:p w14:paraId="4A97C98F" w14:textId="029960C4" w:rsidR="00A74EFB" w:rsidRPr="00B73F20" w:rsidRDefault="00A74EFB" w:rsidP="00A74EFB">
            <w:pPr>
              <w:spacing w:line="360" w:lineRule="auto"/>
              <w:ind w:leftChars="-42" w:left="-90" w:right="-100" w:hanging="2"/>
              <w:jc w:val="center"/>
              <w:rPr>
                <w:rFonts w:eastAsia="Arial"/>
                <w:b/>
                <w:bCs/>
                <w:sz w:val="20"/>
                <w:szCs w:val="20"/>
              </w:rPr>
            </w:pPr>
            <w:r w:rsidRPr="00B73F20">
              <w:rPr>
                <w:sz w:val="20"/>
                <w:szCs w:val="20"/>
              </w:rPr>
              <w:t>18449</w:t>
            </w:r>
          </w:p>
        </w:tc>
        <w:tc>
          <w:tcPr>
            <w:tcW w:w="1134" w:type="dxa"/>
            <w:tcMar>
              <w:top w:w="100" w:type="dxa"/>
              <w:left w:w="100" w:type="dxa"/>
              <w:bottom w:w="100" w:type="dxa"/>
              <w:right w:w="100" w:type="dxa"/>
            </w:tcMar>
            <w:vAlign w:val="center"/>
          </w:tcPr>
          <w:p w14:paraId="3C1C51A9" w14:textId="0A5D55E0" w:rsidR="00A74EFB" w:rsidRPr="00B73F20" w:rsidRDefault="00A74EFB" w:rsidP="00A74EFB">
            <w:pPr>
              <w:spacing w:line="360" w:lineRule="auto"/>
              <w:ind w:hanging="2"/>
              <w:jc w:val="center"/>
              <w:rPr>
                <w:rFonts w:eastAsia="Arial"/>
                <w:b/>
                <w:sz w:val="20"/>
                <w:szCs w:val="20"/>
              </w:rPr>
            </w:pPr>
            <w:r w:rsidRPr="00B73F20">
              <w:rPr>
                <w:sz w:val="20"/>
                <w:szCs w:val="20"/>
              </w:rPr>
              <w:t>JOGO</w:t>
            </w:r>
          </w:p>
        </w:tc>
        <w:tc>
          <w:tcPr>
            <w:tcW w:w="1171" w:type="dxa"/>
            <w:shd w:val="clear" w:color="000000" w:fill="FFFFFF"/>
            <w:tcMar>
              <w:top w:w="100" w:type="dxa"/>
              <w:left w:w="100" w:type="dxa"/>
              <w:bottom w:w="100" w:type="dxa"/>
              <w:right w:w="100" w:type="dxa"/>
            </w:tcMar>
            <w:vAlign w:val="center"/>
          </w:tcPr>
          <w:p w14:paraId="25758AA7" w14:textId="1246DD88" w:rsidR="00A74EFB" w:rsidRPr="00B73F20" w:rsidRDefault="00A74EFB" w:rsidP="00A74EFB">
            <w:pPr>
              <w:spacing w:line="360" w:lineRule="auto"/>
              <w:ind w:leftChars="-42" w:left="-90" w:right="-111" w:hanging="2"/>
              <w:jc w:val="center"/>
              <w:rPr>
                <w:rFonts w:eastAsia="Arial"/>
                <w:b/>
                <w:sz w:val="20"/>
                <w:szCs w:val="20"/>
              </w:rPr>
            </w:pPr>
            <w:r w:rsidRPr="00837DE7">
              <w:t>40</w:t>
            </w:r>
          </w:p>
        </w:tc>
        <w:tc>
          <w:tcPr>
            <w:tcW w:w="1276" w:type="dxa"/>
            <w:shd w:val="clear" w:color="auto" w:fill="auto"/>
            <w:tcMar>
              <w:top w:w="100" w:type="dxa"/>
              <w:left w:w="100" w:type="dxa"/>
              <w:bottom w:w="100" w:type="dxa"/>
              <w:right w:w="100" w:type="dxa"/>
            </w:tcMar>
            <w:vAlign w:val="center"/>
          </w:tcPr>
          <w:p w14:paraId="2954DC5F" w14:textId="675248FF" w:rsidR="00A74EFB" w:rsidRPr="00892B6B" w:rsidRDefault="00A74EFB" w:rsidP="00A74EFB">
            <w:pPr>
              <w:spacing w:line="360" w:lineRule="auto"/>
              <w:ind w:leftChars="-42" w:left="-90" w:hanging="2"/>
              <w:jc w:val="center"/>
              <w:rPr>
                <w:rFonts w:eastAsia="Arial"/>
              </w:rPr>
            </w:pPr>
            <w:r w:rsidRPr="005B4EC0">
              <w:t>R$ 432,78</w:t>
            </w:r>
          </w:p>
        </w:tc>
        <w:tc>
          <w:tcPr>
            <w:tcW w:w="1664" w:type="dxa"/>
            <w:shd w:val="clear" w:color="auto" w:fill="auto"/>
            <w:tcMar>
              <w:top w:w="100" w:type="dxa"/>
              <w:left w:w="100" w:type="dxa"/>
              <w:bottom w:w="100" w:type="dxa"/>
              <w:right w:w="100" w:type="dxa"/>
            </w:tcMar>
            <w:vAlign w:val="center"/>
          </w:tcPr>
          <w:p w14:paraId="3796E8BA" w14:textId="542C92E1" w:rsidR="00A74EFB" w:rsidRPr="006D05EC" w:rsidRDefault="00A74EFB" w:rsidP="00A74EFB">
            <w:pPr>
              <w:spacing w:line="360" w:lineRule="auto"/>
              <w:ind w:hanging="2"/>
              <w:jc w:val="center"/>
              <w:rPr>
                <w:rFonts w:eastAsia="Arial"/>
              </w:rPr>
            </w:pPr>
            <w:r w:rsidRPr="00FA469C">
              <w:t>R$ 17.311,20</w:t>
            </w:r>
          </w:p>
        </w:tc>
      </w:tr>
    </w:tbl>
    <w:p w14:paraId="47B85282" w14:textId="77777777" w:rsidR="00E20F80" w:rsidRDefault="00E20F80">
      <w:pPr>
        <w:rPr>
          <w:sz w:val="20"/>
          <w:szCs w:val="20"/>
        </w:rPr>
      </w:pPr>
    </w:p>
    <w:tbl>
      <w:tblPr>
        <w:tblStyle w:val="Tabelacomgrade"/>
        <w:tblpPr w:leftFromText="141" w:rightFromText="141" w:vertAnchor="text" w:horzAnchor="margin" w:tblpXSpec="center" w:tblpY="544"/>
        <w:tblW w:w="11052" w:type="dxa"/>
        <w:tblLook w:val="04A0" w:firstRow="1" w:lastRow="0" w:firstColumn="1" w:lastColumn="0" w:noHBand="0" w:noVBand="1"/>
      </w:tblPr>
      <w:tblGrid>
        <w:gridCol w:w="2892"/>
        <w:gridCol w:w="883"/>
        <w:gridCol w:w="901"/>
        <w:gridCol w:w="1088"/>
        <w:gridCol w:w="1070"/>
        <w:gridCol w:w="1132"/>
        <w:gridCol w:w="981"/>
        <w:gridCol w:w="999"/>
        <w:gridCol w:w="1106"/>
      </w:tblGrid>
      <w:tr w:rsidR="00E20F80" w14:paraId="7D016EF4" w14:textId="77777777" w:rsidTr="00E20F80">
        <w:tc>
          <w:tcPr>
            <w:tcW w:w="2892" w:type="dxa"/>
            <w:shd w:val="clear" w:color="auto" w:fill="D9D9D9" w:themeFill="background1" w:themeFillShade="D9"/>
            <w:vAlign w:val="center"/>
          </w:tcPr>
          <w:p w14:paraId="01CF111F" w14:textId="77777777" w:rsidR="00E20F80" w:rsidRPr="00B96AF6" w:rsidRDefault="00E20F80" w:rsidP="00E20F80">
            <w:pPr>
              <w:spacing w:line="360" w:lineRule="auto"/>
              <w:jc w:val="center"/>
              <w:rPr>
                <w:b/>
                <w:bCs/>
                <w:sz w:val="16"/>
                <w:szCs w:val="16"/>
              </w:rPr>
            </w:pPr>
            <w:r w:rsidRPr="00B96AF6">
              <w:rPr>
                <w:b/>
                <w:bCs/>
                <w:sz w:val="16"/>
                <w:szCs w:val="16"/>
              </w:rPr>
              <w:t>COMPETIÇÃO</w:t>
            </w:r>
          </w:p>
        </w:tc>
        <w:tc>
          <w:tcPr>
            <w:tcW w:w="883" w:type="dxa"/>
            <w:shd w:val="clear" w:color="auto" w:fill="D9D9D9" w:themeFill="background1" w:themeFillShade="D9"/>
            <w:vAlign w:val="center"/>
          </w:tcPr>
          <w:p w14:paraId="7FD09000" w14:textId="77777777" w:rsidR="00E20F80" w:rsidRPr="00B96AF6" w:rsidRDefault="00E20F80" w:rsidP="00E20F80">
            <w:pPr>
              <w:spacing w:line="360" w:lineRule="auto"/>
              <w:jc w:val="center"/>
              <w:rPr>
                <w:b/>
                <w:bCs/>
                <w:sz w:val="16"/>
                <w:szCs w:val="16"/>
              </w:rPr>
            </w:pPr>
            <w:r w:rsidRPr="00B96AF6">
              <w:rPr>
                <w:b/>
                <w:bCs/>
                <w:sz w:val="16"/>
                <w:szCs w:val="16"/>
              </w:rPr>
              <w:t>FUTSAL INFATIL</w:t>
            </w:r>
          </w:p>
        </w:tc>
        <w:tc>
          <w:tcPr>
            <w:tcW w:w="901" w:type="dxa"/>
            <w:shd w:val="clear" w:color="auto" w:fill="D9D9D9" w:themeFill="background1" w:themeFillShade="D9"/>
            <w:vAlign w:val="center"/>
          </w:tcPr>
          <w:p w14:paraId="7F31439D" w14:textId="77777777" w:rsidR="00E20F80" w:rsidRPr="00B96AF6" w:rsidRDefault="00E20F80" w:rsidP="00E20F80">
            <w:pPr>
              <w:spacing w:line="360" w:lineRule="auto"/>
              <w:jc w:val="center"/>
              <w:rPr>
                <w:b/>
                <w:bCs/>
                <w:sz w:val="16"/>
                <w:szCs w:val="16"/>
              </w:rPr>
            </w:pPr>
            <w:r w:rsidRPr="00B96AF6">
              <w:rPr>
                <w:b/>
                <w:bCs/>
                <w:sz w:val="16"/>
                <w:szCs w:val="16"/>
              </w:rPr>
              <w:t>FUTSAL ADULTO</w:t>
            </w:r>
          </w:p>
        </w:tc>
        <w:tc>
          <w:tcPr>
            <w:tcW w:w="1088" w:type="dxa"/>
            <w:shd w:val="clear" w:color="auto" w:fill="D9D9D9" w:themeFill="background1" w:themeFillShade="D9"/>
            <w:vAlign w:val="center"/>
          </w:tcPr>
          <w:p w14:paraId="1FFBD94B" w14:textId="77777777" w:rsidR="00E20F80" w:rsidRPr="00B96AF6" w:rsidRDefault="00E20F80" w:rsidP="00E20F80">
            <w:pPr>
              <w:spacing w:line="360" w:lineRule="auto"/>
              <w:jc w:val="center"/>
              <w:rPr>
                <w:b/>
                <w:bCs/>
                <w:sz w:val="16"/>
                <w:szCs w:val="16"/>
              </w:rPr>
            </w:pPr>
            <w:r w:rsidRPr="00B96AF6">
              <w:rPr>
                <w:b/>
                <w:bCs/>
                <w:sz w:val="16"/>
                <w:szCs w:val="16"/>
              </w:rPr>
              <w:t>BASQUETE</w:t>
            </w:r>
          </w:p>
        </w:tc>
        <w:tc>
          <w:tcPr>
            <w:tcW w:w="1070" w:type="dxa"/>
            <w:shd w:val="clear" w:color="auto" w:fill="D9D9D9" w:themeFill="background1" w:themeFillShade="D9"/>
            <w:vAlign w:val="center"/>
          </w:tcPr>
          <w:p w14:paraId="1BCBE472" w14:textId="77777777" w:rsidR="00E20F80" w:rsidRPr="00B96AF6" w:rsidRDefault="00E20F80" w:rsidP="00E20F80">
            <w:pPr>
              <w:spacing w:line="360" w:lineRule="auto"/>
              <w:jc w:val="center"/>
              <w:rPr>
                <w:b/>
                <w:bCs/>
                <w:sz w:val="16"/>
                <w:szCs w:val="16"/>
              </w:rPr>
            </w:pPr>
            <w:r w:rsidRPr="00B96AF6">
              <w:rPr>
                <w:b/>
                <w:bCs/>
                <w:sz w:val="16"/>
                <w:szCs w:val="16"/>
              </w:rPr>
              <w:t>VOLEIBOL</w:t>
            </w:r>
          </w:p>
        </w:tc>
        <w:tc>
          <w:tcPr>
            <w:tcW w:w="1132" w:type="dxa"/>
            <w:shd w:val="clear" w:color="auto" w:fill="D9D9D9" w:themeFill="background1" w:themeFillShade="D9"/>
            <w:vAlign w:val="center"/>
          </w:tcPr>
          <w:p w14:paraId="7807A6DA" w14:textId="77777777" w:rsidR="00E20F80" w:rsidRPr="00B96AF6" w:rsidRDefault="00E20F80" w:rsidP="00E20F80">
            <w:pPr>
              <w:spacing w:line="360" w:lineRule="auto"/>
              <w:jc w:val="center"/>
              <w:rPr>
                <w:b/>
                <w:bCs/>
                <w:sz w:val="16"/>
                <w:szCs w:val="16"/>
              </w:rPr>
            </w:pPr>
            <w:r w:rsidRPr="00B96AF6">
              <w:rPr>
                <w:b/>
                <w:bCs/>
                <w:sz w:val="16"/>
                <w:szCs w:val="16"/>
              </w:rPr>
              <w:t>HANDEBOL</w:t>
            </w:r>
          </w:p>
        </w:tc>
        <w:tc>
          <w:tcPr>
            <w:tcW w:w="981" w:type="dxa"/>
            <w:shd w:val="clear" w:color="auto" w:fill="D9D9D9" w:themeFill="background1" w:themeFillShade="D9"/>
            <w:vAlign w:val="center"/>
          </w:tcPr>
          <w:p w14:paraId="5898F74C" w14:textId="77777777" w:rsidR="00E20F80" w:rsidRPr="00B96AF6" w:rsidRDefault="00E20F80" w:rsidP="00E20F80">
            <w:pPr>
              <w:spacing w:line="360" w:lineRule="auto"/>
              <w:jc w:val="center"/>
              <w:rPr>
                <w:b/>
                <w:bCs/>
                <w:sz w:val="16"/>
                <w:szCs w:val="16"/>
              </w:rPr>
            </w:pPr>
            <w:r w:rsidRPr="00B96AF6">
              <w:rPr>
                <w:b/>
                <w:bCs/>
                <w:sz w:val="16"/>
                <w:szCs w:val="16"/>
              </w:rPr>
              <w:t>FUTEBOL ADULTO</w:t>
            </w:r>
          </w:p>
        </w:tc>
        <w:tc>
          <w:tcPr>
            <w:tcW w:w="999" w:type="dxa"/>
            <w:shd w:val="clear" w:color="auto" w:fill="D9D9D9" w:themeFill="background1" w:themeFillShade="D9"/>
            <w:vAlign w:val="center"/>
          </w:tcPr>
          <w:p w14:paraId="7F54136B" w14:textId="77777777" w:rsidR="00E20F80" w:rsidRPr="00B96AF6" w:rsidRDefault="00E20F80" w:rsidP="00E20F80">
            <w:pPr>
              <w:spacing w:line="360" w:lineRule="auto"/>
              <w:jc w:val="center"/>
              <w:rPr>
                <w:b/>
                <w:bCs/>
                <w:sz w:val="16"/>
                <w:szCs w:val="16"/>
              </w:rPr>
            </w:pPr>
            <w:r w:rsidRPr="00B96AF6">
              <w:rPr>
                <w:b/>
                <w:bCs/>
                <w:sz w:val="16"/>
                <w:szCs w:val="16"/>
              </w:rPr>
              <w:t>FUTEBOL INFANTIL</w:t>
            </w:r>
          </w:p>
        </w:tc>
        <w:tc>
          <w:tcPr>
            <w:tcW w:w="1106" w:type="dxa"/>
            <w:shd w:val="clear" w:color="auto" w:fill="D9D9D9" w:themeFill="background1" w:themeFillShade="D9"/>
            <w:vAlign w:val="center"/>
          </w:tcPr>
          <w:p w14:paraId="5779F6E4" w14:textId="77777777" w:rsidR="00E20F80" w:rsidRPr="00B96AF6" w:rsidRDefault="00E20F80" w:rsidP="00E20F80">
            <w:pPr>
              <w:spacing w:line="360" w:lineRule="auto"/>
              <w:jc w:val="center"/>
              <w:rPr>
                <w:b/>
                <w:bCs/>
                <w:sz w:val="16"/>
                <w:szCs w:val="16"/>
              </w:rPr>
            </w:pPr>
            <w:r w:rsidRPr="00B96AF6">
              <w:rPr>
                <w:b/>
                <w:bCs/>
                <w:sz w:val="16"/>
                <w:szCs w:val="16"/>
              </w:rPr>
              <w:t>ESORTES DE AREIA</w:t>
            </w:r>
          </w:p>
        </w:tc>
      </w:tr>
      <w:tr w:rsidR="00E20F80" w14:paraId="04969EAC" w14:textId="77777777" w:rsidTr="00E20F80">
        <w:tc>
          <w:tcPr>
            <w:tcW w:w="2892" w:type="dxa"/>
            <w:vAlign w:val="center"/>
          </w:tcPr>
          <w:p w14:paraId="3B0A7696" w14:textId="77777777" w:rsidR="00E20F80" w:rsidRPr="00A8531B" w:rsidRDefault="00E20F80" w:rsidP="00E20F80">
            <w:pPr>
              <w:spacing w:line="360" w:lineRule="auto"/>
              <w:jc w:val="center"/>
              <w:rPr>
                <w:sz w:val="16"/>
                <w:szCs w:val="16"/>
              </w:rPr>
            </w:pPr>
            <w:r w:rsidRPr="00A8531B">
              <w:rPr>
                <w:sz w:val="16"/>
                <w:szCs w:val="16"/>
              </w:rPr>
              <w:t xml:space="preserve">COPA CREM DE FUTSAL </w:t>
            </w:r>
          </w:p>
        </w:tc>
        <w:tc>
          <w:tcPr>
            <w:tcW w:w="883" w:type="dxa"/>
            <w:vAlign w:val="center"/>
          </w:tcPr>
          <w:p w14:paraId="1B741A5B" w14:textId="77777777" w:rsidR="00E20F80" w:rsidRPr="00A8531B" w:rsidRDefault="00E20F80" w:rsidP="00E20F80">
            <w:pPr>
              <w:spacing w:line="360" w:lineRule="auto"/>
              <w:jc w:val="center"/>
              <w:rPr>
                <w:sz w:val="16"/>
                <w:szCs w:val="16"/>
              </w:rPr>
            </w:pPr>
            <w:r>
              <w:rPr>
                <w:sz w:val="16"/>
                <w:szCs w:val="16"/>
              </w:rPr>
              <w:t>40</w:t>
            </w:r>
          </w:p>
        </w:tc>
        <w:tc>
          <w:tcPr>
            <w:tcW w:w="901" w:type="dxa"/>
            <w:vAlign w:val="center"/>
          </w:tcPr>
          <w:p w14:paraId="5023E1EF" w14:textId="77777777" w:rsidR="00E20F80" w:rsidRPr="00A8531B" w:rsidRDefault="00E20F80" w:rsidP="00E20F80">
            <w:pPr>
              <w:spacing w:line="360" w:lineRule="auto"/>
              <w:jc w:val="center"/>
              <w:rPr>
                <w:sz w:val="16"/>
                <w:szCs w:val="16"/>
              </w:rPr>
            </w:pPr>
            <w:r>
              <w:rPr>
                <w:sz w:val="16"/>
                <w:szCs w:val="16"/>
              </w:rPr>
              <w:t>30</w:t>
            </w:r>
          </w:p>
        </w:tc>
        <w:tc>
          <w:tcPr>
            <w:tcW w:w="1088" w:type="dxa"/>
            <w:vAlign w:val="center"/>
          </w:tcPr>
          <w:p w14:paraId="0B9F759A" w14:textId="77777777" w:rsidR="00E20F80" w:rsidRPr="00A8531B" w:rsidRDefault="00E20F80" w:rsidP="00E20F80">
            <w:pPr>
              <w:spacing w:line="360" w:lineRule="auto"/>
              <w:jc w:val="center"/>
              <w:rPr>
                <w:sz w:val="16"/>
                <w:szCs w:val="16"/>
              </w:rPr>
            </w:pPr>
          </w:p>
        </w:tc>
        <w:tc>
          <w:tcPr>
            <w:tcW w:w="1070" w:type="dxa"/>
            <w:vAlign w:val="center"/>
          </w:tcPr>
          <w:p w14:paraId="7F6F5E5F" w14:textId="77777777" w:rsidR="00E20F80" w:rsidRPr="00A8531B" w:rsidRDefault="00E20F80" w:rsidP="00E20F80">
            <w:pPr>
              <w:spacing w:line="360" w:lineRule="auto"/>
              <w:jc w:val="center"/>
              <w:rPr>
                <w:sz w:val="16"/>
                <w:szCs w:val="16"/>
              </w:rPr>
            </w:pPr>
          </w:p>
        </w:tc>
        <w:tc>
          <w:tcPr>
            <w:tcW w:w="1132" w:type="dxa"/>
            <w:vAlign w:val="center"/>
          </w:tcPr>
          <w:p w14:paraId="6E846303" w14:textId="77777777" w:rsidR="00E20F80" w:rsidRPr="00A8531B" w:rsidRDefault="00E20F80" w:rsidP="00E20F80">
            <w:pPr>
              <w:spacing w:line="360" w:lineRule="auto"/>
              <w:jc w:val="center"/>
              <w:rPr>
                <w:sz w:val="16"/>
                <w:szCs w:val="16"/>
              </w:rPr>
            </w:pPr>
          </w:p>
        </w:tc>
        <w:tc>
          <w:tcPr>
            <w:tcW w:w="981" w:type="dxa"/>
            <w:vAlign w:val="center"/>
          </w:tcPr>
          <w:p w14:paraId="67D757B5" w14:textId="77777777" w:rsidR="00E20F80" w:rsidRPr="00A8531B" w:rsidRDefault="00E20F80" w:rsidP="00E20F80">
            <w:pPr>
              <w:spacing w:line="360" w:lineRule="auto"/>
              <w:jc w:val="center"/>
              <w:rPr>
                <w:sz w:val="16"/>
                <w:szCs w:val="16"/>
              </w:rPr>
            </w:pPr>
          </w:p>
        </w:tc>
        <w:tc>
          <w:tcPr>
            <w:tcW w:w="999" w:type="dxa"/>
            <w:vAlign w:val="center"/>
          </w:tcPr>
          <w:p w14:paraId="4B4CB111" w14:textId="77777777" w:rsidR="00E20F80" w:rsidRPr="00A8531B" w:rsidRDefault="00E20F80" w:rsidP="00E20F80">
            <w:pPr>
              <w:spacing w:line="360" w:lineRule="auto"/>
              <w:jc w:val="center"/>
              <w:rPr>
                <w:sz w:val="16"/>
                <w:szCs w:val="16"/>
              </w:rPr>
            </w:pPr>
          </w:p>
        </w:tc>
        <w:tc>
          <w:tcPr>
            <w:tcW w:w="1106" w:type="dxa"/>
            <w:vAlign w:val="center"/>
          </w:tcPr>
          <w:p w14:paraId="5831ABBF" w14:textId="77777777" w:rsidR="00E20F80" w:rsidRPr="00A8531B" w:rsidRDefault="00E20F80" w:rsidP="00E20F80">
            <w:pPr>
              <w:spacing w:line="360" w:lineRule="auto"/>
              <w:jc w:val="center"/>
              <w:rPr>
                <w:sz w:val="16"/>
                <w:szCs w:val="16"/>
              </w:rPr>
            </w:pPr>
          </w:p>
        </w:tc>
      </w:tr>
      <w:tr w:rsidR="00E20F80" w14:paraId="3496AF28" w14:textId="77777777" w:rsidTr="00E20F80">
        <w:tc>
          <w:tcPr>
            <w:tcW w:w="2892" w:type="dxa"/>
            <w:vAlign w:val="center"/>
          </w:tcPr>
          <w:p w14:paraId="2151EF9F" w14:textId="77777777" w:rsidR="00E20F80" w:rsidRPr="00A8531B" w:rsidRDefault="00E20F80" w:rsidP="00E20F80">
            <w:pPr>
              <w:spacing w:line="360" w:lineRule="auto"/>
              <w:jc w:val="center"/>
              <w:rPr>
                <w:sz w:val="16"/>
                <w:szCs w:val="16"/>
              </w:rPr>
            </w:pPr>
            <w:r>
              <w:rPr>
                <w:sz w:val="16"/>
                <w:szCs w:val="16"/>
              </w:rPr>
              <w:t>COPA CREM TROFÉU DONA LUCINDA</w:t>
            </w:r>
          </w:p>
        </w:tc>
        <w:tc>
          <w:tcPr>
            <w:tcW w:w="883" w:type="dxa"/>
            <w:vAlign w:val="center"/>
          </w:tcPr>
          <w:p w14:paraId="5F627702" w14:textId="77777777" w:rsidR="00E20F80" w:rsidRDefault="00E20F80" w:rsidP="00E20F80">
            <w:pPr>
              <w:spacing w:line="360" w:lineRule="auto"/>
              <w:jc w:val="center"/>
              <w:rPr>
                <w:sz w:val="16"/>
                <w:szCs w:val="16"/>
              </w:rPr>
            </w:pPr>
            <w:r>
              <w:rPr>
                <w:sz w:val="16"/>
                <w:szCs w:val="16"/>
              </w:rPr>
              <w:t>40</w:t>
            </w:r>
          </w:p>
        </w:tc>
        <w:tc>
          <w:tcPr>
            <w:tcW w:w="901" w:type="dxa"/>
            <w:vAlign w:val="center"/>
          </w:tcPr>
          <w:p w14:paraId="5F7C762B" w14:textId="77777777" w:rsidR="00E20F80" w:rsidRPr="00A8531B" w:rsidRDefault="00E20F80" w:rsidP="00E20F80">
            <w:pPr>
              <w:spacing w:line="360" w:lineRule="auto"/>
              <w:jc w:val="center"/>
              <w:rPr>
                <w:sz w:val="16"/>
                <w:szCs w:val="16"/>
              </w:rPr>
            </w:pPr>
          </w:p>
        </w:tc>
        <w:tc>
          <w:tcPr>
            <w:tcW w:w="1088" w:type="dxa"/>
            <w:vAlign w:val="center"/>
          </w:tcPr>
          <w:p w14:paraId="44CE45C8" w14:textId="77777777" w:rsidR="00E20F80" w:rsidRPr="00A8531B" w:rsidRDefault="00E20F80" w:rsidP="00E20F80">
            <w:pPr>
              <w:spacing w:line="360" w:lineRule="auto"/>
              <w:jc w:val="center"/>
              <w:rPr>
                <w:sz w:val="16"/>
                <w:szCs w:val="16"/>
              </w:rPr>
            </w:pPr>
          </w:p>
        </w:tc>
        <w:tc>
          <w:tcPr>
            <w:tcW w:w="1070" w:type="dxa"/>
            <w:vAlign w:val="center"/>
          </w:tcPr>
          <w:p w14:paraId="3857F4A8" w14:textId="77777777" w:rsidR="00E20F80" w:rsidRPr="00A8531B" w:rsidRDefault="00E20F80" w:rsidP="00E20F80">
            <w:pPr>
              <w:spacing w:line="360" w:lineRule="auto"/>
              <w:jc w:val="center"/>
              <w:rPr>
                <w:sz w:val="16"/>
                <w:szCs w:val="16"/>
              </w:rPr>
            </w:pPr>
          </w:p>
        </w:tc>
        <w:tc>
          <w:tcPr>
            <w:tcW w:w="1132" w:type="dxa"/>
            <w:vAlign w:val="center"/>
          </w:tcPr>
          <w:p w14:paraId="21519332" w14:textId="77777777" w:rsidR="00E20F80" w:rsidRPr="00A8531B" w:rsidRDefault="00E20F80" w:rsidP="00E20F80">
            <w:pPr>
              <w:spacing w:line="360" w:lineRule="auto"/>
              <w:jc w:val="center"/>
              <w:rPr>
                <w:sz w:val="16"/>
                <w:szCs w:val="16"/>
              </w:rPr>
            </w:pPr>
          </w:p>
        </w:tc>
        <w:tc>
          <w:tcPr>
            <w:tcW w:w="981" w:type="dxa"/>
            <w:vAlign w:val="center"/>
          </w:tcPr>
          <w:p w14:paraId="5188A78D" w14:textId="77777777" w:rsidR="00E20F80" w:rsidRPr="00A8531B" w:rsidRDefault="00E20F80" w:rsidP="00E20F80">
            <w:pPr>
              <w:spacing w:line="360" w:lineRule="auto"/>
              <w:jc w:val="center"/>
              <w:rPr>
                <w:sz w:val="16"/>
                <w:szCs w:val="16"/>
              </w:rPr>
            </w:pPr>
          </w:p>
        </w:tc>
        <w:tc>
          <w:tcPr>
            <w:tcW w:w="999" w:type="dxa"/>
            <w:vAlign w:val="center"/>
          </w:tcPr>
          <w:p w14:paraId="0290A385" w14:textId="77777777" w:rsidR="00E20F80" w:rsidRPr="00A8531B" w:rsidRDefault="00E20F80" w:rsidP="00E20F80">
            <w:pPr>
              <w:spacing w:line="360" w:lineRule="auto"/>
              <w:jc w:val="center"/>
              <w:rPr>
                <w:sz w:val="16"/>
                <w:szCs w:val="16"/>
              </w:rPr>
            </w:pPr>
          </w:p>
        </w:tc>
        <w:tc>
          <w:tcPr>
            <w:tcW w:w="1106" w:type="dxa"/>
            <w:vAlign w:val="center"/>
          </w:tcPr>
          <w:p w14:paraId="01DDC9E3" w14:textId="77777777" w:rsidR="00E20F80" w:rsidRPr="00A8531B" w:rsidRDefault="00E20F80" w:rsidP="00E20F80">
            <w:pPr>
              <w:spacing w:line="360" w:lineRule="auto"/>
              <w:jc w:val="center"/>
              <w:rPr>
                <w:sz w:val="16"/>
                <w:szCs w:val="16"/>
              </w:rPr>
            </w:pPr>
          </w:p>
        </w:tc>
      </w:tr>
      <w:tr w:rsidR="00E20F80" w14:paraId="1281B45F" w14:textId="77777777" w:rsidTr="00E20F80">
        <w:tc>
          <w:tcPr>
            <w:tcW w:w="2892" w:type="dxa"/>
            <w:vAlign w:val="center"/>
          </w:tcPr>
          <w:p w14:paraId="13CA6A05" w14:textId="77777777" w:rsidR="00E20F80" w:rsidRDefault="00E20F80" w:rsidP="00E20F80">
            <w:pPr>
              <w:spacing w:line="360" w:lineRule="auto"/>
              <w:jc w:val="center"/>
              <w:rPr>
                <w:sz w:val="16"/>
                <w:szCs w:val="16"/>
              </w:rPr>
            </w:pPr>
            <w:r>
              <w:rPr>
                <w:sz w:val="16"/>
                <w:szCs w:val="16"/>
              </w:rPr>
              <w:t>JOGOS ESCOLARES MUNICIPAL</w:t>
            </w:r>
          </w:p>
        </w:tc>
        <w:tc>
          <w:tcPr>
            <w:tcW w:w="883" w:type="dxa"/>
            <w:vAlign w:val="center"/>
          </w:tcPr>
          <w:p w14:paraId="57520181" w14:textId="77777777" w:rsidR="00E20F80" w:rsidRDefault="00E20F80" w:rsidP="00E20F80">
            <w:pPr>
              <w:spacing w:line="360" w:lineRule="auto"/>
              <w:jc w:val="center"/>
              <w:rPr>
                <w:sz w:val="16"/>
                <w:szCs w:val="16"/>
              </w:rPr>
            </w:pPr>
            <w:r>
              <w:rPr>
                <w:sz w:val="16"/>
                <w:szCs w:val="16"/>
              </w:rPr>
              <w:t>25</w:t>
            </w:r>
          </w:p>
        </w:tc>
        <w:tc>
          <w:tcPr>
            <w:tcW w:w="901" w:type="dxa"/>
            <w:vAlign w:val="center"/>
          </w:tcPr>
          <w:p w14:paraId="00109AD8" w14:textId="77777777" w:rsidR="00E20F80" w:rsidRPr="00A8531B" w:rsidRDefault="00E20F80" w:rsidP="00E20F80">
            <w:pPr>
              <w:spacing w:line="360" w:lineRule="auto"/>
              <w:jc w:val="center"/>
              <w:rPr>
                <w:sz w:val="16"/>
                <w:szCs w:val="16"/>
              </w:rPr>
            </w:pPr>
          </w:p>
        </w:tc>
        <w:tc>
          <w:tcPr>
            <w:tcW w:w="1088" w:type="dxa"/>
            <w:vAlign w:val="center"/>
          </w:tcPr>
          <w:p w14:paraId="1810EFF1" w14:textId="77777777" w:rsidR="00E20F80" w:rsidRPr="00A8531B" w:rsidRDefault="00E20F80" w:rsidP="00E20F80">
            <w:pPr>
              <w:spacing w:line="360" w:lineRule="auto"/>
              <w:jc w:val="center"/>
              <w:rPr>
                <w:sz w:val="16"/>
                <w:szCs w:val="16"/>
              </w:rPr>
            </w:pPr>
          </w:p>
        </w:tc>
        <w:tc>
          <w:tcPr>
            <w:tcW w:w="1070" w:type="dxa"/>
            <w:vAlign w:val="center"/>
          </w:tcPr>
          <w:p w14:paraId="5CD1AF1E" w14:textId="77777777" w:rsidR="00E20F80" w:rsidRPr="00A8531B" w:rsidRDefault="00E20F80" w:rsidP="00E20F80">
            <w:pPr>
              <w:spacing w:line="360" w:lineRule="auto"/>
              <w:jc w:val="center"/>
              <w:rPr>
                <w:sz w:val="16"/>
                <w:szCs w:val="16"/>
              </w:rPr>
            </w:pPr>
            <w:r>
              <w:rPr>
                <w:sz w:val="16"/>
                <w:szCs w:val="16"/>
              </w:rPr>
              <w:t>12</w:t>
            </w:r>
          </w:p>
        </w:tc>
        <w:tc>
          <w:tcPr>
            <w:tcW w:w="1132" w:type="dxa"/>
            <w:vAlign w:val="center"/>
          </w:tcPr>
          <w:p w14:paraId="7337ECBA" w14:textId="77777777" w:rsidR="00E20F80" w:rsidRPr="00A8531B" w:rsidRDefault="00E20F80" w:rsidP="00E20F80">
            <w:pPr>
              <w:spacing w:line="360" w:lineRule="auto"/>
              <w:jc w:val="center"/>
              <w:rPr>
                <w:sz w:val="16"/>
                <w:szCs w:val="16"/>
              </w:rPr>
            </w:pPr>
          </w:p>
        </w:tc>
        <w:tc>
          <w:tcPr>
            <w:tcW w:w="981" w:type="dxa"/>
            <w:vAlign w:val="center"/>
          </w:tcPr>
          <w:p w14:paraId="4381999A" w14:textId="77777777" w:rsidR="00E20F80" w:rsidRPr="00A8531B" w:rsidRDefault="00E20F80" w:rsidP="00E20F80">
            <w:pPr>
              <w:spacing w:line="360" w:lineRule="auto"/>
              <w:jc w:val="center"/>
              <w:rPr>
                <w:sz w:val="16"/>
                <w:szCs w:val="16"/>
              </w:rPr>
            </w:pPr>
          </w:p>
        </w:tc>
        <w:tc>
          <w:tcPr>
            <w:tcW w:w="999" w:type="dxa"/>
            <w:vAlign w:val="center"/>
          </w:tcPr>
          <w:p w14:paraId="5DEE7080" w14:textId="77777777" w:rsidR="00E20F80" w:rsidRPr="00A8531B" w:rsidRDefault="00E20F80" w:rsidP="00E20F80">
            <w:pPr>
              <w:spacing w:line="360" w:lineRule="auto"/>
              <w:jc w:val="center"/>
              <w:rPr>
                <w:sz w:val="16"/>
                <w:szCs w:val="16"/>
              </w:rPr>
            </w:pPr>
            <w:r>
              <w:rPr>
                <w:sz w:val="16"/>
                <w:szCs w:val="16"/>
              </w:rPr>
              <w:t>20</w:t>
            </w:r>
          </w:p>
        </w:tc>
        <w:tc>
          <w:tcPr>
            <w:tcW w:w="1106" w:type="dxa"/>
            <w:vAlign w:val="center"/>
          </w:tcPr>
          <w:p w14:paraId="1F5ECA40" w14:textId="77777777" w:rsidR="00E20F80" w:rsidRPr="00A8531B" w:rsidRDefault="00E20F80" w:rsidP="00E20F80">
            <w:pPr>
              <w:spacing w:line="360" w:lineRule="auto"/>
              <w:jc w:val="center"/>
              <w:rPr>
                <w:sz w:val="16"/>
                <w:szCs w:val="16"/>
              </w:rPr>
            </w:pPr>
          </w:p>
        </w:tc>
      </w:tr>
      <w:tr w:rsidR="00E20F80" w14:paraId="2DB007A0" w14:textId="77777777" w:rsidTr="00E20F80">
        <w:tc>
          <w:tcPr>
            <w:tcW w:w="2892" w:type="dxa"/>
            <w:vAlign w:val="center"/>
          </w:tcPr>
          <w:p w14:paraId="14F1600E" w14:textId="77777777" w:rsidR="00E20F80" w:rsidRDefault="00E20F80" w:rsidP="00E20F80">
            <w:pPr>
              <w:spacing w:line="360" w:lineRule="auto"/>
              <w:jc w:val="center"/>
              <w:rPr>
                <w:sz w:val="16"/>
                <w:szCs w:val="16"/>
              </w:rPr>
            </w:pPr>
            <w:r>
              <w:rPr>
                <w:sz w:val="16"/>
                <w:szCs w:val="16"/>
              </w:rPr>
              <w:t>JOGOS ABETOS DE BANDEIRANTES</w:t>
            </w:r>
          </w:p>
        </w:tc>
        <w:tc>
          <w:tcPr>
            <w:tcW w:w="883" w:type="dxa"/>
            <w:vAlign w:val="center"/>
          </w:tcPr>
          <w:p w14:paraId="0AFEADC4" w14:textId="77777777" w:rsidR="00E20F80" w:rsidRDefault="00E20F80" w:rsidP="00E20F80">
            <w:pPr>
              <w:spacing w:line="360" w:lineRule="auto"/>
              <w:jc w:val="center"/>
              <w:rPr>
                <w:sz w:val="16"/>
                <w:szCs w:val="16"/>
              </w:rPr>
            </w:pPr>
          </w:p>
        </w:tc>
        <w:tc>
          <w:tcPr>
            <w:tcW w:w="901" w:type="dxa"/>
            <w:vAlign w:val="center"/>
          </w:tcPr>
          <w:p w14:paraId="675CDFEA" w14:textId="77777777" w:rsidR="00E20F80" w:rsidRPr="00A8531B" w:rsidRDefault="00E20F80" w:rsidP="00E20F80">
            <w:pPr>
              <w:spacing w:line="360" w:lineRule="auto"/>
              <w:jc w:val="center"/>
              <w:rPr>
                <w:sz w:val="16"/>
                <w:szCs w:val="16"/>
              </w:rPr>
            </w:pPr>
            <w:r>
              <w:rPr>
                <w:sz w:val="16"/>
                <w:szCs w:val="16"/>
              </w:rPr>
              <w:t>30</w:t>
            </w:r>
          </w:p>
        </w:tc>
        <w:tc>
          <w:tcPr>
            <w:tcW w:w="1088" w:type="dxa"/>
            <w:vAlign w:val="center"/>
          </w:tcPr>
          <w:p w14:paraId="7106F82F" w14:textId="77777777" w:rsidR="00E20F80" w:rsidRPr="00A8531B" w:rsidRDefault="00E20F80" w:rsidP="00E20F80">
            <w:pPr>
              <w:spacing w:line="360" w:lineRule="auto"/>
              <w:jc w:val="center"/>
              <w:rPr>
                <w:sz w:val="16"/>
                <w:szCs w:val="16"/>
              </w:rPr>
            </w:pPr>
            <w:r>
              <w:rPr>
                <w:sz w:val="16"/>
                <w:szCs w:val="16"/>
              </w:rPr>
              <w:t>12</w:t>
            </w:r>
          </w:p>
        </w:tc>
        <w:tc>
          <w:tcPr>
            <w:tcW w:w="1070" w:type="dxa"/>
            <w:vAlign w:val="center"/>
          </w:tcPr>
          <w:p w14:paraId="336C1DA8" w14:textId="77777777" w:rsidR="00E20F80" w:rsidRPr="00A8531B" w:rsidRDefault="00E20F80" w:rsidP="00E20F80">
            <w:pPr>
              <w:spacing w:line="360" w:lineRule="auto"/>
              <w:jc w:val="center"/>
              <w:rPr>
                <w:sz w:val="16"/>
                <w:szCs w:val="16"/>
              </w:rPr>
            </w:pPr>
            <w:r>
              <w:rPr>
                <w:sz w:val="16"/>
                <w:szCs w:val="16"/>
              </w:rPr>
              <w:t>12</w:t>
            </w:r>
          </w:p>
        </w:tc>
        <w:tc>
          <w:tcPr>
            <w:tcW w:w="1132" w:type="dxa"/>
            <w:vAlign w:val="center"/>
          </w:tcPr>
          <w:p w14:paraId="55BA962A" w14:textId="77777777" w:rsidR="00E20F80" w:rsidRPr="00A8531B" w:rsidRDefault="00E20F80" w:rsidP="00E20F80">
            <w:pPr>
              <w:spacing w:line="360" w:lineRule="auto"/>
              <w:jc w:val="center"/>
              <w:rPr>
                <w:sz w:val="16"/>
                <w:szCs w:val="16"/>
              </w:rPr>
            </w:pPr>
            <w:r>
              <w:rPr>
                <w:sz w:val="16"/>
                <w:szCs w:val="16"/>
              </w:rPr>
              <w:t>12</w:t>
            </w:r>
          </w:p>
        </w:tc>
        <w:tc>
          <w:tcPr>
            <w:tcW w:w="981" w:type="dxa"/>
            <w:vAlign w:val="center"/>
          </w:tcPr>
          <w:p w14:paraId="721FA4D1" w14:textId="77777777" w:rsidR="00E20F80" w:rsidRPr="00A8531B" w:rsidRDefault="00E20F80" w:rsidP="00E20F80">
            <w:pPr>
              <w:spacing w:line="360" w:lineRule="auto"/>
              <w:jc w:val="center"/>
              <w:rPr>
                <w:sz w:val="16"/>
                <w:szCs w:val="16"/>
              </w:rPr>
            </w:pPr>
          </w:p>
        </w:tc>
        <w:tc>
          <w:tcPr>
            <w:tcW w:w="999" w:type="dxa"/>
            <w:vAlign w:val="center"/>
          </w:tcPr>
          <w:p w14:paraId="4302E4C8" w14:textId="77777777" w:rsidR="00E20F80" w:rsidRPr="00A8531B" w:rsidRDefault="00E20F80" w:rsidP="00E20F80">
            <w:pPr>
              <w:spacing w:line="360" w:lineRule="auto"/>
              <w:jc w:val="center"/>
              <w:rPr>
                <w:sz w:val="16"/>
                <w:szCs w:val="16"/>
              </w:rPr>
            </w:pPr>
          </w:p>
        </w:tc>
        <w:tc>
          <w:tcPr>
            <w:tcW w:w="1106" w:type="dxa"/>
            <w:vAlign w:val="center"/>
          </w:tcPr>
          <w:p w14:paraId="610F9410" w14:textId="77777777" w:rsidR="00E20F80" w:rsidRPr="00A8531B" w:rsidRDefault="00E20F80" w:rsidP="00E20F80">
            <w:pPr>
              <w:spacing w:line="360" w:lineRule="auto"/>
              <w:jc w:val="center"/>
              <w:rPr>
                <w:sz w:val="16"/>
                <w:szCs w:val="16"/>
              </w:rPr>
            </w:pPr>
          </w:p>
        </w:tc>
      </w:tr>
      <w:tr w:rsidR="00E20F80" w14:paraId="522A7CD0" w14:textId="77777777" w:rsidTr="00E20F80">
        <w:tc>
          <w:tcPr>
            <w:tcW w:w="2892" w:type="dxa"/>
            <w:vAlign w:val="center"/>
          </w:tcPr>
          <w:p w14:paraId="5521487C" w14:textId="77777777" w:rsidR="00E20F80" w:rsidRDefault="00E20F80" w:rsidP="00E20F80">
            <w:pPr>
              <w:spacing w:line="360" w:lineRule="auto"/>
              <w:jc w:val="center"/>
              <w:rPr>
                <w:sz w:val="16"/>
                <w:szCs w:val="16"/>
              </w:rPr>
            </w:pPr>
            <w:r>
              <w:rPr>
                <w:sz w:val="16"/>
                <w:szCs w:val="16"/>
              </w:rPr>
              <w:t>FESTIVAS/AMISTOSOS/TORNEIOS</w:t>
            </w:r>
          </w:p>
        </w:tc>
        <w:tc>
          <w:tcPr>
            <w:tcW w:w="883" w:type="dxa"/>
            <w:vAlign w:val="center"/>
          </w:tcPr>
          <w:p w14:paraId="78E6A232" w14:textId="77777777" w:rsidR="00E20F80" w:rsidRDefault="00E20F80" w:rsidP="00E20F80">
            <w:pPr>
              <w:spacing w:line="360" w:lineRule="auto"/>
              <w:jc w:val="center"/>
              <w:rPr>
                <w:sz w:val="16"/>
                <w:szCs w:val="16"/>
              </w:rPr>
            </w:pPr>
          </w:p>
        </w:tc>
        <w:tc>
          <w:tcPr>
            <w:tcW w:w="901" w:type="dxa"/>
            <w:vAlign w:val="center"/>
          </w:tcPr>
          <w:p w14:paraId="42E9609C" w14:textId="77777777" w:rsidR="00E20F80" w:rsidRDefault="00E20F80" w:rsidP="00E20F80">
            <w:pPr>
              <w:spacing w:line="360" w:lineRule="auto"/>
              <w:jc w:val="center"/>
              <w:rPr>
                <w:sz w:val="16"/>
                <w:szCs w:val="16"/>
              </w:rPr>
            </w:pPr>
          </w:p>
        </w:tc>
        <w:tc>
          <w:tcPr>
            <w:tcW w:w="1088" w:type="dxa"/>
            <w:vAlign w:val="center"/>
          </w:tcPr>
          <w:p w14:paraId="0E2C11AC" w14:textId="77777777" w:rsidR="00E20F80" w:rsidRDefault="00E20F80" w:rsidP="00E20F80">
            <w:pPr>
              <w:spacing w:line="360" w:lineRule="auto"/>
              <w:jc w:val="center"/>
              <w:rPr>
                <w:sz w:val="16"/>
                <w:szCs w:val="16"/>
              </w:rPr>
            </w:pPr>
            <w:r>
              <w:rPr>
                <w:sz w:val="16"/>
                <w:szCs w:val="16"/>
              </w:rPr>
              <w:t>18</w:t>
            </w:r>
          </w:p>
        </w:tc>
        <w:tc>
          <w:tcPr>
            <w:tcW w:w="1070" w:type="dxa"/>
            <w:vAlign w:val="center"/>
          </w:tcPr>
          <w:p w14:paraId="4BAEB486" w14:textId="77777777" w:rsidR="00E20F80" w:rsidRPr="00A8531B" w:rsidRDefault="00E20F80" w:rsidP="00E20F80">
            <w:pPr>
              <w:spacing w:line="360" w:lineRule="auto"/>
              <w:jc w:val="center"/>
              <w:rPr>
                <w:sz w:val="16"/>
                <w:szCs w:val="16"/>
              </w:rPr>
            </w:pPr>
            <w:r>
              <w:rPr>
                <w:sz w:val="16"/>
                <w:szCs w:val="16"/>
              </w:rPr>
              <w:t>16</w:t>
            </w:r>
          </w:p>
        </w:tc>
        <w:tc>
          <w:tcPr>
            <w:tcW w:w="1132" w:type="dxa"/>
            <w:vAlign w:val="center"/>
          </w:tcPr>
          <w:p w14:paraId="085045A3" w14:textId="77777777" w:rsidR="00E20F80" w:rsidRPr="00A8531B" w:rsidRDefault="00E20F80" w:rsidP="00E20F80">
            <w:pPr>
              <w:spacing w:line="360" w:lineRule="auto"/>
              <w:jc w:val="center"/>
              <w:rPr>
                <w:sz w:val="16"/>
                <w:szCs w:val="16"/>
              </w:rPr>
            </w:pPr>
            <w:r>
              <w:rPr>
                <w:sz w:val="16"/>
                <w:szCs w:val="16"/>
              </w:rPr>
              <w:t>08</w:t>
            </w:r>
          </w:p>
        </w:tc>
        <w:tc>
          <w:tcPr>
            <w:tcW w:w="981" w:type="dxa"/>
            <w:vAlign w:val="center"/>
          </w:tcPr>
          <w:p w14:paraId="0A8C203C" w14:textId="77777777" w:rsidR="00E20F80" w:rsidRPr="00A8531B" w:rsidRDefault="00E20F80" w:rsidP="00E20F80">
            <w:pPr>
              <w:spacing w:line="360" w:lineRule="auto"/>
              <w:jc w:val="center"/>
              <w:rPr>
                <w:sz w:val="16"/>
                <w:szCs w:val="16"/>
              </w:rPr>
            </w:pPr>
          </w:p>
        </w:tc>
        <w:tc>
          <w:tcPr>
            <w:tcW w:w="999" w:type="dxa"/>
            <w:vAlign w:val="center"/>
          </w:tcPr>
          <w:p w14:paraId="3CBD631B" w14:textId="77777777" w:rsidR="00E20F80" w:rsidRPr="00A8531B" w:rsidRDefault="00E20F80" w:rsidP="00E20F80">
            <w:pPr>
              <w:spacing w:line="360" w:lineRule="auto"/>
              <w:jc w:val="center"/>
              <w:rPr>
                <w:sz w:val="16"/>
                <w:szCs w:val="16"/>
              </w:rPr>
            </w:pPr>
          </w:p>
        </w:tc>
        <w:tc>
          <w:tcPr>
            <w:tcW w:w="1106" w:type="dxa"/>
            <w:vAlign w:val="center"/>
          </w:tcPr>
          <w:p w14:paraId="488FDD52" w14:textId="77777777" w:rsidR="00E20F80" w:rsidRPr="00A8531B" w:rsidRDefault="00E20F80" w:rsidP="00E20F80">
            <w:pPr>
              <w:spacing w:line="360" w:lineRule="auto"/>
              <w:jc w:val="center"/>
              <w:rPr>
                <w:sz w:val="16"/>
                <w:szCs w:val="16"/>
              </w:rPr>
            </w:pPr>
            <w:r>
              <w:rPr>
                <w:sz w:val="16"/>
                <w:szCs w:val="16"/>
              </w:rPr>
              <w:t>60</w:t>
            </w:r>
          </w:p>
        </w:tc>
      </w:tr>
      <w:tr w:rsidR="00E20F80" w14:paraId="4778081B" w14:textId="77777777" w:rsidTr="00E20F80">
        <w:tc>
          <w:tcPr>
            <w:tcW w:w="2892" w:type="dxa"/>
            <w:vAlign w:val="center"/>
          </w:tcPr>
          <w:p w14:paraId="4303123A" w14:textId="77777777" w:rsidR="00E20F80" w:rsidRDefault="00E20F80" w:rsidP="00E20F80">
            <w:pPr>
              <w:spacing w:line="360" w:lineRule="auto"/>
              <w:jc w:val="center"/>
              <w:rPr>
                <w:sz w:val="16"/>
                <w:szCs w:val="16"/>
              </w:rPr>
            </w:pPr>
            <w:r>
              <w:rPr>
                <w:sz w:val="16"/>
                <w:szCs w:val="16"/>
              </w:rPr>
              <w:t>COPA CREM REGIONAL DE FUTSAL</w:t>
            </w:r>
          </w:p>
        </w:tc>
        <w:tc>
          <w:tcPr>
            <w:tcW w:w="883" w:type="dxa"/>
            <w:vAlign w:val="center"/>
          </w:tcPr>
          <w:p w14:paraId="67DF0CAA" w14:textId="77777777" w:rsidR="00E20F80" w:rsidRDefault="00E20F80" w:rsidP="00E20F80">
            <w:pPr>
              <w:spacing w:line="360" w:lineRule="auto"/>
              <w:jc w:val="center"/>
              <w:rPr>
                <w:sz w:val="16"/>
                <w:szCs w:val="16"/>
              </w:rPr>
            </w:pPr>
          </w:p>
        </w:tc>
        <w:tc>
          <w:tcPr>
            <w:tcW w:w="901" w:type="dxa"/>
            <w:vAlign w:val="center"/>
          </w:tcPr>
          <w:p w14:paraId="72F5CE8A" w14:textId="77777777" w:rsidR="00E20F80" w:rsidRDefault="00E20F80" w:rsidP="00E20F80">
            <w:pPr>
              <w:spacing w:line="360" w:lineRule="auto"/>
              <w:jc w:val="center"/>
              <w:rPr>
                <w:sz w:val="16"/>
                <w:szCs w:val="16"/>
              </w:rPr>
            </w:pPr>
            <w:r>
              <w:rPr>
                <w:sz w:val="16"/>
                <w:szCs w:val="16"/>
              </w:rPr>
              <w:t>20</w:t>
            </w:r>
          </w:p>
        </w:tc>
        <w:tc>
          <w:tcPr>
            <w:tcW w:w="1088" w:type="dxa"/>
            <w:vAlign w:val="center"/>
          </w:tcPr>
          <w:p w14:paraId="5B017CD7" w14:textId="77777777" w:rsidR="00E20F80" w:rsidRPr="00A8531B" w:rsidRDefault="00E20F80" w:rsidP="00E20F80">
            <w:pPr>
              <w:spacing w:line="360" w:lineRule="auto"/>
              <w:jc w:val="center"/>
              <w:rPr>
                <w:sz w:val="16"/>
                <w:szCs w:val="16"/>
              </w:rPr>
            </w:pPr>
          </w:p>
        </w:tc>
        <w:tc>
          <w:tcPr>
            <w:tcW w:w="1070" w:type="dxa"/>
            <w:vAlign w:val="center"/>
          </w:tcPr>
          <w:p w14:paraId="631F35EB" w14:textId="77777777" w:rsidR="00E20F80" w:rsidRPr="00A8531B" w:rsidRDefault="00E20F80" w:rsidP="00E20F80">
            <w:pPr>
              <w:spacing w:line="360" w:lineRule="auto"/>
              <w:jc w:val="center"/>
              <w:rPr>
                <w:sz w:val="16"/>
                <w:szCs w:val="16"/>
              </w:rPr>
            </w:pPr>
          </w:p>
        </w:tc>
        <w:tc>
          <w:tcPr>
            <w:tcW w:w="1132" w:type="dxa"/>
            <w:vAlign w:val="center"/>
          </w:tcPr>
          <w:p w14:paraId="3F647534" w14:textId="77777777" w:rsidR="00E20F80" w:rsidRPr="00A8531B" w:rsidRDefault="00E20F80" w:rsidP="00E20F80">
            <w:pPr>
              <w:spacing w:line="360" w:lineRule="auto"/>
              <w:jc w:val="center"/>
              <w:rPr>
                <w:sz w:val="16"/>
                <w:szCs w:val="16"/>
              </w:rPr>
            </w:pPr>
          </w:p>
        </w:tc>
        <w:tc>
          <w:tcPr>
            <w:tcW w:w="981" w:type="dxa"/>
            <w:vAlign w:val="center"/>
          </w:tcPr>
          <w:p w14:paraId="0BF116E6" w14:textId="77777777" w:rsidR="00E20F80" w:rsidRPr="00A8531B" w:rsidRDefault="00E20F80" w:rsidP="00E20F80">
            <w:pPr>
              <w:spacing w:line="360" w:lineRule="auto"/>
              <w:jc w:val="center"/>
              <w:rPr>
                <w:sz w:val="16"/>
                <w:szCs w:val="16"/>
              </w:rPr>
            </w:pPr>
          </w:p>
        </w:tc>
        <w:tc>
          <w:tcPr>
            <w:tcW w:w="999" w:type="dxa"/>
            <w:vAlign w:val="center"/>
          </w:tcPr>
          <w:p w14:paraId="3B082236" w14:textId="77777777" w:rsidR="00E20F80" w:rsidRPr="00A8531B" w:rsidRDefault="00E20F80" w:rsidP="00E20F80">
            <w:pPr>
              <w:spacing w:line="360" w:lineRule="auto"/>
              <w:jc w:val="center"/>
              <w:rPr>
                <w:sz w:val="16"/>
                <w:szCs w:val="16"/>
              </w:rPr>
            </w:pPr>
          </w:p>
        </w:tc>
        <w:tc>
          <w:tcPr>
            <w:tcW w:w="1106" w:type="dxa"/>
            <w:vAlign w:val="center"/>
          </w:tcPr>
          <w:p w14:paraId="42155559" w14:textId="77777777" w:rsidR="00E20F80" w:rsidRPr="00A8531B" w:rsidRDefault="00E20F80" w:rsidP="00E20F80">
            <w:pPr>
              <w:spacing w:line="360" w:lineRule="auto"/>
              <w:jc w:val="center"/>
              <w:rPr>
                <w:sz w:val="16"/>
                <w:szCs w:val="16"/>
              </w:rPr>
            </w:pPr>
          </w:p>
        </w:tc>
      </w:tr>
      <w:tr w:rsidR="00E20F80" w14:paraId="38911656" w14:textId="77777777" w:rsidTr="00E20F80">
        <w:tc>
          <w:tcPr>
            <w:tcW w:w="2892" w:type="dxa"/>
            <w:vAlign w:val="center"/>
          </w:tcPr>
          <w:p w14:paraId="62DBC64E" w14:textId="77777777" w:rsidR="00E20F80" w:rsidRDefault="00E20F80" w:rsidP="00E20F80">
            <w:pPr>
              <w:spacing w:line="360" w:lineRule="auto"/>
              <w:jc w:val="center"/>
              <w:rPr>
                <w:sz w:val="16"/>
                <w:szCs w:val="16"/>
              </w:rPr>
            </w:pPr>
            <w:r>
              <w:rPr>
                <w:sz w:val="16"/>
                <w:szCs w:val="16"/>
              </w:rPr>
              <w:t>JEBANS</w:t>
            </w:r>
          </w:p>
        </w:tc>
        <w:tc>
          <w:tcPr>
            <w:tcW w:w="883" w:type="dxa"/>
            <w:vAlign w:val="center"/>
          </w:tcPr>
          <w:p w14:paraId="245377A7" w14:textId="77777777" w:rsidR="00E20F80" w:rsidRDefault="00E20F80" w:rsidP="00E20F80">
            <w:pPr>
              <w:spacing w:line="360" w:lineRule="auto"/>
              <w:jc w:val="center"/>
              <w:rPr>
                <w:sz w:val="16"/>
                <w:szCs w:val="16"/>
              </w:rPr>
            </w:pPr>
            <w:r>
              <w:rPr>
                <w:sz w:val="16"/>
                <w:szCs w:val="16"/>
              </w:rPr>
              <w:t>25</w:t>
            </w:r>
          </w:p>
        </w:tc>
        <w:tc>
          <w:tcPr>
            <w:tcW w:w="901" w:type="dxa"/>
            <w:vAlign w:val="center"/>
          </w:tcPr>
          <w:p w14:paraId="312208ED" w14:textId="77777777" w:rsidR="00E20F80" w:rsidRPr="00A8531B" w:rsidRDefault="00E20F80" w:rsidP="00E20F80">
            <w:pPr>
              <w:spacing w:line="360" w:lineRule="auto"/>
              <w:jc w:val="center"/>
              <w:rPr>
                <w:sz w:val="16"/>
                <w:szCs w:val="16"/>
              </w:rPr>
            </w:pPr>
          </w:p>
        </w:tc>
        <w:tc>
          <w:tcPr>
            <w:tcW w:w="1088" w:type="dxa"/>
            <w:vAlign w:val="center"/>
          </w:tcPr>
          <w:p w14:paraId="01BD3BFA" w14:textId="77777777" w:rsidR="00E20F80" w:rsidRPr="00A8531B" w:rsidRDefault="00E20F80" w:rsidP="00E20F80">
            <w:pPr>
              <w:spacing w:line="360" w:lineRule="auto"/>
              <w:jc w:val="center"/>
              <w:rPr>
                <w:sz w:val="16"/>
                <w:szCs w:val="16"/>
              </w:rPr>
            </w:pPr>
          </w:p>
        </w:tc>
        <w:tc>
          <w:tcPr>
            <w:tcW w:w="1070" w:type="dxa"/>
            <w:vAlign w:val="center"/>
          </w:tcPr>
          <w:p w14:paraId="53B28B0F" w14:textId="77777777" w:rsidR="00E20F80" w:rsidRPr="00A8531B" w:rsidRDefault="00E20F80" w:rsidP="00E20F80">
            <w:pPr>
              <w:spacing w:line="360" w:lineRule="auto"/>
              <w:jc w:val="center"/>
              <w:rPr>
                <w:sz w:val="16"/>
                <w:szCs w:val="16"/>
              </w:rPr>
            </w:pPr>
          </w:p>
        </w:tc>
        <w:tc>
          <w:tcPr>
            <w:tcW w:w="1132" w:type="dxa"/>
            <w:vAlign w:val="center"/>
          </w:tcPr>
          <w:p w14:paraId="038DA2DC" w14:textId="77777777" w:rsidR="00E20F80" w:rsidRPr="00A8531B" w:rsidRDefault="00E20F80" w:rsidP="00E20F80">
            <w:pPr>
              <w:spacing w:line="360" w:lineRule="auto"/>
              <w:jc w:val="center"/>
              <w:rPr>
                <w:sz w:val="16"/>
                <w:szCs w:val="16"/>
              </w:rPr>
            </w:pPr>
          </w:p>
        </w:tc>
        <w:tc>
          <w:tcPr>
            <w:tcW w:w="981" w:type="dxa"/>
            <w:vAlign w:val="center"/>
          </w:tcPr>
          <w:p w14:paraId="6BAD8552" w14:textId="77777777" w:rsidR="00E20F80" w:rsidRPr="00A8531B" w:rsidRDefault="00E20F80" w:rsidP="00E20F80">
            <w:pPr>
              <w:spacing w:line="360" w:lineRule="auto"/>
              <w:jc w:val="center"/>
              <w:rPr>
                <w:sz w:val="16"/>
                <w:szCs w:val="16"/>
              </w:rPr>
            </w:pPr>
          </w:p>
        </w:tc>
        <w:tc>
          <w:tcPr>
            <w:tcW w:w="999" w:type="dxa"/>
            <w:vAlign w:val="center"/>
          </w:tcPr>
          <w:p w14:paraId="7AE08BDA" w14:textId="77777777" w:rsidR="00E20F80" w:rsidRPr="00A8531B" w:rsidRDefault="00E20F80" w:rsidP="00E20F80">
            <w:pPr>
              <w:spacing w:line="360" w:lineRule="auto"/>
              <w:jc w:val="center"/>
              <w:rPr>
                <w:sz w:val="16"/>
                <w:szCs w:val="16"/>
              </w:rPr>
            </w:pPr>
          </w:p>
        </w:tc>
        <w:tc>
          <w:tcPr>
            <w:tcW w:w="1106" w:type="dxa"/>
            <w:vAlign w:val="center"/>
          </w:tcPr>
          <w:p w14:paraId="13622E26" w14:textId="77777777" w:rsidR="00E20F80" w:rsidRPr="00A8531B" w:rsidRDefault="00E20F80" w:rsidP="00E20F80">
            <w:pPr>
              <w:spacing w:line="360" w:lineRule="auto"/>
              <w:jc w:val="center"/>
              <w:rPr>
                <w:sz w:val="16"/>
                <w:szCs w:val="16"/>
              </w:rPr>
            </w:pPr>
          </w:p>
        </w:tc>
      </w:tr>
      <w:tr w:rsidR="00E20F80" w14:paraId="5FDC312A" w14:textId="77777777" w:rsidTr="00E20F80">
        <w:tc>
          <w:tcPr>
            <w:tcW w:w="2892" w:type="dxa"/>
            <w:vAlign w:val="center"/>
          </w:tcPr>
          <w:p w14:paraId="3112B35D" w14:textId="77777777" w:rsidR="00E20F80" w:rsidRDefault="00E20F80" w:rsidP="00E20F80">
            <w:pPr>
              <w:spacing w:line="360" w:lineRule="auto"/>
              <w:jc w:val="center"/>
              <w:rPr>
                <w:sz w:val="16"/>
                <w:szCs w:val="16"/>
              </w:rPr>
            </w:pPr>
            <w:r>
              <w:rPr>
                <w:sz w:val="16"/>
                <w:szCs w:val="16"/>
              </w:rPr>
              <w:t>COPA CREM DE FUTEBOL 1º DIVISÃO</w:t>
            </w:r>
          </w:p>
        </w:tc>
        <w:tc>
          <w:tcPr>
            <w:tcW w:w="883" w:type="dxa"/>
            <w:vAlign w:val="center"/>
          </w:tcPr>
          <w:p w14:paraId="3577D39F" w14:textId="77777777" w:rsidR="00E20F80" w:rsidRDefault="00E20F80" w:rsidP="00E20F80">
            <w:pPr>
              <w:spacing w:line="360" w:lineRule="auto"/>
              <w:jc w:val="center"/>
              <w:rPr>
                <w:sz w:val="16"/>
                <w:szCs w:val="16"/>
              </w:rPr>
            </w:pPr>
          </w:p>
        </w:tc>
        <w:tc>
          <w:tcPr>
            <w:tcW w:w="901" w:type="dxa"/>
            <w:vAlign w:val="center"/>
          </w:tcPr>
          <w:p w14:paraId="50FE56A0" w14:textId="77777777" w:rsidR="00E20F80" w:rsidRPr="00A8531B" w:rsidRDefault="00E20F80" w:rsidP="00E20F80">
            <w:pPr>
              <w:spacing w:line="360" w:lineRule="auto"/>
              <w:jc w:val="center"/>
              <w:rPr>
                <w:sz w:val="16"/>
                <w:szCs w:val="16"/>
              </w:rPr>
            </w:pPr>
          </w:p>
        </w:tc>
        <w:tc>
          <w:tcPr>
            <w:tcW w:w="1088" w:type="dxa"/>
            <w:vAlign w:val="center"/>
          </w:tcPr>
          <w:p w14:paraId="484E0620" w14:textId="77777777" w:rsidR="00E20F80" w:rsidRPr="00A8531B" w:rsidRDefault="00E20F80" w:rsidP="00E20F80">
            <w:pPr>
              <w:spacing w:line="360" w:lineRule="auto"/>
              <w:jc w:val="center"/>
              <w:rPr>
                <w:sz w:val="16"/>
                <w:szCs w:val="16"/>
              </w:rPr>
            </w:pPr>
          </w:p>
        </w:tc>
        <w:tc>
          <w:tcPr>
            <w:tcW w:w="1070" w:type="dxa"/>
            <w:vAlign w:val="center"/>
          </w:tcPr>
          <w:p w14:paraId="744DD6D5" w14:textId="77777777" w:rsidR="00E20F80" w:rsidRPr="00A8531B" w:rsidRDefault="00E20F80" w:rsidP="00E20F80">
            <w:pPr>
              <w:spacing w:line="360" w:lineRule="auto"/>
              <w:jc w:val="center"/>
              <w:rPr>
                <w:sz w:val="16"/>
                <w:szCs w:val="16"/>
              </w:rPr>
            </w:pPr>
          </w:p>
        </w:tc>
        <w:tc>
          <w:tcPr>
            <w:tcW w:w="1132" w:type="dxa"/>
            <w:vAlign w:val="center"/>
          </w:tcPr>
          <w:p w14:paraId="6937A815" w14:textId="77777777" w:rsidR="00E20F80" w:rsidRPr="00A8531B" w:rsidRDefault="00E20F80" w:rsidP="00E20F80">
            <w:pPr>
              <w:spacing w:line="360" w:lineRule="auto"/>
              <w:jc w:val="center"/>
              <w:rPr>
                <w:sz w:val="16"/>
                <w:szCs w:val="16"/>
              </w:rPr>
            </w:pPr>
          </w:p>
        </w:tc>
        <w:tc>
          <w:tcPr>
            <w:tcW w:w="981" w:type="dxa"/>
            <w:vAlign w:val="center"/>
          </w:tcPr>
          <w:p w14:paraId="17380D77" w14:textId="77777777" w:rsidR="00E20F80" w:rsidRPr="00A8531B" w:rsidRDefault="00E20F80" w:rsidP="00E20F80">
            <w:pPr>
              <w:spacing w:line="360" w:lineRule="auto"/>
              <w:jc w:val="center"/>
              <w:rPr>
                <w:sz w:val="16"/>
                <w:szCs w:val="16"/>
              </w:rPr>
            </w:pPr>
            <w:r>
              <w:rPr>
                <w:sz w:val="16"/>
                <w:szCs w:val="16"/>
              </w:rPr>
              <w:t>16</w:t>
            </w:r>
          </w:p>
        </w:tc>
        <w:tc>
          <w:tcPr>
            <w:tcW w:w="999" w:type="dxa"/>
            <w:vAlign w:val="center"/>
          </w:tcPr>
          <w:p w14:paraId="5C694DEB" w14:textId="77777777" w:rsidR="00E20F80" w:rsidRPr="00A8531B" w:rsidRDefault="00E20F80" w:rsidP="00E20F80">
            <w:pPr>
              <w:spacing w:line="360" w:lineRule="auto"/>
              <w:jc w:val="center"/>
              <w:rPr>
                <w:sz w:val="16"/>
                <w:szCs w:val="16"/>
              </w:rPr>
            </w:pPr>
          </w:p>
        </w:tc>
        <w:tc>
          <w:tcPr>
            <w:tcW w:w="1106" w:type="dxa"/>
            <w:vAlign w:val="center"/>
          </w:tcPr>
          <w:p w14:paraId="4EDF1958" w14:textId="77777777" w:rsidR="00E20F80" w:rsidRPr="00A8531B" w:rsidRDefault="00E20F80" w:rsidP="00E20F80">
            <w:pPr>
              <w:spacing w:line="360" w:lineRule="auto"/>
              <w:jc w:val="center"/>
              <w:rPr>
                <w:sz w:val="16"/>
                <w:szCs w:val="16"/>
              </w:rPr>
            </w:pPr>
          </w:p>
        </w:tc>
      </w:tr>
      <w:tr w:rsidR="00E20F80" w14:paraId="6DD7709C" w14:textId="77777777" w:rsidTr="00E20F80">
        <w:tc>
          <w:tcPr>
            <w:tcW w:w="2892" w:type="dxa"/>
            <w:vAlign w:val="center"/>
          </w:tcPr>
          <w:p w14:paraId="1D56FD30" w14:textId="77777777" w:rsidR="00E20F80" w:rsidRDefault="00E20F80" w:rsidP="00E20F80">
            <w:pPr>
              <w:spacing w:line="360" w:lineRule="auto"/>
              <w:jc w:val="center"/>
              <w:rPr>
                <w:sz w:val="16"/>
                <w:szCs w:val="16"/>
              </w:rPr>
            </w:pPr>
            <w:r>
              <w:rPr>
                <w:sz w:val="16"/>
                <w:szCs w:val="16"/>
              </w:rPr>
              <w:t>COPA CREM DE FUTEBOL 2º DIVISÃO</w:t>
            </w:r>
          </w:p>
        </w:tc>
        <w:tc>
          <w:tcPr>
            <w:tcW w:w="883" w:type="dxa"/>
            <w:vAlign w:val="center"/>
          </w:tcPr>
          <w:p w14:paraId="2D3BE79D" w14:textId="77777777" w:rsidR="00E20F80" w:rsidRDefault="00E20F80" w:rsidP="00E20F80">
            <w:pPr>
              <w:spacing w:line="360" w:lineRule="auto"/>
              <w:jc w:val="center"/>
              <w:rPr>
                <w:sz w:val="16"/>
                <w:szCs w:val="16"/>
              </w:rPr>
            </w:pPr>
          </w:p>
        </w:tc>
        <w:tc>
          <w:tcPr>
            <w:tcW w:w="901" w:type="dxa"/>
            <w:vAlign w:val="center"/>
          </w:tcPr>
          <w:p w14:paraId="6E314F52" w14:textId="77777777" w:rsidR="00E20F80" w:rsidRPr="00A8531B" w:rsidRDefault="00E20F80" w:rsidP="00E20F80">
            <w:pPr>
              <w:spacing w:line="360" w:lineRule="auto"/>
              <w:jc w:val="center"/>
              <w:rPr>
                <w:sz w:val="16"/>
                <w:szCs w:val="16"/>
              </w:rPr>
            </w:pPr>
          </w:p>
        </w:tc>
        <w:tc>
          <w:tcPr>
            <w:tcW w:w="1088" w:type="dxa"/>
            <w:vAlign w:val="center"/>
          </w:tcPr>
          <w:p w14:paraId="74BCDC18" w14:textId="77777777" w:rsidR="00E20F80" w:rsidRPr="00A8531B" w:rsidRDefault="00E20F80" w:rsidP="00E20F80">
            <w:pPr>
              <w:spacing w:line="360" w:lineRule="auto"/>
              <w:jc w:val="center"/>
              <w:rPr>
                <w:sz w:val="16"/>
                <w:szCs w:val="16"/>
              </w:rPr>
            </w:pPr>
          </w:p>
        </w:tc>
        <w:tc>
          <w:tcPr>
            <w:tcW w:w="1070" w:type="dxa"/>
            <w:vAlign w:val="center"/>
          </w:tcPr>
          <w:p w14:paraId="0C5486B9" w14:textId="77777777" w:rsidR="00E20F80" w:rsidRPr="00A8531B" w:rsidRDefault="00E20F80" w:rsidP="00E20F80">
            <w:pPr>
              <w:spacing w:line="360" w:lineRule="auto"/>
              <w:jc w:val="center"/>
              <w:rPr>
                <w:sz w:val="16"/>
                <w:szCs w:val="16"/>
              </w:rPr>
            </w:pPr>
          </w:p>
        </w:tc>
        <w:tc>
          <w:tcPr>
            <w:tcW w:w="1132" w:type="dxa"/>
            <w:vAlign w:val="center"/>
          </w:tcPr>
          <w:p w14:paraId="21C12061" w14:textId="77777777" w:rsidR="00E20F80" w:rsidRPr="00A8531B" w:rsidRDefault="00E20F80" w:rsidP="00E20F80">
            <w:pPr>
              <w:spacing w:line="360" w:lineRule="auto"/>
              <w:jc w:val="center"/>
              <w:rPr>
                <w:sz w:val="16"/>
                <w:szCs w:val="16"/>
              </w:rPr>
            </w:pPr>
          </w:p>
        </w:tc>
        <w:tc>
          <w:tcPr>
            <w:tcW w:w="981" w:type="dxa"/>
            <w:vAlign w:val="center"/>
          </w:tcPr>
          <w:p w14:paraId="0903F36C" w14:textId="77777777" w:rsidR="00E20F80" w:rsidRDefault="00E20F80" w:rsidP="00E20F80">
            <w:pPr>
              <w:spacing w:line="360" w:lineRule="auto"/>
              <w:jc w:val="center"/>
              <w:rPr>
                <w:sz w:val="16"/>
                <w:szCs w:val="16"/>
              </w:rPr>
            </w:pPr>
            <w:r>
              <w:rPr>
                <w:sz w:val="16"/>
                <w:szCs w:val="16"/>
              </w:rPr>
              <w:t>20</w:t>
            </w:r>
          </w:p>
        </w:tc>
        <w:tc>
          <w:tcPr>
            <w:tcW w:w="999" w:type="dxa"/>
            <w:vAlign w:val="center"/>
          </w:tcPr>
          <w:p w14:paraId="779E22F7" w14:textId="77777777" w:rsidR="00E20F80" w:rsidRPr="00A8531B" w:rsidRDefault="00E20F80" w:rsidP="00E20F80">
            <w:pPr>
              <w:spacing w:line="360" w:lineRule="auto"/>
              <w:jc w:val="center"/>
              <w:rPr>
                <w:sz w:val="16"/>
                <w:szCs w:val="16"/>
              </w:rPr>
            </w:pPr>
          </w:p>
        </w:tc>
        <w:tc>
          <w:tcPr>
            <w:tcW w:w="1106" w:type="dxa"/>
            <w:vAlign w:val="center"/>
          </w:tcPr>
          <w:p w14:paraId="08B0486F" w14:textId="77777777" w:rsidR="00E20F80" w:rsidRPr="00A8531B" w:rsidRDefault="00E20F80" w:rsidP="00E20F80">
            <w:pPr>
              <w:spacing w:line="360" w:lineRule="auto"/>
              <w:jc w:val="center"/>
              <w:rPr>
                <w:sz w:val="16"/>
                <w:szCs w:val="16"/>
              </w:rPr>
            </w:pPr>
          </w:p>
        </w:tc>
      </w:tr>
      <w:tr w:rsidR="00E20F80" w14:paraId="3BA3C25B" w14:textId="77777777" w:rsidTr="00E20F80">
        <w:tc>
          <w:tcPr>
            <w:tcW w:w="2892" w:type="dxa"/>
            <w:vAlign w:val="center"/>
          </w:tcPr>
          <w:p w14:paraId="7D0809E7" w14:textId="77777777" w:rsidR="00E20F80" w:rsidRDefault="00E20F80" w:rsidP="00E20F80">
            <w:pPr>
              <w:spacing w:line="360" w:lineRule="auto"/>
              <w:jc w:val="center"/>
              <w:rPr>
                <w:sz w:val="16"/>
                <w:szCs w:val="16"/>
              </w:rPr>
            </w:pPr>
            <w:r>
              <w:rPr>
                <w:sz w:val="16"/>
                <w:szCs w:val="16"/>
              </w:rPr>
              <w:t>COPA CREM DE FUTEBOL REGIONAL</w:t>
            </w:r>
          </w:p>
        </w:tc>
        <w:tc>
          <w:tcPr>
            <w:tcW w:w="883" w:type="dxa"/>
            <w:vAlign w:val="center"/>
          </w:tcPr>
          <w:p w14:paraId="3870DF3A" w14:textId="77777777" w:rsidR="00E20F80" w:rsidRDefault="00E20F80" w:rsidP="00E20F80">
            <w:pPr>
              <w:spacing w:line="360" w:lineRule="auto"/>
              <w:jc w:val="center"/>
              <w:rPr>
                <w:sz w:val="16"/>
                <w:szCs w:val="16"/>
              </w:rPr>
            </w:pPr>
          </w:p>
        </w:tc>
        <w:tc>
          <w:tcPr>
            <w:tcW w:w="901" w:type="dxa"/>
            <w:vAlign w:val="center"/>
          </w:tcPr>
          <w:p w14:paraId="5D3074BB" w14:textId="77777777" w:rsidR="00E20F80" w:rsidRPr="00A8531B" w:rsidRDefault="00E20F80" w:rsidP="00E20F80">
            <w:pPr>
              <w:spacing w:line="360" w:lineRule="auto"/>
              <w:jc w:val="center"/>
              <w:rPr>
                <w:sz w:val="16"/>
                <w:szCs w:val="16"/>
              </w:rPr>
            </w:pPr>
          </w:p>
        </w:tc>
        <w:tc>
          <w:tcPr>
            <w:tcW w:w="1088" w:type="dxa"/>
            <w:vAlign w:val="center"/>
          </w:tcPr>
          <w:p w14:paraId="26FB20C6" w14:textId="77777777" w:rsidR="00E20F80" w:rsidRPr="00A8531B" w:rsidRDefault="00E20F80" w:rsidP="00E20F80">
            <w:pPr>
              <w:spacing w:line="360" w:lineRule="auto"/>
              <w:jc w:val="center"/>
              <w:rPr>
                <w:sz w:val="16"/>
                <w:szCs w:val="16"/>
              </w:rPr>
            </w:pPr>
          </w:p>
        </w:tc>
        <w:tc>
          <w:tcPr>
            <w:tcW w:w="1070" w:type="dxa"/>
            <w:vAlign w:val="center"/>
          </w:tcPr>
          <w:p w14:paraId="0B25028E" w14:textId="77777777" w:rsidR="00E20F80" w:rsidRPr="00A8531B" w:rsidRDefault="00E20F80" w:rsidP="00E20F80">
            <w:pPr>
              <w:spacing w:line="360" w:lineRule="auto"/>
              <w:jc w:val="center"/>
              <w:rPr>
                <w:sz w:val="16"/>
                <w:szCs w:val="16"/>
              </w:rPr>
            </w:pPr>
          </w:p>
        </w:tc>
        <w:tc>
          <w:tcPr>
            <w:tcW w:w="1132" w:type="dxa"/>
            <w:vAlign w:val="center"/>
          </w:tcPr>
          <w:p w14:paraId="25DFC506" w14:textId="77777777" w:rsidR="00E20F80" w:rsidRPr="00A8531B" w:rsidRDefault="00E20F80" w:rsidP="00E20F80">
            <w:pPr>
              <w:spacing w:line="360" w:lineRule="auto"/>
              <w:jc w:val="center"/>
              <w:rPr>
                <w:sz w:val="16"/>
                <w:szCs w:val="16"/>
              </w:rPr>
            </w:pPr>
          </w:p>
        </w:tc>
        <w:tc>
          <w:tcPr>
            <w:tcW w:w="981" w:type="dxa"/>
            <w:vAlign w:val="center"/>
          </w:tcPr>
          <w:p w14:paraId="14963CF1" w14:textId="77777777" w:rsidR="00E20F80" w:rsidRDefault="00E20F80" w:rsidP="00E20F80">
            <w:pPr>
              <w:spacing w:line="360" w:lineRule="auto"/>
              <w:jc w:val="center"/>
              <w:rPr>
                <w:sz w:val="16"/>
                <w:szCs w:val="16"/>
              </w:rPr>
            </w:pPr>
            <w:r>
              <w:rPr>
                <w:sz w:val="16"/>
                <w:szCs w:val="16"/>
              </w:rPr>
              <w:t>14</w:t>
            </w:r>
          </w:p>
        </w:tc>
        <w:tc>
          <w:tcPr>
            <w:tcW w:w="999" w:type="dxa"/>
            <w:vAlign w:val="center"/>
          </w:tcPr>
          <w:p w14:paraId="62ACA125" w14:textId="77777777" w:rsidR="00E20F80" w:rsidRPr="00A8531B" w:rsidRDefault="00E20F80" w:rsidP="00E20F80">
            <w:pPr>
              <w:spacing w:line="360" w:lineRule="auto"/>
              <w:jc w:val="center"/>
              <w:rPr>
                <w:sz w:val="16"/>
                <w:szCs w:val="16"/>
              </w:rPr>
            </w:pPr>
          </w:p>
        </w:tc>
        <w:tc>
          <w:tcPr>
            <w:tcW w:w="1106" w:type="dxa"/>
            <w:vAlign w:val="center"/>
          </w:tcPr>
          <w:p w14:paraId="13AF001B" w14:textId="77777777" w:rsidR="00E20F80" w:rsidRPr="00A8531B" w:rsidRDefault="00E20F80" w:rsidP="00E20F80">
            <w:pPr>
              <w:spacing w:line="360" w:lineRule="auto"/>
              <w:jc w:val="center"/>
              <w:rPr>
                <w:sz w:val="16"/>
                <w:szCs w:val="16"/>
              </w:rPr>
            </w:pPr>
          </w:p>
        </w:tc>
      </w:tr>
      <w:tr w:rsidR="00E20F80" w14:paraId="5188EC6F" w14:textId="77777777" w:rsidTr="00E20F80">
        <w:tc>
          <w:tcPr>
            <w:tcW w:w="2892" w:type="dxa"/>
            <w:vAlign w:val="center"/>
          </w:tcPr>
          <w:p w14:paraId="1463FFE4" w14:textId="77777777" w:rsidR="00E20F80" w:rsidRDefault="00E20F80" w:rsidP="00E20F80">
            <w:pPr>
              <w:spacing w:line="360" w:lineRule="auto"/>
              <w:jc w:val="center"/>
              <w:rPr>
                <w:sz w:val="16"/>
                <w:szCs w:val="16"/>
              </w:rPr>
            </w:pPr>
            <w:r>
              <w:rPr>
                <w:sz w:val="16"/>
                <w:szCs w:val="16"/>
              </w:rPr>
              <w:t>COPA CREM DE FUTEBOL SUB 17</w:t>
            </w:r>
          </w:p>
        </w:tc>
        <w:tc>
          <w:tcPr>
            <w:tcW w:w="883" w:type="dxa"/>
            <w:vAlign w:val="center"/>
          </w:tcPr>
          <w:p w14:paraId="5B5C97B5" w14:textId="77777777" w:rsidR="00E20F80" w:rsidRDefault="00E20F80" w:rsidP="00E20F80">
            <w:pPr>
              <w:spacing w:line="360" w:lineRule="auto"/>
              <w:jc w:val="center"/>
              <w:rPr>
                <w:sz w:val="16"/>
                <w:szCs w:val="16"/>
              </w:rPr>
            </w:pPr>
          </w:p>
        </w:tc>
        <w:tc>
          <w:tcPr>
            <w:tcW w:w="901" w:type="dxa"/>
            <w:vAlign w:val="center"/>
          </w:tcPr>
          <w:p w14:paraId="0A34D858" w14:textId="77777777" w:rsidR="00E20F80" w:rsidRPr="00A8531B" w:rsidRDefault="00E20F80" w:rsidP="00E20F80">
            <w:pPr>
              <w:spacing w:line="360" w:lineRule="auto"/>
              <w:jc w:val="center"/>
              <w:rPr>
                <w:sz w:val="16"/>
                <w:szCs w:val="16"/>
              </w:rPr>
            </w:pPr>
          </w:p>
        </w:tc>
        <w:tc>
          <w:tcPr>
            <w:tcW w:w="1088" w:type="dxa"/>
            <w:vAlign w:val="center"/>
          </w:tcPr>
          <w:p w14:paraId="285C566D" w14:textId="77777777" w:rsidR="00E20F80" w:rsidRPr="00A8531B" w:rsidRDefault="00E20F80" w:rsidP="00E20F80">
            <w:pPr>
              <w:spacing w:line="360" w:lineRule="auto"/>
              <w:jc w:val="center"/>
              <w:rPr>
                <w:sz w:val="16"/>
                <w:szCs w:val="16"/>
              </w:rPr>
            </w:pPr>
          </w:p>
        </w:tc>
        <w:tc>
          <w:tcPr>
            <w:tcW w:w="1070" w:type="dxa"/>
            <w:vAlign w:val="center"/>
          </w:tcPr>
          <w:p w14:paraId="796C5EBF" w14:textId="77777777" w:rsidR="00E20F80" w:rsidRPr="00A8531B" w:rsidRDefault="00E20F80" w:rsidP="00E20F80">
            <w:pPr>
              <w:spacing w:line="360" w:lineRule="auto"/>
              <w:jc w:val="center"/>
              <w:rPr>
                <w:sz w:val="16"/>
                <w:szCs w:val="16"/>
              </w:rPr>
            </w:pPr>
          </w:p>
        </w:tc>
        <w:tc>
          <w:tcPr>
            <w:tcW w:w="1132" w:type="dxa"/>
            <w:vAlign w:val="center"/>
          </w:tcPr>
          <w:p w14:paraId="4D7BCCB5" w14:textId="77777777" w:rsidR="00E20F80" w:rsidRPr="00A8531B" w:rsidRDefault="00E20F80" w:rsidP="00E20F80">
            <w:pPr>
              <w:spacing w:line="360" w:lineRule="auto"/>
              <w:jc w:val="center"/>
              <w:rPr>
                <w:sz w:val="16"/>
                <w:szCs w:val="16"/>
              </w:rPr>
            </w:pPr>
          </w:p>
        </w:tc>
        <w:tc>
          <w:tcPr>
            <w:tcW w:w="981" w:type="dxa"/>
            <w:vAlign w:val="center"/>
          </w:tcPr>
          <w:p w14:paraId="21691765" w14:textId="77777777" w:rsidR="00E20F80" w:rsidRDefault="00E20F80" w:rsidP="00E20F80">
            <w:pPr>
              <w:spacing w:line="360" w:lineRule="auto"/>
              <w:jc w:val="center"/>
              <w:rPr>
                <w:sz w:val="16"/>
                <w:szCs w:val="16"/>
              </w:rPr>
            </w:pPr>
          </w:p>
        </w:tc>
        <w:tc>
          <w:tcPr>
            <w:tcW w:w="999" w:type="dxa"/>
            <w:vAlign w:val="center"/>
          </w:tcPr>
          <w:p w14:paraId="57B336C9" w14:textId="77777777" w:rsidR="00E20F80" w:rsidRPr="00A8531B" w:rsidRDefault="00E20F80" w:rsidP="00E20F80">
            <w:pPr>
              <w:spacing w:line="360" w:lineRule="auto"/>
              <w:jc w:val="center"/>
              <w:rPr>
                <w:sz w:val="16"/>
                <w:szCs w:val="16"/>
              </w:rPr>
            </w:pPr>
            <w:r>
              <w:rPr>
                <w:sz w:val="16"/>
                <w:szCs w:val="16"/>
              </w:rPr>
              <w:t>20</w:t>
            </w:r>
          </w:p>
        </w:tc>
        <w:tc>
          <w:tcPr>
            <w:tcW w:w="1106" w:type="dxa"/>
            <w:vAlign w:val="center"/>
          </w:tcPr>
          <w:p w14:paraId="1149A699" w14:textId="77777777" w:rsidR="00E20F80" w:rsidRPr="00A8531B" w:rsidRDefault="00E20F80" w:rsidP="00E20F80">
            <w:pPr>
              <w:spacing w:line="360" w:lineRule="auto"/>
              <w:jc w:val="center"/>
              <w:rPr>
                <w:sz w:val="16"/>
                <w:szCs w:val="16"/>
              </w:rPr>
            </w:pPr>
          </w:p>
        </w:tc>
      </w:tr>
      <w:tr w:rsidR="00E20F80" w14:paraId="169B69C7" w14:textId="77777777" w:rsidTr="00E20F80">
        <w:tc>
          <w:tcPr>
            <w:tcW w:w="2892" w:type="dxa"/>
            <w:shd w:val="clear" w:color="auto" w:fill="D9D9D9" w:themeFill="background1" w:themeFillShade="D9"/>
            <w:vAlign w:val="center"/>
          </w:tcPr>
          <w:p w14:paraId="0CE348A7" w14:textId="77777777" w:rsidR="00E20F80" w:rsidRDefault="00E20F80" w:rsidP="00E20F80">
            <w:pPr>
              <w:spacing w:line="360" w:lineRule="auto"/>
              <w:jc w:val="center"/>
              <w:rPr>
                <w:sz w:val="16"/>
                <w:szCs w:val="16"/>
              </w:rPr>
            </w:pPr>
            <w:r>
              <w:rPr>
                <w:sz w:val="16"/>
                <w:szCs w:val="16"/>
              </w:rPr>
              <w:t>TOTAL DE JOGOS</w:t>
            </w:r>
          </w:p>
        </w:tc>
        <w:tc>
          <w:tcPr>
            <w:tcW w:w="883" w:type="dxa"/>
            <w:shd w:val="clear" w:color="auto" w:fill="D9D9D9" w:themeFill="background1" w:themeFillShade="D9"/>
            <w:vAlign w:val="center"/>
          </w:tcPr>
          <w:p w14:paraId="0666D87B" w14:textId="77777777" w:rsidR="00E20F80" w:rsidRDefault="00E20F80" w:rsidP="00E20F80">
            <w:pPr>
              <w:spacing w:line="360" w:lineRule="auto"/>
              <w:jc w:val="center"/>
              <w:rPr>
                <w:sz w:val="16"/>
                <w:szCs w:val="16"/>
              </w:rPr>
            </w:pPr>
            <w:r>
              <w:rPr>
                <w:sz w:val="16"/>
                <w:szCs w:val="16"/>
              </w:rPr>
              <w:t>130</w:t>
            </w:r>
          </w:p>
        </w:tc>
        <w:tc>
          <w:tcPr>
            <w:tcW w:w="901" w:type="dxa"/>
            <w:shd w:val="clear" w:color="auto" w:fill="D9D9D9" w:themeFill="background1" w:themeFillShade="D9"/>
            <w:vAlign w:val="center"/>
          </w:tcPr>
          <w:p w14:paraId="328BA7CC" w14:textId="77777777" w:rsidR="00E20F80" w:rsidRPr="00A8531B" w:rsidRDefault="00E20F80" w:rsidP="00E20F80">
            <w:pPr>
              <w:spacing w:line="360" w:lineRule="auto"/>
              <w:jc w:val="center"/>
              <w:rPr>
                <w:sz w:val="16"/>
                <w:szCs w:val="16"/>
              </w:rPr>
            </w:pPr>
            <w:r>
              <w:rPr>
                <w:sz w:val="16"/>
                <w:szCs w:val="16"/>
              </w:rPr>
              <w:t>80</w:t>
            </w:r>
          </w:p>
        </w:tc>
        <w:tc>
          <w:tcPr>
            <w:tcW w:w="1088" w:type="dxa"/>
            <w:shd w:val="clear" w:color="auto" w:fill="D9D9D9" w:themeFill="background1" w:themeFillShade="D9"/>
            <w:vAlign w:val="center"/>
          </w:tcPr>
          <w:p w14:paraId="32B11108" w14:textId="77777777" w:rsidR="00E20F80" w:rsidRPr="00A8531B" w:rsidRDefault="00E20F80" w:rsidP="00E20F80">
            <w:pPr>
              <w:spacing w:line="360" w:lineRule="auto"/>
              <w:jc w:val="center"/>
              <w:rPr>
                <w:sz w:val="16"/>
                <w:szCs w:val="16"/>
              </w:rPr>
            </w:pPr>
            <w:r>
              <w:rPr>
                <w:sz w:val="16"/>
                <w:szCs w:val="16"/>
              </w:rPr>
              <w:t>30</w:t>
            </w:r>
          </w:p>
        </w:tc>
        <w:tc>
          <w:tcPr>
            <w:tcW w:w="1070" w:type="dxa"/>
            <w:shd w:val="clear" w:color="auto" w:fill="D9D9D9" w:themeFill="background1" w:themeFillShade="D9"/>
            <w:vAlign w:val="center"/>
          </w:tcPr>
          <w:p w14:paraId="4DE7242A" w14:textId="77777777" w:rsidR="00E20F80" w:rsidRPr="00A8531B" w:rsidRDefault="00E20F80" w:rsidP="00E20F80">
            <w:pPr>
              <w:spacing w:line="360" w:lineRule="auto"/>
              <w:jc w:val="center"/>
              <w:rPr>
                <w:sz w:val="16"/>
                <w:szCs w:val="16"/>
              </w:rPr>
            </w:pPr>
            <w:r>
              <w:rPr>
                <w:sz w:val="16"/>
                <w:szCs w:val="16"/>
              </w:rPr>
              <w:t>40</w:t>
            </w:r>
          </w:p>
        </w:tc>
        <w:tc>
          <w:tcPr>
            <w:tcW w:w="1132" w:type="dxa"/>
            <w:shd w:val="clear" w:color="auto" w:fill="D9D9D9" w:themeFill="background1" w:themeFillShade="D9"/>
            <w:vAlign w:val="center"/>
          </w:tcPr>
          <w:p w14:paraId="37634B4E" w14:textId="77777777" w:rsidR="00E20F80" w:rsidRPr="00A8531B" w:rsidRDefault="00E20F80" w:rsidP="00E20F80">
            <w:pPr>
              <w:spacing w:line="360" w:lineRule="auto"/>
              <w:jc w:val="center"/>
              <w:rPr>
                <w:sz w:val="16"/>
                <w:szCs w:val="16"/>
              </w:rPr>
            </w:pPr>
            <w:r>
              <w:rPr>
                <w:sz w:val="16"/>
                <w:szCs w:val="16"/>
              </w:rPr>
              <w:t>20</w:t>
            </w:r>
          </w:p>
        </w:tc>
        <w:tc>
          <w:tcPr>
            <w:tcW w:w="981" w:type="dxa"/>
            <w:shd w:val="clear" w:color="auto" w:fill="D9D9D9" w:themeFill="background1" w:themeFillShade="D9"/>
            <w:vAlign w:val="center"/>
          </w:tcPr>
          <w:p w14:paraId="774CC653" w14:textId="77777777" w:rsidR="00E20F80" w:rsidRDefault="00E20F80" w:rsidP="00E20F80">
            <w:pPr>
              <w:spacing w:line="360" w:lineRule="auto"/>
              <w:jc w:val="center"/>
              <w:rPr>
                <w:sz w:val="16"/>
                <w:szCs w:val="16"/>
              </w:rPr>
            </w:pPr>
            <w:r>
              <w:rPr>
                <w:sz w:val="16"/>
                <w:szCs w:val="16"/>
              </w:rPr>
              <w:t>50</w:t>
            </w:r>
          </w:p>
        </w:tc>
        <w:tc>
          <w:tcPr>
            <w:tcW w:w="999" w:type="dxa"/>
            <w:shd w:val="clear" w:color="auto" w:fill="D9D9D9" w:themeFill="background1" w:themeFillShade="D9"/>
            <w:vAlign w:val="center"/>
          </w:tcPr>
          <w:p w14:paraId="576159EF" w14:textId="77777777" w:rsidR="00E20F80" w:rsidRDefault="00E20F80" w:rsidP="00E20F80">
            <w:pPr>
              <w:spacing w:line="360" w:lineRule="auto"/>
              <w:jc w:val="center"/>
              <w:rPr>
                <w:sz w:val="16"/>
                <w:szCs w:val="16"/>
              </w:rPr>
            </w:pPr>
            <w:r>
              <w:rPr>
                <w:sz w:val="16"/>
                <w:szCs w:val="16"/>
              </w:rPr>
              <w:t>40</w:t>
            </w:r>
          </w:p>
        </w:tc>
        <w:tc>
          <w:tcPr>
            <w:tcW w:w="1106" w:type="dxa"/>
            <w:shd w:val="clear" w:color="auto" w:fill="D9D9D9" w:themeFill="background1" w:themeFillShade="D9"/>
            <w:vAlign w:val="center"/>
          </w:tcPr>
          <w:p w14:paraId="4CC4025C" w14:textId="77777777" w:rsidR="00E20F80" w:rsidRPr="00A8531B" w:rsidRDefault="00E20F80" w:rsidP="00E20F80">
            <w:pPr>
              <w:spacing w:line="360" w:lineRule="auto"/>
              <w:jc w:val="center"/>
              <w:rPr>
                <w:sz w:val="16"/>
                <w:szCs w:val="16"/>
              </w:rPr>
            </w:pPr>
            <w:r>
              <w:rPr>
                <w:sz w:val="16"/>
                <w:szCs w:val="16"/>
              </w:rPr>
              <w:t>60</w:t>
            </w:r>
          </w:p>
        </w:tc>
      </w:tr>
    </w:tbl>
    <w:p w14:paraId="05421554" w14:textId="77777777" w:rsidR="00E20F80" w:rsidRPr="00336B73" w:rsidRDefault="00E20F80" w:rsidP="00E20F80">
      <w:pPr>
        <w:spacing w:line="360" w:lineRule="auto"/>
        <w:jc w:val="center"/>
        <w:rPr>
          <w:rFonts w:ascii="Arial" w:eastAsiaTheme="minorHAnsi" w:hAnsi="Arial"/>
          <w:b/>
          <w:bCs/>
          <w:u w:val="single"/>
        </w:rPr>
      </w:pPr>
      <w:r w:rsidRPr="00336B73">
        <w:rPr>
          <w:rFonts w:ascii="Arial" w:eastAsiaTheme="minorHAnsi" w:hAnsi="Arial"/>
          <w:b/>
          <w:bCs/>
          <w:u w:val="single"/>
        </w:rPr>
        <w:t>COMPETIÇÕES E QUANTITATIVO DE JOGOS POR MODALIDADE</w:t>
      </w:r>
    </w:p>
    <w:p w14:paraId="6E77F542" w14:textId="1D975139" w:rsidR="00A5230A" w:rsidRPr="00B73F20" w:rsidRDefault="006D05EC" w:rsidP="00A5230A">
      <w:pPr>
        <w:rPr>
          <w:sz w:val="20"/>
          <w:szCs w:val="20"/>
        </w:rPr>
      </w:pPr>
      <w:r>
        <w:rPr>
          <w:sz w:val="20"/>
          <w:szCs w:val="20"/>
        </w:rPr>
        <w:br w:type="textWrapping" w:clear="all"/>
      </w:r>
    </w:p>
    <w:p w14:paraId="70C7A671" w14:textId="77777777" w:rsidR="003A5023" w:rsidRPr="000941E9" w:rsidRDefault="00806A69" w:rsidP="00F62F5F">
      <w:pPr>
        <w:pStyle w:val="PargrafodaLista1"/>
        <w:numPr>
          <w:ilvl w:val="1"/>
          <w:numId w:val="6"/>
        </w:numPr>
        <w:tabs>
          <w:tab w:val="left" w:pos="365"/>
        </w:tabs>
        <w:ind w:left="365" w:hanging="233"/>
        <w:jc w:val="both"/>
        <w:rPr>
          <w:sz w:val="20"/>
          <w:szCs w:val="20"/>
        </w:rPr>
      </w:pPr>
      <w:r w:rsidRPr="000941E9">
        <w:rPr>
          <w:sz w:val="20"/>
          <w:szCs w:val="20"/>
        </w:rPr>
        <w:t>O</w:t>
      </w:r>
      <w:r w:rsidRPr="000941E9">
        <w:rPr>
          <w:spacing w:val="2"/>
          <w:sz w:val="20"/>
          <w:szCs w:val="20"/>
        </w:rPr>
        <w:t xml:space="preserve"> </w:t>
      </w:r>
      <w:r w:rsidRPr="000941E9">
        <w:rPr>
          <w:sz w:val="20"/>
          <w:szCs w:val="20"/>
        </w:rPr>
        <w:t>objeto</w:t>
      </w:r>
      <w:r w:rsidRPr="000941E9">
        <w:rPr>
          <w:spacing w:val="2"/>
          <w:sz w:val="20"/>
          <w:szCs w:val="20"/>
        </w:rPr>
        <w:t xml:space="preserve"> </w:t>
      </w:r>
      <w:r w:rsidRPr="000941E9">
        <w:rPr>
          <w:sz w:val="20"/>
          <w:szCs w:val="20"/>
        </w:rPr>
        <w:t>desta</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enquadra</w:t>
      </w:r>
      <w:r w:rsidRPr="000941E9">
        <w:rPr>
          <w:spacing w:val="2"/>
          <w:sz w:val="20"/>
          <w:szCs w:val="20"/>
        </w:rPr>
        <w:t xml:space="preserve"> </w:t>
      </w:r>
      <w:r w:rsidRPr="000941E9">
        <w:rPr>
          <w:sz w:val="20"/>
          <w:szCs w:val="20"/>
        </w:rPr>
        <w:t>como</w:t>
      </w:r>
      <w:r w:rsidRPr="000941E9">
        <w:rPr>
          <w:spacing w:val="2"/>
          <w:sz w:val="20"/>
          <w:szCs w:val="20"/>
        </w:rPr>
        <w:t xml:space="preserve"> </w:t>
      </w:r>
      <w:r w:rsidRPr="000941E9">
        <w:rPr>
          <w:sz w:val="20"/>
          <w:szCs w:val="20"/>
        </w:rPr>
        <w:t>sendo</w:t>
      </w:r>
      <w:r w:rsidRPr="000941E9">
        <w:rPr>
          <w:spacing w:val="3"/>
          <w:sz w:val="20"/>
          <w:szCs w:val="20"/>
        </w:rPr>
        <w:t xml:space="preserve"> </w:t>
      </w:r>
      <w:r w:rsidRPr="000941E9">
        <w:rPr>
          <w:sz w:val="20"/>
          <w:szCs w:val="20"/>
        </w:rPr>
        <w:t>de</w:t>
      </w:r>
      <w:r w:rsidRPr="000941E9">
        <w:rPr>
          <w:spacing w:val="2"/>
          <w:sz w:val="20"/>
          <w:szCs w:val="20"/>
        </w:rPr>
        <w:t xml:space="preserve"> </w:t>
      </w:r>
      <w:r w:rsidRPr="000941E9">
        <w:rPr>
          <w:sz w:val="20"/>
          <w:szCs w:val="20"/>
        </w:rPr>
        <w:t>bem</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luxo,</w:t>
      </w:r>
      <w:r w:rsidRPr="000941E9">
        <w:rPr>
          <w:spacing w:val="2"/>
          <w:sz w:val="20"/>
          <w:szCs w:val="20"/>
        </w:rPr>
        <w:t xml:space="preserve"> </w:t>
      </w:r>
      <w:r w:rsidRPr="000941E9">
        <w:rPr>
          <w:sz w:val="20"/>
          <w:szCs w:val="20"/>
        </w:rPr>
        <w:t>conforme</w:t>
      </w:r>
      <w:r w:rsidRPr="000941E9">
        <w:rPr>
          <w:spacing w:val="2"/>
          <w:sz w:val="20"/>
          <w:szCs w:val="20"/>
        </w:rPr>
        <w:t xml:space="preserve"> </w:t>
      </w:r>
      <w:r w:rsidRPr="000941E9">
        <w:rPr>
          <w:sz w:val="20"/>
          <w:szCs w:val="20"/>
        </w:rPr>
        <w:t>artigo</w:t>
      </w:r>
      <w:r w:rsidRPr="000941E9">
        <w:rPr>
          <w:spacing w:val="2"/>
          <w:sz w:val="20"/>
          <w:szCs w:val="20"/>
        </w:rPr>
        <w:t xml:space="preserve"> </w:t>
      </w:r>
      <w:r w:rsidRPr="000941E9">
        <w:rPr>
          <w:sz w:val="20"/>
          <w:szCs w:val="20"/>
        </w:rPr>
        <w:t>384</w:t>
      </w:r>
      <w:r w:rsidRPr="000941E9">
        <w:rPr>
          <w:spacing w:val="2"/>
          <w:sz w:val="20"/>
          <w:szCs w:val="20"/>
        </w:rPr>
        <w:t xml:space="preserve"> </w:t>
      </w:r>
      <w:r w:rsidRPr="000941E9">
        <w:rPr>
          <w:sz w:val="20"/>
          <w:szCs w:val="20"/>
        </w:rPr>
        <w:t>e</w:t>
      </w:r>
      <w:r w:rsidRPr="000941E9">
        <w:rPr>
          <w:spacing w:val="3"/>
          <w:sz w:val="20"/>
          <w:szCs w:val="20"/>
        </w:rPr>
        <w:t xml:space="preserve"> </w:t>
      </w:r>
      <w:r w:rsidRPr="000941E9">
        <w:rPr>
          <w:sz w:val="20"/>
          <w:szCs w:val="20"/>
        </w:rPr>
        <w:t>seguintes</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Decreto</w:t>
      </w:r>
      <w:r w:rsidRPr="000941E9">
        <w:rPr>
          <w:spacing w:val="2"/>
          <w:sz w:val="20"/>
          <w:szCs w:val="20"/>
        </w:rPr>
        <w:t xml:space="preserve"> </w:t>
      </w:r>
      <w:r w:rsidRPr="000941E9">
        <w:rPr>
          <w:sz w:val="20"/>
          <w:szCs w:val="20"/>
        </w:rPr>
        <w:t>nº</w:t>
      </w:r>
      <w:r w:rsidRPr="000941E9">
        <w:rPr>
          <w:spacing w:val="2"/>
          <w:sz w:val="20"/>
          <w:szCs w:val="20"/>
        </w:rPr>
        <w:t xml:space="preserve"> </w:t>
      </w:r>
      <w:r w:rsidRPr="000941E9">
        <w:rPr>
          <w:sz w:val="20"/>
          <w:szCs w:val="20"/>
        </w:rPr>
        <w:t>3.537,</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09</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maio</w:t>
      </w:r>
      <w:r w:rsidRPr="000941E9">
        <w:rPr>
          <w:spacing w:val="3"/>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2023.</w:t>
      </w:r>
    </w:p>
    <w:p w14:paraId="36492846" w14:textId="77777777" w:rsidR="003A5023" w:rsidRPr="000941E9" w:rsidRDefault="003A5023" w:rsidP="00F62F5F">
      <w:pPr>
        <w:pStyle w:val="Corpodetexto"/>
        <w:spacing w:before="92"/>
        <w:jc w:val="both"/>
        <w:rPr>
          <w:sz w:val="20"/>
          <w:szCs w:val="20"/>
        </w:rPr>
      </w:pPr>
    </w:p>
    <w:p w14:paraId="2F9ADC93" w14:textId="77777777" w:rsidR="003A5023" w:rsidRPr="000941E9" w:rsidRDefault="00806A69" w:rsidP="00F62F5F">
      <w:pPr>
        <w:pStyle w:val="PargrafodaLista1"/>
        <w:numPr>
          <w:ilvl w:val="1"/>
          <w:numId w:val="6"/>
        </w:numPr>
        <w:tabs>
          <w:tab w:val="left" w:pos="365"/>
        </w:tabs>
        <w:ind w:left="365" w:hanging="233"/>
        <w:jc w:val="both"/>
        <w:rPr>
          <w:sz w:val="20"/>
          <w:szCs w:val="20"/>
        </w:rPr>
      </w:pPr>
      <w:r w:rsidRPr="000941E9">
        <w:rPr>
          <w:sz w:val="20"/>
          <w:szCs w:val="20"/>
        </w:rPr>
        <w:t>Os</w:t>
      </w:r>
      <w:r w:rsidRPr="000941E9">
        <w:rPr>
          <w:spacing w:val="2"/>
          <w:sz w:val="20"/>
          <w:szCs w:val="20"/>
        </w:rPr>
        <w:t xml:space="preserve"> </w:t>
      </w:r>
      <w:r w:rsidRPr="000941E9">
        <w:rPr>
          <w:sz w:val="20"/>
          <w:szCs w:val="20"/>
        </w:rPr>
        <w:t>objeto</w:t>
      </w:r>
      <w:r w:rsidRPr="000941E9">
        <w:rPr>
          <w:spacing w:val="3"/>
          <w:sz w:val="20"/>
          <w:szCs w:val="20"/>
        </w:rPr>
        <w:t xml:space="preserve"> </w:t>
      </w:r>
      <w:r w:rsidRPr="000941E9">
        <w:rPr>
          <w:sz w:val="20"/>
          <w:szCs w:val="20"/>
        </w:rPr>
        <w:t>desta</w:t>
      </w:r>
      <w:r w:rsidRPr="000941E9">
        <w:rPr>
          <w:spacing w:val="2"/>
          <w:sz w:val="20"/>
          <w:szCs w:val="20"/>
        </w:rPr>
        <w:t xml:space="preserve"> </w:t>
      </w:r>
      <w:r w:rsidRPr="000941E9">
        <w:rPr>
          <w:sz w:val="20"/>
          <w:szCs w:val="20"/>
        </w:rPr>
        <w:t>contratação</w:t>
      </w:r>
      <w:r w:rsidRPr="000941E9">
        <w:rPr>
          <w:spacing w:val="3"/>
          <w:sz w:val="20"/>
          <w:szCs w:val="20"/>
        </w:rPr>
        <w:t xml:space="preserve"> </w:t>
      </w:r>
      <w:r w:rsidRPr="000941E9">
        <w:rPr>
          <w:sz w:val="20"/>
          <w:szCs w:val="20"/>
        </w:rPr>
        <w:t>são</w:t>
      </w:r>
      <w:r w:rsidRPr="000941E9">
        <w:rPr>
          <w:spacing w:val="2"/>
          <w:sz w:val="20"/>
          <w:szCs w:val="20"/>
        </w:rPr>
        <w:t xml:space="preserve"> </w:t>
      </w:r>
      <w:r w:rsidRPr="000941E9">
        <w:rPr>
          <w:sz w:val="20"/>
          <w:szCs w:val="20"/>
        </w:rPr>
        <w:t>caracterizados</w:t>
      </w:r>
      <w:r w:rsidRPr="000941E9">
        <w:rPr>
          <w:spacing w:val="3"/>
          <w:sz w:val="20"/>
          <w:szCs w:val="20"/>
        </w:rPr>
        <w:t xml:space="preserve"> </w:t>
      </w:r>
      <w:r w:rsidRPr="000941E9">
        <w:rPr>
          <w:sz w:val="20"/>
          <w:szCs w:val="20"/>
        </w:rPr>
        <w:t>como</w:t>
      </w:r>
      <w:r w:rsidRPr="000941E9">
        <w:rPr>
          <w:spacing w:val="2"/>
          <w:sz w:val="20"/>
          <w:szCs w:val="20"/>
        </w:rPr>
        <w:t xml:space="preserve"> </w:t>
      </w:r>
      <w:r w:rsidRPr="000941E9">
        <w:rPr>
          <w:sz w:val="20"/>
          <w:szCs w:val="20"/>
        </w:rPr>
        <w:t>comuns,</w:t>
      </w:r>
      <w:r w:rsidRPr="000941E9">
        <w:rPr>
          <w:spacing w:val="3"/>
          <w:sz w:val="20"/>
          <w:szCs w:val="20"/>
        </w:rPr>
        <w:t xml:space="preserve"> </w:t>
      </w:r>
      <w:r w:rsidRPr="000941E9">
        <w:rPr>
          <w:sz w:val="20"/>
          <w:szCs w:val="20"/>
        </w:rPr>
        <w:t>conforme</w:t>
      </w:r>
      <w:r w:rsidRPr="000941E9">
        <w:rPr>
          <w:spacing w:val="2"/>
          <w:sz w:val="20"/>
          <w:szCs w:val="20"/>
        </w:rPr>
        <w:t xml:space="preserve"> </w:t>
      </w:r>
      <w:r w:rsidRPr="000941E9">
        <w:rPr>
          <w:sz w:val="20"/>
          <w:szCs w:val="20"/>
        </w:rPr>
        <w:t>justificativa</w:t>
      </w:r>
      <w:r w:rsidRPr="000941E9">
        <w:rPr>
          <w:spacing w:val="3"/>
          <w:sz w:val="20"/>
          <w:szCs w:val="20"/>
        </w:rPr>
        <w:t xml:space="preserve"> </w:t>
      </w:r>
      <w:r w:rsidRPr="000941E9">
        <w:rPr>
          <w:sz w:val="20"/>
          <w:szCs w:val="20"/>
        </w:rPr>
        <w:t>constante</w:t>
      </w:r>
      <w:r w:rsidRPr="000941E9">
        <w:rPr>
          <w:spacing w:val="2"/>
          <w:sz w:val="20"/>
          <w:szCs w:val="20"/>
        </w:rPr>
        <w:t xml:space="preserve"> </w:t>
      </w:r>
      <w:r w:rsidRPr="000941E9">
        <w:rPr>
          <w:sz w:val="20"/>
          <w:szCs w:val="20"/>
        </w:rPr>
        <w:t>do</w:t>
      </w:r>
      <w:r w:rsidRPr="000941E9">
        <w:rPr>
          <w:spacing w:val="3"/>
          <w:sz w:val="20"/>
          <w:szCs w:val="20"/>
        </w:rPr>
        <w:t xml:space="preserve"> </w:t>
      </w:r>
      <w:r w:rsidRPr="000941E9">
        <w:rPr>
          <w:sz w:val="20"/>
          <w:szCs w:val="20"/>
        </w:rPr>
        <w:t>Estudo</w:t>
      </w:r>
      <w:r w:rsidRPr="000941E9">
        <w:rPr>
          <w:spacing w:val="2"/>
          <w:sz w:val="20"/>
          <w:szCs w:val="20"/>
        </w:rPr>
        <w:t xml:space="preserve"> </w:t>
      </w:r>
      <w:r w:rsidRPr="000941E9">
        <w:rPr>
          <w:sz w:val="20"/>
          <w:szCs w:val="20"/>
        </w:rPr>
        <w:t>Técnico</w:t>
      </w:r>
      <w:r w:rsidRPr="000941E9">
        <w:rPr>
          <w:spacing w:val="3"/>
          <w:sz w:val="20"/>
          <w:szCs w:val="20"/>
        </w:rPr>
        <w:t xml:space="preserve"> </w:t>
      </w:r>
      <w:r w:rsidRPr="000941E9">
        <w:rPr>
          <w:spacing w:val="-2"/>
          <w:sz w:val="20"/>
          <w:szCs w:val="20"/>
        </w:rPr>
        <w:t>Preliminar.</w:t>
      </w:r>
    </w:p>
    <w:p w14:paraId="630CB064" w14:textId="77777777" w:rsidR="003A5023" w:rsidRPr="000941E9" w:rsidRDefault="003A5023" w:rsidP="00F62F5F">
      <w:pPr>
        <w:pStyle w:val="Corpodetexto"/>
        <w:spacing w:before="92"/>
        <w:jc w:val="both"/>
        <w:rPr>
          <w:sz w:val="20"/>
          <w:szCs w:val="20"/>
        </w:rPr>
      </w:pPr>
    </w:p>
    <w:p w14:paraId="78D7E6FC" w14:textId="67CE37CF" w:rsidR="003A5023" w:rsidRDefault="00806A69" w:rsidP="00F62F5F">
      <w:pPr>
        <w:pStyle w:val="PargrafodaLista1"/>
        <w:numPr>
          <w:ilvl w:val="1"/>
          <w:numId w:val="6"/>
        </w:numPr>
        <w:tabs>
          <w:tab w:val="left" w:pos="380"/>
        </w:tabs>
        <w:ind w:left="132" w:right="464" w:firstLine="0"/>
        <w:jc w:val="both"/>
        <w:rPr>
          <w:sz w:val="20"/>
          <w:szCs w:val="20"/>
        </w:rPr>
      </w:pPr>
      <w:r w:rsidRPr="000941E9">
        <w:rPr>
          <w:sz w:val="20"/>
          <w:szCs w:val="20"/>
        </w:rPr>
        <w:t>O</w:t>
      </w:r>
      <w:r w:rsidRPr="000941E9">
        <w:rPr>
          <w:spacing w:val="24"/>
          <w:sz w:val="20"/>
          <w:szCs w:val="20"/>
        </w:rPr>
        <w:t xml:space="preserve"> </w:t>
      </w:r>
      <w:r w:rsidRPr="000941E9">
        <w:rPr>
          <w:sz w:val="20"/>
          <w:szCs w:val="20"/>
        </w:rPr>
        <w:t>prazo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vigência</w:t>
      </w:r>
      <w:r w:rsidRPr="000941E9">
        <w:rPr>
          <w:spacing w:val="24"/>
          <w:sz w:val="20"/>
          <w:szCs w:val="20"/>
        </w:rPr>
        <w:t xml:space="preserve"> </w:t>
      </w:r>
      <w:r w:rsidRPr="000941E9">
        <w:rPr>
          <w:sz w:val="20"/>
          <w:szCs w:val="20"/>
        </w:rPr>
        <w:t>da</w:t>
      </w:r>
      <w:r w:rsidRPr="000941E9">
        <w:rPr>
          <w:spacing w:val="24"/>
          <w:sz w:val="20"/>
          <w:szCs w:val="20"/>
        </w:rPr>
        <w:t xml:space="preserve"> </w:t>
      </w:r>
      <w:r w:rsidRPr="000941E9">
        <w:rPr>
          <w:sz w:val="20"/>
          <w:szCs w:val="20"/>
        </w:rPr>
        <w:t>contratação</w:t>
      </w:r>
      <w:r w:rsidRPr="000941E9">
        <w:rPr>
          <w:spacing w:val="24"/>
          <w:sz w:val="20"/>
          <w:szCs w:val="20"/>
        </w:rPr>
        <w:t xml:space="preserve"> </w:t>
      </w:r>
      <w:r w:rsidRPr="000941E9">
        <w:rPr>
          <w:sz w:val="20"/>
          <w:szCs w:val="20"/>
        </w:rPr>
        <w:t>é</w:t>
      </w:r>
      <w:r w:rsidRPr="000941E9">
        <w:rPr>
          <w:spacing w:val="6"/>
          <w:sz w:val="20"/>
          <w:szCs w:val="20"/>
        </w:rPr>
        <w:t xml:space="preserve"> </w:t>
      </w:r>
      <w:r w:rsidRPr="000941E9">
        <w:rPr>
          <w:sz w:val="20"/>
          <w:szCs w:val="20"/>
        </w:rPr>
        <w:t>de</w:t>
      </w:r>
      <w:r w:rsidRPr="000941E9">
        <w:rPr>
          <w:spacing w:val="6"/>
          <w:sz w:val="20"/>
          <w:szCs w:val="20"/>
        </w:rPr>
        <w:t xml:space="preserve"> </w:t>
      </w:r>
      <w:r w:rsidR="00BB5E85" w:rsidRPr="000941E9">
        <w:rPr>
          <w:sz w:val="20"/>
          <w:szCs w:val="20"/>
        </w:rPr>
        <w:t>3</w:t>
      </w:r>
      <w:r w:rsidR="00226B02" w:rsidRPr="000941E9">
        <w:rPr>
          <w:sz w:val="20"/>
          <w:szCs w:val="20"/>
        </w:rPr>
        <w:t>65</w:t>
      </w:r>
      <w:r w:rsidRPr="000941E9">
        <w:rPr>
          <w:spacing w:val="6"/>
          <w:sz w:val="20"/>
          <w:szCs w:val="20"/>
        </w:rPr>
        <w:t xml:space="preserve"> </w:t>
      </w:r>
      <w:r w:rsidRPr="000941E9">
        <w:rPr>
          <w:sz w:val="20"/>
          <w:szCs w:val="20"/>
        </w:rPr>
        <w:t>(</w:t>
      </w:r>
      <w:r w:rsidR="00226B02" w:rsidRPr="000941E9">
        <w:rPr>
          <w:sz w:val="20"/>
          <w:szCs w:val="20"/>
        </w:rPr>
        <w:t>trezentos e sessenta e cinco</w:t>
      </w:r>
      <w:r w:rsidRPr="000941E9">
        <w:rPr>
          <w:sz w:val="20"/>
          <w:szCs w:val="20"/>
        </w:rPr>
        <w:t>)</w:t>
      </w:r>
      <w:r w:rsidRPr="000941E9">
        <w:rPr>
          <w:spacing w:val="6"/>
          <w:sz w:val="20"/>
          <w:szCs w:val="20"/>
        </w:rPr>
        <w:t xml:space="preserve"> </w:t>
      </w:r>
      <w:r w:rsidRPr="000941E9">
        <w:rPr>
          <w:sz w:val="20"/>
          <w:szCs w:val="20"/>
        </w:rPr>
        <w:t>dias</w:t>
      </w:r>
      <w:r w:rsidRPr="000941E9">
        <w:rPr>
          <w:spacing w:val="6"/>
          <w:sz w:val="20"/>
          <w:szCs w:val="20"/>
        </w:rPr>
        <w:t xml:space="preserve"> </w:t>
      </w:r>
      <w:r w:rsidRPr="000941E9">
        <w:rPr>
          <w:sz w:val="20"/>
          <w:szCs w:val="20"/>
        </w:rPr>
        <w:t>contados</w:t>
      </w:r>
      <w:r w:rsidRPr="000941E9">
        <w:rPr>
          <w:spacing w:val="6"/>
          <w:sz w:val="20"/>
          <w:szCs w:val="20"/>
        </w:rPr>
        <w:t xml:space="preserve"> </w:t>
      </w:r>
      <w:r w:rsidRPr="000941E9">
        <w:rPr>
          <w:sz w:val="20"/>
          <w:szCs w:val="20"/>
        </w:rPr>
        <w:t>da</w:t>
      </w:r>
      <w:r w:rsidRPr="000941E9">
        <w:rPr>
          <w:spacing w:val="6"/>
          <w:sz w:val="20"/>
          <w:szCs w:val="20"/>
        </w:rPr>
        <w:t xml:space="preserve"> </w:t>
      </w:r>
      <w:r w:rsidRPr="000941E9">
        <w:rPr>
          <w:sz w:val="20"/>
          <w:szCs w:val="20"/>
        </w:rPr>
        <w:t>assinatura</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contrato</w:t>
      </w:r>
      <w:r w:rsidRPr="000941E9">
        <w:rPr>
          <w:spacing w:val="6"/>
          <w:sz w:val="20"/>
          <w:szCs w:val="20"/>
        </w:rPr>
        <w:t xml:space="preserve"> </w:t>
      </w:r>
      <w:r w:rsidRPr="000941E9">
        <w:rPr>
          <w:sz w:val="20"/>
          <w:szCs w:val="20"/>
        </w:rPr>
        <w:t>,</w:t>
      </w:r>
      <w:r w:rsidRPr="000941E9">
        <w:rPr>
          <w:spacing w:val="6"/>
          <w:sz w:val="20"/>
          <w:szCs w:val="20"/>
        </w:rPr>
        <w:t xml:space="preserve"> </w:t>
      </w:r>
      <w:r w:rsidRPr="000941E9">
        <w:rPr>
          <w:sz w:val="20"/>
          <w:szCs w:val="20"/>
        </w:rPr>
        <w:t>na</w:t>
      </w:r>
      <w:r w:rsidRPr="000941E9">
        <w:rPr>
          <w:spacing w:val="6"/>
          <w:sz w:val="20"/>
          <w:szCs w:val="20"/>
        </w:rPr>
        <w:t xml:space="preserve"> </w:t>
      </w:r>
      <w:r w:rsidRPr="000941E9">
        <w:rPr>
          <w:sz w:val="20"/>
          <w:szCs w:val="20"/>
        </w:rPr>
        <w:t>forma</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artigo</w:t>
      </w:r>
      <w:r w:rsidRPr="000941E9">
        <w:rPr>
          <w:spacing w:val="6"/>
          <w:sz w:val="20"/>
          <w:szCs w:val="20"/>
        </w:rPr>
        <w:t xml:space="preserve"> </w:t>
      </w:r>
      <w:r w:rsidRPr="000941E9">
        <w:rPr>
          <w:sz w:val="20"/>
          <w:szCs w:val="20"/>
        </w:rPr>
        <w:t>404</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Decreto</w:t>
      </w:r>
      <w:r w:rsidRPr="000941E9">
        <w:rPr>
          <w:spacing w:val="6"/>
          <w:sz w:val="20"/>
          <w:szCs w:val="20"/>
        </w:rPr>
        <w:t xml:space="preserve"> </w:t>
      </w:r>
      <w:r w:rsidRPr="000941E9">
        <w:rPr>
          <w:sz w:val="20"/>
          <w:szCs w:val="20"/>
        </w:rPr>
        <w:t>nº</w:t>
      </w:r>
      <w:r w:rsidRPr="000941E9">
        <w:rPr>
          <w:spacing w:val="6"/>
          <w:sz w:val="20"/>
          <w:szCs w:val="20"/>
        </w:rPr>
        <w:t xml:space="preserve"> </w:t>
      </w:r>
      <w:r w:rsidRPr="000941E9">
        <w:rPr>
          <w:sz w:val="20"/>
          <w:szCs w:val="20"/>
        </w:rPr>
        <w:t>3.537,</w:t>
      </w:r>
      <w:r w:rsidRPr="000941E9">
        <w:rPr>
          <w:spacing w:val="6"/>
          <w:sz w:val="20"/>
          <w:szCs w:val="20"/>
        </w:rPr>
        <w:t xml:space="preserve"> </w:t>
      </w:r>
      <w:r w:rsidRPr="000941E9">
        <w:rPr>
          <w:sz w:val="20"/>
          <w:szCs w:val="20"/>
        </w:rPr>
        <w:t>de</w:t>
      </w:r>
      <w:r w:rsidRPr="000941E9">
        <w:rPr>
          <w:spacing w:val="40"/>
          <w:sz w:val="20"/>
          <w:szCs w:val="20"/>
        </w:rPr>
        <w:t xml:space="preserve"> </w:t>
      </w:r>
      <w:r w:rsidRPr="000941E9">
        <w:rPr>
          <w:sz w:val="20"/>
          <w:szCs w:val="20"/>
        </w:rPr>
        <w:t>09 de maio de 2023.</w:t>
      </w:r>
    </w:p>
    <w:p w14:paraId="4A4B2D60" w14:textId="77777777" w:rsidR="00DA6FE7" w:rsidRDefault="00DA6FE7" w:rsidP="00F62F5F">
      <w:pPr>
        <w:pStyle w:val="PargrafodaLista"/>
        <w:jc w:val="both"/>
        <w:rPr>
          <w:sz w:val="20"/>
          <w:szCs w:val="20"/>
        </w:rPr>
      </w:pPr>
    </w:p>
    <w:p w14:paraId="6D3FF948" w14:textId="77777777" w:rsidR="00DA6FE7" w:rsidRPr="000941E9" w:rsidRDefault="00DA6FE7" w:rsidP="00F62F5F">
      <w:pPr>
        <w:pStyle w:val="PargrafodaLista1"/>
        <w:tabs>
          <w:tab w:val="left" w:pos="380"/>
        </w:tabs>
        <w:ind w:right="464"/>
        <w:jc w:val="both"/>
        <w:rPr>
          <w:sz w:val="20"/>
          <w:szCs w:val="20"/>
        </w:rPr>
      </w:pPr>
    </w:p>
    <w:p w14:paraId="0DC538A7" w14:textId="77777777" w:rsidR="003A5023" w:rsidRPr="000941E9" w:rsidRDefault="00806A69" w:rsidP="00F62F5F">
      <w:pPr>
        <w:pStyle w:val="PargrafodaLista1"/>
        <w:numPr>
          <w:ilvl w:val="1"/>
          <w:numId w:val="6"/>
        </w:numPr>
        <w:tabs>
          <w:tab w:val="left" w:pos="380"/>
        </w:tabs>
        <w:spacing w:before="1"/>
        <w:ind w:left="380" w:hanging="248"/>
        <w:jc w:val="both"/>
        <w:rPr>
          <w:sz w:val="20"/>
          <w:szCs w:val="20"/>
        </w:rPr>
      </w:pPr>
      <w:r w:rsidRPr="000941E9">
        <w:rPr>
          <w:sz w:val="20"/>
          <w:szCs w:val="20"/>
        </w:rPr>
        <w:t>O</w:t>
      </w:r>
      <w:r w:rsidRPr="000941E9">
        <w:rPr>
          <w:spacing w:val="2"/>
          <w:sz w:val="20"/>
          <w:szCs w:val="20"/>
        </w:rPr>
        <w:t xml:space="preserve"> </w:t>
      </w:r>
      <w:r w:rsidRPr="000941E9">
        <w:rPr>
          <w:sz w:val="20"/>
          <w:szCs w:val="20"/>
        </w:rPr>
        <w:t>contrato</w:t>
      </w:r>
      <w:r w:rsidRPr="000941E9">
        <w:rPr>
          <w:spacing w:val="2"/>
          <w:sz w:val="20"/>
          <w:szCs w:val="20"/>
        </w:rPr>
        <w:t xml:space="preserve"> </w:t>
      </w:r>
      <w:r w:rsidRPr="000941E9">
        <w:rPr>
          <w:sz w:val="20"/>
          <w:szCs w:val="20"/>
        </w:rPr>
        <w:t>oferece</w:t>
      </w:r>
      <w:r w:rsidRPr="000941E9">
        <w:rPr>
          <w:spacing w:val="2"/>
          <w:sz w:val="20"/>
          <w:szCs w:val="20"/>
        </w:rPr>
        <w:t xml:space="preserve"> </w:t>
      </w:r>
      <w:r w:rsidRPr="000941E9">
        <w:rPr>
          <w:sz w:val="20"/>
          <w:szCs w:val="20"/>
        </w:rPr>
        <w:t>maior</w:t>
      </w:r>
      <w:r w:rsidRPr="000941E9">
        <w:rPr>
          <w:spacing w:val="2"/>
          <w:sz w:val="20"/>
          <w:szCs w:val="20"/>
        </w:rPr>
        <w:t xml:space="preserve"> </w:t>
      </w:r>
      <w:r w:rsidRPr="000941E9">
        <w:rPr>
          <w:sz w:val="20"/>
          <w:szCs w:val="20"/>
        </w:rPr>
        <w:t>detalhamento</w:t>
      </w:r>
      <w:r w:rsidRPr="000941E9">
        <w:rPr>
          <w:spacing w:val="2"/>
          <w:sz w:val="20"/>
          <w:szCs w:val="20"/>
        </w:rPr>
        <w:t xml:space="preserve"> </w:t>
      </w:r>
      <w:r w:rsidRPr="000941E9">
        <w:rPr>
          <w:sz w:val="20"/>
          <w:szCs w:val="20"/>
        </w:rPr>
        <w:t>das</w:t>
      </w:r>
      <w:r w:rsidRPr="000941E9">
        <w:rPr>
          <w:spacing w:val="3"/>
          <w:sz w:val="20"/>
          <w:szCs w:val="20"/>
        </w:rPr>
        <w:t xml:space="preserve"> </w:t>
      </w:r>
      <w:r w:rsidRPr="000941E9">
        <w:rPr>
          <w:sz w:val="20"/>
          <w:szCs w:val="20"/>
        </w:rPr>
        <w:t>regras</w:t>
      </w:r>
      <w:r w:rsidRPr="000941E9">
        <w:rPr>
          <w:spacing w:val="2"/>
          <w:sz w:val="20"/>
          <w:szCs w:val="20"/>
        </w:rPr>
        <w:t xml:space="preserve"> </w:t>
      </w:r>
      <w:r w:rsidRPr="000941E9">
        <w:rPr>
          <w:sz w:val="20"/>
          <w:szCs w:val="20"/>
        </w:rPr>
        <w:t>que</w:t>
      </w:r>
      <w:r w:rsidRPr="000941E9">
        <w:rPr>
          <w:spacing w:val="2"/>
          <w:sz w:val="20"/>
          <w:szCs w:val="20"/>
        </w:rPr>
        <w:t xml:space="preserve"> </w:t>
      </w:r>
      <w:r w:rsidRPr="000941E9">
        <w:rPr>
          <w:sz w:val="20"/>
          <w:szCs w:val="20"/>
        </w:rPr>
        <w:t>serão</w:t>
      </w:r>
      <w:r w:rsidRPr="000941E9">
        <w:rPr>
          <w:spacing w:val="2"/>
          <w:sz w:val="20"/>
          <w:szCs w:val="20"/>
        </w:rPr>
        <w:t xml:space="preserve"> </w:t>
      </w:r>
      <w:r w:rsidRPr="000941E9">
        <w:rPr>
          <w:sz w:val="20"/>
          <w:szCs w:val="20"/>
        </w:rPr>
        <w:t>aplicadas</w:t>
      </w:r>
      <w:r w:rsidRPr="000941E9">
        <w:rPr>
          <w:spacing w:val="2"/>
          <w:sz w:val="20"/>
          <w:szCs w:val="20"/>
        </w:rPr>
        <w:t xml:space="preserve"> </w:t>
      </w:r>
      <w:r w:rsidRPr="000941E9">
        <w:rPr>
          <w:sz w:val="20"/>
          <w:szCs w:val="20"/>
        </w:rPr>
        <w:t>em</w:t>
      </w:r>
      <w:r w:rsidRPr="000941E9">
        <w:rPr>
          <w:spacing w:val="3"/>
          <w:sz w:val="20"/>
          <w:szCs w:val="20"/>
        </w:rPr>
        <w:t xml:space="preserve"> </w:t>
      </w:r>
      <w:r w:rsidRPr="000941E9">
        <w:rPr>
          <w:sz w:val="20"/>
          <w:szCs w:val="20"/>
        </w:rPr>
        <w:t>relação</w:t>
      </w:r>
      <w:r w:rsidRPr="000941E9">
        <w:rPr>
          <w:spacing w:val="2"/>
          <w:sz w:val="20"/>
          <w:szCs w:val="20"/>
        </w:rPr>
        <w:t xml:space="preserve"> </w:t>
      </w:r>
      <w:r w:rsidRPr="000941E9">
        <w:rPr>
          <w:sz w:val="20"/>
          <w:szCs w:val="20"/>
        </w:rPr>
        <w:t>à</w:t>
      </w:r>
      <w:r w:rsidRPr="000941E9">
        <w:rPr>
          <w:spacing w:val="2"/>
          <w:sz w:val="20"/>
          <w:szCs w:val="20"/>
        </w:rPr>
        <w:t xml:space="preserve"> </w:t>
      </w:r>
      <w:r w:rsidRPr="000941E9">
        <w:rPr>
          <w:sz w:val="20"/>
          <w:szCs w:val="20"/>
        </w:rPr>
        <w:t>vigência</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pacing w:val="-2"/>
          <w:sz w:val="20"/>
          <w:szCs w:val="20"/>
        </w:rPr>
        <w:t>contratação.</w:t>
      </w:r>
    </w:p>
    <w:p w14:paraId="621B0FBF" w14:textId="77777777" w:rsidR="003A5023" w:rsidRPr="000941E9" w:rsidRDefault="003A5023" w:rsidP="00F62F5F">
      <w:pPr>
        <w:pStyle w:val="Corpodetexto"/>
        <w:spacing w:before="92"/>
        <w:jc w:val="both"/>
        <w:rPr>
          <w:sz w:val="20"/>
          <w:szCs w:val="20"/>
        </w:rPr>
      </w:pPr>
    </w:p>
    <w:p w14:paraId="4337EB40" w14:textId="6853D238" w:rsidR="003A5023" w:rsidRPr="000941E9" w:rsidRDefault="00806A69" w:rsidP="00F62F5F">
      <w:pPr>
        <w:pStyle w:val="PargrafodaLista1"/>
        <w:numPr>
          <w:ilvl w:val="1"/>
          <w:numId w:val="6"/>
        </w:numPr>
        <w:tabs>
          <w:tab w:val="left" w:pos="395"/>
        </w:tabs>
        <w:ind w:left="132" w:right="464" w:firstLine="0"/>
        <w:jc w:val="both"/>
        <w:rPr>
          <w:sz w:val="20"/>
          <w:szCs w:val="20"/>
        </w:rPr>
      </w:pPr>
      <w:r w:rsidRPr="000941E9">
        <w:rPr>
          <w:sz w:val="20"/>
          <w:szCs w:val="20"/>
        </w:rPr>
        <w:t>O</w:t>
      </w:r>
      <w:r w:rsidRPr="000941E9">
        <w:rPr>
          <w:spacing w:val="25"/>
          <w:sz w:val="20"/>
          <w:szCs w:val="20"/>
        </w:rPr>
        <w:t xml:space="preserve"> </w:t>
      </w:r>
      <w:r w:rsidRPr="000941E9">
        <w:rPr>
          <w:sz w:val="20"/>
          <w:szCs w:val="20"/>
        </w:rPr>
        <w:t>presente</w:t>
      </w:r>
      <w:r w:rsidRPr="000941E9">
        <w:rPr>
          <w:spacing w:val="25"/>
          <w:sz w:val="20"/>
          <w:szCs w:val="20"/>
        </w:rPr>
        <w:t xml:space="preserve"> </w:t>
      </w:r>
      <w:r w:rsidRPr="000941E9">
        <w:rPr>
          <w:sz w:val="20"/>
          <w:szCs w:val="20"/>
        </w:rPr>
        <w:t>objeto</w:t>
      </w:r>
      <w:r w:rsidRPr="000941E9">
        <w:rPr>
          <w:spacing w:val="25"/>
          <w:sz w:val="20"/>
          <w:szCs w:val="20"/>
        </w:rPr>
        <w:t xml:space="preserve"> </w:t>
      </w:r>
      <w:r w:rsidRPr="000941E9">
        <w:rPr>
          <w:sz w:val="20"/>
          <w:szCs w:val="20"/>
        </w:rPr>
        <w:t>tem</w:t>
      </w:r>
      <w:r w:rsidRPr="000941E9">
        <w:rPr>
          <w:spacing w:val="25"/>
          <w:sz w:val="20"/>
          <w:szCs w:val="20"/>
        </w:rPr>
        <w:t xml:space="preserve"> </w:t>
      </w:r>
      <w:r w:rsidRPr="000941E9">
        <w:rPr>
          <w:sz w:val="20"/>
          <w:szCs w:val="20"/>
        </w:rPr>
        <w:t>como</w:t>
      </w:r>
      <w:r w:rsidRPr="000941E9">
        <w:rPr>
          <w:spacing w:val="25"/>
          <w:sz w:val="20"/>
          <w:szCs w:val="20"/>
        </w:rPr>
        <w:t xml:space="preserve"> </w:t>
      </w:r>
      <w:r w:rsidRPr="000941E9">
        <w:rPr>
          <w:sz w:val="20"/>
          <w:szCs w:val="20"/>
        </w:rPr>
        <w:t>justificativa</w:t>
      </w:r>
      <w:r w:rsidRPr="000941E9">
        <w:rPr>
          <w:spacing w:val="25"/>
          <w:sz w:val="20"/>
          <w:szCs w:val="20"/>
        </w:rPr>
        <w:t xml:space="preserve"> </w:t>
      </w:r>
      <w:r w:rsidRPr="000941E9">
        <w:rPr>
          <w:sz w:val="20"/>
          <w:szCs w:val="20"/>
        </w:rPr>
        <w:t>que</w:t>
      </w:r>
      <w:r w:rsidRPr="000941E9">
        <w:rPr>
          <w:spacing w:val="25"/>
          <w:sz w:val="20"/>
          <w:szCs w:val="20"/>
        </w:rPr>
        <w:t xml:space="preserve"> </w:t>
      </w:r>
      <w:r w:rsidRPr="000941E9">
        <w:rPr>
          <w:sz w:val="20"/>
          <w:szCs w:val="20"/>
        </w:rPr>
        <w:t>a</w:t>
      </w:r>
      <w:r w:rsidRPr="000941E9">
        <w:rPr>
          <w:spacing w:val="25"/>
          <w:sz w:val="20"/>
          <w:szCs w:val="20"/>
        </w:rPr>
        <w:t xml:space="preserve"> </w:t>
      </w:r>
      <w:r w:rsidRPr="000941E9">
        <w:rPr>
          <w:sz w:val="20"/>
          <w:szCs w:val="20"/>
        </w:rPr>
        <w:t>prestação</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serviços</w:t>
      </w:r>
      <w:r w:rsidRPr="000941E9">
        <w:rPr>
          <w:spacing w:val="27"/>
          <w:sz w:val="20"/>
          <w:szCs w:val="20"/>
        </w:rPr>
        <w:t xml:space="preserve"> </w:t>
      </w:r>
      <w:r w:rsidR="00924508" w:rsidRPr="000941E9">
        <w:rPr>
          <w:sz w:val="20"/>
          <w:szCs w:val="20"/>
        </w:rPr>
        <w:t xml:space="preserve"> de arbitragem para realizações da competições e eventos realizados pela Secretaria de Educação, Cultura e Esporte</w:t>
      </w:r>
      <w:r w:rsidRPr="000941E9">
        <w:rPr>
          <w:sz w:val="20"/>
          <w:szCs w:val="20"/>
        </w:rPr>
        <w:t xml:space="preserve"> </w:t>
      </w:r>
      <w:r w:rsidR="00B37C0B" w:rsidRPr="000941E9">
        <w:rPr>
          <w:sz w:val="20"/>
          <w:szCs w:val="20"/>
        </w:rPr>
        <w:t>durante o ano de 202</w:t>
      </w:r>
      <w:r w:rsidR="00DA6FE7">
        <w:rPr>
          <w:sz w:val="20"/>
          <w:szCs w:val="20"/>
        </w:rPr>
        <w:t>5</w:t>
      </w:r>
      <w:r w:rsidR="00B37C0B" w:rsidRPr="000941E9">
        <w:rPr>
          <w:sz w:val="20"/>
          <w:szCs w:val="20"/>
        </w:rPr>
        <w:t xml:space="preserve"> como consta no calédario esportivo do municipio</w:t>
      </w:r>
      <w:r w:rsidR="00662EA9" w:rsidRPr="000941E9">
        <w:rPr>
          <w:sz w:val="20"/>
          <w:szCs w:val="20"/>
        </w:rPr>
        <w:t>, que é realizado pelo Departamento de esporte visando a</w:t>
      </w:r>
      <w:r w:rsidR="00D319F5" w:rsidRPr="000941E9">
        <w:rPr>
          <w:sz w:val="20"/>
          <w:szCs w:val="20"/>
        </w:rPr>
        <w:t xml:space="preserve"> pratica esportiva, in</w:t>
      </w:r>
      <w:r w:rsidR="004E080E">
        <w:rPr>
          <w:sz w:val="20"/>
          <w:szCs w:val="20"/>
        </w:rPr>
        <w:t>c</w:t>
      </w:r>
      <w:r w:rsidR="00D319F5" w:rsidRPr="000941E9">
        <w:rPr>
          <w:sz w:val="20"/>
          <w:szCs w:val="20"/>
        </w:rPr>
        <w:t>entivo ao esporte, interc</w:t>
      </w:r>
      <w:r w:rsidR="004E080E">
        <w:rPr>
          <w:sz w:val="20"/>
          <w:szCs w:val="20"/>
        </w:rPr>
        <w:t>am</w:t>
      </w:r>
      <w:r w:rsidR="00D319F5" w:rsidRPr="000941E9">
        <w:rPr>
          <w:sz w:val="20"/>
          <w:szCs w:val="20"/>
        </w:rPr>
        <w:t xml:space="preserve">bio social e qualidade de vida e momentos de </w:t>
      </w:r>
      <w:r w:rsidR="00B73F20" w:rsidRPr="000941E9">
        <w:rPr>
          <w:sz w:val="20"/>
          <w:szCs w:val="20"/>
        </w:rPr>
        <w:t>lazer para toda a comunidade de Bandeirantes</w:t>
      </w:r>
      <w:r w:rsidRPr="000941E9">
        <w:rPr>
          <w:sz w:val="20"/>
          <w:szCs w:val="20"/>
        </w:rPr>
        <w:t>.</w:t>
      </w:r>
    </w:p>
    <w:p w14:paraId="5348E06C" w14:textId="77777777" w:rsidR="003A5023" w:rsidRPr="000941E9" w:rsidRDefault="003A5023" w:rsidP="00F62F5F">
      <w:pPr>
        <w:pStyle w:val="Corpodetexto"/>
        <w:jc w:val="both"/>
        <w:rPr>
          <w:rFonts w:ascii="Arial MT" w:hAnsi="Arial MT" w:cs="Arial MT"/>
          <w:sz w:val="20"/>
          <w:szCs w:val="20"/>
        </w:rPr>
      </w:pPr>
    </w:p>
    <w:p w14:paraId="2DD677D6" w14:textId="77777777" w:rsidR="003A5023" w:rsidRPr="000941E9" w:rsidRDefault="003A5023" w:rsidP="00F62F5F">
      <w:pPr>
        <w:pStyle w:val="Corpodetexto"/>
        <w:spacing w:before="95"/>
        <w:jc w:val="both"/>
        <w:rPr>
          <w:rFonts w:ascii="Arial MT" w:hAnsi="Arial MT" w:cs="Arial MT"/>
          <w:sz w:val="20"/>
          <w:szCs w:val="20"/>
        </w:rPr>
      </w:pPr>
    </w:p>
    <w:p w14:paraId="17C0161A" w14:textId="102EFF69" w:rsidR="003A5023" w:rsidRDefault="00806A69" w:rsidP="00F62F5F">
      <w:pPr>
        <w:pStyle w:val="Ttulo1"/>
        <w:numPr>
          <w:ilvl w:val="0"/>
          <w:numId w:val="6"/>
        </w:numPr>
        <w:tabs>
          <w:tab w:val="left" w:pos="259"/>
        </w:tabs>
        <w:ind w:left="259" w:hanging="127"/>
        <w:jc w:val="both"/>
        <w:rPr>
          <w:spacing w:val="-2"/>
          <w:sz w:val="20"/>
          <w:szCs w:val="20"/>
        </w:rPr>
      </w:pPr>
      <w:r w:rsidRPr="000941E9">
        <w:rPr>
          <w:sz w:val="20"/>
          <w:szCs w:val="20"/>
        </w:rPr>
        <w:t>FUNDAMENTAÇÃO</w:t>
      </w:r>
      <w:r w:rsidRPr="000941E9">
        <w:rPr>
          <w:spacing w:val="5"/>
          <w:sz w:val="20"/>
          <w:szCs w:val="20"/>
        </w:rPr>
        <w:t xml:space="preserve"> </w:t>
      </w:r>
      <w:r w:rsidRPr="000941E9">
        <w:rPr>
          <w:sz w:val="20"/>
          <w:szCs w:val="20"/>
        </w:rPr>
        <w:t>E</w:t>
      </w:r>
      <w:r w:rsidRPr="000941E9">
        <w:rPr>
          <w:spacing w:val="5"/>
          <w:sz w:val="20"/>
          <w:szCs w:val="20"/>
        </w:rPr>
        <w:t xml:space="preserve"> </w:t>
      </w:r>
      <w:r w:rsidRPr="000941E9">
        <w:rPr>
          <w:sz w:val="20"/>
          <w:szCs w:val="20"/>
        </w:rPr>
        <w:t>DESCRIÇÃO</w:t>
      </w:r>
      <w:r w:rsidRPr="000941E9">
        <w:rPr>
          <w:spacing w:val="5"/>
          <w:sz w:val="20"/>
          <w:szCs w:val="20"/>
        </w:rPr>
        <w:t xml:space="preserve"> </w:t>
      </w:r>
      <w:r w:rsidRPr="000941E9">
        <w:rPr>
          <w:sz w:val="20"/>
          <w:szCs w:val="20"/>
        </w:rPr>
        <w:t>DA</w:t>
      </w:r>
      <w:r w:rsidRPr="000941E9">
        <w:rPr>
          <w:spacing w:val="5"/>
          <w:sz w:val="20"/>
          <w:szCs w:val="20"/>
        </w:rPr>
        <w:t xml:space="preserve"> </w:t>
      </w:r>
      <w:r w:rsidRPr="000941E9">
        <w:rPr>
          <w:sz w:val="20"/>
          <w:szCs w:val="20"/>
        </w:rPr>
        <w:t>NECESSIDADE</w:t>
      </w:r>
      <w:r w:rsidRPr="000941E9">
        <w:rPr>
          <w:spacing w:val="5"/>
          <w:sz w:val="20"/>
          <w:szCs w:val="20"/>
        </w:rPr>
        <w:t xml:space="preserve"> </w:t>
      </w:r>
      <w:r w:rsidRPr="000941E9">
        <w:rPr>
          <w:sz w:val="20"/>
          <w:szCs w:val="20"/>
        </w:rPr>
        <w:t>DA</w:t>
      </w:r>
      <w:r w:rsidRPr="000941E9">
        <w:rPr>
          <w:spacing w:val="6"/>
          <w:sz w:val="20"/>
          <w:szCs w:val="20"/>
        </w:rPr>
        <w:t xml:space="preserve"> </w:t>
      </w:r>
      <w:r w:rsidRPr="000941E9">
        <w:rPr>
          <w:spacing w:val="-2"/>
          <w:sz w:val="20"/>
          <w:szCs w:val="20"/>
        </w:rPr>
        <w:t>CONTRATAÇÃO</w:t>
      </w:r>
    </w:p>
    <w:p w14:paraId="76092008" w14:textId="77777777" w:rsidR="000E04C6" w:rsidRPr="000E04C6" w:rsidRDefault="000E04C6" w:rsidP="00F62F5F">
      <w:pPr>
        <w:pStyle w:val="Corpodetexto"/>
        <w:jc w:val="both"/>
      </w:pPr>
    </w:p>
    <w:p w14:paraId="05D629A0" w14:textId="77777777" w:rsidR="000E04C6" w:rsidRPr="005C2B4E" w:rsidRDefault="000E04C6" w:rsidP="00F62F5F">
      <w:pPr>
        <w:pStyle w:val="PargrafodaLista1"/>
        <w:numPr>
          <w:ilvl w:val="1"/>
          <w:numId w:val="5"/>
        </w:numPr>
        <w:tabs>
          <w:tab w:val="clear" w:pos="293"/>
          <w:tab w:val="num" w:pos="0"/>
          <w:tab w:val="left" w:pos="365"/>
        </w:tabs>
        <w:ind w:left="365" w:hanging="233"/>
        <w:jc w:val="both"/>
        <w:rPr>
          <w:sz w:val="20"/>
          <w:szCs w:val="20"/>
        </w:rPr>
      </w:pPr>
      <w:r w:rsidRPr="000941E9">
        <w:rPr>
          <w:sz w:val="20"/>
          <w:szCs w:val="20"/>
        </w:rPr>
        <w:t>A Fundamentação</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e</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seus</w:t>
      </w:r>
      <w:r w:rsidRPr="000941E9">
        <w:rPr>
          <w:spacing w:val="2"/>
          <w:sz w:val="20"/>
          <w:szCs w:val="20"/>
        </w:rPr>
        <w:t xml:space="preserve"> </w:t>
      </w:r>
      <w:r w:rsidRPr="000941E9">
        <w:rPr>
          <w:sz w:val="20"/>
          <w:szCs w:val="20"/>
        </w:rPr>
        <w:t>quantitativos</w:t>
      </w:r>
      <w:r w:rsidRPr="000941E9">
        <w:rPr>
          <w:spacing w:val="2"/>
          <w:sz w:val="20"/>
          <w:szCs w:val="20"/>
        </w:rPr>
        <w:t xml:space="preserve"> </w:t>
      </w:r>
      <w:r w:rsidRPr="000941E9">
        <w:rPr>
          <w:sz w:val="20"/>
          <w:szCs w:val="20"/>
        </w:rPr>
        <w:t>encontra-se</w:t>
      </w:r>
      <w:r w:rsidRPr="000941E9">
        <w:rPr>
          <w:spacing w:val="2"/>
          <w:sz w:val="20"/>
          <w:szCs w:val="20"/>
        </w:rPr>
        <w:t xml:space="preserve"> </w:t>
      </w:r>
      <w:r w:rsidRPr="000941E9">
        <w:rPr>
          <w:sz w:val="20"/>
          <w:szCs w:val="20"/>
        </w:rPr>
        <w:t>pormenorizada</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Tópico</w:t>
      </w:r>
      <w:r w:rsidRPr="000941E9">
        <w:rPr>
          <w:spacing w:val="2"/>
          <w:sz w:val="20"/>
          <w:szCs w:val="20"/>
        </w:rPr>
        <w:t xml:space="preserve"> </w:t>
      </w:r>
      <w:r w:rsidRPr="000941E9">
        <w:rPr>
          <w:sz w:val="20"/>
          <w:szCs w:val="20"/>
        </w:rPr>
        <w:t>deste</w:t>
      </w:r>
      <w:r w:rsidRPr="000941E9">
        <w:rPr>
          <w:spacing w:val="2"/>
          <w:sz w:val="20"/>
          <w:szCs w:val="20"/>
        </w:rPr>
        <w:t xml:space="preserve"> </w:t>
      </w:r>
      <w:r w:rsidRPr="000941E9">
        <w:rPr>
          <w:sz w:val="20"/>
          <w:szCs w:val="20"/>
        </w:rPr>
        <w:t>Termo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Referência.</w:t>
      </w:r>
    </w:p>
    <w:p w14:paraId="04079CCC" w14:textId="77777777" w:rsidR="000E04C6" w:rsidRPr="000941E9" w:rsidRDefault="000E04C6" w:rsidP="00F62F5F">
      <w:pPr>
        <w:pStyle w:val="PargrafodaLista1"/>
        <w:tabs>
          <w:tab w:val="left" w:pos="365"/>
        </w:tabs>
        <w:ind w:left="365"/>
        <w:jc w:val="both"/>
        <w:rPr>
          <w:sz w:val="20"/>
          <w:szCs w:val="20"/>
        </w:rPr>
      </w:pPr>
    </w:p>
    <w:p w14:paraId="3316DE08" w14:textId="77777777" w:rsidR="000E04C6" w:rsidRPr="00C314FB" w:rsidRDefault="000E04C6" w:rsidP="00F62F5F">
      <w:pPr>
        <w:pStyle w:val="PargrafodaLista1"/>
        <w:numPr>
          <w:ilvl w:val="1"/>
          <w:numId w:val="5"/>
        </w:numPr>
        <w:tabs>
          <w:tab w:val="clear" w:pos="293"/>
          <w:tab w:val="num" w:pos="0"/>
          <w:tab w:val="left" w:pos="365"/>
        </w:tabs>
        <w:ind w:left="365" w:hanging="233"/>
        <w:jc w:val="both"/>
        <w:rPr>
          <w:sz w:val="20"/>
          <w:szCs w:val="20"/>
        </w:rPr>
      </w:pPr>
      <w:r>
        <w:rPr>
          <w:sz w:val="20"/>
          <w:szCs w:val="20"/>
        </w:rPr>
        <w:t xml:space="preserve"> </w:t>
      </w:r>
      <w:r w:rsidRPr="000941E9">
        <w:rPr>
          <w:sz w:val="20"/>
          <w:szCs w:val="20"/>
        </w:rPr>
        <w:t>O</w:t>
      </w:r>
      <w:r w:rsidRPr="000941E9">
        <w:rPr>
          <w:spacing w:val="2"/>
          <w:sz w:val="20"/>
          <w:szCs w:val="20"/>
        </w:rPr>
        <w:t xml:space="preserve"> </w:t>
      </w:r>
      <w:r w:rsidRPr="000941E9">
        <w:rPr>
          <w:sz w:val="20"/>
          <w:szCs w:val="20"/>
        </w:rPr>
        <w:t>objeto</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está</w:t>
      </w:r>
      <w:r w:rsidRPr="000941E9">
        <w:rPr>
          <w:spacing w:val="2"/>
          <w:sz w:val="20"/>
          <w:szCs w:val="20"/>
        </w:rPr>
        <w:t xml:space="preserve"> </w:t>
      </w:r>
      <w:r w:rsidRPr="000941E9">
        <w:rPr>
          <w:sz w:val="20"/>
          <w:szCs w:val="20"/>
        </w:rPr>
        <w:t>previsto</w:t>
      </w:r>
      <w:r w:rsidRPr="000941E9">
        <w:rPr>
          <w:spacing w:val="3"/>
          <w:sz w:val="20"/>
          <w:szCs w:val="20"/>
        </w:rPr>
        <w:t xml:space="preserve"> </w:t>
      </w:r>
      <w:r w:rsidRPr="000941E9">
        <w:rPr>
          <w:sz w:val="20"/>
          <w:szCs w:val="20"/>
        </w:rPr>
        <w:t>no</w:t>
      </w:r>
      <w:r w:rsidRPr="000941E9">
        <w:rPr>
          <w:spacing w:val="2"/>
          <w:sz w:val="20"/>
          <w:szCs w:val="20"/>
        </w:rPr>
        <w:t xml:space="preserve"> </w:t>
      </w:r>
      <w:r w:rsidRPr="000941E9">
        <w:rPr>
          <w:sz w:val="20"/>
          <w:szCs w:val="20"/>
        </w:rPr>
        <w:t>Plano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Contratações</w:t>
      </w:r>
      <w:r w:rsidRPr="000941E9">
        <w:rPr>
          <w:spacing w:val="2"/>
          <w:sz w:val="20"/>
          <w:szCs w:val="20"/>
        </w:rPr>
        <w:t xml:space="preserve"> </w:t>
      </w:r>
      <w:r w:rsidRPr="000941E9">
        <w:rPr>
          <w:sz w:val="20"/>
          <w:szCs w:val="20"/>
        </w:rPr>
        <w:t>Anual</w:t>
      </w:r>
      <w:r>
        <w:rPr>
          <w:sz w:val="20"/>
          <w:szCs w:val="20"/>
        </w:rPr>
        <w:t xml:space="preserve"> </w:t>
      </w:r>
      <w:r w:rsidRPr="000941E9">
        <w:rPr>
          <w:spacing w:val="3"/>
          <w:sz w:val="20"/>
          <w:szCs w:val="20"/>
        </w:rPr>
        <w:t xml:space="preserve"> </w:t>
      </w:r>
      <w:r w:rsidRPr="000941E9">
        <w:rPr>
          <w:sz w:val="20"/>
          <w:szCs w:val="20"/>
        </w:rPr>
        <w:t>202</w:t>
      </w:r>
      <w:r>
        <w:rPr>
          <w:sz w:val="20"/>
          <w:szCs w:val="20"/>
        </w:rPr>
        <w:t>4</w:t>
      </w:r>
      <w:r w:rsidRPr="000941E9">
        <w:rPr>
          <w:sz w:val="20"/>
          <w:szCs w:val="20"/>
        </w:rPr>
        <w:t>,</w:t>
      </w:r>
      <w:r w:rsidRPr="000941E9">
        <w:rPr>
          <w:spacing w:val="2"/>
          <w:sz w:val="20"/>
          <w:szCs w:val="20"/>
        </w:rPr>
        <w:t xml:space="preserve"> </w:t>
      </w:r>
      <w:r w:rsidRPr="000941E9">
        <w:rPr>
          <w:sz w:val="20"/>
          <w:szCs w:val="20"/>
        </w:rPr>
        <w:t>conforme</w:t>
      </w:r>
      <w:r w:rsidRPr="000941E9">
        <w:rPr>
          <w:spacing w:val="2"/>
          <w:sz w:val="20"/>
          <w:szCs w:val="20"/>
        </w:rPr>
        <w:t xml:space="preserve"> </w:t>
      </w:r>
      <w:r w:rsidRPr="000941E9">
        <w:rPr>
          <w:sz w:val="20"/>
          <w:szCs w:val="20"/>
        </w:rPr>
        <w:t>detalhamento</w:t>
      </w:r>
      <w:r w:rsidRPr="000941E9">
        <w:rPr>
          <w:spacing w:val="3"/>
          <w:sz w:val="20"/>
          <w:szCs w:val="20"/>
        </w:rPr>
        <w:t xml:space="preserve"> </w:t>
      </w:r>
      <w:r w:rsidRPr="000941E9">
        <w:rPr>
          <w:sz w:val="20"/>
          <w:szCs w:val="20"/>
        </w:rPr>
        <w:t>a</w:t>
      </w:r>
      <w:r w:rsidRPr="000941E9">
        <w:rPr>
          <w:spacing w:val="2"/>
          <w:sz w:val="20"/>
          <w:szCs w:val="20"/>
        </w:rPr>
        <w:t xml:space="preserve"> </w:t>
      </w:r>
      <w:r w:rsidRPr="000941E9">
        <w:rPr>
          <w:spacing w:val="-2"/>
          <w:sz w:val="20"/>
          <w:szCs w:val="20"/>
        </w:rPr>
        <w:t>seguir:</w:t>
      </w:r>
    </w:p>
    <w:p w14:paraId="0F509AEC" w14:textId="77777777" w:rsidR="000E04C6" w:rsidRPr="000941E9" w:rsidRDefault="000E04C6" w:rsidP="00F62F5F">
      <w:pPr>
        <w:spacing w:line="360" w:lineRule="auto"/>
        <w:jc w:val="both"/>
        <w:rPr>
          <w:sz w:val="20"/>
          <w:szCs w:val="20"/>
        </w:rPr>
      </w:pPr>
      <w:r>
        <w:rPr>
          <w:sz w:val="20"/>
          <w:szCs w:val="20"/>
        </w:rPr>
        <w:t xml:space="preserve">        </w:t>
      </w:r>
    </w:p>
    <w:p w14:paraId="22540430" w14:textId="77777777" w:rsidR="000E04C6" w:rsidRPr="000941E9" w:rsidRDefault="000E04C6" w:rsidP="00F62F5F">
      <w:pPr>
        <w:pStyle w:val="PargrafodaLista1"/>
        <w:numPr>
          <w:ilvl w:val="0"/>
          <w:numId w:val="4"/>
        </w:numPr>
        <w:tabs>
          <w:tab w:val="left" w:pos="246"/>
        </w:tabs>
        <w:ind w:left="246" w:hanging="114"/>
        <w:jc w:val="both"/>
        <w:rPr>
          <w:sz w:val="20"/>
          <w:szCs w:val="20"/>
        </w:rPr>
      </w:pPr>
      <w:r>
        <w:rPr>
          <w:sz w:val="20"/>
          <w:szCs w:val="20"/>
        </w:rPr>
        <w:t xml:space="preserve"> </w:t>
      </w:r>
      <w:r w:rsidRPr="000941E9">
        <w:rPr>
          <w:sz w:val="20"/>
          <w:szCs w:val="20"/>
        </w:rPr>
        <w:t>ID</w:t>
      </w:r>
      <w:r w:rsidRPr="000941E9">
        <w:rPr>
          <w:spacing w:val="2"/>
          <w:sz w:val="20"/>
          <w:szCs w:val="20"/>
        </w:rPr>
        <w:t xml:space="preserve"> </w:t>
      </w:r>
      <w:r w:rsidRPr="000941E9">
        <w:rPr>
          <w:sz w:val="20"/>
          <w:szCs w:val="20"/>
        </w:rPr>
        <w:t>PCA</w:t>
      </w:r>
      <w:r w:rsidRPr="000941E9">
        <w:rPr>
          <w:spacing w:val="2"/>
          <w:sz w:val="20"/>
          <w:szCs w:val="20"/>
        </w:rPr>
        <w:t xml:space="preserve"> </w:t>
      </w:r>
      <w:r w:rsidRPr="000941E9">
        <w:rPr>
          <w:sz w:val="20"/>
          <w:szCs w:val="20"/>
        </w:rPr>
        <w:t>no</w:t>
      </w:r>
      <w:r w:rsidRPr="000941E9">
        <w:rPr>
          <w:spacing w:val="3"/>
          <w:sz w:val="20"/>
          <w:szCs w:val="20"/>
        </w:rPr>
        <w:t xml:space="preserve"> </w:t>
      </w:r>
      <w:r w:rsidRPr="000941E9">
        <w:rPr>
          <w:sz w:val="20"/>
          <w:szCs w:val="20"/>
        </w:rPr>
        <w:t>PNCP:</w:t>
      </w:r>
      <w:r w:rsidRPr="000941E9">
        <w:rPr>
          <w:spacing w:val="2"/>
          <w:sz w:val="20"/>
          <w:szCs w:val="20"/>
        </w:rPr>
        <w:t xml:space="preserve"> </w:t>
      </w:r>
      <w:r w:rsidRPr="000941E9">
        <w:rPr>
          <w:sz w:val="20"/>
          <w:szCs w:val="20"/>
        </w:rPr>
        <w:t>está</w:t>
      </w:r>
      <w:r w:rsidRPr="000941E9">
        <w:rPr>
          <w:spacing w:val="3"/>
          <w:sz w:val="20"/>
          <w:szCs w:val="20"/>
        </w:rPr>
        <w:t xml:space="preserve"> </w:t>
      </w:r>
      <w:r w:rsidRPr="000941E9">
        <w:rPr>
          <w:spacing w:val="-2"/>
          <w:sz w:val="20"/>
          <w:szCs w:val="20"/>
        </w:rPr>
        <w:t>comtemplado</w:t>
      </w:r>
    </w:p>
    <w:p w14:paraId="0C315E9C" w14:textId="77777777" w:rsidR="000E04C6" w:rsidRPr="000941E9" w:rsidRDefault="000E04C6" w:rsidP="00F62F5F">
      <w:pPr>
        <w:pStyle w:val="Corpodetexto"/>
        <w:spacing w:before="92"/>
        <w:jc w:val="both"/>
        <w:rPr>
          <w:sz w:val="20"/>
          <w:szCs w:val="20"/>
        </w:rPr>
      </w:pPr>
    </w:p>
    <w:p w14:paraId="5D0750D9" w14:textId="77777777" w:rsidR="000E04C6" w:rsidRPr="000941E9" w:rsidRDefault="000E04C6" w:rsidP="00F62F5F">
      <w:pPr>
        <w:pStyle w:val="PargrafodaLista1"/>
        <w:numPr>
          <w:ilvl w:val="0"/>
          <w:numId w:val="4"/>
        </w:numPr>
        <w:tabs>
          <w:tab w:val="left" w:pos="293"/>
        </w:tabs>
        <w:ind w:left="293" w:hanging="161"/>
        <w:jc w:val="both"/>
        <w:rPr>
          <w:sz w:val="20"/>
          <w:szCs w:val="20"/>
        </w:rPr>
      </w:pPr>
      <w:r>
        <w:rPr>
          <w:sz w:val="20"/>
          <w:szCs w:val="20"/>
        </w:rPr>
        <w:t xml:space="preserve"> </w:t>
      </w:r>
      <w:r w:rsidRPr="000941E9">
        <w:rPr>
          <w:sz w:val="20"/>
          <w:szCs w:val="20"/>
        </w:rPr>
        <w:t>Data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publicação</w:t>
      </w:r>
      <w:r w:rsidRPr="000941E9">
        <w:rPr>
          <w:spacing w:val="2"/>
          <w:sz w:val="20"/>
          <w:szCs w:val="20"/>
        </w:rPr>
        <w:t xml:space="preserve"> </w:t>
      </w:r>
      <w:r w:rsidRPr="000941E9">
        <w:rPr>
          <w:sz w:val="20"/>
          <w:szCs w:val="20"/>
        </w:rPr>
        <w:t>no</w:t>
      </w:r>
      <w:r w:rsidRPr="000941E9">
        <w:rPr>
          <w:spacing w:val="3"/>
          <w:sz w:val="20"/>
          <w:szCs w:val="20"/>
        </w:rPr>
        <w:t xml:space="preserve"> </w:t>
      </w:r>
      <w:r w:rsidRPr="000941E9">
        <w:rPr>
          <w:sz w:val="20"/>
          <w:szCs w:val="20"/>
        </w:rPr>
        <w:t>PNCP:</w:t>
      </w:r>
      <w:r w:rsidRPr="000941E9">
        <w:rPr>
          <w:spacing w:val="2"/>
          <w:sz w:val="20"/>
          <w:szCs w:val="20"/>
        </w:rPr>
        <w:t xml:space="preserve"> </w:t>
      </w:r>
      <w:r w:rsidRPr="000941E9">
        <w:rPr>
          <w:sz w:val="20"/>
          <w:szCs w:val="20"/>
        </w:rPr>
        <w:t>2</w:t>
      </w:r>
      <w:r>
        <w:rPr>
          <w:sz w:val="20"/>
          <w:szCs w:val="20"/>
        </w:rPr>
        <w:t>0</w:t>
      </w:r>
      <w:r w:rsidRPr="000941E9">
        <w:rPr>
          <w:sz w:val="20"/>
          <w:szCs w:val="20"/>
        </w:rPr>
        <w:t xml:space="preserve"> de dezembro de 202</w:t>
      </w:r>
      <w:r>
        <w:rPr>
          <w:sz w:val="20"/>
          <w:szCs w:val="20"/>
        </w:rPr>
        <w:t>4</w:t>
      </w:r>
      <w:r w:rsidRPr="000941E9">
        <w:rPr>
          <w:sz w:val="20"/>
          <w:szCs w:val="20"/>
        </w:rPr>
        <w:t xml:space="preserve"> – Diário Oficial Eletrônico – nº </w:t>
      </w:r>
      <w:r>
        <w:rPr>
          <w:sz w:val="20"/>
          <w:szCs w:val="20"/>
        </w:rPr>
        <w:t>951.</w:t>
      </w:r>
    </w:p>
    <w:p w14:paraId="7CB58E4A" w14:textId="77777777" w:rsidR="000E04C6" w:rsidRPr="000941E9" w:rsidRDefault="000E04C6" w:rsidP="00F62F5F">
      <w:pPr>
        <w:pStyle w:val="Corpodetexto"/>
        <w:spacing w:before="92"/>
        <w:jc w:val="both"/>
        <w:rPr>
          <w:sz w:val="20"/>
          <w:szCs w:val="20"/>
        </w:rPr>
      </w:pPr>
    </w:p>
    <w:p w14:paraId="5C209794" w14:textId="774E0EA8" w:rsidR="000E04C6" w:rsidRPr="000941E9" w:rsidRDefault="000E04C6" w:rsidP="00F62F5F">
      <w:pPr>
        <w:pStyle w:val="PargrafodaLista1"/>
        <w:numPr>
          <w:ilvl w:val="0"/>
          <w:numId w:val="4"/>
        </w:numPr>
        <w:tabs>
          <w:tab w:val="left" w:pos="340"/>
        </w:tabs>
        <w:ind w:left="340" w:hanging="208"/>
        <w:jc w:val="both"/>
        <w:rPr>
          <w:sz w:val="20"/>
          <w:szCs w:val="20"/>
        </w:rPr>
      </w:pPr>
      <w:r>
        <w:rPr>
          <w:sz w:val="20"/>
          <w:szCs w:val="20"/>
        </w:rPr>
        <w:t xml:space="preserve"> </w:t>
      </w:r>
      <w:r w:rsidRPr="000941E9">
        <w:rPr>
          <w:sz w:val="20"/>
          <w:szCs w:val="20"/>
        </w:rPr>
        <w:t>Id</w:t>
      </w:r>
      <w:r w:rsidRPr="000941E9">
        <w:rPr>
          <w:spacing w:val="1"/>
          <w:sz w:val="20"/>
          <w:szCs w:val="20"/>
        </w:rPr>
        <w:t xml:space="preserve"> </w:t>
      </w:r>
      <w:r w:rsidRPr="000941E9">
        <w:rPr>
          <w:sz w:val="20"/>
          <w:szCs w:val="20"/>
        </w:rPr>
        <w:t>do</w:t>
      </w:r>
      <w:r w:rsidRPr="000941E9">
        <w:rPr>
          <w:spacing w:val="2"/>
          <w:sz w:val="20"/>
          <w:szCs w:val="20"/>
        </w:rPr>
        <w:t xml:space="preserve"> </w:t>
      </w:r>
      <w:r w:rsidRPr="000941E9">
        <w:rPr>
          <w:sz w:val="20"/>
          <w:szCs w:val="20"/>
        </w:rPr>
        <w:t>item</w:t>
      </w:r>
      <w:r w:rsidRPr="000941E9">
        <w:rPr>
          <w:spacing w:val="2"/>
          <w:sz w:val="20"/>
          <w:szCs w:val="20"/>
        </w:rPr>
        <w:t xml:space="preserve"> </w:t>
      </w:r>
      <w:r w:rsidRPr="000941E9">
        <w:rPr>
          <w:sz w:val="20"/>
          <w:szCs w:val="20"/>
        </w:rPr>
        <w:t>no</w:t>
      </w:r>
      <w:r w:rsidRPr="000941E9">
        <w:rPr>
          <w:spacing w:val="2"/>
          <w:sz w:val="20"/>
          <w:szCs w:val="20"/>
        </w:rPr>
        <w:t xml:space="preserve"> </w:t>
      </w:r>
      <w:r w:rsidRPr="000941E9">
        <w:rPr>
          <w:sz w:val="20"/>
          <w:szCs w:val="20"/>
        </w:rPr>
        <w:t>PCA:</w:t>
      </w:r>
      <w:r w:rsidRPr="000941E9">
        <w:rPr>
          <w:spacing w:val="2"/>
          <w:sz w:val="20"/>
          <w:szCs w:val="20"/>
        </w:rPr>
        <w:t xml:space="preserve"> </w:t>
      </w:r>
      <w:r w:rsidRPr="000941E9">
        <w:rPr>
          <w:sz w:val="20"/>
          <w:szCs w:val="20"/>
        </w:rPr>
        <w:t>está</w:t>
      </w:r>
      <w:r w:rsidRPr="000941E9">
        <w:rPr>
          <w:spacing w:val="2"/>
          <w:sz w:val="20"/>
          <w:szCs w:val="20"/>
        </w:rPr>
        <w:t xml:space="preserve"> </w:t>
      </w:r>
      <w:r w:rsidRPr="000941E9">
        <w:rPr>
          <w:spacing w:val="-2"/>
          <w:sz w:val="20"/>
          <w:szCs w:val="20"/>
        </w:rPr>
        <w:t>comtemplado</w:t>
      </w:r>
      <w:r>
        <w:rPr>
          <w:spacing w:val="-2"/>
          <w:sz w:val="20"/>
          <w:szCs w:val="20"/>
        </w:rPr>
        <w:t xml:space="preserve"> (Página 60)</w:t>
      </w:r>
    </w:p>
    <w:p w14:paraId="6963FBC7" w14:textId="77777777" w:rsidR="000E04C6" w:rsidRPr="000941E9" w:rsidRDefault="000E04C6" w:rsidP="00F62F5F">
      <w:pPr>
        <w:pStyle w:val="Corpodetexto"/>
        <w:spacing w:before="92"/>
        <w:jc w:val="both"/>
        <w:rPr>
          <w:sz w:val="20"/>
          <w:szCs w:val="20"/>
        </w:rPr>
      </w:pPr>
    </w:p>
    <w:p w14:paraId="3BBEFA87" w14:textId="77777777" w:rsidR="000E04C6" w:rsidRPr="000941E9" w:rsidRDefault="000E04C6" w:rsidP="00F62F5F">
      <w:pPr>
        <w:pStyle w:val="PargrafodaLista1"/>
        <w:numPr>
          <w:ilvl w:val="0"/>
          <w:numId w:val="4"/>
        </w:numPr>
        <w:tabs>
          <w:tab w:val="left" w:pos="349"/>
        </w:tabs>
        <w:ind w:left="349" w:hanging="217"/>
        <w:jc w:val="both"/>
        <w:rPr>
          <w:sz w:val="20"/>
          <w:szCs w:val="20"/>
        </w:rPr>
      </w:pPr>
      <w:r>
        <w:rPr>
          <w:sz w:val="20"/>
          <w:szCs w:val="20"/>
        </w:rPr>
        <w:t xml:space="preserve"> </w:t>
      </w:r>
      <w:r w:rsidRPr="000941E9">
        <w:rPr>
          <w:sz w:val="20"/>
          <w:szCs w:val="20"/>
        </w:rPr>
        <w:t>Classe/Grupo:</w:t>
      </w:r>
      <w:r w:rsidRPr="000941E9">
        <w:rPr>
          <w:spacing w:val="2"/>
          <w:sz w:val="20"/>
          <w:szCs w:val="20"/>
        </w:rPr>
        <w:t xml:space="preserve"> </w:t>
      </w:r>
      <w:r w:rsidRPr="000941E9">
        <w:rPr>
          <w:sz w:val="20"/>
          <w:szCs w:val="20"/>
        </w:rPr>
        <w:t>está</w:t>
      </w:r>
      <w:r w:rsidRPr="000941E9">
        <w:rPr>
          <w:spacing w:val="3"/>
          <w:sz w:val="20"/>
          <w:szCs w:val="20"/>
        </w:rPr>
        <w:t xml:space="preserve"> </w:t>
      </w:r>
      <w:r w:rsidRPr="000941E9">
        <w:rPr>
          <w:spacing w:val="-2"/>
          <w:sz w:val="20"/>
          <w:szCs w:val="20"/>
        </w:rPr>
        <w:t>comtemplado</w:t>
      </w:r>
    </w:p>
    <w:p w14:paraId="289DE2D6" w14:textId="77777777" w:rsidR="000E04C6" w:rsidRPr="000941E9" w:rsidRDefault="000E04C6" w:rsidP="00F62F5F">
      <w:pPr>
        <w:pStyle w:val="Corpodetexto"/>
        <w:spacing w:before="92"/>
        <w:jc w:val="both"/>
        <w:rPr>
          <w:sz w:val="20"/>
          <w:szCs w:val="20"/>
        </w:rPr>
      </w:pPr>
    </w:p>
    <w:p w14:paraId="4C1404C2" w14:textId="77777777" w:rsidR="000E04C6" w:rsidRPr="005C2B4E" w:rsidRDefault="000E04C6" w:rsidP="00F62F5F">
      <w:pPr>
        <w:pStyle w:val="PargrafodaLista1"/>
        <w:numPr>
          <w:ilvl w:val="0"/>
          <w:numId w:val="4"/>
        </w:numPr>
        <w:tabs>
          <w:tab w:val="left" w:pos="302"/>
        </w:tabs>
        <w:ind w:left="302" w:hanging="170"/>
        <w:jc w:val="both"/>
        <w:rPr>
          <w:sz w:val="20"/>
          <w:szCs w:val="20"/>
        </w:rPr>
      </w:pPr>
      <w:r>
        <w:rPr>
          <w:sz w:val="20"/>
          <w:szCs w:val="20"/>
        </w:rPr>
        <w:t xml:space="preserve"> </w:t>
      </w:r>
      <w:r w:rsidRPr="000941E9">
        <w:rPr>
          <w:sz w:val="20"/>
          <w:szCs w:val="20"/>
        </w:rPr>
        <w:t>Identificador</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Futura</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está</w:t>
      </w:r>
      <w:r w:rsidRPr="000941E9">
        <w:rPr>
          <w:spacing w:val="3"/>
          <w:sz w:val="20"/>
          <w:szCs w:val="20"/>
        </w:rPr>
        <w:t xml:space="preserve"> </w:t>
      </w:r>
      <w:r w:rsidRPr="000941E9">
        <w:rPr>
          <w:spacing w:val="-2"/>
          <w:sz w:val="20"/>
          <w:szCs w:val="20"/>
        </w:rPr>
        <w:t>comtemplado</w:t>
      </w:r>
    </w:p>
    <w:p w14:paraId="7186FB78" w14:textId="77777777" w:rsidR="003A5023" w:rsidRPr="000941E9" w:rsidRDefault="003A5023" w:rsidP="00F62F5F">
      <w:pPr>
        <w:pStyle w:val="Corpodetexto"/>
        <w:jc w:val="both"/>
        <w:rPr>
          <w:sz w:val="20"/>
          <w:szCs w:val="20"/>
        </w:rPr>
      </w:pPr>
    </w:p>
    <w:p w14:paraId="626A11EB" w14:textId="77777777" w:rsidR="003A5023" w:rsidRPr="000941E9" w:rsidRDefault="003A5023" w:rsidP="00F62F5F">
      <w:pPr>
        <w:pStyle w:val="Corpodetexto"/>
        <w:jc w:val="both"/>
        <w:rPr>
          <w:sz w:val="20"/>
          <w:szCs w:val="20"/>
        </w:rPr>
      </w:pPr>
    </w:p>
    <w:p w14:paraId="70B4B6D3" w14:textId="77777777" w:rsidR="00743500" w:rsidRPr="000941E9" w:rsidRDefault="00743500" w:rsidP="00F62F5F">
      <w:pPr>
        <w:pStyle w:val="Corpodetexto"/>
        <w:spacing w:before="23"/>
        <w:jc w:val="both"/>
        <w:rPr>
          <w:sz w:val="20"/>
          <w:szCs w:val="20"/>
        </w:rPr>
      </w:pPr>
    </w:p>
    <w:p w14:paraId="3121D828" w14:textId="77777777" w:rsidR="003A5023" w:rsidRPr="000941E9" w:rsidRDefault="00806A69" w:rsidP="00F62F5F">
      <w:pPr>
        <w:pStyle w:val="Ttulo1"/>
        <w:numPr>
          <w:ilvl w:val="0"/>
          <w:numId w:val="6"/>
        </w:numPr>
        <w:tabs>
          <w:tab w:val="left" w:pos="259"/>
        </w:tabs>
        <w:ind w:left="259" w:hanging="127"/>
        <w:jc w:val="both"/>
        <w:rPr>
          <w:sz w:val="20"/>
          <w:szCs w:val="20"/>
        </w:rPr>
      </w:pPr>
      <w:r w:rsidRPr="000941E9">
        <w:rPr>
          <w:sz w:val="20"/>
          <w:szCs w:val="20"/>
        </w:rPr>
        <w:t>DESCRIÇÃO</w:t>
      </w:r>
      <w:r w:rsidRPr="000941E9">
        <w:rPr>
          <w:spacing w:val="5"/>
          <w:sz w:val="20"/>
          <w:szCs w:val="20"/>
        </w:rPr>
        <w:t xml:space="preserve"> </w:t>
      </w:r>
      <w:r w:rsidRPr="000941E9">
        <w:rPr>
          <w:sz w:val="20"/>
          <w:szCs w:val="20"/>
        </w:rPr>
        <w:t>DA</w:t>
      </w:r>
      <w:r w:rsidRPr="000941E9">
        <w:rPr>
          <w:spacing w:val="5"/>
          <w:sz w:val="20"/>
          <w:szCs w:val="20"/>
        </w:rPr>
        <w:t xml:space="preserve"> </w:t>
      </w:r>
      <w:r w:rsidRPr="000941E9">
        <w:rPr>
          <w:sz w:val="20"/>
          <w:szCs w:val="20"/>
        </w:rPr>
        <w:t>SOLUÇÃO</w:t>
      </w:r>
      <w:r w:rsidRPr="000941E9">
        <w:rPr>
          <w:spacing w:val="5"/>
          <w:sz w:val="20"/>
          <w:szCs w:val="20"/>
        </w:rPr>
        <w:t xml:space="preserve"> </w:t>
      </w:r>
      <w:r w:rsidRPr="000941E9">
        <w:rPr>
          <w:sz w:val="20"/>
          <w:szCs w:val="20"/>
        </w:rPr>
        <w:t>COMO</w:t>
      </w:r>
      <w:r w:rsidRPr="000941E9">
        <w:rPr>
          <w:spacing w:val="5"/>
          <w:sz w:val="20"/>
          <w:szCs w:val="20"/>
        </w:rPr>
        <w:t xml:space="preserve"> </w:t>
      </w:r>
      <w:r w:rsidRPr="000941E9">
        <w:rPr>
          <w:sz w:val="20"/>
          <w:szCs w:val="20"/>
        </w:rPr>
        <w:t>UM</w:t>
      </w:r>
      <w:r w:rsidRPr="000941E9">
        <w:rPr>
          <w:spacing w:val="5"/>
          <w:sz w:val="20"/>
          <w:szCs w:val="20"/>
        </w:rPr>
        <w:t xml:space="preserve"> </w:t>
      </w:r>
      <w:r w:rsidRPr="000941E9">
        <w:rPr>
          <w:sz w:val="20"/>
          <w:szCs w:val="20"/>
        </w:rPr>
        <w:t>TODO</w:t>
      </w:r>
      <w:r w:rsidRPr="000941E9">
        <w:rPr>
          <w:spacing w:val="5"/>
          <w:sz w:val="20"/>
          <w:szCs w:val="20"/>
        </w:rPr>
        <w:t xml:space="preserve"> </w:t>
      </w:r>
      <w:r w:rsidRPr="000941E9">
        <w:rPr>
          <w:sz w:val="20"/>
          <w:szCs w:val="20"/>
        </w:rPr>
        <w:t>CONSIDERADO</w:t>
      </w:r>
      <w:r w:rsidRPr="000941E9">
        <w:rPr>
          <w:spacing w:val="5"/>
          <w:sz w:val="20"/>
          <w:szCs w:val="20"/>
        </w:rPr>
        <w:t xml:space="preserve"> </w:t>
      </w:r>
      <w:r w:rsidRPr="000941E9">
        <w:rPr>
          <w:sz w:val="20"/>
          <w:szCs w:val="20"/>
        </w:rPr>
        <w:t>O</w:t>
      </w:r>
      <w:r w:rsidRPr="000941E9">
        <w:rPr>
          <w:spacing w:val="5"/>
          <w:sz w:val="20"/>
          <w:szCs w:val="20"/>
        </w:rPr>
        <w:t xml:space="preserve"> </w:t>
      </w:r>
      <w:r w:rsidRPr="000941E9">
        <w:rPr>
          <w:sz w:val="20"/>
          <w:szCs w:val="20"/>
        </w:rPr>
        <w:t>CICLO</w:t>
      </w:r>
      <w:r w:rsidRPr="000941E9">
        <w:rPr>
          <w:spacing w:val="6"/>
          <w:sz w:val="20"/>
          <w:szCs w:val="20"/>
        </w:rPr>
        <w:t xml:space="preserve"> </w:t>
      </w:r>
      <w:r w:rsidRPr="000941E9">
        <w:rPr>
          <w:sz w:val="20"/>
          <w:szCs w:val="20"/>
        </w:rPr>
        <w:t>DE</w:t>
      </w:r>
      <w:r w:rsidRPr="000941E9">
        <w:rPr>
          <w:spacing w:val="5"/>
          <w:sz w:val="20"/>
          <w:szCs w:val="20"/>
        </w:rPr>
        <w:t xml:space="preserve"> </w:t>
      </w:r>
      <w:r w:rsidRPr="000941E9">
        <w:rPr>
          <w:sz w:val="20"/>
          <w:szCs w:val="20"/>
        </w:rPr>
        <w:t>VIDA</w:t>
      </w:r>
      <w:r w:rsidRPr="000941E9">
        <w:rPr>
          <w:spacing w:val="5"/>
          <w:sz w:val="20"/>
          <w:szCs w:val="20"/>
        </w:rPr>
        <w:t xml:space="preserve"> </w:t>
      </w:r>
      <w:r w:rsidRPr="000941E9">
        <w:rPr>
          <w:sz w:val="20"/>
          <w:szCs w:val="20"/>
        </w:rPr>
        <w:t>DO</w:t>
      </w:r>
      <w:r w:rsidRPr="000941E9">
        <w:rPr>
          <w:spacing w:val="5"/>
          <w:sz w:val="20"/>
          <w:szCs w:val="20"/>
        </w:rPr>
        <w:t xml:space="preserve"> </w:t>
      </w:r>
      <w:r w:rsidRPr="000941E9">
        <w:rPr>
          <w:sz w:val="20"/>
          <w:szCs w:val="20"/>
        </w:rPr>
        <w:t>OBJETO</w:t>
      </w:r>
      <w:r w:rsidRPr="000941E9">
        <w:rPr>
          <w:spacing w:val="5"/>
          <w:sz w:val="20"/>
          <w:szCs w:val="20"/>
        </w:rPr>
        <w:t xml:space="preserve"> </w:t>
      </w:r>
      <w:r w:rsidRPr="000941E9">
        <w:rPr>
          <w:sz w:val="20"/>
          <w:szCs w:val="20"/>
        </w:rPr>
        <w:t>E</w:t>
      </w:r>
      <w:r w:rsidRPr="000941E9">
        <w:rPr>
          <w:spacing w:val="5"/>
          <w:sz w:val="20"/>
          <w:szCs w:val="20"/>
        </w:rPr>
        <w:t xml:space="preserve"> </w:t>
      </w:r>
      <w:r w:rsidRPr="000941E9">
        <w:rPr>
          <w:sz w:val="20"/>
          <w:szCs w:val="20"/>
        </w:rPr>
        <w:t>ESPECIFICAÇÃO</w:t>
      </w:r>
      <w:r w:rsidRPr="000941E9">
        <w:rPr>
          <w:spacing w:val="5"/>
          <w:sz w:val="20"/>
          <w:szCs w:val="20"/>
        </w:rPr>
        <w:t xml:space="preserve"> </w:t>
      </w:r>
      <w:r w:rsidRPr="000941E9">
        <w:rPr>
          <w:sz w:val="20"/>
          <w:szCs w:val="20"/>
        </w:rPr>
        <w:t>DO</w:t>
      </w:r>
      <w:r w:rsidRPr="000941E9">
        <w:rPr>
          <w:spacing w:val="5"/>
          <w:sz w:val="20"/>
          <w:szCs w:val="20"/>
        </w:rPr>
        <w:t xml:space="preserve"> </w:t>
      </w:r>
      <w:r w:rsidRPr="000941E9">
        <w:rPr>
          <w:spacing w:val="-2"/>
          <w:sz w:val="20"/>
          <w:szCs w:val="20"/>
        </w:rPr>
        <w:t>PRODUTO</w:t>
      </w:r>
    </w:p>
    <w:p w14:paraId="7A6E54F0" w14:textId="77777777" w:rsidR="003A5023" w:rsidRPr="000941E9" w:rsidRDefault="003A5023" w:rsidP="00F62F5F">
      <w:pPr>
        <w:pStyle w:val="Corpodetexto"/>
        <w:spacing w:before="92"/>
        <w:jc w:val="both"/>
        <w:rPr>
          <w:b/>
          <w:sz w:val="20"/>
          <w:szCs w:val="20"/>
        </w:rPr>
      </w:pPr>
    </w:p>
    <w:p w14:paraId="75BD764B" w14:textId="77777777" w:rsidR="003A5023" w:rsidRPr="000941E9" w:rsidRDefault="00806A69" w:rsidP="00F62F5F">
      <w:pPr>
        <w:pStyle w:val="Corpodetexto"/>
        <w:ind w:left="132"/>
        <w:jc w:val="both"/>
        <w:rPr>
          <w:sz w:val="20"/>
          <w:szCs w:val="20"/>
        </w:rPr>
      </w:pPr>
      <w:r w:rsidRPr="000941E9">
        <w:rPr>
          <w:sz w:val="20"/>
          <w:szCs w:val="20"/>
        </w:rPr>
        <w:t>3.1.</w:t>
      </w:r>
      <w:r w:rsidRPr="000941E9">
        <w:rPr>
          <w:spacing w:val="-14"/>
          <w:sz w:val="20"/>
          <w:szCs w:val="20"/>
        </w:rPr>
        <w:t xml:space="preserve"> </w:t>
      </w:r>
      <w:r w:rsidRPr="000941E9">
        <w:rPr>
          <w:sz w:val="20"/>
          <w:szCs w:val="20"/>
        </w:rPr>
        <w:t>A</w:t>
      </w:r>
      <w:r w:rsidRPr="000941E9">
        <w:rPr>
          <w:spacing w:val="2"/>
          <w:sz w:val="20"/>
          <w:szCs w:val="20"/>
        </w:rPr>
        <w:t xml:space="preserve"> </w:t>
      </w:r>
      <w:r w:rsidRPr="000941E9">
        <w:rPr>
          <w:sz w:val="20"/>
          <w:szCs w:val="20"/>
        </w:rPr>
        <w:t>descrição</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solução</w:t>
      </w:r>
      <w:r w:rsidRPr="000941E9">
        <w:rPr>
          <w:spacing w:val="2"/>
          <w:sz w:val="20"/>
          <w:szCs w:val="20"/>
        </w:rPr>
        <w:t xml:space="preserve"> </w:t>
      </w:r>
      <w:r w:rsidRPr="000941E9">
        <w:rPr>
          <w:sz w:val="20"/>
          <w:szCs w:val="20"/>
        </w:rPr>
        <w:t>como</w:t>
      </w:r>
      <w:r w:rsidRPr="000941E9">
        <w:rPr>
          <w:spacing w:val="2"/>
          <w:sz w:val="20"/>
          <w:szCs w:val="20"/>
        </w:rPr>
        <w:t xml:space="preserve"> </w:t>
      </w:r>
      <w:r w:rsidRPr="000941E9">
        <w:rPr>
          <w:sz w:val="20"/>
          <w:szCs w:val="20"/>
        </w:rPr>
        <w:t>um</w:t>
      </w:r>
      <w:r w:rsidRPr="000941E9">
        <w:rPr>
          <w:spacing w:val="2"/>
          <w:sz w:val="20"/>
          <w:szCs w:val="20"/>
        </w:rPr>
        <w:t xml:space="preserve"> </w:t>
      </w:r>
      <w:r w:rsidRPr="000941E9">
        <w:rPr>
          <w:sz w:val="20"/>
          <w:szCs w:val="20"/>
        </w:rPr>
        <w:t>todo</w:t>
      </w:r>
      <w:r w:rsidRPr="000941E9">
        <w:rPr>
          <w:spacing w:val="2"/>
          <w:sz w:val="20"/>
          <w:szCs w:val="20"/>
        </w:rPr>
        <w:t xml:space="preserve"> </w:t>
      </w:r>
      <w:r w:rsidRPr="000941E9">
        <w:rPr>
          <w:sz w:val="20"/>
          <w:szCs w:val="20"/>
        </w:rPr>
        <w:t>encontra-se</w:t>
      </w:r>
      <w:r w:rsidRPr="000941E9">
        <w:rPr>
          <w:spacing w:val="2"/>
          <w:sz w:val="20"/>
          <w:szCs w:val="20"/>
        </w:rPr>
        <w:t xml:space="preserve"> </w:t>
      </w:r>
      <w:r w:rsidRPr="000941E9">
        <w:rPr>
          <w:sz w:val="20"/>
          <w:szCs w:val="20"/>
        </w:rPr>
        <w:t>pormenorizada</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tópico</w:t>
      </w:r>
      <w:r w:rsidRPr="000941E9">
        <w:rPr>
          <w:spacing w:val="3"/>
          <w:sz w:val="20"/>
          <w:szCs w:val="20"/>
        </w:rPr>
        <w:t xml:space="preserve"> </w:t>
      </w:r>
      <w:r w:rsidRPr="000941E9">
        <w:rPr>
          <w:sz w:val="20"/>
          <w:szCs w:val="20"/>
        </w:rPr>
        <w:t>específico</w:t>
      </w:r>
      <w:r w:rsidRPr="000941E9">
        <w:rPr>
          <w:spacing w:val="2"/>
          <w:sz w:val="20"/>
          <w:szCs w:val="20"/>
        </w:rPr>
        <w:t xml:space="preserve"> </w:t>
      </w:r>
      <w:r w:rsidRPr="000941E9">
        <w:rPr>
          <w:sz w:val="20"/>
          <w:szCs w:val="20"/>
        </w:rPr>
        <w:t>dos</w:t>
      </w:r>
      <w:r w:rsidRPr="000941E9">
        <w:rPr>
          <w:spacing w:val="2"/>
          <w:sz w:val="20"/>
          <w:szCs w:val="20"/>
        </w:rPr>
        <w:t xml:space="preserve"> </w:t>
      </w:r>
      <w:r w:rsidRPr="000941E9">
        <w:rPr>
          <w:sz w:val="20"/>
          <w:szCs w:val="20"/>
        </w:rPr>
        <w:t>Estudos</w:t>
      </w:r>
      <w:r w:rsidRPr="000941E9">
        <w:rPr>
          <w:spacing w:val="2"/>
          <w:sz w:val="20"/>
          <w:szCs w:val="20"/>
        </w:rPr>
        <w:t xml:space="preserve"> </w:t>
      </w:r>
      <w:r w:rsidRPr="000941E9">
        <w:rPr>
          <w:sz w:val="20"/>
          <w:szCs w:val="20"/>
        </w:rPr>
        <w:t>Técnicos</w:t>
      </w:r>
      <w:r w:rsidRPr="000941E9">
        <w:rPr>
          <w:spacing w:val="2"/>
          <w:sz w:val="20"/>
          <w:szCs w:val="20"/>
        </w:rPr>
        <w:t xml:space="preserve"> </w:t>
      </w:r>
      <w:r w:rsidRPr="000941E9">
        <w:rPr>
          <w:sz w:val="20"/>
          <w:szCs w:val="20"/>
        </w:rPr>
        <w:t>Preliminares,</w:t>
      </w:r>
      <w:r w:rsidRPr="000941E9">
        <w:rPr>
          <w:spacing w:val="2"/>
          <w:sz w:val="20"/>
          <w:szCs w:val="20"/>
        </w:rPr>
        <w:t xml:space="preserve"> </w:t>
      </w:r>
      <w:r w:rsidRPr="000941E9">
        <w:rPr>
          <w:sz w:val="20"/>
          <w:szCs w:val="20"/>
        </w:rPr>
        <w:t>apêndice</w:t>
      </w:r>
      <w:r w:rsidRPr="000941E9">
        <w:rPr>
          <w:spacing w:val="2"/>
          <w:sz w:val="20"/>
          <w:szCs w:val="20"/>
        </w:rPr>
        <w:t xml:space="preserve"> </w:t>
      </w:r>
      <w:r w:rsidRPr="000941E9">
        <w:rPr>
          <w:sz w:val="20"/>
          <w:szCs w:val="20"/>
        </w:rPr>
        <w:t>deste</w:t>
      </w:r>
      <w:r w:rsidRPr="000941E9">
        <w:rPr>
          <w:spacing w:val="2"/>
          <w:sz w:val="20"/>
          <w:szCs w:val="20"/>
        </w:rPr>
        <w:t xml:space="preserve"> </w:t>
      </w:r>
      <w:r w:rsidRPr="000941E9">
        <w:rPr>
          <w:sz w:val="20"/>
          <w:szCs w:val="20"/>
        </w:rPr>
        <w:t>Termo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Referência.</w:t>
      </w:r>
    </w:p>
    <w:p w14:paraId="007005E0" w14:textId="77777777" w:rsidR="003A5023" w:rsidRPr="000941E9" w:rsidRDefault="003A5023" w:rsidP="00F62F5F">
      <w:pPr>
        <w:pStyle w:val="Corpodetexto"/>
        <w:jc w:val="both"/>
        <w:rPr>
          <w:sz w:val="20"/>
          <w:szCs w:val="20"/>
        </w:rPr>
      </w:pPr>
    </w:p>
    <w:p w14:paraId="649E01C5" w14:textId="77777777" w:rsidR="003A5023" w:rsidRPr="000941E9" w:rsidRDefault="003A5023" w:rsidP="00F62F5F">
      <w:pPr>
        <w:pStyle w:val="Corpodetexto"/>
        <w:jc w:val="both"/>
        <w:rPr>
          <w:sz w:val="20"/>
          <w:szCs w:val="20"/>
        </w:rPr>
      </w:pPr>
    </w:p>
    <w:p w14:paraId="16D7CEBC" w14:textId="77777777" w:rsidR="003A5023" w:rsidRPr="000941E9" w:rsidRDefault="00806A69" w:rsidP="00F62F5F">
      <w:pPr>
        <w:pStyle w:val="Ttulo1"/>
        <w:numPr>
          <w:ilvl w:val="0"/>
          <w:numId w:val="6"/>
        </w:numPr>
        <w:tabs>
          <w:tab w:val="left" w:pos="259"/>
        </w:tabs>
        <w:ind w:left="259" w:hanging="127"/>
        <w:jc w:val="both"/>
        <w:rPr>
          <w:sz w:val="20"/>
          <w:szCs w:val="20"/>
        </w:rPr>
      </w:pPr>
      <w:r w:rsidRPr="000941E9">
        <w:rPr>
          <w:sz w:val="20"/>
          <w:szCs w:val="20"/>
        </w:rPr>
        <w:t>REQUISITOS</w:t>
      </w:r>
      <w:r w:rsidRPr="000941E9">
        <w:rPr>
          <w:spacing w:val="4"/>
          <w:sz w:val="20"/>
          <w:szCs w:val="20"/>
        </w:rPr>
        <w:t xml:space="preserve"> </w:t>
      </w:r>
      <w:r w:rsidRPr="000941E9">
        <w:rPr>
          <w:sz w:val="20"/>
          <w:szCs w:val="20"/>
        </w:rPr>
        <w:t>DA</w:t>
      </w:r>
      <w:r w:rsidRPr="000941E9">
        <w:rPr>
          <w:spacing w:val="5"/>
          <w:sz w:val="20"/>
          <w:szCs w:val="20"/>
        </w:rPr>
        <w:t xml:space="preserve"> </w:t>
      </w:r>
      <w:r w:rsidRPr="000941E9">
        <w:rPr>
          <w:spacing w:val="-2"/>
          <w:sz w:val="20"/>
          <w:szCs w:val="20"/>
        </w:rPr>
        <w:t>CONTRATAÇÃO</w:t>
      </w:r>
    </w:p>
    <w:p w14:paraId="7022AE0D" w14:textId="77777777" w:rsidR="003A5023" w:rsidRPr="000941E9" w:rsidRDefault="003A5023" w:rsidP="00F62F5F">
      <w:pPr>
        <w:pStyle w:val="Corpodetexto"/>
        <w:spacing w:before="92"/>
        <w:jc w:val="both"/>
        <w:rPr>
          <w:b/>
          <w:sz w:val="20"/>
          <w:szCs w:val="20"/>
        </w:rPr>
      </w:pPr>
    </w:p>
    <w:p w14:paraId="7D7C2BEB" w14:textId="13CB854B" w:rsidR="003A5023" w:rsidRDefault="00806A69" w:rsidP="00F62F5F">
      <w:pPr>
        <w:pStyle w:val="Ttulo2"/>
        <w:jc w:val="both"/>
        <w:rPr>
          <w:spacing w:val="-2"/>
          <w:sz w:val="20"/>
          <w:szCs w:val="20"/>
        </w:rPr>
      </w:pPr>
      <w:r w:rsidRPr="000941E9">
        <w:rPr>
          <w:spacing w:val="-2"/>
          <w:sz w:val="20"/>
          <w:szCs w:val="20"/>
        </w:rPr>
        <w:t>Sustentabilidade:</w:t>
      </w:r>
    </w:p>
    <w:p w14:paraId="01C54E3D" w14:textId="77777777" w:rsidR="001E5166" w:rsidRPr="001E5166" w:rsidRDefault="001E5166" w:rsidP="00F62F5F">
      <w:pPr>
        <w:pStyle w:val="Corpodetexto"/>
        <w:jc w:val="both"/>
      </w:pPr>
    </w:p>
    <w:p w14:paraId="7130CFDE" w14:textId="7987ACAB" w:rsidR="001E5166" w:rsidRPr="00657C76" w:rsidRDefault="001E5166" w:rsidP="00F62F5F">
      <w:pPr>
        <w:jc w:val="both"/>
        <w:rPr>
          <w:b/>
          <w:bCs/>
          <w:color w:val="000000" w:themeColor="text1"/>
        </w:rPr>
      </w:pPr>
      <w:r w:rsidRPr="001E5166">
        <w:rPr>
          <w:b/>
          <w:bCs/>
          <w:shd w:val="clear" w:color="auto" w:fill="FFFFFF" w:themeFill="background1"/>
        </w:rPr>
        <w:t xml:space="preserve">    </w:t>
      </w:r>
      <w:r>
        <w:rPr>
          <w:b/>
          <w:bCs/>
        </w:rPr>
        <w:t xml:space="preserve"> </w:t>
      </w:r>
      <w:r w:rsidRPr="00657C76">
        <w:rPr>
          <w:b/>
          <w:bCs/>
          <w:color w:val="000000" w:themeColor="text1"/>
          <w:highlight w:val="lightGray"/>
          <w:shd w:val="clear" w:color="auto" w:fill="FFFF00"/>
        </w:rPr>
        <w:t>OBRIGAÇÕES DA CONTRATADA RELATIVAS A CRITÉRIOS DE SUSTENTABILIDADE</w:t>
      </w:r>
    </w:p>
    <w:p w14:paraId="55E959B2" w14:textId="09573249" w:rsidR="001E5166" w:rsidRPr="00657C76" w:rsidRDefault="001E5166" w:rsidP="00F62F5F">
      <w:pPr>
        <w:jc w:val="both"/>
        <w:rPr>
          <w:color w:val="000000" w:themeColor="text1"/>
        </w:rPr>
      </w:pPr>
      <w:r w:rsidRPr="00657C76">
        <w:rPr>
          <w:color w:val="000000" w:themeColor="text1"/>
        </w:rPr>
        <w:t xml:space="preserve"> </w:t>
      </w:r>
    </w:p>
    <w:p w14:paraId="7422F760" w14:textId="77777777" w:rsidR="001E5166" w:rsidRPr="002C24BC" w:rsidRDefault="001E5166" w:rsidP="00F62F5F">
      <w:pPr>
        <w:pStyle w:val="PargrafodaLista"/>
        <w:widowControl/>
        <w:numPr>
          <w:ilvl w:val="0"/>
          <w:numId w:val="7"/>
        </w:numPr>
        <w:suppressAutoHyphens w:val="0"/>
        <w:spacing w:after="160" w:line="259" w:lineRule="auto"/>
        <w:jc w:val="both"/>
        <w:rPr>
          <w:color w:val="000000" w:themeColor="text1"/>
        </w:rPr>
      </w:pPr>
      <w:r w:rsidRPr="002C24BC">
        <w:rPr>
          <w:color w:val="000000" w:themeColor="text1"/>
        </w:rPr>
        <w:t>CONTRATADA deverá observar no que couber, durante a execução contratual, critérios e práticas de sustentabilidade, como:</w:t>
      </w:r>
    </w:p>
    <w:p w14:paraId="7C79056C" w14:textId="77777777" w:rsidR="001E5166" w:rsidRPr="002C24BC" w:rsidRDefault="001E5166" w:rsidP="00F62F5F">
      <w:pPr>
        <w:pStyle w:val="PargrafodaLista"/>
        <w:widowControl/>
        <w:numPr>
          <w:ilvl w:val="0"/>
          <w:numId w:val="7"/>
        </w:numPr>
        <w:suppressAutoHyphens w:val="0"/>
        <w:spacing w:after="160" w:line="259" w:lineRule="auto"/>
        <w:jc w:val="both"/>
        <w:rPr>
          <w:color w:val="000000" w:themeColor="text1"/>
        </w:rPr>
      </w:pPr>
      <w:r w:rsidRPr="002C24BC">
        <w:rPr>
          <w:color w:val="000000" w:themeColor="text1"/>
        </w:rPr>
        <w:t xml:space="preserve">Dar preferência a envio de documentos na forma digital, a fim de reduzir a impressão de documentos; </w:t>
      </w:r>
    </w:p>
    <w:p w14:paraId="49D201A3" w14:textId="77777777" w:rsidR="001E5166" w:rsidRPr="002C24BC" w:rsidRDefault="001E5166" w:rsidP="00F62F5F">
      <w:pPr>
        <w:pStyle w:val="PargrafodaLista"/>
        <w:widowControl/>
        <w:numPr>
          <w:ilvl w:val="0"/>
          <w:numId w:val="7"/>
        </w:numPr>
        <w:suppressAutoHyphens w:val="0"/>
        <w:spacing w:after="160" w:line="259" w:lineRule="auto"/>
        <w:jc w:val="both"/>
        <w:rPr>
          <w:color w:val="000000" w:themeColor="text1"/>
        </w:rPr>
      </w:pPr>
      <w:r w:rsidRPr="002C24BC">
        <w:rPr>
          <w:color w:val="000000" w:themeColor="text1"/>
        </w:rPr>
        <w:t xml:space="preserve">Em caso de necessidade de envio de documentos à contratante, usar preferencialmente a função “duplex” (frente e verso), bem como de papel confeccionado com madeira de origem legal. </w:t>
      </w:r>
    </w:p>
    <w:p w14:paraId="1895985E" w14:textId="77777777" w:rsidR="001E5166" w:rsidRPr="002C24BC" w:rsidRDefault="001E5166" w:rsidP="00F62F5F">
      <w:pPr>
        <w:pStyle w:val="PargrafodaLista"/>
        <w:widowControl/>
        <w:numPr>
          <w:ilvl w:val="0"/>
          <w:numId w:val="7"/>
        </w:numPr>
        <w:suppressAutoHyphens w:val="0"/>
        <w:spacing w:after="160" w:line="259" w:lineRule="auto"/>
        <w:jc w:val="both"/>
        <w:rPr>
          <w:color w:val="000000" w:themeColor="text1"/>
        </w:rPr>
      </w:pPr>
      <w:r w:rsidRPr="002C24BC">
        <w:rPr>
          <w:color w:val="000000" w:themeColor="text1"/>
        </w:rPr>
        <w:t xml:space="preserve">Capacitar seus empregados, orientando que os resíduos não poderão ser dispostos em aterros de resíduos domiciliares, áreas de “bota fora”, encostas, corpos d´água, lotes vagos e áreas protegidas por Lei, bem como em áreas não licenciadas. </w:t>
      </w:r>
    </w:p>
    <w:p w14:paraId="3E0312EF" w14:textId="77777777" w:rsidR="001E5166" w:rsidRPr="002C24BC" w:rsidRDefault="001E5166" w:rsidP="00F62F5F">
      <w:pPr>
        <w:pStyle w:val="PargrafodaLista"/>
        <w:widowControl/>
        <w:numPr>
          <w:ilvl w:val="0"/>
          <w:numId w:val="7"/>
        </w:numPr>
        <w:suppressAutoHyphens w:val="0"/>
        <w:spacing w:after="160" w:line="259" w:lineRule="auto"/>
        <w:jc w:val="both"/>
        <w:rPr>
          <w:color w:val="000000" w:themeColor="text1"/>
        </w:rPr>
      </w:pPr>
      <w:r w:rsidRPr="002C24BC">
        <w:rPr>
          <w:color w:val="000000" w:themeColor="text1"/>
        </w:rPr>
        <w:t xml:space="preserve">Armazenar, transportar e destinar os resíduos em conformidade com as normas técnicas específicas. </w:t>
      </w:r>
    </w:p>
    <w:p w14:paraId="16FA2AED" w14:textId="77777777" w:rsidR="001E5166" w:rsidRPr="002C24BC" w:rsidRDefault="001E5166" w:rsidP="00F62F5F">
      <w:pPr>
        <w:pStyle w:val="PargrafodaLista"/>
        <w:widowControl/>
        <w:numPr>
          <w:ilvl w:val="0"/>
          <w:numId w:val="7"/>
        </w:numPr>
        <w:suppressAutoHyphens w:val="0"/>
        <w:spacing w:after="160" w:line="259" w:lineRule="auto"/>
        <w:jc w:val="both"/>
        <w:rPr>
          <w:color w:val="000000" w:themeColor="text1"/>
        </w:rPr>
      </w:pPr>
      <w:r w:rsidRPr="002C24BC">
        <w:rPr>
          <w:color w:val="000000" w:themeColor="text1"/>
        </w:rPr>
        <w:t>Evitar excessos de embalagens de transporte, visando reduzir a geração de resíduos.</w:t>
      </w:r>
    </w:p>
    <w:p w14:paraId="1FADD8AC" w14:textId="18F67F13" w:rsidR="003A5023" w:rsidRPr="002C24BC" w:rsidRDefault="003A5023" w:rsidP="00F62F5F">
      <w:pPr>
        <w:pStyle w:val="Corpodetexto"/>
        <w:spacing w:before="92"/>
        <w:ind w:left="132"/>
        <w:jc w:val="both"/>
        <w:rPr>
          <w:b/>
          <w:color w:val="000000" w:themeColor="text1"/>
          <w:sz w:val="20"/>
          <w:szCs w:val="20"/>
        </w:rPr>
      </w:pPr>
    </w:p>
    <w:p w14:paraId="4667096C" w14:textId="6709F45B" w:rsidR="00766EFB" w:rsidRDefault="00766EFB" w:rsidP="00F62F5F">
      <w:pPr>
        <w:pStyle w:val="Corpodetexto"/>
        <w:spacing w:before="92"/>
        <w:ind w:left="142"/>
        <w:jc w:val="both"/>
        <w:rPr>
          <w:sz w:val="20"/>
          <w:szCs w:val="20"/>
        </w:rPr>
      </w:pPr>
    </w:p>
    <w:p w14:paraId="03F039C7" w14:textId="77777777" w:rsidR="00B335C1" w:rsidRDefault="00B335C1" w:rsidP="00F62F5F">
      <w:pPr>
        <w:pStyle w:val="Corpodetexto"/>
        <w:spacing w:before="92"/>
        <w:ind w:left="142"/>
        <w:jc w:val="both"/>
        <w:rPr>
          <w:sz w:val="20"/>
          <w:szCs w:val="20"/>
        </w:rPr>
      </w:pPr>
    </w:p>
    <w:p w14:paraId="7E08CC5F" w14:textId="77777777" w:rsidR="002C24BC" w:rsidRPr="000941E9" w:rsidRDefault="002C24BC" w:rsidP="00F62F5F">
      <w:pPr>
        <w:pStyle w:val="Corpodetexto"/>
        <w:spacing w:before="92"/>
        <w:ind w:left="142"/>
        <w:jc w:val="both"/>
        <w:rPr>
          <w:sz w:val="20"/>
          <w:szCs w:val="20"/>
        </w:rPr>
      </w:pPr>
    </w:p>
    <w:p w14:paraId="65C7543C" w14:textId="77777777" w:rsidR="003A5023" w:rsidRPr="000941E9" w:rsidRDefault="00806A69" w:rsidP="00F62F5F">
      <w:pPr>
        <w:ind w:left="132"/>
        <w:jc w:val="both"/>
        <w:rPr>
          <w:sz w:val="20"/>
          <w:szCs w:val="20"/>
        </w:rPr>
      </w:pPr>
      <w:r w:rsidRPr="000941E9">
        <w:rPr>
          <w:b/>
          <w:sz w:val="20"/>
          <w:szCs w:val="20"/>
        </w:rPr>
        <w:t>Indicação</w:t>
      </w:r>
      <w:r w:rsidRPr="000941E9">
        <w:rPr>
          <w:b/>
          <w:spacing w:val="2"/>
          <w:sz w:val="20"/>
          <w:szCs w:val="20"/>
        </w:rPr>
        <w:t xml:space="preserve"> </w:t>
      </w:r>
      <w:r w:rsidRPr="000941E9">
        <w:rPr>
          <w:b/>
          <w:sz w:val="20"/>
          <w:szCs w:val="20"/>
        </w:rPr>
        <w:t>de</w:t>
      </w:r>
      <w:r w:rsidRPr="000941E9">
        <w:rPr>
          <w:b/>
          <w:spacing w:val="2"/>
          <w:sz w:val="20"/>
          <w:szCs w:val="20"/>
        </w:rPr>
        <w:t xml:space="preserve"> </w:t>
      </w:r>
      <w:r w:rsidRPr="000941E9">
        <w:rPr>
          <w:b/>
          <w:sz w:val="20"/>
          <w:szCs w:val="20"/>
        </w:rPr>
        <w:t>marcas</w:t>
      </w:r>
      <w:r w:rsidRPr="000941E9">
        <w:rPr>
          <w:b/>
          <w:spacing w:val="2"/>
          <w:sz w:val="20"/>
          <w:szCs w:val="20"/>
        </w:rPr>
        <w:t xml:space="preserve"> </w:t>
      </w:r>
      <w:r w:rsidRPr="000941E9">
        <w:rPr>
          <w:b/>
          <w:sz w:val="20"/>
          <w:szCs w:val="20"/>
        </w:rPr>
        <w:t>ou</w:t>
      </w:r>
      <w:r w:rsidRPr="000941E9">
        <w:rPr>
          <w:b/>
          <w:spacing w:val="2"/>
          <w:sz w:val="20"/>
          <w:szCs w:val="20"/>
        </w:rPr>
        <w:t xml:space="preserve"> </w:t>
      </w:r>
      <w:r w:rsidRPr="000941E9">
        <w:rPr>
          <w:b/>
          <w:sz w:val="20"/>
          <w:szCs w:val="20"/>
        </w:rPr>
        <w:t>modelos</w:t>
      </w:r>
      <w:r w:rsidRPr="000941E9">
        <w:rPr>
          <w:b/>
          <w:spacing w:val="2"/>
          <w:sz w:val="20"/>
          <w:szCs w:val="20"/>
        </w:rPr>
        <w:t xml:space="preserve"> </w:t>
      </w:r>
      <w:r w:rsidRPr="000941E9">
        <w:rPr>
          <w:sz w:val="20"/>
          <w:szCs w:val="20"/>
        </w:rPr>
        <w:t>(</w:t>
      </w:r>
      <w:hyperlink r:id="rId8" w:anchor="art41" w:history="1">
        <w:r w:rsidRPr="000941E9">
          <w:rPr>
            <w:rStyle w:val="Hyperlink"/>
            <w:sz w:val="20"/>
            <w:szCs w:val="20"/>
          </w:rPr>
          <w:t>Art.</w:t>
        </w:r>
        <w:r w:rsidRPr="000941E9">
          <w:rPr>
            <w:rStyle w:val="Hyperlink"/>
            <w:spacing w:val="2"/>
            <w:sz w:val="20"/>
            <w:szCs w:val="20"/>
          </w:rPr>
          <w:t xml:space="preserve"> </w:t>
        </w:r>
        <w:r w:rsidRPr="000941E9">
          <w:rPr>
            <w:rStyle w:val="Hyperlink"/>
            <w:sz w:val="20"/>
            <w:szCs w:val="20"/>
          </w:rPr>
          <w:t>385,</w:t>
        </w:r>
        <w:r w:rsidRPr="000941E9">
          <w:rPr>
            <w:rStyle w:val="Hyperlink"/>
            <w:spacing w:val="2"/>
            <w:sz w:val="20"/>
            <w:szCs w:val="20"/>
          </w:rPr>
          <w:t xml:space="preserve"> </w:t>
        </w:r>
        <w:r w:rsidRPr="000941E9">
          <w:rPr>
            <w:rStyle w:val="Hyperlink"/>
            <w:sz w:val="20"/>
            <w:szCs w:val="20"/>
          </w:rPr>
          <w:t>inciso</w:t>
        </w:r>
        <w:r w:rsidRPr="000941E9">
          <w:rPr>
            <w:rStyle w:val="Hyperlink"/>
            <w:spacing w:val="2"/>
            <w:sz w:val="20"/>
            <w:szCs w:val="20"/>
          </w:rPr>
          <w:t xml:space="preserve"> </w:t>
        </w:r>
        <w:r w:rsidRPr="000941E9">
          <w:rPr>
            <w:rStyle w:val="Hyperlink"/>
            <w:sz w:val="20"/>
            <w:szCs w:val="20"/>
          </w:rPr>
          <w:t>I,</w:t>
        </w:r>
      </w:hyperlink>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Decreto</w:t>
      </w:r>
      <w:r w:rsidRPr="000941E9">
        <w:rPr>
          <w:spacing w:val="2"/>
          <w:sz w:val="20"/>
          <w:szCs w:val="20"/>
        </w:rPr>
        <w:t xml:space="preserve"> </w:t>
      </w:r>
      <w:r w:rsidRPr="000941E9">
        <w:rPr>
          <w:sz w:val="20"/>
          <w:szCs w:val="20"/>
        </w:rPr>
        <w:t>Municipal</w:t>
      </w:r>
      <w:r w:rsidRPr="000941E9">
        <w:rPr>
          <w:spacing w:val="2"/>
          <w:sz w:val="20"/>
          <w:szCs w:val="20"/>
        </w:rPr>
        <w:t xml:space="preserve"> </w:t>
      </w:r>
      <w:r w:rsidRPr="000941E9">
        <w:rPr>
          <w:sz w:val="20"/>
          <w:szCs w:val="20"/>
        </w:rPr>
        <w:t>nº.</w:t>
      </w:r>
      <w:r w:rsidRPr="000941E9">
        <w:rPr>
          <w:spacing w:val="2"/>
          <w:sz w:val="20"/>
          <w:szCs w:val="20"/>
        </w:rPr>
        <w:t xml:space="preserve"> </w:t>
      </w:r>
      <w:r w:rsidRPr="000941E9">
        <w:rPr>
          <w:sz w:val="20"/>
          <w:szCs w:val="20"/>
        </w:rPr>
        <w:t>3.537,</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09</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maio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2023):</w:t>
      </w:r>
    </w:p>
    <w:p w14:paraId="2AF77D35" w14:textId="77777777" w:rsidR="003A5023" w:rsidRPr="000941E9" w:rsidRDefault="003A5023" w:rsidP="00F62F5F">
      <w:pPr>
        <w:pStyle w:val="Corpodetexto"/>
        <w:spacing w:before="92"/>
        <w:jc w:val="both"/>
        <w:rPr>
          <w:sz w:val="20"/>
          <w:szCs w:val="20"/>
        </w:rPr>
      </w:pPr>
    </w:p>
    <w:p w14:paraId="738B13F2" w14:textId="77777777" w:rsidR="003A5023" w:rsidRPr="000941E9" w:rsidRDefault="00806A69" w:rsidP="00F62F5F">
      <w:pPr>
        <w:pStyle w:val="PargrafodaLista1"/>
        <w:numPr>
          <w:ilvl w:val="1"/>
          <w:numId w:val="6"/>
        </w:numPr>
        <w:tabs>
          <w:tab w:val="left" w:pos="380"/>
        </w:tabs>
        <w:ind w:left="380" w:hanging="248"/>
        <w:jc w:val="both"/>
        <w:rPr>
          <w:sz w:val="20"/>
          <w:szCs w:val="20"/>
        </w:rPr>
      </w:pPr>
      <w:r w:rsidRPr="000941E9">
        <w:rPr>
          <w:sz w:val="20"/>
          <w:szCs w:val="20"/>
        </w:rPr>
        <w:t>Na</w:t>
      </w:r>
      <w:r w:rsidRPr="000941E9">
        <w:rPr>
          <w:spacing w:val="2"/>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aplica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indicação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marca.</w:t>
      </w:r>
    </w:p>
    <w:p w14:paraId="398925DF" w14:textId="77777777" w:rsidR="003A5023" w:rsidRPr="000941E9" w:rsidRDefault="003A5023" w:rsidP="00F62F5F">
      <w:pPr>
        <w:pStyle w:val="Corpodetexto"/>
        <w:spacing w:before="92"/>
        <w:jc w:val="both"/>
        <w:rPr>
          <w:sz w:val="20"/>
          <w:szCs w:val="20"/>
        </w:rPr>
      </w:pPr>
    </w:p>
    <w:p w14:paraId="5D7EB8B2" w14:textId="77777777" w:rsidR="003A5023" w:rsidRPr="000941E9" w:rsidRDefault="00806A69" w:rsidP="00F62F5F">
      <w:pPr>
        <w:pStyle w:val="Ttulo2"/>
        <w:jc w:val="both"/>
        <w:rPr>
          <w:sz w:val="20"/>
          <w:szCs w:val="20"/>
        </w:rPr>
      </w:pPr>
      <w:r w:rsidRPr="000941E9">
        <w:rPr>
          <w:sz w:val="20"/>
          <w:szCs w:val="20"/>
        </w:rPr>
        <w:t>Da</w:t>
      </w:r>
      <w:r w:rsidRPr="000941E9">
        <w:rPr>
          <w:spacing w:val="2"/>
          <w:sz w:val="20"/>
          <w:szCs w:val="20"/>
        </w:rPr>
        <w:t xml:space="preserve"> </w:t>
      </w:r>
      <w:r w:rsidRPr="000941E9">
        <w:rPr>
          <w:sz w:val="20"/>
          <w:szCs w:val="20"/>
        </w:rPr>
        <w:t>exigência</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amostra</w:t>
      </w:r>
    </w:p>
    <w:p w14:paraId="618078F3" w14:textId="77777777" w:rsidR="003A5023" w:rsidRPr="000941E9" w:rsidRDefault="003A5023" w:rsidP="00F62F5F">
      <w:pPr>
        <w:pStyle w:val="Corpodetexto"/>
        <w:spacing w:before="92"/>
        <w:jc w:val="both"/>
        <w:rPr>
          <w:b/>
          <w:sz w:val="20"/>
          <w:szCs w:val="20"/>
        </w:rPr>
      </w:pPr>
    </w:p>
    <w:p w14:paraId="18ACFEE3" w14:textId="77777777" w:rsidR="003A5023" w:rsidRPr="000941E9" w:rsidRDefault="00806A69" w:rsidP="00F62F5F">
      <w:pPr>
        <w:pStyle w:val="PargrafodaLista1"/>
        <w:numPr>
          <w:ilvl w:val="1"/>
          <w:numId w:val="6"/>
        </w:numPr>
        <w:tabs>
          <w:tab w:val="left" w:pos="380"/>
        </w:tabs>
        <w:ind w:left="380" w:hanging="248"/>
        <w:jc w:val="both"/>
        <w:rPr>
          <w:sz w:val="20"/>
          <w:szCs w:val="20"/>
        </w:rPr>
      </w:pPr>
      <w:r w:rsidRPr="000941E9">
        <w:rPr>
          <w:sz w:val="20"/>
          <w:szCs w:val="20"/>
        </w:rPr>
        <w:t>Na</w:t>
      </w:r>
      <w:r w:rsidRPr="000941E9">
        <w:rPr>
          <w:spacing w:val="1"/>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aplica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solicitação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amostra.</w:t>
      </w:r>
    </w:p>
    <w:p w14:paraId="3FBB0090" w14:textId="77777777" w:rsidR="003A5023" w:rsidRPr="000941E9" w:rsidRDefault="003A5023" w:rsidP="00F62F5F">
      <w:pPr>
        <w:pStyle w:val="Corpodetexto"/>
        <w:spacing w:before="92"/>
        <w:jc w:val="both"/>
        <w:rPr>
          <w:sz w:val="20"/>
          <w:szCs w:val="20"/>
        </w:rPr>
      </w:pPr>
    </w:p>
    <w:p w14:paraId="041173B3" w14:textId="77777777" w:rsidR="003A5023" w:rsidRPr="000941E9" w:rsidRDefault="00806A69" w:rsidP="00F62F5F">
      <w:pPr>
        <w:pStyle w:val="Corpodetexto"/>
        <w:ind w:left="132"/>
        <w:jc w:val="both"/>
        <w:rPr>
          <w:sz w:val="20"/>
          <w:szCs w:val="20"/>
        </w:rPr>
      </w:pPr>
      <w:r w:rsidRPr="000941E9">
        <w:rPr>
          <w:spacing w:val="-2"/>
          <w:sz w:val="20"/>
          <w:szCs w:val="20"/>
        </w:rPr>
        <w:t>Subcontratação</w:t>
      </w:r>
    </w:p>
    <w:p w14:paraId="2C905645" w14:textId="77777777" w:rsidR="003A5023" w:rsidRPr="000941E9" w:rsidRDefault="003A5023" w:rsidP="00F62F5F">
      <w:pPr>
        <w:pStyle w:val="Corpodetexto"/>
        <w:spacing w:before="92"/>
        <w:jc w:val="both"/>
        <w:rPr>
          <w:sz w:val="20"/>
          <w:szCs w:val="20"/>
        </w:rPr>
      </w:pPr>
    </w:p>
    <w:p w14:paraId="384A7068" w14:textId="77777777" w:rsidR="003A5023" w:rsidRPr="006463BD" w:rsidRDefault="00806A69" w:rsidP="00F62F5F">
      <w:pPr>
        <w:pStyle w:val="PargrafodaLista1"/>
        <w:numPr>
          <w:ilvl w:val="1"/>
          <w:numId w:val="6"/>
        </w:numPr>
        <w:tabs>
          <w:tab w:val="left" w:pos="365"/>
        </w:tabs>
        <w:ind w:left="365" w:hanging="233"/>
        <w:jc w:val="both"/>
        <w:rPr>
          <w:iCs/>
          <w:sz w:val="20"/>
          <w:szCs w:val="20"/>
        </w:rPr>
      </w:pPr>
      <w:r w:rsidRPr="006463BD">
        <w:rPr>
          <w:iCs/>
          <w:sz w:val="20"/>
          <w:szCs w:val="20"/>
        </w:rPr>
        <w:t>Não</w:t>
      </w:r>
      <w:r w:rsidRPr="006463BD">
        <w:rPr>
          <w:iCs/>
          <w:spacing w:val="2"/>
          <w:sz w:val="20"/>
          <w:szCs w:val="20"/>
        </w:rPr>
        <w:t xml:space="preserve"> </w:t>
      </w:r>
      <w:r w:rsidRPr="006463BD">
        <w:rPr>
          <w:iCs/>
          <w:sz w:val="20"/>
          <w:szCs w:val="20"/>
        </w:rPr>
        <w:t>é</w:t>
      </w:r>
      <w:r w:rsidRPr="006463BD">
        <w:rPr>
          <w:iCs/>
          <w:spacing w:val="2"/>
          <w:sz w:val="20"/>
          <w:szCs w:val="20"/>
        </w:rPr>
        <w:t xml:space="preserve"> </w:t>
      </w:r>
      <w:r w:rsidRPr="006463BD">
        <w:rPr>
          <w:iCs/>
          <w:sz w:val="20"/>
          <w:szCs w:val="20"/>
        </w:rPr>
        <w:t>admitida</w:t>
      </w:r>
      <w:r w:rsidRPr="006463BD">
        <w:rPr>
          <w:iCs/>
          <w:spacing w:val="3"/>
          <w:sz w:val="20"/>
          <w:szCs w:val="20"/>
        </w:rPr>
        <w:t xml:space="preserve"> </w:t>
      </w:r>
      <w:r w:rsidRPr="006463BD">
        <w:rPr>
          <w:iCs/>
          <w:sz w:val="20"/>
          <w:szCs w:val="20"/>
        </w:rPr>
        <w:t>a</w:t>
      </w:r>
      <w:r w:rsidRPr="006463BD">
        <w:rPr>
          <w:iCs/>
          <w:spacing w:val="2"/>
          <w:sz w:val="20"/>
          <w:szCs w:val="20"/>
        </w:rPr>
        <w:t xml:space="preserve"> </w:t>
      </w:r>
      <w:r w:rsidRPr="006463BD">
        <w:rPr>
          <w:iCs/>
          <w:sz w:val="20"/>
          <w:szCs w:val="20"/>
        </w:rPr>
        <w:t>subcontratação</w:t>
      </w:r>
      <w:r w:rsidRPr="006463BD">
        <w:rPr>
          <w:iCs/>
          <w:spacing w:val="2"/>
          <w:sz w:val="20"/>
          <w:szCs w:val="20"/>
        </w:rPr>
        <w:t xml:space="preserve"> </w:t>
      </w:r>
      <w:r w:rsidRPr="006463BD">
        <w:rPr>
          <w:iCs/>
          <w:sz w:val="20"/>
          <w:szCs w:val="20"/>
        </w:rPr>
        <w:t>do</w:t>
      </w:r>
      <w:r w:rsidRPr="006463BD">
        <w:rPr>
          <w:iCs/>
          <w:spacing w:val="3"/>
          <w:sz w:val="20"/>
          <w:szCs w:val="20"/>
        </w:rPr>
        <w:t xml:space="preserve"> </w:t>
      </w:r>
      <w:r w:rsidRPr="006463BD">
        <w:rPr>
          <w:iCs/>
          <w:sz w:val="20"/>
          <w:szCs w:val="20"/>
        </w:rPr>
        <w:t>objeto</w:t>
      </w:r>
      <w:r w:rsidRPr="006463BD">
        <w:rPr>
          <w:iCs/>
          <w:spacing w:val="2"/>
          <w:sz w:val="20"/>
          <w:szCs w:val="20"/>
        </w:rPr>
        <w:t xml:space="preserve"> </w:t>
      </w:r>
      <w:r w:rsidRPr="006463BD">
        <w:rPr>
          <w:iCs/>
          <w:spacing w:val="-2"/>
          <w:sz w:val="20"/>
          <w:szCs w:val="20"/>
        </w:rPr>
        <w:t>contratual.</w:t>
      </w:r>
    </w:p>
    <w:p w14:paraId="1AC7095F" w14:textId="77777777" w:rsidR="003A5023" w:rsidRPr="000941E9" w:rsidRDefault="003A5023" w:rsidP="00F62F5F">
      <w:pPr>
        <w:pStyle w:val="Corpodetexto"/>
        <w:spacing w:before="92"/>
        <w:jc w:val="both"/>
        <w:rPr>
          <w:i/>
          <w:sz w:val="20"/>
          <w:szCs w:val="20"/>
        </w:rPr>
      </w:pPr>
    </w:p>
    <w:p w14:paraId="07DBB954" w14:textId="260DD0F7" w:rsidR="00610F09" w:rsidRPr="000941E9" w:rsidRDefault="00806A69" w:rsidP="00F62F5F">
      <w:pPr>
        <w:pStyle w:val="Corpodetexto"/>
        <w:ind w:left="132"/>
        <w:jc w:val="both"/>
        <w:rPr>
          <w:spacing w:val="-2"/>
          <w:sz w:val="20"/>
          <w:szCs w:val="20"/>
        </w:rPr>
      </w:pPr>
      <w:r w:rsidRPr="000941E9">
        <w:rPr>
          <w:sz w:val="20"/>
          <w:szCs w:val="20"/>
        </w:rPr>
        <w:t>Garantia</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pacing w:val="-2"/>
          <w:sz w:val="20"/>
          <w:szCs w:val="20"/>
        </w:rPr>
        <w:t xml:space="preserve">contratação </w:t>
      </w:r>
    </w:p>
    <w:p w14:paraId="7B16579D" w14:textId="77777777" w:rsidR="0010375B" w:rsidRPr="000941E9" w:rsidRDefault="0010375B" w:rsidP="00F62F5F">
      <w:pPr>
        <w:pStyle w:val="Corpodetexto"/>
        <w:ind w:left="132"/>
        <w:jc w:val="both"/>
        <w:rPr>
          <w:sz w:val="20"/>
          <w:szCs w:val="20"/>
        </w:rPr>
      </w:pPr>
    </w:p>
    <w:p w14:paraId="1FA1F8D1" w14:textId="3C39C2B2" w:rsidR="00610F09" w:rsidRDefault="0010375B" w:rsidP="00F62F5F">
      <w:pPr>
        <w:pStyle w:val="PargrafodaLista1"/>
        <w:numPr>
          <w:ilvl w:val="1"/>
          <w:numId w:val="6"/>
        </w:numPr>
        <w:tabs>
          <w:tab w:val="left" w:pos="365"/>
        </w:tabs>
        <w:ind w:left="365" w:hanging="233"/>
        <w:jc w:val="both"/>
        <w:rPr>
          <w:sz w:val="20"/>
          <w:szCs w:val="20"/>
        </w:rPr>
      </w:pPr>
      <w:r w:rsidRPr="000941E9">
        <w:rPr>
          <w:sz w:val="20"/>
          <w:szCs w:val="20"/>
        </w:rPr>
        <w:t>Os arbitros deverão estar devida</w:t>
      </w:r>
      <w:r w:rsidR="00617D5F" w:rsidRPr="000941E9">
        <w:rPr>
          <w:sz w:val="20"/>
          <w:szCs w:val="20"/>
        </w:rPr>
        <w:t>mente uniformizados, possui</w:t>
      </w:r>
      <w:r w:rsidRPr="000941E9">
        <w:rPr>
          <w:sz w:val="20"/>
          <w:szCs w:val="20"/>
        </w:rPr>
        <w:t xml:space="preserve"> certificados </w:t>
      </w:r>
      <w:r w:rsidR="00617D5F" w:rsidRPr="000941E9">
        <w:rPr>
          <w:sz w:val="20"/>
          <w:szCs w:val="20"/>
        </w:rPr>
        <w:t>de curso de arbitragem</w:t>
      </w:r>
      <w:r w:rsidR="0030734F" w:rsidRPr="000941E9">
        <w:rPr>
          <w:sz w:val="20"/>
          <w:szCs w:val="20"/>
        </w:rPr>
        <w:t xml:space="preserve"> emitido por associações ou federações esportivas.</w:t>
      </w:r>
    </w:p>
    <w:p w14:paraId="4269F5C4" w14:textId="77777777" w:rsidR="009E27F4" w:rsidRPr="009E27F4" w:rsidRDefault="009E27F4" w:rsidP="00F62F5F">
      <w:pPr>
        <w:pStyle w:val="PargrafodaLista1"/>
        <w:numPr>
          <w:ilvl w:val="1"/>
          <w:numId w:val="6"/>
        </w:numPr>
        <w:tabs>
          <w:tab w:val="left" w:pos="365"/>
        </w:tabs>
        <w:jc w:val="both"/>
        <w:rPr>
          <w:sz w:val="20"/>
          <w:szCs w:val="20"/>
        </w:rPr>
      </w:pPr>
      <w:r w:rsidRPr="009E27F4">
        <w:rPr>
          <w:sz w:val="20"/>
          <w:szCs w:val="20"/>
        </w:rPr>
        <w:t>A licitante deverá comprovar em relação nominal que dispõe de 30 árbitros capacitados com curso de arbitragem que será utilizado inicialmente no momento da licitação tendo em vista que as competições são realizadas por períodos longos, devendo apresentar na licitação os documentos solicitados em relação e qualificação dos árbitros. Anexar cópia dos certificação juntos com a relação de abaixo.</w:t>
      </w:r>
    </w:p>
    <w:p w14:paraId="0EEEFA70" w14:textId="0430C186" w:rsidR="009E27F4" w:rsidRPr="009E27F4" w:rsidRDefault="009E27F4" w:rsidP="00F62F5F">
      <w:pPr>
        <w:pStyle w:val="PargrafodaLista1"/>
        <w:tabs>
          <w:tab w:val="left" w:pos="365"/>
        </w:tabs>
        <w:ind w:left="441"/>
        <w:jc w:val="both"/>
        <w:rPr>
          <w:sz w:val="20"/>
          <w:szCs w:val="20"/>
        </w:rPr>
      </w:pPr>
      <w:r w:rsidRPr="009E27F4">
        <w:rPr>
          <w:sz w:val="20"/>
          <w:szCs w:val="20"/>
        </w:rPr>
        <w:tab/>
      </w:r>
      <w:r w:rsidRPr="009E27F4">
        <w:rPr>
          <w:sz w:val="20"/>
          <w:szCs w:val="20"/>
        </w:rPr>
        <w:tab/>
      </w:r>
    </w:p>
    <w:tbl>
      <w:tblPr>
        <w:tblStyle w:val="Tabelacomgrade"/>
        <w:tblW w:w="10491" w:type="dxa"/>
        <w:tblInd w:w="-5" w:type="dxa"/>
        <w:tblLook w:val="04A0" w:firstRow="1" w:lastRow="0" w:firstColumn="1" w:lastColumn="0" w:noHBand="0" w:noVBand="1"/>
      </w:tblPr>
      <w:tblGrid>
        <w:gridCol w:w="4537"/>
        <w:gridCol w:w="2410"/>
        <w:gridCol w:w="3544"/>
      </w:tblGrid>
      <w:tr w:rsidR="008D708B" w14:paraId="5842120C" w14:textId="77777777" w:rsidTr="008D708B">
        <w:tc>
          <w:tcPr>
            <w:tcW w:w="4537" w:type="dxa"/>
            <w:vAlign w:val="center"/>
          </w:tcPr>
          <w:p w14:paraId="2F2C5979" w14:textId="77777777" w:rsidR="008D708B" w:rsidRDefault="008D708B" w:rsidP="00AA071A">
            <w:pPr>
              <w:spacing w:line="360" w:lineRule="auto"/>
              <w:jc w:val="center"/>
            </w:pPr>
            <w:bookmarkStart w:id="1" w:name="_Hlk189224986"/>
            <w:r>
              <w:t>NOME DO ARBITRO</w:t>
            </w:r>
          </w:p>
        </w:tc>
        <w:tc>
          <w:tcPr>
            <w:tcW w:w="2410" w:type="dxa"/>
            <w:vAlign w:val="center"/>
          </w:tcPr>
          <w:p w14:paraId="53715597" w14:textId="77777777" w:rsidR="008D708B" w:rsidRDefault="008D708B" w:rsidP="00AA071A">
            <w:pPr>
              <w:spacing w:line="360" w:lineRule="auto"/>
              <w:jc w:val="center"/>
            </w:pPr>
            <w:r>
              <w:t>MODALIDADE</w:t>
            </w:r>
          </w:p>
        </w:tc>
        <w:tc>
          <w:tcPr>
            <w:tcW w:w="3544" w:type="dxa"/>
            <w:vAlign w:val="center"/>
          </w:tcPr>
          <w:p w14:paraId="3DED6B81" w14:textId="77777777" w:rsidR="008D708B" w:rsidRDefault="008D708B" w:rsidP="00AA071A">
            <w:pPr>
              <w:spacing w:line="360" w:lineRule="auto"/>
              <w:jc w:val="center"/>
            </w:pPr>
            <w:r>
              <w:t>ENTIDADE RESPONSAVÉL PELO CERTIFICADO</w:t>
            </w:r>
          </w:p>
        </w:tc>
      </w:tr>
      <w:tr w:rsidR="008D708B" w14:paraId="32B895ED" w14:textId="77777777" w:rsidTr="008D708B">
        <w:tc>
          <w:tcPr>
            <w:tcW w:w="4537" w:type="dxa"/>
          </w:tcPr>
          <w:p w14:paraId="79BB3C8F" w14:textId="77777777" w:rsidR="008D708B" w:rsidRDefault="008D708B" w:rsidP="00AA071A">
            <w:pPr>
              <w:spacing w:line="360" w:lineRule="auto"/>
              <w:jc w:val="center"/>
            </w:pPr>
          </w:p>
        </w:tc>
        <w:tc>
          <w:tcPr>
            <w:tcW w:w="2410" w:type="dxa"/>
          </w:tcPr>
          <w:p w14:paraId="1F0F30DD" w14:textId="77777777" w:rsidR="008D708B" w:rsidRDefault="008D708B" w:rsidP="00AA071A">
            <w:pPr>
              <w:spacing w:line="360" w:lineRule="auto"/>
              <w:jc w:val="center"/>
            </w:pPr>
          </w:p>
        </w:tc>
        <w:tc>
          <w:tcPr>
            <w:tcW w:w="3544" w:type="dxa"/>
          </w:tcPr>
          <w:p w14:paraId="24D24BF4" w14:textId="77777777" w:rsidR="008D708B" w:rsidRDefault="008D708B" w:rsidP="00AA071A">
            <w:pPr>
              <w:spacing w:line="360" w:lineRule="auto"/>
              <w:jc w:val="center"/>
            </w:pPr>
          </w:p>
        </w:tc>
      </w:tr>
      <w:tr w:rsidR="008D708B" w14:paraId="082B95D0" w14:textId="77777777" w:rsidTr="008D708B">
        <w:tc>
          <w:tcPr>
            <w:tcW w:w="4537" w:type="dxa"/>
          </w:tcPr>
          <w:p w14:paraId="6E5C671B" w14:textId="77777777" w:rsidR="008D708B" w:rsidRDefault="008D708B" w:rsidP="00AA071A">
            <w:pPr>
              <w:spacing w:line="360" w:lineRule="auto"/>
              <w:jc w:val="center"/>
            </w:pPr>
          </w:p>
        </w:tc>
        <w:tc>
          <w:tcPr>
            <w:tcW w:w="2410" w:type="dxa"/>
          </w:tcPr>
          <w:p w14:paraId="69EC77FC" w14:textId="77777777" w:rsidR="008D708B" w:rsidRDefault="008D708B" w:rsidP="00AA071A">
            <w:pPr>
              <w:spacing w:line="360" w:lineRule="auto"/>
              <w:jc w:val="center"/>
            </w:pPr>
          </w:p>
        </w:tc>
        <w:tc>
          <w:tcPr>
            <w:tcW w:w="3544" w:type="dxa"/>
          </w:tcPr>
          <w:p w14:paraId="2FC3DE15" w14:textId="77777777" w:rsidR="008D708B" w:rsidRDefault="008D708B" w:rsidP="00AA071A">
            <w:pPr>
              <w:spacing w:line="360" w:lineRule="auto"/>
              <w:jc w:val="center"/>
            </w:pPr>
          </w:p>
        </w:tc>
      </w:tr>
      <w:bookmarkEnd w:id="1"/>
    </w:tbl>
    <w:p w14:paraId="635507A7" w14:textId="2B94BC8D" w:rsidR="00F86F43" w:rsidRDefault="00F86F43" w:rsidP="009A3010">
      <w:pPr>
        <w:pStyle w:val="PargrafodaLista1"/>
        <w:tabs>
          <w:tab w:val="left" w:pos="365"/>
        </w:tabs>
        <w:ind w:left="0"/>
        <w:jc w:val="both"/>
        <w:rPr>
          <w:sz w:val="20"/>
          <w:szCs w:val="20"/>
        </w:rPr>
      </w:pPr>
    </w:p>
    <w:p w14:paraId="43743577" w14:textId="77777777" w:rsidR="003A5023" w:rsidRPr="000941E9" w:rsidRDefault="00806A69" w:rsidP="00F62F5F">
      <w:pPr>
        <w:pStyle w:val="Ttulo1"/>
        <w:numPr>
          <w:ilvl w:val="0"/>
          <w:numId w:val="6"/>
        </w:numPr>
        <w:tabs>
          <w:tab w:val="left" w:pos="259"/>
        </w:tabs>
        <w:ind w:left="259" w:hanging="127"/>
        <w:jc w:val="both"/>
        <w:rPr>
          <w:sz w:val="20"/>
          <w:szCs w:val="20"/>
        </w:rPr>
      </w:pPr>
      <w:r w:rsidRPr="000941E9">
        <w:rPr>
          <w:sz w:val="20"/>
          <w:szCs w:val="20"/>
        </w:rPr>
        <w:t>MODELO</w:t>
      </w:r>
      <w:r w:rsidRPr="000941E9">
        <w:rPr>
          <w:spacing w:val="5"/>
          <w:sz w:val="20"/>
          <w:szCs w:val="20"/>
        </w:rPr>
        <w:t xml:space="preserve"> </w:t>
      </w:r>
      <w:r w:rsidRPr="000941E9">
        <w:rPr>
          <w:sz w:val="20"/>
          <w:szCs w:val="20"/>
        </w:rPr>
        <w:t>DE</w:t>
      </w:r>
      <w:r w:rsidRPr="000941E9">
        <w:rPr>
          <w:spacing w:val="6"/>
          <w:sz w:val="20"/>
          <w:szCs w:val="20"/>
        </w:rPr>
        <w:t xml:space="preserve"> </w:t>
      </w:r>
      <w:r w:rsidRPr="000941E9">
        <w:rPr>
          <w:sz w:val="20"/>
          <w:szCs w:val="20"/>
        </w:rPr>
        <w:t>EXECUÇÃO</w:t>
      </w:r>
      <w:r w:rsidRPr="000941E9">
        <w:rPr>
          <w:spacing w:val="6"/>
          <w:sz w:val="20"/>
          <w:szCs w:val="20"/>
        </w:rPr>
        <w:t xml:space="preserve"> </w:t>
      </w:r>
      <w:r w:rsidRPr="000941E9">
        <w:rPr>
          <w:sz w:val="20"/>
          <w:szCs w:val="20"/>
        </w:rPr>
        <w:t>DO</w:t>
      </w:r>
      <w:r w:rsidRPr="000941E9">
        <w:rPr>
          <w:spacing w:val="5"/>
          <w:sz w:val="20"/>
          <w:szCs w:val="20"/>
        </w:rPr>
        <w:t xml:space="preserve"> </w:t>
      </w:r>
      <w:r w:rsidRPr="000941E9">
        <w:rPr>
          <w:spacing w:val="-2"/>
          <w:sz w:val="20"/>
          <w:szCs w:val="20"/>
        </w:rPr>
        <w:t>OBJETO</w:t>
      </w:r>
    </w:p>
    <w:p w14:paraId="5C33F41D" w14:textId="77777777" w:rsidR="003A5023" w:rsidRPr="000941E9" w:rsidRDefault="003A5023" w:rsidP="00F62F5F">
      <w:pPr>
        <w:pStyle w:val="Corpodetexto"/>
        <w:spacing w:before="92"/>
        <w:jc w:val="both"/>
        <w:rPr>
          <w:b/>
          <w:sz w:val="20"/>
          <w:szCs w:val="20"/>
        </w:rPr>
      </w:pPr>
    </w:p>
    <w:p w14:paraId="5028ED3A" w14:textId="77777777" w:rsidR="003A5023" w:rsidRPr="000941E9" w:rsidRDefault="00806A69" w:rsidP="00F62F5F">
      <w:pPr>
        <w:pStyle w:val="Corpodetexto"/>
        <w:ind w:left="132"/>
        <w:jc w:val="both"/>
        <w:rPr>
          <w:sz w:val="20"/>
          <w:szCs w:val="20"/>
        </w:rPr>
      </w:pPr>
      <w:r w:rsidRPr="000941E9">
        <w:rPr>
          <w:sz w:val="20"/>
          <w:szCs w:val="20"/>
        </w:rPr>
        <w:t>Condições</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Entrega</w:t>
      </w:r>
    </w:p>
    <w:p w14:paraId="1FADE6E7" w14:textId="64FE7D76" w:rsidR="003A5023" w:rsidRPr="000941E9" w:rsidRDefault="00806A69" w:rsidP="00F62F5F">
      <w:pPr>
        <w:pStyle w:val="PargrafodaLista1"/>
        <w:numPr>
          <w:ilvl w:val="1"/>
          <w:numId w:val="6"/>
        </w:numPr>
        <w:tabs>
          <w:tab w:val="left" w:pos="365"/>
        </w:tabs>
        <w:ind w:left="365" w:hanging="233"/>
        <w:jc w:val="both"/>
        <w:rPr>
          <w:sz w:val="20"/>
          <w:szCs w:val="20"/>
        </w:rPr>
      </w:pPr>
      <w:r w:rsidRPr="000941E9">
        <w:rPr>
          <w:sz w:val="20"/>
          <w:szCs w:val="20"/>
        </w:rPr>
        <w:t>O</w:t>
      </w:r>
      <w:r w:rsidRPr="000941E9">
        <w:rPr>
          <w:spacing w:val="1"/>
          <w:sz w:val="20"/>
          <w:szCs w:val="20"/>
        </w:rPr>
        <w:t xml:space="preserve"> </w:t>
      </w:r>
      <w:r w:rsidRPr="000941E9">
        <w:rPr>
          <w:sz w:val="20"/>
          <w:szCs w:val="20"/>
        </w:rPr>
        <w:t>prazo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entrega</w:t>
      </w:r>
      <w:r w:rsidRPr="000941E9">
        <w:rPr>
          <w:spacing w:val="2"/>
          <w:sz w:val="20"/>
          <w:szCs w:val="20"/>
        </w:rPr>
        <w:t xml:space="preserve"> </w:t>
      </w:r>
      <w:r w:rsidRPr="000941E9">
        <w:rPr>
          <w:sz w:val="20"/>
          <w:szCs w:val="20"/>
        </w:rPr>
        <w:t>dos</w:t>
      </w:r>
      <w:r w:rsidRPr="000941E9">
        <w:rPr>
          <w:spacing w:val="2"/>
          <w:sz w:val="20"/>
          <w:szCs w:val="20"/>
        </w:rPr>
        <w:t xml:space="preserve"> </w:t>
      </w:r>
      <w:r w:rsidRPr="000941E9">
        <w:rPr>
          <w:sz w:val="20"/>
          <w:szCs w:val="20"/>
        </w:rPr>
        <w:t>serviços</w:t>
      </w:r>
      <w:r w:rsidRPr="000941E9">
        <w:rPr>
          <w:spacing w:val="2"/>
          <w:sz w:val="20"/>
          <w:szCs w:val="20"/>
        </w:rPr>
        <w:t xml:space="preserve"> </w:t>
      </w:r>
      <w:r w:rsidR="00272D91" w:rsidRPr="000941E9">
        <w:rPr>
          <w:spacing w:val="2"/>
          <w:sz w:val="20"/>
          <w:szCs w:val="20"/>
        </w:rPr>
        <w:t>conforme solicitação de empenho emitido pela Secretaria de Educação Cultura e Esportes</w:t>
      </w:r>
      <w:r w:rsidRPr="000941E9">
        <w:rPr>
          <w:spacing w:val="-2"/>
          <w:sz w:val="20"/>
          <w:szCs w:val="20"/>
        </w:rPr>
        <w:t>.</w:t>
      </w:r>
    </w:p>
    <w:p w14:paraId="618C8A9D" w14:textId="77777777" w:rsidR="003A5023" w:rsidRPr="000941E9" w:rsidRDefault="00806A69" w:rsidP="00F62F5F">
      <w:pPr>
        <w:pStyle w:val="PargrafodaLista1"/>
        <w:numPr>
          <w:ilvl w:val="1"/>
          <w:numId w:val="6"/>
        </w:numPr>
        <w:tabs>
          <w:tab w:val="left" w:pos="380"/>
        </w:tabs>
        <w:ind w:left="132" w:right="465" w:firstLine="0"/>
        <w:jc w:val="both"/>
        <w:rPr>
          <w:sz w:val="20"/>
          <w:szCs w:val="20"/>
        </w:rPr>
      </w:pPr>
      <w:r w:rsidRPr="000941E9">
        <w:rPr>
          <w:sz w:val="20"/>
          <w:szCs w:val="20"/>
        </w:rPr>
        <w:t>Caso</w:t>
      </w:r>
      <w:r w:rsidRPr="000941E9">
        <w:rPr>
          <w:spacing w:val="23"/>
          <w:sz w:val="20"/>
          <w:szCs w:val="20"/>
        </w:rPr>
        <w:t xml:space="preserve"> </w:t>
      </w:r>
      <w:r w:rsidRPr="000941E9">
        <w:rPr>
          <w:sz w:val="20"/>
          <w:szCs w:val="20"/>
        </w:rPr>
        <w:t>não</w:t>
      </w:r>
      <w:r w:rsidRPr="000941E9">
        <w:rPr>
          <w:spacing w:val="23"/>
          <w:sz w:val="20"/>
          <w:szCs w:val="20"/>
        </w:rPr>
        <w:t xml:space="preserve"> </w:t>
      </w:r>
      <w:r w:rsidRPr="000941E9">
        <w:rPr>
          <w:sz w:val="20"/>
          <w:szCs w:val="20"/>
        </w:rPr>
        <w:t>seja</w:t>
      </w:r>
      <w:r w:rsidRPr="000941E9">
        <w:rPr>
          <w:spacing w:val="23"/>
          <w:sz w:val="20"/>
          <w:szCs w:val="20"/>
        </w:rPr>
        <w:t xml:space="preserve"> </w:t>
      </w:r>
      <w:r w:rsidRPr="000941E9">
        <w:rPr>
          <w:sz w:val="20"/>
          <w:szCs w:val="20"/>
        </w:rPr>
        <w:t>possível</w:t>
      </w:r>
      <w:r w:rsidRPr="000941E9">
        <w:rPr>
          <w:spacing w:val="23"/>
          <w:sz w:val="20"/>
          <w:szCs w:val="20"/>
        </w:rPr>
        <w:t xml:space="preserve"> </w:t>
      </w:r>
      <w:r w:rsidRPr="000941E9">
        <w:rPr>
          <w:sz w:val="20"/>
          <w:szCs w:val="20"/>
        </w:rPr>
        <w:t>a</w:t>
      </w:r>
      <w:r w:rsidRPr="000941E9">
        <w:rPr>
          <w:spacing w:val="23"/>
          <w:sz w:val="20"/>
          <w:szCs w:val="20"/>
        </w:rPr>
        <w:t xml:space="preserve"> </w:t>
      </w:r>
      <w:r w:rsidRPr="000941E9">
        <w:rPr>
          <w:sz w:val="20"/>
          <w:szCs w:val="20"/>
        </w:rPr>
        <w:t>entrega</w:t>
      </w:r>
      <w:r w:rsidRPr="000941E9">
        <w:rPr>
          <w:spacing w:val="23"/>
          <w:sz w:val="20"/>
          <w:szCs w:val="20"/>
        </w:rPr>
        <w:t xml:space="preserve"> </w:t>
      </w:r>
      <w:r w:rsidRPr="000941E9">
        <w:rPr>
          <w:sz w:val="20"/>
          <w:szCs w:val="20"/>
        </w:rPr>
        <w:t>na</w:t>
      </w:r>
      <w:r w:rsidRPr="000941E9">
        <w:rPr>
          <w:spacing w:val="23"/>
          <w:sz w:val="20"/>
          <w:szCs w:val="20"/>
        </w:rPr>
        <w:t xml:space="preserve"> </w:t>
      </w:r>
      <w:r w:rsidRPr="000941E9">
        <w:rPr>
          <w:sz w:val="20"/>
          <w:szCs w:val="20"/>
        </w:rPr>
        <w:t>data</w:t>
      </w:r>
      <w:r w:rsidRPr="000941E9">
        <w:rPr>
          <w:spacing w:val="23"/>
          <w:sz w:val="20"/>
          <w:szCs w:val="20"/>
        </w:rPr>
        <w:t xml:space="preserve"> </w:t>
      </w:r>
      <w:r w:rsidRPr="000941E9">
        <w:rPr>
          <w:sz w:val="20"/>
          <w:szCs w:val="20"/>
        </w:rPr>
        <w:t>assinalada,</w:t>
      </w:r>
      <w:r w:rsidRPr="000941E9">
        <w:rPr>
          <w:spacing w:val="23"/>
          <w:sz w:val="20"/>
          <w:szCs w:val="20"/>
        </w:rPr>
        <w:t xml:space="preserve"> </w:t>
      </w:r>
      <w:r w:rsidRPr="000941E9">
        <w:rPr>
          <w:sz w:val="20"/>
          <w:szCs w:val="20"/>
        </w:rPr>
        <w:t>a</w:t>
      </w:r>
      <w:r w:rsidRPr="000941E9">
        <w:rPr>
          <w:spacing w:val="23"/>
          <w:sz w:val="20"/>
          <w:szCs w:val="20"/>
        </w:rPr>
        <w:t xml:space="preserve"> </w:t>
      </w:r>
      <w:r w:rsidRPr="000941E9">
        <w:rPr>
          <w:sz w:val="20"/>
          <w:szCs w:val="20"/>
        </w:rPr>
        <w:t>empresa</w:t>
      </w:r>
      <w:r w:rsidRPr="000941E9">
        <w:rPr>
          <w:spacing w:val="23"/>
          <w:sz w:val="20"/>
          <w:szCs w:val="20"/>
        </w:rPr>
        <w:t xml:space="preserve"> </w:t>
      </w:r>
      <w:r w:rsidRPr="000941E9">
        <w:rPr>
          <w:sz w:val="20"/>
          <w:szCs w:val="20"/>
        </w:rPr>
        <w:t>deverá</w:t>
      </w:r>
      <w:r w:rsidRPr="000941E9">
        <w:rPr>
          <w:spacing w:val="23"/>
          <w:sz w:val="20"/>
          <w:szCs w:val="20"/>
        </w:rPr>
        <w:t xml:space="preserve"> </w:t>
      </w:r>
      <w:r w:rsidRPr="000941E9">
        <w:rPr>
          <w:sz w:val="20"/>
          <w:szCs w:val="20"/>
        </w:rPr>
        <w:t>comunicar</w:t>
      </w:r>
      <w:r w:rsidRPr="000941E9">
        <w:rPr>
          <w:spacing w:val="23"/>
          <w:sz w:val="20"/>
          <w:szCs w:val="20"/>
        </w:rPr>
        <w:t xml:space="preserve"> </w:t>
      </w:r>
      <w:r w:rsidRPr="000941E9">
        <w:rPr>
          <w:sz w:val="20"/>
          <w:szCs w:val="20"/>
        </w:rPr>
        <w:t>as</w:t>
      </w:r>
      <w:r w:rsidRPr="000941E9">
        <w:rPr>
          <w:spacing w:val="23"/>
          <w:sz w:val="20"/>
          <w:szCs w:val="20"/>
        </w:rPr>
        <w:t xml:space="preserve"> </w:t>
      </w:r>
      <w:r w:rsidRPr="000941E9">
        <w:rPr>
          <w:sz w:val="20"/>
          <w:szCs w:val="20"/>
        </w:rPr>
        <w:t>razões</w:t>
      </w:r>
      <w:r w:rsidRPr="000941E9">
        <w:rPr>
          <w:spacing w:val="23"/>
          <w:sz w:val="20"/>
          <w:szCs w:val="20"/>
        </w:rPr>
        <w:t xml:space="preserve"> </w:t>
      </w:r>
      <w:r w:rsidRPr="000941E9">
        <w:rPr>
          <w:sz w:val="20"/>
          <w:szCs w:val="20"/>
        </w:rPr>
        <w:t>respectivas</w:t>
      </w:r>
      <w:r w:rsidRPr="000941E9">
        <w:rPr>
          <w:spacing w:val="23"/>
          <w:sz w:val="20"/>
          <w:szCs w:val="20"/>
        </w:rPr>
        <w:t xml:space="preserve"> </w:t>
      </w:r>
      <w:r w:rsidRPr="000941E9">
        <w:rPr>
          <w:sz w:val="20"/>
          <w:szCs w:val="20"/>
        </w:rPr>
        <w:t>com</w:t>
      </w:r>
      <w:r w:rsidRPr="000941E9">
        <w:rPr>
          <w:spacing w:val="23"/>
          <w:sz w:val="20"/>
          <w:szCs w:val="20"/>
        </w:rPr>
        <w:t xml:space="preserve"> </w:t>
      </w:r>
      <w:r w:rsidRPr="000941E9">
        <w:rPr>
          <w:sz w:val="20"/>
          <w:szCs w:val="20"/>
        </w:rPr>
        <w:t>pelo</w:t>
      </w:r>
      <w:r w:rsidRPr="000941E9">
        <w:rPr>
          <w:spacing w:val="23"/>
          <w:sz w:val="20"/>
          <w:szCs w:val="20"/>
        </w:rPr>
        <w:t xml:space="preserve"> </w:t>
      </w:r>
      <w:r w:rsidRPr="000941E9">
        <w:rPr>
          <w:sz w:val="20"/>
          <w:szCs w:val="20"/>
        </w:rPr>
        <w:t>menos</w:t>
      </w:r>
      <w:r w:rsidRPr="000941E9">
        <w:rPr>
          <w:spacing w:val="23"/>
          <w:sz w:val="20"/>
          <w:szCs w:val="20"/>
        </w:rPr>
        <w:t xml:space="preserve"> </w:t>
      </w:r>
      <w:r w:rsidRPr="000941E9">
        <w:rPr>
          <w:sz w:val="20"/>
          <w:szCs w:val="20"/>
        </w:rPr>
        <w:t>10</w:t>
      </w:r>
      <w:r w:rsidRPr="000941E9">
        <w:rPr>
          <w:spacing w:val="23"/>
          <w:sz w:val="20"/>
          <w:szCs w:val="20"/>
        </w:rPr>
        <w:t xml:space="preserve"> </w:t>
      </w:r>
      <w:r w:rsidRPr="000941E9">
        <w:rPr>
          <w:sz w:val="20"/>
          <w:szCs w:val="20"/>
        </w:rPr>
        <w:t>(dez)</w:t>
      </w:r>
      <w:r w:rsidRPr="000941E9">
        <w:rPr>
          <w:spacing w:val="23"/>
          <w:sz w:val="20"/>
          <w:szCs w:val="20"/>
        </w:rPr>
        <w:t xml:space="preserve"> </w:t>
      </w:r>
      <w:r w:rsidRPr="000941E9">
        <w:rPr>
          <w:sz w:val="20"/>
          <w:szCs w:val="20"/>
        </w:rPr>
        <w:t>dias</w:t>
      </w:r>
      <w:r w:rsidRPr="000941E9">
        <w:rPr>
          <w:spacing w:val="23"/>
          <w:sz w:val="20"/>
          <w:szCs w:val="20"/>
        </w:rPr>
        <w:t xml:space="preserve"> </w:t>
      </w:r>
      <w:r w:rsidRPr="000941E9">
        <w:rPr>
          <w:sz w:val="20"/>
          <w:szCs w:val="20"/>
        </w:rPr>
        <w:t>de antecedência para que</w:t>
      </w:r>
      <w:r w:rsidRPr="000941E9">
        <w:rPr>
          <w:spacing w:val="40"/>
          <w:sz w:val="20"/>
          <w:szCs w:val="20"/>
        </w:rPr>
        <w:t xml:space="preserve"> </w:t>
      </w:r>
      <w:r w:rsidRPr="000941E9">
        <w:rPr>
          <w:sz w:val="20"/>
          <w:szCs w:val="20"/>
        </w:rPr>
        <w:t>qualquer pleito de prorrogação de prazo seja analisado, ressalvadas situações de caso fortuito e força maior.</w:t>
      </w:r>
    </w:p>
    <w:p w14:paraId="67AEA258" w14:textId="6E972CDB" w:rsidR="003A5023" w:rsidRPr="000941E9" w:rsidRDefault="00806A69" w:rsidP="00F62F5F">
      <w:pPr>
        <w:pStyle w:val="PargrafodaLista1"/>
        <w:numPr>
          <w:ilvl w:val="1"/>
          <w:numId w:val="6"/>
        </w:numPr>
        <w:tabs>
          <w:tab w:val="left" w:pos="365"/>
        </w:tabs>
        <w:spacing w:before="1"/>
        <w:ind w:left="365" w:hanging="233"/>
        <w:jc w:val="both"/>
        <w:rPr>
          <w:sz w:val="20"/>
          <w:szCs w:val="20"/>
        </w:rPr>
      </w:pPr>
      <w:r w:rsidRPr="000941E9">
        <w:rPr>
          <w:sz w:val="20"/>
          <w:szCs w:val="20"/>
        </w:rPr>
        <w:t>Os</w:t>
      </w:r>
      <w:r w:rsidRPr="000941E9">
        <w:rPr>
          <w:spacing w:val="2"/>
          <w:sz w:val="20"/>
          <w:szCs w:val="20"/>
        </w:rPr>
        <w:t xml:space="preserve"> </w:t>
      </w:r>
      <w:r w:rsidRPr="000941E9">
        <w:rPr>
          <w:sz w:val="20"/>
          <w:szCs w:val="20"/>
        </w:rPr>
        <w:t>serviços</w:t>
      </w:r>
      <w:r w:rsidRPr="000941E9">
        <w:rPr>
          <w:spacing w:val="2"/>
          <w:sz w:val="20"/>
          <w:szCs w:val="20"/>
        </w:rPr>
        <w:t xml:space="preserve"> </w:t>
      </w:r>
      <w:r w:rsidRPr="000941E9">
        <w:rPr>
          <w:sz w:val="20"/>
          <w:szCs w:val="20"/>
        </w:rPr>
        <w:t>deverão</w:t>
      </w:r>
      <w:r w:rsidRPr="000941E9">
        <w:rPr>
          <w:spacing w:val="2"/>
          <w:sz w:val="20"/>
          <w:szCs w:val="20"/>
        </w:rPr>
        <w:t xml:space="preserve"> </w:t>
      </w:r>
      <w:r w:rsidRPr="000941E9">
        <w:rPr>
          <w:sz w:val="20"/>
          <w:szCs w:val="20"/>
        </w:rPr>
        <w:t>ser</w:t>
      </w:r>
      <w:r w:rsidRPr="000941E9">
        <w:rPr>
          <w:spacing w:val="2"/>
          <w:sz w:val="20"/>
          <w:szCs w:val="20"/>
        </w:rPr>
        <w:t xml:space="preserve"> </w:t>
      </w:r>
      <w:r w:rsidRPr="000941E9">
        <w:rPr>
          <w:sz w:val="20"/>
          <w:szCs w:val="20"/>
        </w:rPr>
        <w:t>realizados</w:t>
      </w:r>
      <w:r w:rsidRPr="000941E9">
        <w:rPr>
          <w:spacing w:val="2"/>
          <w:sz w:val="20"/>
          <w:szCs w:val="20"/>
        </w:rPr>
        <w:t xml:space="preserve"> </w:t>
      </w:r>
      <w:r w:rsidRPr="000941E9">
        <w:rPr>
          <w:sz w:val="20"/>
          <w:szCs w:val="20"/>
        </w:rPr>
        <w:t>nos</w:t>
      </w:r>
      <w:r w:rsidRPr="000941E9">
        <w:rPr>
          <w:spacing w:val="2"/>
          <w:sz w:val="20"/>
          <w:szCs w:val="20"/>
        </w:rPr>
        <w:t xml:space="preserve"> </w:t>
      </w:r>
      <w:r w:rsidRPr="000941E9">
        <w:rPr>
          <w:sz w:val="20"/>
          <w:szCs w:val="20"/>
        </w:rPr>
        <w:t>locais</w:t>
      </w:r>
      <w:r w:rsidRPr="000941E9">
        <w:rPr>
          <w:spacing w:val="2"/>
          <w:sz w:val="20"/>
          <w:szCs w:val="20"/>
        </w:rPr>
        <w:t xml:space="preserve"> </w:t>
      </w:r>
      <w:r w:rsidRPr="000941E9">
        <w:rPr>
          <w:sz w:val="20"/>
          <w:szCs w:val="20"/>
        </w:rPr>
        <w:t>pré-</w:t>
      </w:r>
      <w:r w:rsidRPr="000941E9">
        <w:rPr>
          <w:spacing w:val="-2"/>
          <w:sz w:val="20"/>
          <w:szCs w:val="20"/>
        </w:rPr>
        <w:t>determinados</w:t>
      </w:r>
      <w:r w:rsidR="00D251CA">
        <w:rPr>
          <w:spacing w:val="-2"/>
          <w:sz w:val="20"/>
          <w:szCs w:val="20"/>
        </w:rPr>
        <w:t>, sendo que deverão se apresentar 30minutos antes do inicío do</w:t>
      </w:r>
      <w:r w:rsidR="004C61A4">
        <w:rPr>
          <w:spacing w:val="-2"/>
          <w:sz w:val="20"/>
          <w:szCs w:val="20"/>
        </w:rPr>
        <w:t xml:space="preserve"> mesmo.</w:t>
      </w:r>
    </w:p>
    <w:p w14:paraId="3196E6BB" w14:textId="77777777" w:rsidR="003A5023" w:rsidRPr="000941E9" w:rsidRDefault="003A5023" w:rsidP="00F62F5F">
      <w:pPr>
        <w:pStyle w:val="Corpodetexto"/>
        <w:spacing w:before="92"/>
        <w:jc w:val="both"/>
        <w:rPr>
          <w:sz w:val="20"/>
          <w:szCs w:val="20"/>
        </w:rPr>
      </w:pPr>
    </w:p>
    <w:p w14:paraId="051E68D5" w14:textId="77777777" w:rsidR="003A5023" w:rsidRPr="00412B38" w:rsidRDefault="00806A69" w:rsidP="00F62F5F">
      <w:pPr>
        <w:pStyle w:val="Corpodetexto"/>
        <w:ind w:left="132"/>
        <w:jc w:val="both"/>
        <w:rPr>
          <w:b/>
          <w:bCs/>
          <w:sz w:val="20"/>
          <w:szCs w:val="20"/>
        </w:rPr>
      </w:pPr>
      <w:r w:rsidRPr="00412B38">
        <w:rPr>
          <w:b/>
          <w:bCs/>
          <w:sz w:val="20"/>
          <w:szCs w:val="20"/>
        </w:rPr>
        <w:t>Garantia,</w:t>
      </w:r>
      <w:r w:rsidRPr="00412B38">
        <w:rPr>
          <w:b/>
          <w:bCs/>
          <w:spacing w:val="2"/>
          <w:sz w:val="20"/>
          <w:szCs w:val="20"/>
        </w:rPr>
        <w:t xml:space="preserve"> </w:t>
      </w:r>
      <w:r w:rsidRPr="00412B38">
        <w:rPr>
          <w:b/>
          <w:bCs/>
          <w:sz w:val="20"/>
          <w:szCs w:val="20"/>
        </w:rPr>
        <w:t>manutenção</w:t>
      </w:r>
      <w:r w:rsidRPr="00412B38">
        <w:rPr>
          <w:b/>
          <w:bCs/>
          <w:spacing w:val="3"/>
          <w:sz w:val="20"/>
          <w:szCs w:val="20"/>
        </w:rPr>
        <w:t xml:space="preserve"> </w:t>
      </w:r>
      <w:r w:rsidRPr="00412B38">
        <w:rPr>
          <w:b/>
          <w:bCs/>
          <w:sz w:val="20"/>
          <w:szCs w:val="20"/>
        </w:rPr>
        <w:t>e</w:t>
      </w:r>
      <w:r w:rsidRPr="00412B38">
        <w:rPr>
          <w:b/>
          <w:bCs/>
          <w:spacing w:val="2"/>
          <w:sz w:val="20"/>
          <w:szCs w:val="20"/>
        </w:rPr>
        <w:t xml:space="preserve"> </w:t>
      </w:r>
      <w:r w:rsidRPr="00412B38">
        <w:rPr>
          <w:b/>
          <w:bCs/>
          <w:sz w:val="20"/>
          <w:szCs w:val="20"/>
        </w:rPr>
        <w:t>assistência</w:t>
      </w:r>
      <w:r w:rsidRPr="00412B38">
        <w:rPr>
          <w:b/>
          <w:bCs/>
          <w:spacing w:val="3"/>
          <w:sz w:val="20"/>
          <w:szCs w:val="20"/>
        </w:rPr>
        <w:t xml:space="preserve"> </w:t>
      </w:r>
      <w:r w:rsidRPr="00412B38">
        <w:rPr>
          <w:b/>
          <w:bCs/>
          <w:spacing w:val="-2"/>
          <w:sz w:val="20"/>
          <w:szCs w:val="20"/>
        </w:rPr>
        <w:t>técnica</w:t>
      </w:r>
    </w:p>
    <w:p w14:paraId="7AA85F22" w14:textId="77777777" w:rsidR="003A5023" w:rsidRPr="000941E9" w:rsidRDefault="003A5023" w:rsidP="00F62F5F">
      <w:pPr>
        <w:pStyle w:val="Corpodetexto"/>
        <w:spacing w:before="92"/>
        <w:jc w:val="both"/>
        <w:rPr>
          <w:sz w:val="20"/>
          <w:szCs w:val="20"/>
        </w:rPr>
      </w:pPr>
    </w:p>
    <w:p w14:paraId="28569E8E" w14:textId="77777777" w:rsidR="003A5023" w:rsidRPr="000941E9" w:rsidRDefault="00806A69" w:rsidP="00F62F5F">
      <w:pPr>
        <w:pStyle w:val="PargrafodaLista1"/>
        <w:numPr>
          <w:ilvl w:val="1"/>
          <w:numId w:val="6"/>
        </w:numPr>
        <w:tabs>
          <w:tab w:val="left" w:pos="380"/>
        </w:tabs>
        <w:ind w:left="380" w:hanging="248"/>
        <w:jc w:val="both"/>
        <w:rPr>
          <w:sz w:val="20"/>
          <w:szCs w:val="20"/>
        </w:rPr>
      </w:pPr>
      <w:r w:rsidRPr="000941E9">
        <w:rPr>
          <w:sz w:val="20"/>
          <w:szCs w:val="20"/>
        </w:rPr>
        <w:t>Na</w:t>
      </w:r>
      <w:r w:rsidRPr="000941E9">
        <w:rPr>
          <w:spacing w:val="2"/>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aplica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garantia,</w:t>
      </w:r>
      <w:r w:rsidRPr="000941E9">
        <w:rPr>
          <w:spacing w:val="2"/>
          <w:sz w:val="20"/>
          <w:szCs w:val="20"/>
        </w:rPr>
        <w:t xml:space="preserve"> </w:t>
      </w:r>
      <w:r w:rsidRPr="000941E9">
        <w:rPr>
          <w:sz w:val="20"/>
          <w:szCs w:val="20"/>
        </w:rPr>
        <w:t>manutenção</w:t>
      </w:r>
      <w:r w:rsidRPr="000941E9">
        <w:rPr>
          <w:spacing w:val="3"/>
          <w:sz w:val="20"/>
          <w:szCs w:val="20"/>
        </w:rPr>
        <w:t xml:space="preserve"> </w:t>
      </w:r>
      <w:r w:rsidRPr="000941E9">
        <w:rPr>
          <w:sz w:val="20"/>
          <w:szCs w:val="20"/>
        </w:rPr>
        <w:t>e</w:t>
      </w:r>
      <w:r w:rsidRPr="000941E9">
        <w:rPr>
          <w:spacing w:val="2"/>
          <w:sz w:val="20"/>
          <w:szCs w:val="20"/>
        </w:rPr>
        <w:t xml:space="preserve"> </w:t>
      </w:r>
      <w:r w:rsidRPr="000941E9">
        <w:rPr>
          <w:sz w:val="20"/>
          <w:szCs w:val="20"/>
        </w:rPr>
        <w:t>assistência</w:t>
      </w:r>
      <w:r w:rsidRPr="000941E9">
        <w:rPr>
          <w:spacing w:val="2"/>
          <w:sz w:val="20"/>
          <w:szCs w:val="20"/>
        </w:rPr>
        <w:t xml:space="preserve"> </w:t>
      </w:r>
      <w:r w:rsidRPr="000941E9">
        <w:rPr>
          <w:spacing w:val="-2"/>
          <w:sz w:val="20"/>
          <w:szCs w:val="20"/>
        </w:rPr>
        <w:t>técnica.</w:t>
      </w:r>
    </w:p>
    <w:p w14:paraId="5951904C" w14:textId="2F2A0D02" w:rsidR="009552FB" w:rsidRDefault="009552FB" w:rsidP="00F62F5F">
      <w:pPr>
        <w:pStyle w:val="Ttulo1"/>
        <w:numPr>
          <w:ilvl w:val="0"/>
          <w:numId w:val="0"/>
        </w:numPr>
        <w:tabs>
          <w:tab w:val="left" w:pos="259"/>
        </w:tabs>
        <w:jc w:val="both"/>
        <w:rPr>
          <w:sz w:val="20"/>
          <w:szCs w:val="20"/>
        </w:rPr>
      </w:pPr>
    </w:p>
    <w:p w14:paraId="7B41D705" w14:textId="27E2DE18" w:rsidR="009552FB" w:rsidRDefault="009552FB" w:rsidP="00F62F5F">
      <w:pPr>
        <w:pStyle w:val="Corpodetexto"/>
        <w:jc w:val="both"/>
      </w:pPr>
    </w:p>
    <w:p w14:paraId="3FD69518" w14:textId="26227DE8" w:rsidR="00B335C1" w:rsidRDefault="00B335C1" w:rsidP="00F62F5F">
      <w:pPr>
        <w:pStyle w:val="Corpodetexto"/>
        <w:jc w:val="both"/>
      </w:pPr>
    </w:p>
    <w:p w14:paraId="774D87E5" w14:textId="77777777" w:rsidR="00B335C1" w:rsidRPr="00D9256B" w:rsidRDefault="00B335C1" w:rsidP="00B335C1">
      <w:pPr>
        <w:pStyle w:val="Corpodetexto"/>
        <w:jc w:val="both"/>
        <w:rPr>
          <w:b/>
          <w:bCs/>
          <w:sz w:val="20"/>
          <w:szCs w:val="20"/>
        </w:rPr>
      </w:pPr>
      <w:r w:rsidRPr="00D9256B">
        <w:rPr>
          <w:b/>
          <w:bCs/>
          <w:sz w:val="20"/>
          <w:szCs w:val="20"/>
        </w:rPr>
        <w:t xml:space="preserve">OBRIGAÇÕES DO CONTRATANTE: </w:t>
      </w:r>
    </w:p>
    <w:p w14:paraId="74635AE4" w14:textId="77777777" w:rsidR="00B335C1" w:rsidRPr="00B335C1" w:rsidRDefault="00B335C1" w:rsidP="00B335C1">
      <w:pPr>
        <w:pStyle w:val="Corpodetexto"/>
        <w:jc w:val="both"/>
        <w:rPr>
          <w:sz w:val="20"/>
          <w:szCs w:val="20"/>
        </w:rPr>
      </w:pPr>
    </w:p>
    <w:p w14:paraId="22A2E307" w14:textId="77777777" w:rsidR="00B335C1" w:rsidRPr="00B335C1" w:rsidRDefault="00B335C1" w:rsidP="00B335C1">
      <w:pPr>
        <w:pStyle w:val="Corpodetexto"/>
        <w:jc w:val="both"/>
        <w:rPr>
          <w:sz w:val="20"/>
          <w:szCs w:val="20"/>
        </w:rPr>
      </w:pPr>
      <w:r w:rsidRPr="00B335C1">
        <w:rPr>
          <w:sz w:val="20"/>
          <w:szCs w:val="20"/>
        </w:rPr>
        <w:tab/>
        <w:t>- Verificar minuciosamente, no prazo fixado, a conformidade dos serviços executados e com as especificações constantes do Edital e da proposta, para fins de aceitação e recebimento definitivo;</w:t>
      </w:r>
    </w:p>
    <w:p w14:paraId="5DEC434E" w14:textId="77777777" w:rsidR="00B335C1" w:rsidRPr="00B335C1" w:rsidRDefault="00B335C1" w:rsidP="00B335C1">
      <w:pPr>
        <w:pStyle w:val="Corpodetexto"/>
        <w:jc w:val="both"/>
        <w:rPr>
          <w:sz w:val="20"/>
          <w:szCs w:val="20"/>
        </w:rPr>
      </w:pPr>
      <w:r w:rsidRPr="00B335C1">
        <w:rPr>
          <w:sz w:val="20"/>
          <w:szCs w:val="20"/>
        </w:rPr>
        <w:tab/>
        <w:t>-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14:paraId="4BDEF747" w14:textId="77777777" w:rsidR="00B335C1" w:rsidRPr="00B335C1" w:rsidRDefault="00B335C1" w:rsidP="00B335C1">
      <w:pPr>
        <w:pStyle w:val="Corpodetexto"/>
        <w:jc w:val="both"/>
        <w:rPr>
          <w:sz w:val="20"/>
          <w:szCs w:val="20"/>
        </w:rPr>
      </w:pPr>
      <w:r w:rsidRPr="00B335C1">
        <w:rPr>
          <w:sz w:val="20"/>
          <w:szCs w:val="20"/>
        </w:rPr>
        <w:tab/>
        <w:t>- É prerrogativa de o CONTRATANTE determinar o serviço a ser seguido;</w:t>
      </w:r>
    </w:p>
    <w:p w14:paraId="43C146DE" w14:textId="77777777" w:rsidR="00B335C1" w:rsidRPr="00B335C1" w:rsidRDefault="00B335C1" w:rsidP="00B335C1">
      <w:pPr>
        <w:pStyle w:val="Corpodetexto"/>
        <w:jc w:val="both"/>
        <w:rPr>
          <w:sz w:val="20"/>
          <w:szCs w:val="20"/>
        </w:rPr>
      </w:pPr>
      <w:r w:rsidRPr="00B335C1">
        <w:rPr>
          <w:sz w:val="20"/>
          <w:szCs w:val="20"/>
        </w:rPr>
        <w:tab/>
        <w:t xml:space="preserve">- Efetuar o pagamento à Contratada no valor correspondente ao fornecimento do objeto, no prazo e forma estabelecidos no Edital e anexos, no prazo ajustado, desde que cumpridas todas as exigências constantes na Cláusula - Das Condições de </w:t>
      </w:r>
      <w:r w:rsidRPr="00B335C1">
        <w:rPr>
          <w:sz w:val="20"/>
          <w:szCs w:val="20"/>
        </w:rPr>
        <w:lastRenderedPageBreak/>
        <w:t>Pagamento;</w:t>
      </w:r>
    </w:p>
    <w:p w14:paraId="68C897F3" w14:textId="77777777" w:rsidR="00B335C1" w:rsidRPr="00B335C1" w:rsidRDefault="00B335C1" w:rsidP="00B335C1">
      <w:pPr>
        <w:pStyle w:val="Corpodetexto"/>
        <w:jc w:val="both"/>
        <w:rPr>
          <w:sz w:val="20"/>
          <w:szCs w:val="20"/>
        </w:rPr>
      </w:pPr>
      <w:r w:rsidRPr="00B335C1">
        <w:rPr>
          <w:sz w:val="20"/>
          <w:szCs w:val="20"/>
        </w:rPr>
        <w:tab/>
        <w:t>- Fiscalizar e acompanhar a execução da prestação dos serviços conforme o objeto deste contrato, podendo sustá-la, quando a mesma não estiver dentro das normas especificadas;</w:t>
      </w:r>
    </w:p>
    <w:p w14:paraId="727A354B" w14:textId="77777777" w:rsidR="00B335C1" w:rsidRPr="00B335C1" w:rsidRDefault="00B335C1" w:rsidP="00B335C1">
      <w:pPr>
        <w:pStyle w:val="Corpodetexto"/>
        <w:jc w:val="both"/>
        <w:rPr>
          <w:sz w:val="20"/>
          <w:szCs w:val="20"/>
        </w:rPr>
      </w:pPr>
      <w:r w:rsidRPr="00B335C1">
        <w:rPr>
          <w:sz w:val="20"/>
          <w:szCs w:val="20"/>
        </w:rPr>
        <w:tab/>
        <w:t>- Notificar o (a) CONTRATADO (A), fixando-lhe prazo para correção de quaisquer irregularidades encontradas, prestando os esclarecimentos e informações sobre os desajustes ou problemas detectados durante a execução contratual;</w:t>
      </w:r>
    </w:p>
    <w:p w14:paraId="555B6D4A" w14:textId="77777777" w:rsidR="00B335C1" w:rsidRPr="00B335C1" w:rsidRDefault="00B335C1" w:rsidP="00B335C1">
      <w:pPr>
        <w:pStyle w:val="Corpodetexto"/>
        <w:jc w:val="both"/>
        <w:rPr>
          <w:sz w:val="20"/>
          <w:szCs w:val="20"/>
        </w:rPr>
      </w:pPr>
      <w:r w:rsidRPr="00B335C1">
        <w:rPr>
          <w:sz w:val="20"/>
          <w:szCs w:val="20"/>
        </w:rPr>
        <w:tab/>
        <w:t>- Promover, por intermédio de agente público habilitado, a fiscalização devida dos serviços prestados, instrumento da prestação de serviços contratados, anotando, inclusive, em registro próprio, as falhas detectadas e exigindo medidas corretivas por parte do (a) CONTRATADO (A);</w:t>
      </w:r>
    </w:p>
    <w:p w14:paraId="2F7C9137" w14:textId="77777777" w:rsidR="00B335C1" w:rsidRPr="00B335C1" w:rsidRDefault="00B335C1" w:rsidP="00B335C1">
      <w:pPr>
        <w:pStyle w:val="Corpodetexto"/>
        <w:jc w:val="both"/>
        <w:rPr>
          <w:sz w:val="20"/>
          <w:szCs w:val="20"/>
        </w:rPr>
      </w:pPr>
      <w:r w:rsidRPr="00B335C1">
        <w:rPr>
          <w:sz w:val="20"/>
          <w:szCs w:val="20"/>
        </w:rPr>
        <w:tab/>
        <w:t>- Fornecer ao CONTRATADO (A) as condições necessárias para que possa desempenhar os serviços estabelecidos dentro das normas deste contrato;</w:t>
      </w:r>
    </w:p>
    <w:p w14:paraId="58DBC2F2" w14:textId="77777777" w:rsidR="00B335C1" w:rsidRPr="00B335C1" w:rsidRDefault="00B335C1" w:rsidP="00B335C1">
      <w:pPr>
        <w:pStyle w:val="Corpodetexto"/>
        <w:jc w:val="both"/>
        <w:rPr>
          <w:sz w:val="20"/>
          <w:szCs w:val="20"/>
        </w:rPr>
      </w:pPr>
      <w:r w:rsidRPr="00B335C1">
        <w:rPr>
          <w:sz w:val="20"/>
          <w:szCs w:val="20"/>
        </w:rPr>
        <w:tab/>
        <w:t>- Prestar as informações e os esclarecimentos atinentes ao serviço que venham a ser solicitados pelos empregados do (a) CONTRATADO (A);</w:t>
      </w:r>
    </w:p>
    <w:p w14:paraId="01D2A133" w14:textId="77777777" w:rsidR="00B335C1" w:rsidRPr="00B335C1" w:rsidRDefault="00B335C1" w:rsidP="00B335C1">
      <w:pPr>
        <w:pStyle w:val="Corpodetexto"/>
        <w:jc w:val="both"/>
        <w:rPr>
          <w:sz w:val="20"/>
          <w:szCs w:val="20"/>
        </w:rPr>
      </w:pPr>
      <w:r w:rsidRPr="00B335C1">
        <w:rPr>
          <w:sz w:val="20"/>
          <w:szCs w:val="20"/>
        </w:rPr>
        <w:tab/>
        <w:t>- Solicitar os serviços conforme o calendário Esportivo estipulado por este CONTRATANTE;</w:t>
      </w:r>
    </w:p>
    <w:p w14:paraId="087EC87E" w14:textId="77777777" w:rsidR="00B335C1" w:rsidRPr="00B335C1" w:rsidRDefault="00B335C1" w:rsidP="00B335C1">
      <w:pPr>
        <w:pStyle w:val="Corpodetexto"/>
        <w:jc w:val="both"/>
        <w:rPr>
          <w:sz w:val="20"/>
          <w:szCs w:val="20"/>
        </w:rPr>
      </w:pPr>
      <w:r w:rsidRPr="00B335C1">
        <w:rPr>
          <w:sz w:val="20"/>
          <w:szCs w:val="20"/>
        </w:rPr>
        <w:tab/>
        <w:t>- Orientar o (a) CONTRATADO (A) quanto ao fornecimento de dados cadastrais e/ou de pesquisa, conforme as necessidades;</w:t>
      </w:r>
    </w:p>
    <w:p w14:paraId="02DE4EA4" w14:textId="77777777" w:rsidR="00B335C1" w:rsidRPr="00B335C1" w:rsidRDefault="00B335C1" w:rsidP="00B335C1">
      <w:pPr>
        <w:pStyle w:val="Corpodetexto"/>
        <w:jc w:val="both"/>
        <w:rPr>
          <w:sz w:val="20"/>
          <w:szCs w:val="20"/>
        </w:rPr>
      </w:pPr>
      <w:r w:rsidRPr="00B335C1">
        <w:rPr>
          <w:sz w:val="20"/>
          <w:szCs w:val="20"/>
        </w:rPr>
        <w:tab/>
        <w:t>- Homologar reajustes e proceder à revisão dos valores na forma da lei, das normas pertinentes e deste contrato;</w:t>
      </w:r>
    </w:p>
    <w:p w14:paraId="257B8AEA" w14:textId="77777777" w:rsidR="00B335C1" w:rsidRPr="00B335C1" w:rsidRDefault="00B335C1" w:rsidP="00B335C1">
      <w:pPr>
        <w:pStyle w:val="Corpodetexto"/>
        <w:jc w:val="both"/>
        <w:rPr>
          <w:sz w:val="20"/>
          <w:szCs w:val="20"/>
        </w:rPr>
      </w:pPr>
      <w:r w:rsidRPr="00B335C1">
        <w:rPr>
          <w:sz w:val="20"/>
          <w:szCs w:val="20"/>
        </w:rPr>
        <w:tab/>
        <w:t>- Cumprir e fazer cumprir as cláusulas do presente contrato;</w:t>
      </w:r>
    </w:p>
    <w:p w14:paraId="0F8CF714" w14:textId="77777777" w:rsidR="00B335C1" w:rsidRPr="00B335C1" w:rsidRDefault="00B335C1" w:rsidP="00B335C1">
      <w:pPr>
        <w:pStyle w:val="Corpodetexto"/>
        <w:jc w:val="both"/>
        <w:rPr>
          <w:sz w:val="20"/>
          <w:szCs w:val="20"/>
        </w:rPr>
      </w:pPr>
      <w:r w:rsidRPr="00B335C1">
        <w:rPr>
          <w:sz w:val="20"/>
          <w:szCs w:val="20"/>
        </w:rPr>
        <w:tab/>
        <w:t>- Zelar pela boa qualidade do serviço, receber, apurar e solucionar queixas e reclamações dos escolares que serão cientificados das providências tomadas pelo CONTRATANTE, e,</w:t>
      </w:r>
    </w:p>
    <w:p w14:paraId="2DEF631A" w14:textId="77777777" w:rsidR="00B335C1" w:rsidRPr="00B335C1" w:rsidRDefault="00B335C1" w:rsidP="00B335C1">
      <w:pPr>
        <w:pStyle w:val="Corpodetexto"/>
        <w:jc w:val="both"/>
        <w:rPr>
          <w:sz w:val="20"/>
          <w:szCs w:val="20"/>
        </w:rPr>
      </w:pPr>
      <w:r w:rsidRPr="00B335C1">
        <w:rPr>
          <w:sz w:val="20"/>
          <w:szCs w:val="20"/>
        </w:rPr>
        <w:tab/>
        <w:t>- Aplicar as penalidades regulamentares e contratuais.</w:t>
      </w:r>
    </w:p>
    <w:p w14:paraId="53B9B60F" w14:textId="77777777" w:rsidR="00B335C1" w:rsidRPr="00B335C1" w:rsidRDefault="00B335C1" w:rsidP="00B335C1">
      <w:pPr>
        <w:pStyle w:val="Corpodetexto"/>
        <w:jc w:val="both"/>
        <w:rPr>
          <w:sz w:val="20"/>
          <w:szCs w:val="20"/>
        </w:rPr>
      </w:pPr>
      <w:r w:rsidRPr="00B335C1">
        <w:rPr>
          <w:sz w:val="20"/>
          <w:szCs w:val="20"/>
        </w:rPr>
        <w:tab/>
        <w:t xml:space="preserve">Além de: </w:t>
      </w:r>
    </w:p>
    <w:p w14:paraId="168A4095"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a) Exigir o cumprimento de todas as obrigações assumidas pela Contratada, de acordo com as cláusulas contratuais e os termos de sua proposta;</w:t>
      </w:r>
    </w:p>
    <w:p w14:paraId="50DC538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b) Definir e informar previamente os locais, datas e horários para prestação dos serviços; </w:t>
      </w:r>
    </w:p>
    <w:p w14:paraId="2F7CE26B"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c) Fornecer por escrito às informações necessárias para o desenvolvimento dos serviços objeto do contrato;</w:t>
      </w:r>
    </w:p>
    <w:p w14:paraId="6506F930"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d) Requisitar os arbitros necessários à execução dos serviços com antecedência de até 02 (dois) dias úteis;</w:t>
      </w:r>
    </w:p>
    <w:p w14:paraId="579289D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e) Realizar avaliação do serviço, vetando aqueles que não estejam de acordo com os padrões estipulados no Termo de Referência; </w:t>
      </w:r>
    </w:p>
    <w:p w14:paraId="2BBFE4EA"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f) Realizar avaliações periódicas da qualidade dos serviços, após a execução; </w:t>
      </w:r>
    </w:p>
    <w:p w14:paraId="7BBDA19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g) Acompanhar e fiscalizar a execução do Contrato; </w:t>
      </w:r>
    </w:p>
    <w:p w14:paraId="34EE4EF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h) Dar recebimento aos serviços prestados conforme previsto no Termo de Referência; </w:t>
      </w:r>
    </w:p>
    <w:p w14:paraId="355748E5"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i) Verificar a regularidade fiscal da Contratada, antes de cada pagamento; </w:t>
      </w:r>
    </w:p>
    <w:p w14:paraId="70944EC2"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j) Alocar os recursos orçamentários e financeiros necessários ao pagamento da Contratada, conforme as condições estabelecidas; </w:t>
      </w:r>
    </w:p>
    <w:p w14:paraId="049E52F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k) Pagar à Contratada o valor resultante da prestação do serviço, no prazo e condições estabelecidas no Termo de Referência; </w:t>
      </w:r>
    </w:p>
    <w:p w14:paraId="48E1127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l) Notificar a Contratada por escrito da ocorrência de eventuais imperfeições, falhas ou irregularidades constatadas no curso da execução dos serviços, fixando prazo para correção, certificando-se que as soluções por ela propostas sejam as mais adequadas;</w:t>
      </w:r>
    </w:p>
    <w:p w14:paraId="7D8E1F1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m) Não praticar atos de ingerência na administração da Contratada, tais como:</w:t>
      </w:r>
    </w:p>
    <w:p w14:paraId="504AC61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n) Exercer o poder de mando sobre os empregados da Contratada, devendo reportar-se somente aos prepostos ou responsáveis por ela indicados, exceto quando o objeto da contratação previr o atendimento direto, tais como nos serviços de recepção e apoio ao usuário; </w:t>
      </w:r>
    </w:p>
    <w:p w14:paraId="5F9E1E05"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o) Direcionar a contratação de pessoas para trabalhar na empresa Contratada; </w:t>
      </w:r>
    </w:p>
    <w:p w14:paraId="4FF2927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p) Considerar os trabalhadores da Contratada como colaboradores eventuais do próprio órgão ou entidade responsável pela contratação, especialmente para efeito de concessão de diárias e passagens.</w:t>
      </w:r>
    </w:p>
    <w:p w14:paraId="7F5E4878" w14:textId="77777777" w:rsidR="00B335C1" w:rsidRPr="00B335C1" w:rsidRDefault="00B335C1" w:rsidP="00B335C1">
      <w:pPr>
        <w:pStyle w:val="Corpodetexto"/>
        <w:jc w:val="both"/>
        <w:rPr>
          <w:sz w:val="20"/>
          <w:szCs w:val="20"/>
        </w:rPr>
      </w:pPr>
    </w:p>
    <w:p w14:paraId="5F0F1D0D" w14:textId="77777777" w:rsidR="00B335C1" w:rsidRPr="00D9256B" w:rsidRDefault="00B335C1" w:rsidP="00B335C1">
      <w:pPr>
        <w:pStyle w:val="Corpodetexto"/>
        <w:jc w:val="both"/>
        <w:rPr>
          <w:b/>
          <w:bCs/>
          <w:sz w:val="20"/>
          <w:szCs w:val="20"/>
        </w:rPr>
      </w:pPr>
      <w:r w:rsidRPr="00D9256B">
        <w:rPr>
          <w:b/>
          <w:bCs/>
          <w:sz w:val="20"/>
          <w:szCs w:val="20"/>
        </w:rPr>
        <w:t xml:space="preserve">OBRIGAÇÕES DA CONTRATADA: </w:t>
      </w:r>
    </w:p>
    <w:p w14:paraId="61DA667E" w14:textId="77777777" w:rsidR="00B335C1" w:rsidRPr="00B335C1" w:rsidRDefault="00B335C1" w:rsidP="00B335C1">
      <w:pPr>
        <w:pStyle w:val="Corpodetexto"/>
        <w:jc w:val="both"/>
        <w:rPr>
          <w:sz w:val="20"/>
          <w:szCs w:val="20"/>
        </w:rPr>
      </w:pPr>
    </w:p>
    <w:p w14:paraId="129AE9C3" w14:textId="77777777" w:rsidR="00B335C1" w:rsidRPr="00B335C1" w:rsidRDefault="00B335C1" w:rsidP="00B335C1">
      <w:pPr>
        <w:pStyle w:val="Corpodetexto"/>
        <w:jc w:val="both"/>
        <w:rPr>
          <w:sz w:val="20"/>
          <w:szCs w:val="20"/>
        </w:rPr>
      </w:pPr>
      <w:r w:rsidRPr="00B335C1">
        <w:rPr>
          <w:sz w:val="20"/>
          <w:szCs w:val="20"/>
        </w:rPr>
        <w:tab/>
        <w:t xml:space="preserve">A contratada deve cumprir todas as obrigações constantes no Edital, anexos e proposta, assumindo exclusivamente os riscos e as despesas decorrentes da execução do objeto e, ainda: </w:t>
      </w:r>
    </w:p>
    <w:p w14:paraId="5C06863A"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Deverá executar os serviços conforme especificações do Termo de Referência, com a alocação dos empregados necessários ao cumprimento das cláusulas contratuais, além de fornecer os veículos necessários, na qualidade e quantidade especificadas no Termo de Referência e em sua proposta;</w:t>
      </w:r>
    </w:p>
    <w:p w14:paraId="0158353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Os serviços serão executados através de veículos, apropriado, em turnos alternados, trafegando em estradas pavimentadas e não pavimentadas, e, estarem em estado de uso e conservação seguindo o que rege a legislação para a prestação do serviço, além de estarem disponíveis para execução imediata após a comunicação formal desta PREFEITURA;</w:t>
      </w:r>
    </w:p>
    <w:p w14:paraId="2FFF3AA8"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 Os serviços serão executados nos dias, hora e locais que serão estabelecidos pela Secretaria Municipal de Educação através do Departamento de Esportes deste Município, podendo haver alterações a qualquer hora, desde que haja necessidade e que esteja de comum acordo com o Contratante, sempre que forem necessário em decorrência de obras e/ou </w:t>
      </w:r>
      <w:r w:rsidRPr="00B335C1">
        <w:rPr>
          <w:sz w:val="20"/>
          <w:szCs w:val="20"/>
        </w:rPr>
        <w:lastRenderedPageBreak/>
        <w:t>impedimentos temporários e/ou mudanças no sentido de tráfego e/ou inclusão de alunos;</w:t>
      </w:r>
    </w:p>
    <w:p w14:paraId="6D79FC2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 O (A) CONTRATADO (A) deverá seguir as orientações emanadas do Setor responsável, no que diz respeito a alterações, ampliação e supressão dos serviços. </w:t>
      </w:r>
    </w:p>
    <w:p w14:paraId="7BCC11B7"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O CONTRATANTE poderá alterar os locais,  e horários, objetos desta cláusula, bem como acrescentar ou diminuir a quantidade e prazo, através de termo aditivo, sempre que achar necessário e conveniente, devendo vigorar após anúncio com antecedência mínima de 15 (quinze) dias;</w:t>
      </w:r>
    </w:p>
    <w:p w14:paraId="5ED08719"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Quando necessário e desde que previamente solicitado em até 48 (quarenta oito) horas, o serviço será prestado caso aja necessidade de reposições em virtude de cancelamento ou reprogramação, não havendo acréscimo do preço contratado;</w:t>
      </w:r>
    </w:p>
    <w:p w14:paraId="00DBC06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A Contratada deverá comunicar à Contratante, no prazo máximo de 24 (vinte e quatro) horas que antecede a data do serviço, os motivos que impossibilitem o cumprimento do prazo previsto, com a devida comprovação;</w:t>
      </w:r>
    </w:p>
    <w:p w14:paraId="0970B54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A Contratada deverá manter, durante toda a execução do contrato, em compatibilidade com as obrigações assumidas, todas as condições de habilitação e qualificação exigidas na licitação;</w:t>
      </w:r>
    </w:p>
    <w:p w14:paraId="43E6ABA0"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No serviço deverão estar incluídas todas as despesas de descolamento, transporte e alimentação; - O serviço a que se refere este Contrato será executado pelo (a) CONTRATADO (A), conforme rotas previamente definida pelo CONTRATANTE;</w:t>
      </w:r>
    </w:p>
    <w:p w14:paraId="0352E7C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Corrigir qualquer problema verificado nos serviços após notificação por escrito pelo Contratante, sem qualquer ônus para o Contratante, podendo ser ordenada a suspensão dos serviços e respectivos pagamentos, se dentro de 5 (cinco) dias da entrega da notificação, não for atendida a reclamação, sem prejuízo das penalidades a que ficar sujeita;</w:t>
      </w:r>
    </w:p>
    <w:p w14:paraId="1E9202B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 Disponibilização de recursos humanos necessários para o execução das competiçoes e eventos, </w:t>
      </w:r>
    </w:p>
    <w:p w14:paraId="627E6538"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A prestação do serviço tem que ser garantido ao Municipio durante a vigência do contrato, adequando-se às alterações que possam ocorrer no calendário esportivo por motivo imprevisto ou de força maior;</w:t>
      </w:r>
    </w:p>
    <w:p w14:paraId="25FDFE2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Os serviços serão executados diretamente pelo (a) CONTRATADO (A), não sendo permitida a subcontratação, sob pena de rescisão de contrato;</w:t>
      </w:r>
    </w:p>
    <w:p w14:paraId="1C0C95E2"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Assumir total e exclusiva responsabilidade pelos pagamentos dos tributos de qualquer natureza, taxas, salários de funcionários, contribuições sindicais de funcionários, encargos de natureza trabalhista, previdenciária, fiscal, securitária, indenizatória, comercial e qualquer outro que possa incidir em decorrência da execução deste instrumento, inclusive despesas com combustíveis e alimentação;</w:t>
      </w:r>
    </w:p>
    <w:p w14:paraId="29DEC5E9"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Permitir aos encarregados da fiscalização o livre acesso, em qualquer época, aos bens destinados ao serviço contratado, fornecer aos mesmos dados e informações necessárias sobre os arbitros sempre que solicitado e dentro dos prazos estipulados pelo CONTRATANTE, obrigando-se a atender de imediato, todas as reclamações a respeito da qualidade da execução dos serviços;</w:t>
      </w:r>
    </w:p>
    <w:p w14:paraId="625B4812"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Fornecer dados e informações para os sistemas de informações de gestão, sejam eles municipais, estaduais ou federais, sob forma de pesquisa eventual ou de cadastro sistemático;</w:t>
      </w:r>
    </w:p>
    <w:p w14:paraId="62E8BED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Os arbitros que conduzirem as competiçoes e eventos deverão estar vestidos adequadamente para atender os atletas, tratando-os de forma respeitosa sem qualquer tipo de envolvimento além do profissional;</w:t>
      </w:r>
    </w:p>
    <w:p w14:paraId="15EF2CC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Prestar serviço adequado ao pleno atendimento das competiçoes e eventos, conforme estabelecido neste contrato, de modo a satisfazer as condições de atendimento com regularidade, continuidade, eficiência, segurança, atualidade, generalidade e cortesia na prestação, devendo para tanto, procurar capacitar os arbitros.;</w:t>
      </w:r>
    </w:p>
    <w:p w14:paraId="1396B2BB"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Manter durante toda execução do contrato, em compatibilidade com as obrigações assumidas, todas as condições de habilitação, qualificação e especificações exigidas no Edital de licitação e seus anexos;</w:t>
      </w:r>
    </w:p>
    <w:p w14:paraId="175365E3"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Comunicar ao CONTRATANTE, por escrito, qualquer anormalidade de caráter urgente e prestar os esclarecimentos que o CONTRATANTE julgar necessário;</w:t>
      </w:r>
    </w:p>
    <w:p w14:paraId="7578608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Responsabilizar-se apenas e tão somente pelo serviço de arbitragem e exclusivo das competiçoes e eventos;</w:t>
      </w:r>
    </w:p>
    <w:p w14:paraId="261CC5B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As empresas contratadas para execução dos serviços de arbitragem deverão apresentar ao Departamento de Esporte, cópia de documentação: Cópia dos certificados de curso de arbitragem.</w:t>
      </w:r>
    </w:p>
    <w:p w14:paraId="38D98B7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a) Deter material, aparelhamento e pessoal adequado e disponíveis para a realização do objeto da licitação; </w:t>
      </w:r>
    </w:p>
    <w:p w14:paraId="0CC93958"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b) Promover a organização técnica e administrativa dos serviços, de modo a conduzi-los eficaz e eficientemente, de acordo com os documentos e especificações que integram o Termo de Referência, no prazo determinado; </w:t>
      </w:r>
    </w:p>
    <w:p w14:paraId="1EA98CE8"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c) Conduzir os trabalhos com estrita observância às normas da legislação pertinente, cumprindo as determinações dos Poderes Públicos. </w:t>
      </w:r>
    </w:p>
    <w:p w14:paraId="698F7300"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d) Submeter previamente, por escrito, à Contratante, para análise e aprovação, quaisquer mudanças nos métodos executivos que fujam às especificações deste Termo de Referência;</w:t>
      </w:r>
    </w:p>
    <w:p w14:paraId="3F3BB538"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e) Sujeitar-se a mais ampla e irrestrita fiscalização por parte da Administração, cabendolhe, ainda, prestar todos os esclarecimentos solicitados e acatar as reclamações formuladas; </w:t>
      </w:r>
    </w:p>
    <w:p w14:paraId="70A40699"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f) Comprovar na licitação, na assinatura e durante a vigência do contrato, sempre que e conforme solicitado, que a empresa possuem os registros exigidos na legislação vigente;</w:t>
      </w:r>
    </w:p>
    <w:p w14:paraId="5F9E12F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g) Apresentar, sempre que solicitado, documentos que direta ou indiretamente sejam pertinentes à realização do serviço, tais como os documentos dos arbitros; </w:t>
      </w:r>
    </w:p>
    <w:p w14:paraId="4E498F07"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h) Prestar todo esclarecimento ou informação solicitada pela Contratante ou por seus prepostos, garantindo-lhes o acesso, a qualquer tempo, ao local dos trabalhos, bem como aos documentos relativos à execução do serviço; </w:t>
      </w:r>
    </w:p>
    <w:p w14:paraId="7700D376" w14:textId="77777777" w:rsidR="00B335C1" w:rsidRPr="00B335C1" w:rsidRDefault="00B335C1" w:rsidP="00B335C1">
      <w:pPr>
        <w:pStyle w:val="Corpodetexto"/>
        <w:jc w:val="both"/>
        <w:rPr>
          <w:sz w:val="20"/>
          <w:szCs w:val="20"/>
        </w:rPr>
      </w:pPr>
      <w:r w:rsidRPr="00B335C1">
        <w:rPr>
          <w:sz w:val="20"/>
          <w:szCs w:val="20"/>
        </w:rPr>
        <w:lastRenderedPageBreak/>
        <w:tab/>
      </w:r>
      <w:r w:rsidRPr="00B335C1">
        <w:rPr>
          <w:sz w:val="20"/>
          <w:szCs w:val="20"/>
        </w:rPr>
        <w:tab/>
        <w:t>i) Acatar os pedidos de prestação dos serviços apenas e exclusivamente efetuados pelo servidor responsável pela gestão e fiscalização do contrato, ficando o Contratante eximido de qualquer obrigação com a Contratada, caso a mesma não observe o disposto neste subitem;</w:t>
      </w:r>
    </w:p>
    <w:p w14:paraId="75BD407D"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j) Atender as convocações extraordinárias, desde que solicitadas com antecedência mínima de 2 (dois) dias úteis. No caso de a Contratada não atender a Administração, poderá ser aplicada advertência e/ou multa de valor equivalente ao custo que seria o serviço; </w:t>
      </w:r>
    </w:p>
    <w:p w14:paraId="785FE787"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k) Observar o perfeito cumprimento dos serviços contratados, cabendo-lhe integralmente, o ônus decorrente, independente da fiscalização exercida pela Contratante; </w:t>
      </w:r>
    </w:p>
    <w:p w14:paraId="12422A72"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l) Relatar à Contratante toda e qualquer irregularidade verificada no decorrer da prestação dos serviços, nas competições, ou ainda, quanto ao comportamento dos atletas;</w:t>
      </w:r>
    </w:p>
    <w:p w14:paraId="0F630965"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m) Permitir e facilitar a ação da fiscalização dos fiscais do contrato;</w:t>
      </w:r>
    </w:p>
    <w:p w14:paraId="656C211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n) Respeitar rigorosamente os horários de chegada e partida. Cumprir integralmente as normas de trânsito vigentes; </w:t>
      </w:r>
    </w:p>
    <w:p w14:paraId="003E2815"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o) Reparar ou corrigir, às expensas, no total ou em parte, no prazo fixado pelo fiscal do contrato, os serviços efetuados em que se verificarem vícios, defeitos ou incorreções resultantes da execução ou dos materiais empregados; </w:t>
      </w:r>
    </w:p>
    <w:p w14:paraId="6B944DF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p) Assumir a responsabilidade inerente à atividade como empresa de arbitragem esportiva, inclusive arcando com as despesas decorrentes de eventuais acidentes, danos pessoais, multas e outras que venham a ocorrer relacionadas à execução do objeto do contrato;</w:t>
      </w:r>
    </w:p>
    <w:p w14:paraId="33811B7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aa) 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14:paraId="7B074E69"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bb) Arcar com todas as taxas, alvarás, encargos fiscais, trabalhistas, previdenciários, despesas por acidente de trabalho e quaisquer outras indenizações referentes ao profissional disponibilizado para prestação dos serviços. Não cabe, sob qualquer hipótese, solidariedade ou o direito de regresso contra a Contratante; </w:t>
      </w:r>
    </w:p>
    <w:p w14:paraId="62581C76"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cc) Arcar com o ônus decorrente de eventual equívoco no dimensionamento dos quantitativos de sua proposta, inclusive quanto aos custos variáveis decorrentes de fatores futuros e incertos.</w:t>
      </w:r>
    </w:p>
    <w:p w14:paraId="6948C0B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dd) Manter, durante a execução do contrato, todas as condições de habilitação e de qualificação exigidas na licitação, bem como a situação de regularidade junto ao SICAF, apresentando, sempre que exigidos os comprovantes de regularidade fiscal, jurídica, técnica e econômica sob pena de rescisão do Contrato;</w:t>
      </w:r>
    </w:p>
    <w:p w14:paraId="271540B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ee) Vedar a utilização, na execução dos serviços, de empregado que seja familiar de agente público ocupante de cargo em comissão ou função de confiança no órgão Contratante, nos termos do artigo 7º do Decreto n° 7.203, de 2010; </w:t>
      </w:r>
    </w:p>
    <w:p w14:paraId="75613E7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ff) Cumprir, além dos postulados legais vigentes de âmbito federal, estadual ou municipal, as normas de segurança da Contratante; </w:t>
      </w:r>
    </w:p>
    <w:p w14:paraId="2EA74B9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gg) Responsabilizar-se por todas as despesas de deslocamento, transporte e alimentação e quaisquer outras que incidam direta ou indiretamente sobre os serviços contratados; </w:t>
      </w:r>
    </w:p>
    <w:p w14:paraId="630B448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hh)  Apresentar ao Contratante a relação nominal dos empregados que adentrarão o órgão para a execução do serviço; </w:t>
      </w:r>
    </w:p>
    <w:p w14:paraId="424FFD9A"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ii) Prestar os serviços com profissionais capacitados – Certificado de curso de arbitragem, dentro dos limites da lei e nas condições do Termo de Referência;</w:t>
      </w:r>
    </w:p>
    <w:p w14:paraId="11C0D6A3"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jj) Comunicar ao Contratante, com antecedência, a substituição de arbitros e apresentar cópia de curso de arbitragem, comprovando assim, que o mesmo encontra-se capacitado para executar o serviço; </w:t>
      </w:r>
    </w:p>
    <w:p w14:paraId="2DF6EEF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ll) Substituir, sempre que exigido, pelo Contratante, e independentemente de justificação por parte desta, qualquer empregado cuja atuação, permanência e/ou comportamento sejam julgados prejudiciais, inconvenientes ou insatisfatórios à disciplina da repartição ou ao interesse do Serviço Público; </w:t>
      </w:r>
    </w:p>
    <w:p w14:paraId="7539C1E8"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mm) Instruir os empregados quanto à necessidade de acatar as normas internas da Administração; </w:t>
      </w:r>
    </w:p>
    <w:p w14:paraId="43D0D51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nn) Instruir os empregados a respeito das atividades a serem desempenhadas, alertandoos a não executar atividades não abrangidas pelo contrato, devendo a Contratada relatar ao Contratante toda e qualquer ocorrência neste sentido, a fim de evitar desvio de função;</w:t>
      </w:r>
    </w:p>
    <w:p w14:paraId="3D8CD935"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oo) Impedir que arbitros possam trabalhar após a ingestão de qualquer dose de bebida alcoólica ou de qualquer outra substância tóxica; </w:t>
      </w:r>
    </w:p>
    <w:p w14:paraId="5F75A303"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pp) Guardar sigilo sobre todas as informações obtidas em decorrência do cumprimento do contrato, e, </w:t>
      </w:r>
    </w:p>
    <w:p w14:paraId="3EFBA559" w14:textId="77777777" w:rsidR="00B335C1" w:rsidRPr="00B335C1" w:rsidRDefault="00B335C1" w:rsidP="00B335C1">
      <w:pPr>
        <w:pStyle w:val="Corpodetexto"/>
        <w:jc w:val="both"/>
        <w:rPr>
          <w:sz w:val="20"/>
          <w:szCs w:val="20"/>
        </w:rPr>
      </w:pPr>
      <w:r w:rsidRPr="00B335C1">
        <w:rPr>
          <w:sz w:val="20"/>
          <w:szCs w:val="20"/>
        </w:rPr>
        <w:t xml:space="preserve">                      qq) Por fim, a Contratada deverá respeitar e cumprir qualquer obrigação que, embora aqui não contemplada, esteja estabelecida no Edital e anexos ou que alguma legislação venha a impor. </w:t>
      </w:r>
    </w:p>
    <w:p w14:paraId="57031974" w14:textId="77777777" w:rsidR="00B335C1" w:rsidRPr="00B335C1" w:rsidRDefault="00B335C1" w:rsidP="00B335C1">
      <w:pPr>
        <w:pStyle w:val="Corpodetexto"/>
        <w:jc w:val="both"/>
        <w:rPr>
          <w:sz w:val="20"/>
          <w:szCs w:val="20"/>
        </w:rPr>
      </w:pPr>
      <w:r w:rsidRPr="00B335C1">
        <w:rPr>
          <w:sz w:val="20"/>
          <w:szCs w:val="20"/>
        </w:rPr>
        <w:tab/>
        <w:t xml:space="preserve">Também para fins de prestação de serviços, durante a execução do contrato, a Contratada deverá observar as seguintes normas em relação aos arbitros: </w:t>
      </w:r>
    </w:p>
    <w:p w14:paraId="2CF453FA"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 Comparecer, imediatamente, sempre que convocados, ao Departamento de  Esportes, para esclarecimentos de quaisquer problemas relacionados à prestação dos serviços;</w:t>
      </w:r>
    </w:p>
    <w:p w14:paraId="344679A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2. Contatar regularmente o Gestor, mantendo-o informado de todos os detalhes da prestação dos serviços, como de quaisquer fatos ou anormalidades que por ventura possam prejudicar o andamento ou o resultado da prestação dos serviços;</w:t>
      </w:r>
    </w:p>
    <w:p w14:paraId="0EB6FC9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 xml:space="preserve">3. Cumprir a programação dos serviços feita periodicamente pela Contratante, com atendimento cortês e de </w:t>
      </w:r>
      <w:r w:rsidRPr="00B335C1">
        <w:rPr>
          <w:sz w:val="20"/>
          <w:szCs w:val="20"/>
        </w:rPr>
        <w:lastRenderedPageBreak/>
        <w:t>forma a garantir a boa e regular prestação dos serviços;</w:t>
      </w:r>
    </w:p>
    <w:p w14:paraId="1D04709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4. Cumprir os horários pré-estabelecidos;</w:t>
      </w:r>
    </w:p>
    <w:p w14:paraId="4E610F60"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5. Tratar os atletas com polidez;</w:t>
      </w:r>
    </w:p>
    <w:p w14:paraId="7C97B5A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6. Cumprir integralmente as regras de cada modalidade esportiva vigentes e demais legislações correlatas ao serviço;</w:t>
      </w:r>
    </w:p>
    <w:p w14:paraId="631FE6E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7. Não trabalhar após ter ingerido qualquer dose de bebida alcoólica ou de droga licita ou ilícita;</w:t>
      </w:r>
    </w:p>
    <w:p w14:paraId="59EB4BFE"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8. Não permitir que os atletas fumem ou façam uso de bebida alcoólica ou qualquer outra droga ou entorpecente lícito ou ilícito dentro do locais de jogos;</w:t>
      </w:r>
    </w:p>
    <w:p w14:paraId="32CF4211"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9. É proibido fazer uso de telefone celular quando estiver prestando o serviço;</w:t>
      </w:r>
    </w:p>
    <w:p w14:paraId="54264424"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10. Durante a prestação de serviço deverá apresentar-se com identificação da empresa ou que tem autorização para fazer o serviço;</w:t>
      </w:r>
    </w:p>
    <w:p w14:paraId="5B10FB3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11. Sempre portar documentos pessoais e crachá com seu nome;</w:t>
      </w:r>
    </w:p>
    <w:p w14:paraId="358304B0"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12. Manter em boas condições e de higiene o uniforme;</w:t>
      </w:r>
    </w:p>
    <w:p w14:paraId="7E57B03F"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13. Devem coibir e, se for o caso, denunciar eventuais atos de „bullying‟ que, porventura, percebam ou tenham conhecimento;</w:t>
      </w:r>
    </w:p>
    <w:p w14:paraId="051158B3"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14. Evitar conversas desnecessárias com os atletas durante os jogos;</w:t>
      </w:r>
    </w:p>
    <w:p w14:paraId="05848F97"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15. Caso sofra algum tipo de ameaça ou agressão, deverá registrar na Secretária de Educação e Cultura a ocorrência e em seguida no regitrar Boletim de Ocorrencia na Delegacia de Polícia;</w:t>
      </w:r>
    </w:p>
    <w:p w14:paraId="49854F0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16. Demonstrar e praticar sempre a boa vontade e dedicação no cumprimento do serviço;</w:t>
      </w:r>
    </w:p>
    <w:p w14:paraId="1A366C3C"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17. Procurar resolver divergências com os atletas sempre usando o bom senso;</w:t>
      </w:r>
    </w:p>
    <w:p w14:paraId="34E2EA5A" w14:textId="77777777" w:rsidR="00B335C1" w:rsidRPr="00B335C1" w:rsidRDefault="00B335C1" w:rsidP="00B335C1">
      <w:pPr>
        <w:pStyle w:val="Corpodetexto"/>
        <w:jc w:val="both"/>
        <w:rPr>
          <w:sz w:val="20"/>
          <w:szCs w:val="20"/>
        </w:rPr>
      </w:pPr>
      <w:r w:rsidRPr="00B335C1">
        <w:rPr>
          <w:sz w:val="20"/>
          <w:szCs w:val="20"/>
        </w:rPr>
        <w:tab/>
      </w:r>
      <w:r w:rsidRPr="00B335C1">
        <w:rPr>
          <w:sz w:val="20"/>
          <w:szCs w:val="20"/>
        </w:rPr>
        <w:tab/>
        <w:t>18. Acatar orientações recebidas dos servidores do Contrato;</w:t>
      </w:r>
    </w:p>
    <w:p w14:paraId="00454D26" w14:textId="77777777" w:rsidR="00B335C1" w:rsidRPr="00B335C1" w:rsidRDefault="00B335C1" w:rsidP="00B335C1">
      <w:pPr>
        <w:pStyle w:val="Corpodetexto"/>
        <w:jc w:val="both"/>
        <w:rPr>
          <w:sz w:val="20"/>
          <w:szCs w:val="20"/>
        </w:rPr>
      </w:pPr>
      <w:r w:rsidRPr="00B335C1">
        <w:rPr>
          <w:sz w:val="20"/>
          <w:szCs w:val="20"/>
        </w:rPr>
        <w:tab/>
      </w:r>
    </w:p>
    <w:p w14:paraId="1444EC00" w14:textId="7DAD6518" w:rsidR="00B335C1" w:rsidRPr="00B335C1" w:rsidRDefault="00B335C1" w:rsidP="00B335C1">
      <w:pPr>
        <w:pStyle w:val="Corpodetexto"/>
        <w:jc w:val="both"/>
        <w:rPr>
          <w:sz w:val="20"/>
          <w:szCs w:val="20"/>
        </w:rPr>
      </w:pPr>
      <w:r w:rsidRPr="00B335C1">
        <w:rPr>
          <w:sz w:val="20"/>
          <w:szCs w:val="20"/>
        </w:rPr>
        <w:tab/>
      </w:r>
      <w:r w:rsidRPr="00B335C1">
        <w:rPr>
          <w:sz w:val="20"/>
          <w:szCs w:val="20"/>
        </w:rPr>
        <w:tab/>
        <w:t>19. Permitir e facilitar a fiscalização do Contrato;</w:t>
      </w:r>
    </w:p>
    <w:p w14:paraId="31D84ACB" w14:textId="77777777" w:rsidR="00B335C1" w:rsidRDefault="00B335C1" w:rsidP="00F62F5F">
      <w:pPr>
        <w:pStyle w:val="Corpodetexto"/>
        <w:jc w:val="both"/>
      </w:pPr>
    </w:p>
    <w:p w14:paraId="7CCD6697" w14:textId="67415A67" w:rsidR="003A5023" w:rsidRPr="000941E9" w:rsidRDefault="000941E9" w:rsidP="00F62F5F">
      <w:pPr>
        <w:pStyle w:val="Ttulo1"/>
        <w:numPr>
          <w:ilvl w:val="0"/>
          <w:numId w:val="6"/>
        </w:numPr>
        <w:tabs>
          <w:tab w:val="left" w:pos="259"/>
        </w:tabs>
        <w:ind w:left="259" w:hanging="127"/>
        <w:jc w:val="both"/>
        <w:rPr>
          <w:sz w:val="20"/>
          <w:szCs w:val="20"/>
        </w:rPr>
      </w:pPr>
      <w:r>
        <w:rPr>
          <w:sz w:val="20"/>
          <w:szCs w:val="20"/>
        </w:rPr>
        <w:t xml:space="preserve"> </w:t>
      </w:r>
      <w:r w:rsidR="00806A69" w:rsidRPr="000941E9">
        <w:rPr>
          <w:sz w:val="20"/>
          <w:szCs w:val="20"/>
        </w:rPr>
        <w:t>MODELO</w:t>
      </w:r>
      <w:r w:rsidR="00806A69" w:rsidRPr="000941E9">
        <w:rPr>
          <w:spacing w:val="5"/>
          <w:sz w:val="20"/>
          <w:szCs w:val="20"/>
        </w:rPr>
        <w:t xml:space="preserve"> </w:t>
      </w:r>
      <w:r w:rsidR="00806A69" w:rsidRPr="000941E9">
        <w:rPr>
          <w:sz w:val="20"/>
          <w:szCs w:val="20"/>
        </w:rPr>
        <w:t>DE</w:t>
      </w:r>
      <w:r w:rsidR="00806A69" w:rsidRPr="000941E9">
        <w:rPr>
          <w:spacing w:val="5"/>
          <w:sz w:val="20"/>
          <w:szCs w:val="20"/>
        </w:rPr>
        <w:t xml:space="preserve"> </w:t>
      </w:r>
      <w:r w:rsidR="00806A69" w:rsidRPr="000941E9">
        <w:rPr>
          <w:sz w:val="20"/>
          <w:szCs w:val="20"/>
        </w:rPr>
        <w:t>GESTÃO</w:t>
      </w:r>
      <w:r w:rsidR="00806A69" w:rsidRPr="000941E9">
        <w:rPr>
          <w:spacing w:val="5"/>
          <w:sz w:val="20"/>
          <w:szCs w:val="20"/>
        </w:rPr>
        <w:t xml:space="preserve"> </w:t>
      </w:r>
      <w:r w:rsidR="00806A69" w:rsidRPr="000941E9">
        <w:rPr>
          <w:sz w:val="20"/>
          <w:szCs w:val="20"/>
        </w:rPr>
        <w:t>DO</w:t>
      </w:r>
      <w:r w:rsidR="00806A69" w:rsidRPr="000941E9">
        <w:rPr>
          <w:spacing w:val="5"/>
          <w:sz w:val="20"/>
          <w:szCs w:val="20"/>
        </w:rPr>
        <w:t xml:space="preserve"> </w:t>
      </w:r>
      <w:r w:rsidR="00806A69" w:rsidRPr="000941E9">
        <w:rPr>
          <w:spacing w:val="-2"/>
          <w:sz w:val="20"/>
          <w:szCs w:val="20"/>
        </w:rPr>
        <w:t>CONTRATO</w:t>
      </w:r>
    </w:p>
    <w:p w14:paraId="6EE5A218" w14:textId="77777777" w:rsidR="003A5023" w:rsidRPr="000941E9" w:rsidRDefault="003A5023" w:rsidP="00F62F5F">
      <w:pPr>
        <w:pStyle w:val="Corpodetexto"/>
        <w:spacing w:before="92"/>
        <w:jc w:val="both"/>
        <w:rPr>
          <w:b/>
          <w:sz w:val="20"/>
          <w:szCs w:val="20"/>
        </w:rPr>
      </w:pPr>
    </w:p>
    <w:p w14:paraId="7A885AA4" w14:textId="77777777" w:rsidR="003A5023" w:rsidRPr="000941E9" w:rsidRDefault="00806A69" w:rsidP="00F62F5F">
      <w:pPr>
        <w:pStyle w:val="PargrafodaLista1"/>
        <w:numPr>
          <w:ilvl w:val="1"/>
          <w:numId w:val="6"/>
        </w:numPr>
        <w:tabs>
          <w:tab w:val="left" w:pos="380"/>
        </w:tabs>
        <w:ind w:left="132" w:right="469" w:firstLine="0"/>
        <w:jc w:val="both"/>
        <w:rPr>
          <w:sz w:val="20"/>
          <w:szCs w:val="20"/>
        </w:rPr>
      </w:pPr>
      <w:r w:rsidRPr="000941E9">
        <w:rPr>
          <w:sz w:val="20"/>
          <w:szCs w:val="20"/>
        </w:rPr>
        <w:t>O</w:t>
      </w:r>
      <w:r w:rsidRPr="000941E9">
        <w:rPr>
          <w:spacing w:val="23"/>
          <w:sz w:val="20"/>
          <w:szCs w:val="20"/>
        </w:rPr>
        <w:t xml:space="preserve"> </w:t>
      </w:r>
      <w:r w:rsidRPr="000941E9">
        <w:rPr>
          <w:sz w:val="20"/>
          <w:szCs w:val="20"/>
        </w:rPr>
        <w:t>contrato</w:t>
      </w:r>
      <w:r w:rsidRPr="000941E9">
        <w:rPr>
          <w:spacing w:val="23"/>
          <w:sz w:val="20"/>
          <w:szCs w:val="20"/>
        </w:rPr>
        <w:t xml:space="preserve"> </w:t>
      </w:r>
      <w:r w:rsidRPr="000941E9">
        <w:rPr>
          <w:sz w:val="20"/>
          <w:szCs w:val="20"/>
        </w:rPr>
        <w:t>deverá</w:t>
      </w:r>
      <w:r w:rsidRPr="000941E9">
        <w:rPr>
          <w:spacing w:val="23"/>
          <w:sz w:val="20"/>
          <w:szCs w:val="20"/>
        </w:rPr>
        <w:t xml:space="preserve"> </w:t>
      </w:r>
      <w:r w:rsidRPr="000941E9">
        <w:rPr>
          <w:sz w:val="20"/>
          <w:szCs w:val="20"/>
        </w:rPr>
        <w:t>ser</w:t>
      </w:r>
      <w:r w:rsidRPr="000941E9">
        <w:rPr>
          <w:spacing w:val="23"/>
          <w:sz w:val="20"/>
          <w:szCs w:val="20"/>
        </w:rPr>
        <w:t xml:space="preserve"> </w:t>
      </w:r>
      <w:r w:rsidRPr="000941E9">
        <w:rPr>
          <w:sz w:val="20"/>
          <w:szCs w:val="20"/>
        </w:rPr>
        <w:t>executado</w:t>
      </w:r>
      <w:r w:rsidRPr="000941E9">
        <w:rPr>
          <w:spacing w:val="23"/>
          <w:sz w:val="20"/>
          <w:szCs w:val="20"/>
        </w:rPr>
        <w:t xml:space="preserve"> </w:t>
      </w:r>
      <w:r w:rsidRPr="000941E9">
        <w:rPr>
          <w:sz w:val="20"/>
          <w:szCs w:val="20"/>
        </w:rPr>
        <w:t>fielmente</w:t>
      </w:r>
      <w:r w:rsidRPr="000941E9">
        <w:rPr>
          <w:spacing w:val="23"/>
          <w:sz w:val="20"/>
          <w:szCs w:val="20"/>
        </w:rPr>
        <w:t xml:space="preserve"> </w:t>
      </w:r>
      <w:r w:rsidRPr="000941E9">
        <w:rPr>
          <w:sz w:val="20"/>
          <w:szCs w:val="20"/>
        </w:rPr>
        <w:t>pelas</w:t>
      </w:r>
      <w:r w:rsidRPr="000941E9">
        <w:rPr>
          <w:spacing w:val="23"/>
          <w:sz w:val="20"/>
          <w:szCs w:val="20"/>
        </w:rPr>
        <w:t xml:space="preserve"> </w:t>
      </w:r>
      <w:r w:rsidRPr="000941E9">
        <w:rPr>
          <w:sz w:val="20"/>
          <w:szCs w:val="20"/>
        </w:rPr>
        <w:t>partes,</w:t>
      </w:r>
      <w:r w:rsidRPr="000941E9">
        <w:rPr>
          <w:spacing w:val="23"/>
          <w:sz w:val="20"/>
          <w:szCs w:val="20"/>
        </w:rPr>
        <w:t xml:space="preserve"> </w:t>
      </w:r>
      <w:r w:rsidRPr="000941E9">
        <w:rPr>
          <w:sz w:val="20"/>
          <w:szCs w:val="20"/>
        </w:rPr>
        <w:t>de</w:t>
      </w:r>
      <w:r w:rsidRPr="000941E9">
        <w:rPr>
          <w:spacing w:val="23"/>
          <w:sz w:val="20"/>
          <w:szCs w:val="20"/>
        </w:rPr>
        <w:t xml:space="preserve"> </w:t>
      </w:r>
      <w:r w:rsidRPr="000941E9">
        <w:rPr>
          <w:sz w:val="20"/>
          <w:szCs w:val="20"/>
        </w:rPr>
        <w:t>acordo</w:t>
      </w:r>
      <w:r w:rsidRPr="000941E9">
        <w:rPr>
          <w:spacing w:val="23"/>
          <w:sz w:val="20"/>
          <w:szCs w:val="20"/>
        </w:rPr>
        <w:t xml:space="preserve"> </w:t>
      </w:r>
      <w:r w:rsidRPr="000941E9">
        <w:rPr>
          <w:sz w:val="20"/>
          <w:szCs w:val="20"/>
        </w:rPr>
        <w:t>com</w:t>
      </w:r>
      <w:r w:rsidRPr="000941E9">
        <w:rPr>
          <w:spacing w:val="23"/>
          <w:sz w:val="20"/>
          <w:szCs w:val="20"/>
        </w:rPr>
        <w:t xml:space="preserve"> </w:t>
      </w:r>
      <w:r w:rsidRPr="000941E9">
        <w:rPr>
          <w:sz w:val="20"/>
          <w:szCs w:val="20"/>
        </w:rPr>
        <w:t>as</w:t>
      </w:r>
      <w:r w:rsidRPr="000941E9">
        <w:rPr>
          <w:spacing w:val="23"/>
          <w:sz w:val="20"/>
          <w:szCs w:val="20"/>
        </w:rPr>
        <w:t xml:space="preserve"> </w:t>
      </w:r>
      <w:r w:rsidRPr="000941E9">
        <w:rPr>
          <w:sz w:val="20"/>
          <w:szCs w:val="20"/>
        </w:rPr>
        <w:t>cláusulas</w:t>
      </w:r>
      <w:r w:rsidRPr="000941E9">
        <w:rPr>
          <w:spacing w:val="23"/>
          <w:sz w:val="20"/>
          <w:szCs w:val="20"/>
        </w:rPr>
        <w:t xml:space="preserve"> </w:t>
      </w:r>
      <w:r w:rsidRPr="000941E9">
        <w:rPr>
          <w:sz w:val="20"/>
          <w:szCs w:val="20"/>
        </w:rPr>
        <w:t>avençadas</w:t>
      </w:r>
      <w:r w:rsidRPr="000941E9">
        <w:rPr>
          <w:spacing w:val="23"/>
          <w:sz w:val="20"/>
          <w:szCs w:val="20"/>
        </w:rPr>
        <w:t xml:space="preserve"> </w:t>
      </w:r>
      <w:r w:rsidRPr="000941E9">
        <w:rPr>
          <w:sz w:val="20"/>
          <w:szCs w:val="20"/>
        </w:rPr>
        <w:t>e</w:t>
      </w:r>
      <w:r w:rsidRPr="000941E9">
        <w:rPr>
          <w:spacing w:val="23"/>
          <w:sz w:val="20"/>
          <w:szCs w:val="20"/>
        </w:rPr>
        <w:t xml:space="preserve"> </w:t>
      </w:r>
      <w:r w:rsidRPr="000941E9">
        <w:rPr>
          <w:sz w:val="20"/>
          <w:szCs w:val="20"/>
        </w:rPr>
        <w:t>as</w:t>
      </w:r>
      <w:r w:rsidRPr="000941E9">
        <w:rPr>
          <w:spacing w:val="23"/>
          <w:sz w:val="20"/>
          <w:szCs w:val="20"/>
        </w:rPr>
        <w:t xml:space="preserve"> </w:t>
      </w:r>
      <w:r w:rsidRPr="000941E9">
        <w:rPr>
          <w:sz w:val="20"/>
          <w:szCs w:val="20"/>
        </w:rPr>
        <w:t>normas</w:t>
      </w:r>
      <w:r w:rsidRPr="000941E9">
        <w:rPr>
          <w:spacing w:val="23"/>
          <w:sz w:val="20"/>
          <w:szCs w:val="20"/>
        </w:rPr>
        <w:t xml:space="preserve"> </w:t>
      </w:r>
      <w:r w:rsidRPr="000941E9">
        <w:rPr>
          <w:sz w:val="20"/>
          <w:szCs w:val="20"/>
        </w:rPr>
        <w:t>do</w:t>
      </w:r>
      <w:r w:rsidRPr="000941E9">
        <w:rPr>
          <w:spacing w:val="23"/>
          <w:sz w:val="20"/>
          <w:szCs w:val="20"/>
        </w:rPr>
        <w:t xml:space="preserve"> </w:t>
      </w:r>
      <w:r w:rsidRPr="000941E9">
        <w:rPr>
          <w:sz w:val="20"/>
          <w:szCs w:val="20"/>
        </w:rPr>
        <w:t>Decreto</w:t>
      </w:r>
      <w:r w:rsidRPr="000941E9">
        <w:rPr>
          <w:spacing w:val="23"/>
          <w:sz w:val="20"/>
          <w:szCs w:val="20"/>
        </w:rPr>
        <w:t xml:space="preserve"> </w:t>
      </w:r>
      <w:r w:rsidRPr="000941E9">
        <w:rPr>
          <w:sz w:val="20"/>
          <w:szCs w:val="20"/>
        </w:rPr>
        <w:t>nº. 3.537, de 09 de maio de 2023, e cada</w:t>
      </w:r>
      <w:r w:rsidRPr="000941E9">
        <w:rPr>
          <w:spacing w:val="40"/>
          <w:sz w:val="20"/>
          <w:szCs w:val="20"/>
        </w:rPr>
        <w:t xml:space="preserve"> </w:t>
      </w:r>
      <w:r w:rsidRPr="000941E9">
        <w:rPr>
          <w:sz w:val="20"/>
          <w:szCs w:val="20"/>
        </w:rPr>
        <w:t>parte responderá pelas consequências de sua inexecução total ou parcial.</w:t>
      </w:r>
    </w:p>
    <w:p w14:paraId="5C0A4362" w14:textId="518F214E" w:rsidR="003A5023" w:rsidRDefault="00806A69" w:rsidP="00F62F5F">
      <w:pPr>
        <w:pStyle w:val="PargrafodaLista1"/>
        <w:numPr>
          <w:ilvl w:val="1"/>
          <w:numId w:val="6"/>
        </w:numPr>
        <w:tabs>
          <w:tab w:val="left" w:pos="380"/>
        </w:tabs>
        <w:ind w:left="132" w:right="470" w:firstLine="0"/>
        <w:jc w:val="both"/>
        <w:rPr>
          <w:sz w:val="20"/>
          <w:szCs w:val="20"/>
        </w:rPr>
      </w:pPr>
      <w:r w:rsidRPr="000941E9">
        <w:rPr>
          <w:sz w:val="20"/>
          <w:szCs w:val="20"/>
        </w:rPr>
        <w:t>Em caso de impedimento, ordem de paralisação ou suspensão do contrato, o cronograma de execução será prorrogado automaticamente pelo tempo correspondente,</w:t>
      </w:r>
      <w:r w:rsidRPr="000941E9">
        <w:rPr>
          <w:spacing w:val="40"/>
          <w:sz w:val="20"/>
          <w:szCs w:val="20"/>
        </w:rPr>
        <w:t xml:space="preserve"> </w:t>
      </w:r>
      <w:r w:rsidRPr="000941E9">
        <w:rPr>
          <w:sz w:val="20"/>
          <w:szCs w:val="20"/>
        </w:rPr>
        <w:t>anotadas tais circunstâncias mediante simples apostila.</w:t>
      </w:r>
    </w:p>
    <w:p w14:paraId="10C7DF8B" w14:textId="77777777" w:rsidR="003A5023" w:rsidRPr="000941E9" w:rsidRDefault="00806A69" w:rsidP="00F62F5F">
      <w:pPr>
        <w:pStyle w:val="PargrafodaLista1"/>
        <w:numPr>
          <w:ilvl w:val="1"/>
          <w:numId w:val="6"/>
        </w:numPr>
        <w:tabs>
          <w:tab w:val="left" w:pos="395"/>
        </w:tabs>
        <w:spacing w:before="1"/>
        <w:ind w:left="132" w:right="467" w:firstLine="0"/>
        <w:jc w:val="both"/>
        <w:rPr>
          <w:sz w:val="20"/>
          <w:szCs w:val="20"/>
        </w:rPr>
      </w:pPr>
      <w:r w:rsidRPr="000941E9">
        <w:rPr>
          <w:sz w:val="20"/>
          <w:szCs w:val="20"/>
        </w:rPr>
        <w:t>As</w:t>
      </w:r>
      <w:r w:rsidRPr="000941E9">
        <w:rPr>
          <w:spacing w:val="39"/>
          <w:sz w:val="20"/>
          <w:szCs w:val="20"/>
        </w:rPr>
        <w:t xml:space="preserve"> </w:t>
      </w:r>
      <w:r w:rsidRPr="000941E9">
        <w:rPr>
          <w:sz w:val="20"/>
          <w:szCs w:val="20"/>
        </w:rPr>
        <w:t>comunicações</w:t>
      </w:r>
      <w:r w:rsidRPr="000941E9">
        <w:rPr>
          <w:spacing w:val="39"/>
          <w:sz w:val="20"/>
          <w:szCs w:val="20"/>
        </w:rPr>
        <w:t xml:space="preserve"> </w:t>
      </w:r>
      <w:r w:rsidRPr="000941E9">
        <w:rPr>
          <w:sz w:val="20"/>
          <w:szCs w:val="20"/>
        </w:rPr>
        <w:t>entre</w:t>
      </w:r>
      <w:r w:rsidRPr="000941E9">
        <w:rPr>
          <w:spacing w:val="39"/>
          <w:sz w:val="20"/>
          <w:szCs w:val="20"/>
        </w:rPr>
        <w:t xml:space="preserve"> </w:t>
      </w:r>
      <w:r w:rsidRPr="000941E9">
        <w:rPr>
          <w:sz w:val="20"/>
          <w:szCs w:val="20"/>
        </w:rPr>
        <w:t>o</w:t>
      </w:r>
      <w:r w:rsidRPr="000941E9">
        <w:rPr>
          <w:spacing w:val="39"/>
          <w:sz w:val="20"/>
          <w:szCs w:val="20"/>
        </w:rPr>
        <w:t xml:space="preserve"> </w:t>
      </w:r>
      <w:r w:rsidRPr="000941E9">
        <w:rPr>
          <w:sz w:val="20"/>
          <w:szCs w:val="20"/>
        </w:rPr>
        <w:t>órgão</w:t>
      </w:r>
      <w:r w:rsidRPr="000941E9">
        <w:rPr>
          <w:spacing w:val="39"/>
          <w:sz w:val="20"/>
          <w:szCs w:val="20"/>
        </w:rPr>
        <w:t xml:space="preserve"> </w:t>
      </w:r>
      <w:r w:rsidRPr="000941E9">
        <w:rPr>
          <w:sz w:val="20"/>
          <w:szCs w:val="20"/>
        </w:rPr>
        <w:t>ou</w:t>
      </w:r>
      <w:r w:rsidRPr="000941E9">
        <w:rPr>
          <w:spacing w:val="39"/>
          <w:sz w:val="20"/>
          <w:szCs w:val="20"/>
        </w:rPr>
        <w:t xml:space="preserve"> </w:t>
      </w:r>
      <w:r w:rsidRPr="000941E9">
        <w:rPr>
          <w:sz w:val="20"/>
          <w:szCs w:val="20"/>
        </w:rPr>
        <w:t>entidade</w:t>
      </w:r>
      <w:r w:rsidRPr="000941E9">
        <w:rPr>
          <w:spacing w:val="39"/>
          <w:sz w:val="20"/>
          <w:szCs w:val="20"/>
        </w:rPr>
        <w:t xml:space="preserve"> </w:t>
      </w:r>
      <w:r w:rsidRPr="000941E9">
        <w:rPr>
          <w:sz w:val="20"/>
          <w:szCs w:val="20"/>
        </w:rPr>
        <w:t>e</w:t>
      </w:r>
      <w:r w:rsidRPr="000941E9">
        <w:rPr>
          <w:spacing w:val="39"/>
          <w:sz w:val="20"/>
          <w:szCs w:val="20"/>
        </w:rPr>
        <w:t xml:space="preserve"> </w:t>
      </w:r>
      <w:r w:rsidRPr="000941E9">
        <w:rPr>
          <w:sz w:val="20"/>
          <w:szCs w:val="20"/>
        </w:rPr>
        <w:t>a</w:t>
      </w:r>
      <w:r w:rsidRPr="000941E9">
        <w:rPr>
          <w:spacing w:val="39"/>
          <w:sz w:val="20"/>
          <w:szCs w:val="20"/>
        </w:rPr>
        <w:t xml:space="preserve"> </w:t>
      </w:r>
      <w:r w:rsidRPr="000941E9">
        <w:rPr>
          <w:sz w:val="20"/>
          <w:szCs w:val="20"/>
        </w:rPr>
        <w:t>contratada</w:t>
      </w:r>
      <w:r w:rsidRPr="000941E9">
        <w:rPr>
          <w:spacing w:val="39"/>
          <w:sz w:val="20"/>
          <w:szCs w:val="20"/>
        </w:rPr>
        <w:t xml:space="preserve"> </w:t>
      </w:r>
      <w:r w:rsidRPr="000941E9">
        <w:rPr>
          <w:sz w:val="20"/>
          <w:szCs w:val="20"/>
        </w:rPr>
        <w:t>devem</w:t>
      </w:r>
      <w:r w:rsidRPr="000941E9">
        <w:rPr>
          <w:spacing w:val="39"/>
          <w:sz w:val="20"/>
          <w:szCs w:val="20"/>
        </w:rPr>
        <w:t xml:space="preserve"> </w:t>
      </w:r>
      <w:r w:rsidRPr="000941E9">
        <w:rPr>
          <w:sz w:val="20"/>
          <w:szCs w:val="20"/>
        </w:rPr>
        <w:t>ser</w:t>
      </w:r>
      <w:r w:rsidRPr="000941E9">
        <w:rPr>
          <w:spacing w:val="39"/>
          <w:sz w:val="20"/>
          <w:szCs w:val="20"/>
        </w:rPr>
        <w:t xml:space="preserve"> </w:t>
      </w:r>
      <w:r w:rsidRPr="000941E9">
        <w:rPr>
          <w:sz w:val="20"/>
          <w:szCs w:val="20"/>
        </w:rPr>
        <w:t>realizadas</w:t>
      </w:r>
      <w:r w:rsidRPr="000941E9">
        <w:rPr>
          <w:spacing w:val="39"/>
          <w:sz w:val="20"/>
          <w:szCs w:val="20"/>
        </w:rPr>
        <w:t xml:space="preserve"> </w:t>
      </w:r>
      <w:r w:rsidRPr="000941E9">
        <w:rPr>
          <w:sz w:val="20"/>
          <w:szCs w:val="20"/>
        </w:rPr>
        <w:t>por</w:t>
      </w:r>
      <w:r w:rsidRPr="000941E9">
        <w:rPr>
          <w:spacing w:val="22"/>
          <w:sz w:val="20"/>
          <w:szCs w:val="20"/>
        </w:rPr>
        <w:t xml:space="preserve"> </w:t>
      </w:r>
      <w:r w:rsidRPr="000941E9">
        <w:rPr>
          <w:sz w:val="20"/>
          <w:szCs w:val="20"/>
        </w:rPr>
        <w:t>escrito</w:t>
      </w:r>
      <w:r w:rsidRPr="000941E9">
        <w:rPr>
          <w:spacing w:val="22"/>
          <w:sz w:val="20"/>
          <w:szCs w:val="20"/>
        </w:rPr>
        <w:t xml:space="preserve"> </w:t>
      </w:r>
      <w:r w:rsidRPr="000941E9">
        <w:rPr>
          <w:sz w:val="20"/>
          <w:szCs w:val="20"/>
        </w:rPr>
        <w:t>sempre</w:t>
      </w:r>
      <w:r w:rsidRPr="000941E9">
        <w:rPr>
          <w:spacing w:val="22"/>
          <w:sz w:val="20"/>
          <w:szCs w:val="20"/>
        </w:rPr>
        <w:t xml:space="preserve"> </w:t>
      </w:r>
      <w:r w:rsidRPr="000941E9">
        <w:rPr>
          <w:sz w:val="20"/>
          <w:szCs w:val="20"/>
        </w:rPr>
        <w:t>que</w:t>
      </w:r>
      <w:r w:rsidRPr="000941E9">
        <w:rPr>
          <w:spacing w:val="22"/>
          <w:sz w:val="20"/>
          <w:szCs w:val="20"/>
        </w:rPr>
        <w:t xml:space="preserve"> </w:t>
      </w:r>
      <w:r w:rsidRPr="000941E9">
        <w:rPr>
          <w:sz w:val="20"/>
          <w:szCs w:val="20"/>
        </w:rPr>
        <w:t>o</w:t>
      </w:r>
      <w:r w:rsidRPr="000941E9">
        <w:rPr>
          <w:spacing w:val="22"/>
          <w:sz w:val="20"/>
          <w:szCs w:val="20"/>
        </w:rPr>
        <w:t xml:space="preserve"> </w:t>
      </w:r>
      <w:r w:rsidRPr="000941E9">
        <w:rPr>
          <w:sz w:val="20"/>
          <w:szCs w:val="20"/>
        </w:rPr>
        <w:t>ato</w:t>
      </w:r>
      <w:r w:rsidRPr="000941E9">
        <w:rPr>
          <w:spacing w:val="22"/>
          <w:sz w:val="20"/>
          <w:szCs w:val="20"/>
        </w:rPr>
        <w:t xml:space="preserve"> </w:t>
      </w:r>
      <w:r w:rsidRPr="000941E9">
        <w:rPr>
          <w:sz w:val="20"/>
          <w:szCs w:val="20"/>
        </w:rPr>
        <w:t>exigir</w:t>
      </w:r>
      <w:r w:rsidRPr="000941E9">
        <w:rPr>
          <w:spacing w:val="22"/>
          <w:sz w:val="20"/>
          <w:szCs w:val="20"/>
        </w:rPr>
        <w:t xml:space="preserve"> </w:t>
      </w:r>
      <w:r w:rsidRPr="000941E9">
        <w:rPr>
          <w:sz w:val="20"/>
          <w:szCs w:val="20"/>
        </w:rPr>
        <w:t>tal</w:t>
      </w:r>
      <w:r w:rsidRPr="000941E9">
        <w:rPr>
          <w:spacing w:val="22"/>
          <w:sz w:val="20"/>
          <w:szCs w:val="20"/>
        </w:rPr>
        <w:t xml:space="preserve"> </w:t>
      </w:r>
      <w:r w:rsidRPr="000941E9">
        <w:rPr>
          <w:sz w:val="20"/>
          <w:szCs w:val="20"/>
        </w:rPr>
        <w:t>formalidade,</w:t>
      </w:r>
      <w:r w:rsidRPr="000941E9">
        <w:rPr>
          <w:spacing w:val="22"/>
          <w:sz w:val="20"/>
          <w:szCs w:val="20"/>
        </w:rPr>
        <w:t xml:space="preserve"> </w:t>
      </w:r>
      <w:r w:rsidRPr="000941E9">
        <w:rPr>
          <w:sz w:val="20"/>
          <w:szCs w:val="20"/>
        </w:rPr>
        <w:t>admitindo-se</w:t>
      </w:r>
      <w:r w:rsidRPr="000941E9">
        <w:rPr>
          <w:spacing w:val="22"/>
          <w:sz w:val="20"/>
          <w:szCs w:val="20"/>
        </w:rPr>
        <w:t xml:space="preserve"> </w:t>
      </w:r>
      <w:r w:rsidRPr="000941E9">
        <w:rPr>
          <w:sz w:val="20"/>
          <w:szCs w:val="20"/>
        </w:rPr>
        <w:t>o</w:t>
      </w:r>
      <w:r w:rsidRPr="000941E9">
        <w:rPr>
          <w:spacing w:val="22"/>
          <w:sz w:val="20"/>
          <w:szCs w:val="20"/>
        </w:rPr>
        <w:t xml:space="preserve"> </w:t>
      </w:r>
      <w:r w:rsidRPr="000941E9">
        <w:rPr>
          <w:sz w:val="20"/>
          <w:szCs w:val="20"/>
        </w:rPr>
        <w:t>uso</w:t>
      </w:r>
      <w:r w:rsidRPr="000941E9">
        <w:rPr>
          <w:spacing w:val="22"/>
          <w:sz w:val="20"/>
          <w:szCs w:val="20"/>
        </w:rPr>
        <w:t xml:space="preserve"> </w:t>
      </w:r>
      <w:r w:rsidRPr="000941E9">
        <w:rPr>
          <w:sz w:val="20"/>
          <w:szCs w:val="20"/>
        </w:rPr>
        <w:t>de</w:t>
      </w:r>
      <w:r w:rsidRPr="000941E9">
        <w:rPr>
          <w:spacing w:val="40"/>
          <w:sz w:val="20"/>
          <w:szCs w:val="20"/>
        </w:rPr>
        <w:t xml:space="preserve"> </w:t>
      </w:r>
      <w:r w:rsidRPr="000941E9">
        <w:rPr>
          <w:sz w:val="20"/>
          <w:szCs w:val="20"/>
        </w:rPr>
        <w:t>mensagem eletrônica para esse fim.</w:t>
      </w:r>
    </w:p>
    <w:p w14:paraId="5ED7A246" w14:textId="77777777" w:rsidR="003A5023" w:rsidRPr="000941E9" w:rsidRDefault="00806A69" w:rsidP="00F62F5F">
      <w:pPr>
        <w:pStyle w:val="PargrafodaLista1"/>
        <w:numPr>
          <w:ilvl w:val="1"/>
          <w:numId w:val="6"/>
        </w:numPr>
        <w:tabs>
          <w:tab w:val="left" w:pos="365"/>
        </w:tabs>
        <w:ind w:left="365" w:hanging="233"/>
        <w:jc w:val="both"/>
        <w:rPr>
          <w:sz w:val="20"/>
          <w:szCs w:val="20"/>
        </w:rPr>
      </w:pPr>
      <w:r w:rsidRPr="000941E9">
        <w:rPr>
          <w:sz w:val="20"/>
          <w:szCs w:val="20"/>
        </w:rPr>
        <w:t>O</w:t>
      </w:r>
      <w:r w:rsidRPr="000941E9">
        <w:rPr>
          <w:spacing w:val="2"/>
          <w:sz w:val="20"/>
          <w:szCs w:val="20"/>
        </w:rPr>
        <w:t xml:space="preserve"> </w:t>
      </w:r>
      <w:r w:rsidRPr="000941E9">
        <w:rPr>
          <w:sz w:val="20"/>
          <w:szCs w:val="20"/>
        </w:rPr>
        <w:t>órgão</w:t>
      </w:r>
      <w:r w:rsidRPr="000941E9">
        <w:rPr>
          <w:spacing w:val="2"/>
          <w:sz w:val="20"/>
          <w:szCs w:val="20"/>
        </w:rPr>
        <w:t xml:space="preserve"> </w:t>
      </w:r>
      <w:r w:rsidRPr="000941E9">
        <w:rPr>
          <w:sz w:val="20"/>
          <w:szCs w:val="20"/>
        </w:rPr>
        <w:t>ou</w:t>
      </w:r>
      <w:r w:rsidRPr="000941E9">
        <w:rPr>
          <w:spacing w:val="3"/>
          <w:sz w:val="20"/>
          <w:szCs w:val="20"/>
        </w:rPr>
        <w:t xml:space="preserve"> </w:t>
      </w:r>
      <w:r w:rsidRPr="000941E9">
        <w:rPr>
          <w:sz w:val="20"/>
          <w:szCs w:val="20"/>
        </w:rPr>
        <w:t>entidade</w:t>
      </w:r>
      <w:r w:rsidRPr="000941E9">
        <w:rPr>
          <w:spacing w:val="2"/>
          <w:sz w:val="20"/>
          <w:szCs w:val="20"/>
        </w:rPr>
        <w:t xml:space="preserve"> </w:t>
      </w:r>
      <w:r w:rsidRPr="000941E9">
        <w:rPr>
          <w:sz w:val="20"/>
          <w:szCs w:val="20"/>
        </w:rPr>
        <w:t>poderá</w:t>
      </w:r>
      <w:r w:rsidRPr="000941E9">
        <w:rPr>
          <w:spacing w:val="2"/>
          <w:sz w:val="20"/>
          <w:szCs w:val="20"/>
        </w:rPr>
        <w:t xml:space="preserve"> </w:t>
      </w:r>
      <w:r w:rsidRPr="000941E9">
        <w:rPr>
          <w:sz w:val="20"/>
          <w:szCs w:val="20"/>
        </w:rPr>
        <w:t>convocar</w:t>
      </w:r>
      <w:r w:rsidRPr="000941E9">
        <w:rPr>
          <w:spacing w:val="3"/>
          <w:sz w:val="20"/>
          <w:szCs w:val="20"/>
        </w:rPr>
        <w:t xml:space="preserve"> </w:t>
      </w:r>
      <w:r w:rsidRPr="000941E9">
        <w:rPr>
          <w:sz w:val="20"/>
          <w:szCs w:val="20"/>
        </w:rPr>
        <w:t>representante</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empresa</w:t>
      </w:r>
      <w:r w:rsidRPr="000941E9">
        <w:rPr>
          <w:spacing w:val="3"/>
          <w:sz w:val="20"/>
          <w:szCs w:val="20"/>
        </w:rPr>
        <w:t xml:space="preserve"> </w:t>
      </w:r>
      <w:r w:rsidRPr="000941E9">
        <w:rPr>
          <w:sz w:val="20"/>
          <w:szCs w:val="20"/>
        </w:rPr>
        <w:t>para</w:t>
      </w:r>
      <w:r w:rsidRPr="000941E9">
        <w:rPr>
          <w:spacing w:val="2"/>
          <w:sz w:val="20"/>
          <w:szCs w:val="20"/>
        </w:rPr>
        <w:t xml:space="preserve"> </w:t>
      </w:r>
      <w:r w:rsidRPr="000941E9">
        <w:rPr>
          <w:sz w:val="20"/>
          <w:szCs w:val="20"/>
        </w:rPr>
        <w:t>adoção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providências</w:t>
      </w:r>
      <w:r w:rsidRPr="000941E9">
        <w:rPr>
          <w:spacing w:val="2"/>
          <w:sz w:val="20"/>
          <w:szCs w:val="20"/>
        </w:rPr>
        <w:t xml:space="preserve"> </w:t>
      </w:r>
      <w:r w:rsidRPr="000941E9">
        <w:rPr>
          <w:sz w:val="20"/>
          <w:szCs w:val="20"/>
        </w:rPr>
        <w:t>que</w:t>
      </w:r>
      <w:r w:rsidRPr="000941E9">
        <w:rPr>
          <w:spacing w:val="2"/>
          <w:sz w:val="20"/>
          <w:szCs w:val="20"/>
        </w:rPr>
        <w:t xml:space="preserve"> </w:t>
      </w:r>
      <w:r w:rsidRPr="000941E9">
        <w:rPr>
          <w:sz w:val="20"/>
          <w:szCs w:val="20"/>
        </w:rPr>
        <w:t>devam</w:t>
      </w:r>
      <w:r w:rsidRPr="000941E9">
        <w:rPr>
          <w:spacing w:val="3"/>
          <w:sz w:val="20"/>
          <w:szCs w:val="20"/>
        </w:rPr>
        <w:t xml:space="preserve"> </w:t>
      </w:r>
      <w:r w:rsidRPr="000941E9">
        <w:rPr>
          <w:sz w:val="20"/>
          <w:szCs w:val="20"/>
        </w:rPr>
        <w:t>ser</w:t>
      </w:r>
      <w:r w:rsidRPr="000941E9">
        <w:rPr>
          <w:spacing w:val="2"/>
          <w:sz w:val="20"/>
          <w:szCs w:val="20"/>
        </w:rPr>
        <w:t xml:space="preserve"> </w:t>
      </w:r>
      <w:r w:rsidRPr="000941E9">
        <w:rPr>
          <w:sz w:val="20"/>
          <w:szCs w:val="20"/>
        </w:rPr>
        <w:t>cumpridas</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imediato.</w:t>
      </w:r>
    </w:p>
    <w:p w14:paraId="72FC235F" w14:textId="77777777" w:rsidR="003A5023" w:rsidRPr="000941E9" w:rsidRDefault="00E37D46" w:rsidP="00F62F5F">
      <w:pPr>
        <w:pStyle w:val="PargrafodaLista1"/>
        <w:numPr>
          <w:ilvl w:val="1"/>
          <w:numId w:val="6"/>
        </w:numPr>
        <w:tabs>
          <w:tab w:val="left" w:pos="380"/>
        </w:tabs>
        <w:ind w:left="132" w:right="467" w:firstLine="0"/>
        <w:jc w:val="both"/>
        <w:rPr>
          <w:sz w:val="20"/>
          <w:szCs w:val="20"/>
        </w:rPr>
      </w:pPr>
      <w:r w:rsidRPr="000941E9">
        <w:rPr>
          <w:noProof/>
          <w:sz w:val="20"/>
          <w:szCs w:val="20"/>
          <w:lang w:val="pt-BR" w:eastAsia="pt-BR"/>
        </w:rPr>
        <mc:AlternateContent>
          <mc:Choice Requires="wps">
            <w:drawing>
              <wp:anchor distT="0" distB="0" distL="114300" distR="114300" simplePos="0" relativeHeight="251655680" behindDoc="1" locked="0" layoutInCell="0" allowOverlap="1" wp14:anchorId="7C5234C3" wp14:editId="78BF1745">
                <wp:simplePos x="0" y="0"/>
                <wp:positionH relativeFrom="page">
                  <wp:posOffset>2959100</wp:posOffset>
                </wp:positionH>
                <wp:positionV relativeFrom="paragraph">
                  <wp:posOffset>49530</wp:posOffset>
                </wp:positionV>
                <wp:extent cx="25400" cy="1270"/>
                <wp:effectExtent l="0" t="0" r="12700" b="0"/>
                <wp:wrapNone/>
                <wp:docPr id="51"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400" y="0"/>
                              </a:lnTo>
                            </a:path>
                          </a:pathLst>
                        </a:custGeom>
                        <a:noFill/>
                        <a:ln w="12600" cap="flat">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227A8B4" id="Graphic 5" o:spid="_x0000_s1026" style="position:absolute;margin-left:233pt;margin-top:3.9pt;width:2pt;height:.1pt;z-index:-251660800;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" o:allowincell="f" path="m,l25400,e" filled="f" strokeweight=".35mm">
                <v:path o:connecttype="custom" o:connectlocs="25400,635;12700,1270;0,635;12700,0" o:connectangles="0,90,180,270" textboxrect="0,0,25400,1270"/>
                <w10:wrap anchorx="page"/>
              </v:shape>
            </w:pict>
          </mc:Fallback>
        </mc:AlternateContent>
      </w:r>
      <w:r w:rsidR="00806A69" w:rsidRPr="000941E9">
        <w:rPr>
          <w:sz w:val="20"/>
          <w:szCs w:val="20"/>
        </w:rPr>
        <w:t>Após a assinatura do contrato ou instrumento equivalente, o órgão ou entidade poderá convocar o representante da empresa contratada para reunião inicial para</w:t>
      </w:r>
      <w:r w:rsidR="00806A69" w:rsidRPr="000941E9">
        <w:rPr>
          <w:spacing w:val="40"/>
          <w:sz w:val="20"/>
          <w:szCs w:val="20"/>
        </w:rPr>
        <w:t xml:space="preserve"> </w:t>
      </w:r>
      <w:r w:rsidR="00806A69" w:rsidRPr="000941E9">
        <w:rPr>
          <w:sz w:val="20"/>
          <w:szCs w:val="20"/>
        </w:rPr>
        <w:t>apresentação</w:t>
      </w:r>
      <w:r w:rsidR="00806A69" w:rsidRPr="000941E9">
        <w:rPr>
          <w:spacing w:val="26"/>
          <w:sz w:val="20"/>
          <w:szCs w:val="20"/>
        </w:rPr>
        <w:t xml:space="preserve"> </w:t>
      </w:r>
      <w:r w:rsidR="00806A69" w:rsidRPr="000941E9">
        <w:rPr>
          <w:sz w:val="20"/>
          <w:szCs w:val="20"/>
        </w:rPr>
        <w:t>do</w:t>
      </w:r>
      <w:r w:rsidR="00806A69" w:rsidRPr="000941E9">
        <w:rPr>
          <w:spacing w:val="26"/>
          <w:sz w:val="20"/>
          <w:szCs w:val="20"/>
        </w:rPr>
        <w:t xml:space="preserve"> </w:t>
      </w:r>
      <w:r w:rsidR="00806A69" w:rsidRPr="000941E9">
        <w:rPr>
          <w:sz w:val="20"/>
          <w:szCs w:val="20"/>
        </w:rPr>
        <w:t>plano</w:t>
      </w:r>
      <w:r w:rsidR="00806A69" w:rsidRPr="000941E9">
        <w:rPr>
          <w:spacing w:val="26"/>
          <w:sz w:val="20"/>
          <w:szCs w:val="20"/>
        </w:rPr>
        <w:t xml:space="preserve"> </w:t>
      </w:r>
      <w:r w:rsidR="00806A69" w:rsidRPr="000941E9">
        <w:rPr>
          <w:sz w:val="20"/>
          <w:szCs w:val="20"/>
        </w:rPr>
        <w:t>de</w:t>
      </w:r>
      <w:r w:rsidR="00806A69" w:rsidRPr="000941E9">
        <w:rPr>
          <w:spacing w:val="26"/>
          <w:sz w:val="20"/>
          <w:szCs w:val="20"/>
        </w:rPr>
        <w:t xml:space="preserve"> </w:t>
      </w:r>
      <w:r w:rsidR="00806A69" w:rsidRPr="000941E9">
        <w:rPr>
          <w:sz w:val="20"/>
          <w:szCs w:val="20"/>
        </w:rPr>
        <w:t>fiscalização,</w:t>
      </w:r>
      <w:r w:rsidR="00806A69" w:rsidRPr="000941E9">
        <w:rPr>
          <w:spacing w:val="26"/>
          <w:sz w:val="20"/>
          <w:szCs w:val="20"/>
        </w:rPr>
        <w:t xml:space="preserve"> </w:t>
      </w:r>
      <w:r w:rsidR="00806A69" w:rsidRPr="000941E9">
        <w:rPr>
          <w:sz w:val="20"/>
          <w:szCs w:val="20"/>
        </w:rPr>
        <w:t>que</w:t>
      </w:r>
      <w:r w:rsidR="00806A69" w:rsidRPr="000941E9">
        <w:rPr>
          <w:spacing w:val="26"/>
          <w:sz w:val="20"/>
          <w:szCs w:val="20"/>
        </w:rPr>
        <w:t xml:space="preserve"> </w:t>
      </w:r>
      <w:r w:rsidR="00806A69" w:rsidRPr="000941E9">
        <w:rPr>
          <w:sz w:val="20"/>
          <w:szCs w:val="20"/>
        </w:rPr>
        <w:t>conterá</w:t>
      </w:r>
      <w:r w:rsidR="00806A69" w:rsidRPr="000941E9">
        <w:rPr>
          <w:spacing w:val="26"/>
          <w:sz w:val="20"/>
          <w:szCs w:val="20"/>
        </w:rPr>
        <w:t xml:space="preserve"> </w:t>
      </w:r>
      <w:r w:rsidR="00806A69" w:rsidRPr="000941E9">
        <w:rPr>
          <w:sz w:val="20"/>
          <w:szCs w:val="20"/>
        </w:rPr>
        <w:t>informações</w:t>
      </w:r>
      <w:r w:rsidR="00806A69" w:rsidRPr="000941E9">
        <w:rPr>
          <w:spacing w:val="26"/>
          <w:sz w:val="20"/>
          <w:szCs w:val="20"/>
        </w:rPr>
        <w:t xml:space="preserve"> </w:t>
      </w:r>
      <w:r w:rsidR="00806A69" w:rsidRPr="000941E9">
        <w:rPr>
          <w:sz w:val="20"/>
          <w:szCs w:val="20"/>
        </w:rPr>
        <w:t>acerca</w:t>
      </w:r>
      <w:r w:rsidR="00806A69" w:rsidRPr="000941E9">
        <w:rPr>
          <w:spacing w:val="26"/>
          <w:sz w:val="20"/>
          <w:szCs w:val="20"/>
        </w:rPr>
        <w:t xml:space="preserve"> </w:t>
      </w:r>
      <w:r w:rsidR="00806A69" w:rsidRPr="000941E9">
        <w:rPr>
          <w:sz w:val="20"/>
          <w:szCs w:val="20"/>
        </w:rPr>
        <w:t>das</w:t>
      </w:r>
      <w:r w:rsidR="00806A69" w:rsidRPr="000941E9">
        <w:rPr>
          <w:spacing w:val="26"/>
          <w:sz w:val="20"/>
          <w:szCs w:val="20"/>
        </w:rPr>
        <w:t xml:space="preserve"> </w:t>
      </w:r>
      <w:r w:rsidR="00806A69" w:rsidRPr="000941E9">
        <w:rPr>
          <w:sz w:val="20"/>
          <w:szCs w:val="20"/>
        </w:rPr>
        <w:t>obrigações</w:t>
      </w:r>
      <w:r w:rsidR="00806A69" w:rsidRPr="000941E9">
        <w:rPr>
          <w:spacing w:val="26"/>
          <w:sz w:val="20"/>
          <w:szCs w:val="20"/>
        </w:rPr>
        <w:t xml:space="preserve"> </w:t>
      </w:r>
      <w:r w:rsidR="00806A69" w:rsidRPr="000941E9">
        <w:rPr>
          <w:sz w:val="20"/>
          <w:szCs w:val="20"/>
        </w:rPr>
        <w:t>contratuais,</w:t>
      </w:r>
      <w:r w:rsidR="00806A69" w:rsidRPr="000941E9">
        <w:rPr>
          <w:spacing w:val="26"/>
          <w:sz w:val="20"/>
          <w:szCs w:val="20"/>
        </w:rPr>
        <w:t xml:space="preserve"> </w:t>
      </w:r>
      <w:r w:rsidR="00806A69" w:rsidRPr="000941E9">
        <w:rPr>
          <w:sz w:val="20"/>
          <w:szCs w:val="20"/>
        </w:rPr>
        <w:t>dos</w:t>
      </w:r>
      <w:r w:rsidR="00806A69" w:rsidRPr="000941E9">
        <w:rPr>
          <w:spacing w:val="26"/>
          <w:sz w:val="20"/>
          <w:szCs w:val="20"/>
        </w:rPr>
        <w:t xml:space="preserve"> </w:t>
      </w:r>
      <w:r w:rsidR="00806A69" w:rsidRPr="000941E9">
        <w:rPr>
          <w:sz w:val="20"/>
          <w:szCs w:val="20"/>
        </w:rPr>
        <w:t>mecanismos</w:t>
      </w:r>
      <w:r w:rsidR="00806A69" w:rsidRPr="000941E9">
        <w:rPr>
          <w:spacing w:val="26"/>
          <w:sz w:val="20"/>
          <w:szCs w:val="20"/>
        </w:rPr>
        <w:t xml:space="preserve"> </w:t>
      </w:r>
      <w:r w:rsidR="00806A69" w:rsidRPr="000941E9">
        <w:rPr>
          <w:sz w:val="20"/>
          <w:szCs w:val="20"/>
        </w:rPr>
        <w:t>de</w:t>
      </w:r>
      <w:r w:rsidR="00806A69" w:rsidRPr="000941E9">
        <w:rPr>
          <w:spacing w:val="26"/>
          <w:sz w:val="20"/>
          <w:szCs w:val="20"/>
        </w:rPr>
        <w:t xml:space="preserve"> </w:t>
      </w:r>
      <w:r w:rsidR="00806A69" w:rsidRPr="000941E9">
        <w:rPr>
          <w:sz w:val="20"/>
          <w:szCs w:val="20"/>
        </w:rPr>
        <w:t>fiscalização,</w:t>
      </w:r>
      <w:r w:rsidR="00806A69" w:rsidRPr="000941E9">
        <w:rPr>
          <w:spacing w:val="26"/>
          <w:sz w:val="20"/>
          <w:szCs w:val="20"/>
        </w:rPr>
        <w:t xml:space="preserve"> </w:t>
      </w:r>
      <w:r w:rsidR="00806A69" w:rsidRPr="000941E9">
        <w:rPr>
          <w:sz w:val="20"/>
          <w:szCs w:val="20"/>
        </w:rPr>
        <w:t>das estratégias para execução do</w:t>
      </w:r>
      <w:r w:rsidR="00806A69" w:rsidRPr="000941E9">
        <w:rPr>
          <w:spacing w:val="40"/>
          <w:sz w:val="20"/>
          <w:szCs w:val="20"/>
        </w:rPr>
        <w:t xml:space="preserve"> </w:t>
      </w:r>
      <w:r w:rsidR="00806A69" w:rsidRPr="000941E9">
        <w:rPr>
          <w:sz w:val="20"/>
          <w:szCs w:val="20"/>
        </w:rPr>
        <w:t>objeto, do plano complementar de execução da contratada, quando houver, do método de aferição dos resultados e das sanções aplicáveis, dentre outros.</w:t>
      </w:r>
    </w:p>
    <w:p w14:paraId="4DE5E986" w14:textId="77777777" w:rsidR="003A5023" w:rsidRPr="000941E9" w:rsidRDefault="00806A69" w:rsidP="00F62F5F">
      <w:pPr>
        <w:pStyle w:val="PargrafodaLista1"/>
        <w:numPr>
          <w:ilvl w:val="1"/>
          <w:numId w:val="6"/>
        </w:numPr>
        <w:tabs>
          <w:tab w:val="left" w:pos="380"/>
        </w:tabs>
        <w:spacing w:before="1"/>
        <w:ind w:left="132" w:right="473" w:firstLine="0"/>
        <w:jc w:val="both"/>
        <w:rPr>
          <w:sz w:val="20"/>
          <w:szCs w:val="20"/>
        </w:rPr>
      </w:pPr>
      <w:r w:rsidRPr="000941E9">
        <w:rPr>
          <w:sz w:val="20"/>
          <w:szCs w:val="20"/>
        </w:rPr>
        <w:t>A</w:t>
      </w:r>
      <w:r w:rsidRPr="000941E9">
        <w:rPr>
          <w:spacing w:val="25"/>
          <w:sz w:val="20"/>
          <w:szCs w:val="20"/>
        </w:rPr>
        <w:t xml:space="preserve"> </w:t>
      </w:r>
      <w:r w:rsidRPr="000941E9">
        <w:rPr>
          <w:sz w:val="20"/>
          <w:szCs w:val="20"/>
        </w:rPr>
        <w:t>execução</w:t>
      </w:r>
      <w:r w:rsidRPr="000941E9">
        <w:rPr>
          <w:spacing w:val="25"/>
          <w:sz w:val="20"/>
          <w:szCs w:val="20"/>
        </w:rPr>
        <w:t xml:space="preserve"> </w:t>
      </w:r>
      <w:r w:rsidRPr="000941E9">
        <w:rPr>
          <w:sz w:val="20"/>
          <w:szCs w:val="20"/>
        </w:rPr>
        <w:t>do</w:t>
      </w:r>
      <w:r w:rsidRPr="000941E9">
        <w:rPr>
          <w:spacing w:val="25"/>
          <w:sz w:val="20"/>
          <w:szCs w:val="20"/>
        </w:rPr>
        <w:t xml:space="preserve"> </w:t>
      </w:r>
      <w:r w:rsidRPr="000941E9">
        <w:rPr>
          <w:sz w:val="20"/>
          <w:szCs w:val="20"/>
        </w:rPr>
        <w:t>contrato</w:t>
      </w:r>
      <w:r w:rsidRPr="000941E9">
        <w:rPr>
          <w:spacing w:val="25"/>
          <w:sz w:val="20"/>
          <w:szCs w:val="20"/>
        </w:rPr>
        <w:t xml:space="preserve"> </w:t>
      </w:r>
      <w:r w:rsidRPr="000941E9">
        <w:rPr>
          <w:sz w:val="20"/>
          <w:szCs w:val="20"/>
        </w:rPr>
        <w:t>deverá</w:t>
      </w:r>
      <w:r w:rsidRPr="000941E9">
        <w:rPr>
          <w:spacing w:val="25"/>
          <w:sz w:val="20"/>
          <w:szCs w:val="20"/>
        </w:rPr>
        <w:t xml:space="preserve"> </w:t>
      </w:r>
      <w:r w:rsidRPr="000941E9">
        <w:rPr>
          <w:sz w:val="20"/>
          <w:szCs w:val="20"/>
        </w:rPr>
        <w:t>ser</w:t>
      </w:r>
      <w:r w:rsidRPr="000941E9">
        <w:rPr>
          <w:spacing w:val="25"/>
          <w:sz w:val="20"/>
          <w:szCs w:val="20"/>
        </w:rPr>
        <w:t xml:space="preserve"> </w:t>
      </w:r>
      <w:r w:rsidRPr="000941E9">
        <w:rPr>
          <w:sz w:val="20"/>
          <w:szCs w:val="20"/>
        </w:rPr>
        <w:t>acompanhada</w:t>
      </w:r>
      <w:r w:rsidRPr="000941E9">
        <w:rPr>
          <w:spacing w:val="25"/>
          <w:sz w:val="20"/>
          <w:szCs w:val="20"/>
        </w:rPr>
        <w:t xml:space="preserve"> </w:t>
      </w:r>
      <w:r w:rsidRPr="000941E9">
        <w:rPr>
          <w:sz w:val="20"/>
          <w:szCs w:val="20"/>
        </w:rPr>
        <w:t>e</w:t>
      </w:r>
      <w:r w:rsidRPr="000941E9">
        <w:rPr>
          <w:spacing w:val="25"/>
          <w:sz w:val="20"/>
          <w:szCs w:val="20"/>
        </w:rPr>
        <w:t xml:space="preserve"> </w:t>
      </w:r>
      <w:r w:rsidRPr="000941E9">
        <w:rPr>
          <w:sz w:val="20"/>
          <w:szCs w:val="20"/>
        </w:rPr>
        <w:t>fiscalizada</w:t>
      </w:r>
      <w:r w:rsidRPr="000941E9">
        <w:rPr>
          <w:spacing w:val="25"/>
          <w:sz w:val="20"/>
          <w:szCs w:val="20"/>
        </w:rPr>
        <w:t xml:space="preserve"> </w:t>
      </w:r>
      <w:r w:rsidRPr="000941E9">
        <w:rPr>
          <w:sz w:val="20"/>
          <w:szCs w:val="20"/>
        </w:rPr>
        <w:t>pelo(s)</w:t>
      </w:r>
      <w:r w:rsidRPr="000941E9">
        <w:rPr>
          <w:spacing w:val="25"/>
          <w:sz w:val="20"/>
          <w:szCs w:val="20"/>
        </w:rPr>
        <w:t xml:space="preserve"> </w:t>
      </w:r>
      <w:r w:rsidRPr="000941E9">
        <w:rPr>
          <w:sz w:val="20"/>
          <w:szCs w:val="20"/>
        </w:rPr>
        <w:t>fiscal(is)</w:t>
      </w:r>
      <w:r w:rsidRPr="000941E9">
        <w:rPr>
          <w:spacing w:val="25"/>
          <w:sz w:val="20"/>
          <w:szCs w:val="20"/>
        </w:rPr>
        <w:t xml:space="preserve"> </w:t>
      </w:r>
      <w:r w:rsidRPr="000941E9">
        <w:rPr>
          <w:sz w:val="20"/>
          <w:szCs w:val="20"/>
        </w:rPr>
        <w:t>do</w:t>
      </w:r>
      <w:r w:rsidRPr="000941E9">
        <w:rPr>
          <w:spacing w:val="25"/>
          <w:sz w:val="20"/>
          <w:szCs w:val="20"/>
        </w:rPr>
        <w:t xml:space="preserve"> </w:t>
      </w:r>
      <w:r w:rsidRPr="000941E9">
        <w:rPr>
          <w:sz w:val="20"/>
          <w:szCs w:val="20"/>
        </w:rPr>
        <w:t>contrato, ou pelos respectivos substitutos (Decreto nº. 3.537, de 09 de maio de</w:t>
      </w:r>
      <w:r w:rsidRPr="000941E9">
        <w:rPr>
          <w:spacing w:val="40"/>
          <w:sz w:val="20"/>
          <w:szCs w:val="20"/>
        </w:rPr>
        <w:t xml:space="preserve"> </w:t>
      </w:r>
      <w:r w:rsidRPr="000941E9">
        <w:rPr>
          <w:sz w:val="20"/>
          <w:szCs w:val="20"/>
        </w:rPr>
        <w:t>2023, art. 163).</w:t>
      </w:r>
    </w:p>
    <w:p w14:paraId="083C96D2" w14:textId="77777777" w:rsidR="003A5023" w:rsidRPr="000941E9" w:rsidRDefault="00806A69" w:rsidP="00F62F5F">
      <w:pPr>
        <w:pStyle w:val="PargrafodaLista1"/>
        <w:numPr>
          <w:ilvl w:val="1"/>
          <w:numId w:val="6"/>
        </w:numPr>
        <w:tabs>
          <w:tab w:val="left" w:pos="380"/>
        </w:tabs>
        <w:ind w:left="132" w:right="466" w:firstLine="0"/>
        <w:jc w:val="both"/>
        <w:rPr>
          <w:sz w:val="20"/>
          <w:szCs w:val="20"/>
        </w:rPr>
      </w:pPr>
      <w:r w:rsidRPr="000941E9">
        <w:rPr>
          <w:sz w:val="20"/>
          <w:szCs w:val="20"/>
        </w:rPr>
        <w:t>O fiscal técnico do contrato acompanhará a execução do contrato, para que sejam cumpridas todas as condições estabelecidas no contrato, de modo a assegurar os</w:t>
      </w:r>
      <w:r w:rsidRPr="000941E9">
        <w:rPr>
          <w:spacing w:val="40"/>
          <w:sz w:val="20"/>
          <w:szCs w:val="20"/>
        </w:rPr>
        <w:t xml:space="preserve"> </w:t>
      </w:r>
      <w:r w:rsidRPr="000941E9">
        <w:rPr>
          <w:sz w:val="20"/>
          <w:szCs w:val="20"/>
        </w:rPr>
        <w:t>melhores resultados para a Administração. (Decreto nº 3.537, de 09 de maio de 2023);</w:t>
      </w:r>
    </w:p>
    <w:p w14:paraId="1772A14D" w14:textId="77777777" w:rsidR="003A5023" w:rsidRPr="000941E9" w:rsidRDefault="00E37D46" w:rsidP="00F62F5F">
      <w:pPr>
        <w:pStyle w:val="PargrafodaLista1"/>
        <w:numPr>
          <w:ilvl w:val="2"/>
          <w:numId w:val="6"/>
        </w:numPr>
        <w:tabs>
          <w:tab w:val="left" w:pos="486"/>
        </w:tabs>
        <w:spacing w:before="1"/>
        <w:ind w:left="132" w:right="473" w:firstLine="0"/>
        <w:jc w:val="both"/>
        <w:rPr>
          <w:sz w:val="20"/>
          <w:szCs w:val="20"/>
        </w:rPr>
      </w:pPr>
      <w:r w:rsidRPr="000941E9">
        <w:rPr>
          <w:noProof/>
          <w:sz w:val="20"/>
          <w:szCs w:val="20"/>
          <w:lang w:val="pt-BR" w:eastAsia="pt-BR"/>
        </w:rPr>
        <mc:AlternateContent>
          <mc:Choice Requires="wps">
            <w:drawing>
              <wp:anchor distT="0" distB="0" distL="114300" distR="114300" simplePos="0" relativeHeight="251657728" behindDoc="0" locked="0" layoutInCell="0" allowOverlap="1" wp14:anchorId="55ECAAC6" wp14:editId="73605FBE">
                <wp:simplePos x="0" y="0"/>
                <wp:positionH relativeFrom="page">
                  <wp:posOffset>5283200</wp:posOffset>
                </wp:positionH>
                <wp:positionV relativeFrom="paragraph">
                  <wp:posOffset>356235</wp:posOffset>
                </wp:positionV>
                <wp:extent cx="25400" cy="1270"/>
                <wp:effectExtent l="0" t="0" r="12700" b="0"/>
                <wp:wrapNone/>
                <wp:docPr id="50"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50F78C9" id="Graphic 6" o:spid="_x0000_s1026" style="position:absolute;margin-left:416pt;margin-top:28.05pt;width:2pt;height:.1pt;z-index:251657728;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sz w:val="20"/>
          <w:szCs w:val="20"/>
        </w:rPr>
        <w:t>O</w:t>
      </w:r>
      <w:r w:rsidR="00806A69" w:rsidRPr="000941E9">
        <w:rPr>
          <w:spacing w:val="26"/>
          <w:sz w:val="20"/>
          <w:szCs w:val="20"/>
        </w:rPr>
        <w:t xml:space="preserve"> </w:t>
      </w:r>
      <w:r w:rsidR="00806A69" w:rsidRPr="000941E9">
        <w:rPr>
          <w:sz w:val="20"/>
          <w:szCs w:val="20"/>
        </w:rPr>
        <w:t>fiscal</w:t>
      </w:r>
      <w:r w:rsidR="00806A69" w:rsidRPr="000941E9">
        <w:rPr>
          <w:spacing w:val="26"/>
          <w:sz w:val="20"/>
          <w:szCs w:val="20"/>
        </w:rPr>
        <w:t xml:space="preserve"> </w:t>
      </w:r>
      <w:r w:rsidR="00806A69" w:rsidRPr="000941E9">
        <w:rPr>
          <w:sz w:val="20"/>
          <w:szCs w:val="20"/>
        </w:rPr>
        <w:t>técnico</w:t>
      </w:r>
      <w:r w:rsidR="00806A69" w:rsidRPr="000941E9">
        <w:rPr>
          <w:spacing w:val="26"/>
          <w:sz w:val="20"/>
          <w:szCs w:val="20"/>
        </w:rPr>
        <w:t xml:space="preserve"> </w:t>
      </w:r>
      <w:r w:rsidR="00806A69" w:rsidRPr="000941E9">
        <w:rPr>
          <w:sz w:val="20"/>
          <w:szCs w:val="20"/>
        </w:rPr>
        <w:t>do</w:t>
      </w:r>
      <w:r w:rsidR="00806A69" w:rsidRPr="000941E9">
        <w:rPr>
          <w:spacing w:val="26"/>
          <w:sz w:val="20"/>
          <w:szCs w:val="20"/>
        </w:rPr>
        <w:t xml:space="preserve"> </w:t>
      </w:r>
      <w:r w:rsidR="00806A69" w:rsidRPr="000941E9">
        <w:rPr>
          <w:sz w:val="20"/>
          <w:szCs w:val="20"/>
        </w:rPr>
        <w:t>contrato</w:t>
      </w:r>
      <w:r w:rsidR="00806A69" w:rsidRPr="000941E9">
        <w:rPr>
          <w:spacing w:val="26"/>
          <w:sz w:val="20"/>
          <w:szCs w:val="20"/>
        </w:rPr>
        <w:t xml:space="preserve"> </w:t>
      </w:r>
      <w:r w:rsidR="00806A69" w:rsidRPr="000941E9">
        <w:rPr>
          <w:sz w:val="20"/>
          <w:szCs w:val="20"/>
        </w:rPr>
        <w:t>anotará</w:t>
      </w:r>
      <w:r w:rsidR="00806A69" w:rsidRPr="000941E9">
        <w:rPr>
          <w:spacing w:val="26"/>
          <w:sz w:val="20"/>
          <w:szCs w:val="20"/>
        </w:rPr>
        <w:t xml:space="preserve"> </w:t>
      </w:r>
      <w:r w:rsidR="00806A69" w:rsidRPr="000941E9">
        <w:rPr>
          <w:sz w:val="20"/>
          <w:szCs w:val="20"/>
        </w:rPr>
        <w:t>no</w:t>
      </w:r>
      <w:r w:rsidR="00806A69" w:rsidRPr="000941E9">
        <w:rPr>
          <w:spacing w:val="8"/>
          <w:sz w:val="20"/>
          <w:szCs w:val="20"/>
        </w:rPr>
        <w:t xml:space="preserve"> </w:t>
      </w:r>
      <w:r w:rsidR="00806A69" w:rsidRPr="000941E9">
        <w:rPr>
          <w:sz w:val="20"/>
          <w:szCs w:val="20"/>
        </w:rPr>
        <w:t>histórico</w:t>
      </w:r>
      <w:r w:rsidR="00806A69" w:rsidRPr="000941E9">
        <w:rPr>
          <w:spacing w:val="8"/>
          <w:sz w:val="20"/>
          <w:szCs w:val="20"/>
        </w:rPr>
        <w:t xml:space="preserve"> </w:t>
      </w:r>
      <w:r w:rsidR="00806A69" w:rsidRPr="000941E9">
        <w:rPr>
          <w:sz w:val="20"/>
          <w:szCs w:val="20"/>
        </w:rPr>
        <w:t>de</w:t>
      </w:r>
      <w:r w:rsidR="00806A69" w:rsidRPr="000941E9">
        <w:rPr>
          <w:spacing w:val="8"/>
          <w:sz w:val="20"/>
          <w:szCs w:val="20"/>
        </w:rPr>
        <w:t xml:space="preserve"> </w:t>
      </w:r>
      <w:r w:rsidR="00806A69" w:rsidRPr="000941E9">
        <w:rPr>
          <w:sz w:val="20"/>
          <w:szCs w:val="20"/>
        </w:rPr>
        <w:t>gerenciamento</w:t>
      </w:r>
      <w:r w:rsidR="00806A69" w:rsidRPr="000941E9">
        <w:rPr>
          <w:spacing w:val="8"/>
          <w:sz w:val="20"/>
          <w:szCs w:val="20"/>
        </w:rPr>
        <w:t xml:space="preserve"> </w:t>
      </w:r>
      <w:r w:rsidR="00806A69" w:rsidRPr="000941E9">
        <w:rPr>
          <w:sz w:val="20"/>
          <w:szCs w:val="20"/>
        </w:rPr>
        <w:t>do</w:t>
      </w:r>
      <w:r w:rsidR="00806A69" w:rsidRPr="000941E9">
        <w:rPr>
          <w:spacing w:val="8"/>
          <w:sz w:val="20"/>
          <w:szCs w:val="20"/>
        </w:rPr>
        <w:t xml:space="preserve"> </w:t>
      </w:r>
      <w:r w:rsidR="00806A69" w:rsidRPr="000941E9">
        <w:rPr>
          <w:sz w:val="20"/>
          <w:szCs w:val="20"/>
        </w:rPr>
        <w:t>contrato</w:t>
      </w:r>
      <w:r w:rsidR="00806A69" w:rsidRPr="000941E9">
        <w:rPr>
          <w:spacing w:val="8"/>
          <w:sz w:val="20"/>
          <w:szCs w:val="20"/>
        </w:rPr>
        <w:t xml:space="preserve"> </w:t>
      </w:r>
      <w:r w:rsidR="00806A69" w:rsidRPr="000941E9">
        <w:rPr>
          <w:sz w:val="20"/>
          <w:szCs w:val="20"/>
        </w:rPr>
        <w:t>todas</w:t>
      </w:r>
      <w:r w:rsidR="00806A69" w:rsidRPr="000941E9">
        <w:rPr>
          <w:spacing w:val="8"/>
          <w:sz w:val="20"/>
          <w:szCs w:val="20"/>
        </w:rPr>
        <w:t xml:space="preserve"> </w:t>
      </w:r>
      <w:r w:rsidR="00806A69" w:rsidRPr="000941E9">
        <w:rPr>
          <w:sz w:val="20"/>
          <w:szCs w:val="20"/>
        </w:rPr>
        <w:t>as</w:t>
      </w:r>
      <w:r w:rsidR="00806A69" w:rsidRPr="000941E9">
        <w:rPr>
          <w:spacing w:val="8"/>
          <w:sz w:val="20"/>
          <w:szCs w:val="20"/>
        </w:rPr>
        <w:t xml:space="preserve"> </w:t>
      </w:r>
      <w:r w:rsidR="00806A69" w:rsidRPr="000941E9">
        <w:rPr>
          <w:sz w:val="20"/>
          <w:szCs w:val="20"/>
        </w:rPr>
        <w:t>ocorrências</w:t>
      </w:r>
      <w:r w:rsidR="00806A69" w:rsidRPr="000941E9">
        <w:rPr>
          <w:spacing w:val="8"/>
          <w:sz w:val="20"/>
          <w:szCs w:val="20"/>
        </w:rPr>
        <w:t xml:space="preserve"> </w:t>
      </w:r>
      <w:r w:rsidR="00806A69" w:rsidRPr="000941E9">
        <w:rPr>
          <w:sz w:val="20"/>
          <w:szCs w:val="20"/>
        </w:rPr>
        <w:t>relacionadas</w:t>
      </w:r>
      <w:r w:rsidR="00806A69" w:rsidRPr="000941E9">
        <w:rPr>
          <w:spacing w:val="8"/>
          <w:sz w:val="20"/>
          <w:szCs w:val="20"/>
        </w:rPr>
        <w:t xml:space="preserve"> </w:t>
      </w:r>
      <w:r w:rsidR="00806A69" w:rsidRPr="000941E9">
        <w:rPr>
          <w:sz w:val="20"/>
          <w:szCs w:val="20"/>
        </w:rPr>
        <w:t>à</w:t>
      </w:r>
      <w:r w:rsidR="00806A69" w:rsidRPr="000941E9">
        <w:rPr>
          <w:spacing w:val="8"/>
          <w:sz w:val="20"/>
          <w:szCs w:val="20"/>
        </w:rPr>
        <w:t xml:space="preserve"> </w:t>
      </w:r>
      <w:r w:rsidR="00806A69" w:rsidRPr="000941E9">
        <w:rPr>
          <w:sz w:val="20"/>
          <w:szCs w:val="20"/>
        </w:rPr>
        <w:t>execução</w:t>
      </w:r>
      <w:r w:rsidR="00806A69" w:rsidRPr="000941E9">
        <w:rPr>
          <w:spacing w:val="8"/>
          <w:sz w:val="20"/>
          <w:szCs w:val="20"/>
        </w:rPr>
        <w:t xml:space="preserve"> </w:t>
      </w:r>
      <w:r w:rsidR="00806A69" w:rsidRPr="000941E9">
        <w:rPr>
          <w:sz w:val="20"/>
          <w:szCs w:val="20"/>
        </w:rPr>
        <w:t>do</w:t>
      </w:r>
      <w:r w:rsidR="00806A69" w:rsidRPr="000941E9">
        <w:rPr>
          <w:spacing w:val="8"/>
          <w:sz w:val="20"/>
          <w:szCs w:val="20"/>
        </w:rPr>
        <w:t xml:space="preserve"> </w:t>
      </w:r>
      <w:r w:rsidR="00806A69" w:rsidRPr="000941E9">
        <w:rPr>
          <w:sz w:val="20"/>
          <w:szCs w:val="20"/>
        </w:rPr>
        <w:t>contrato,</w:t>
      </w:r>
      <w:r w:rsidR="00806A69" w:rsidRPr="000941E9">
        <w:rPr>
          <w:spacing w:val="8"/>
          <w:sz w:val="20"/>
          <w:szCs w:val="20"/>
        </w:rPr>
        <w:t xml:space="preserve"> </w:t>
      </w:r>
      <w:r w:rsidR="00806A69" w:rsidRPr="000941E9">
        <w:rPr>
          <w:sz w:val="20"/>
          <w:szCs w:val="20"/>
        </w:rPr>
        <w:t>com</w:t>
      </w:r>
      <w:r w:rsidR="00806A69" w:rsidRPr="000941E9">
        <w:rPr>
          <w:spacing w:val="8"/>
          <w:sz w:val="20"/>
          <w:szCs w:val="20"/>
        </w:rPr>
        <w:t xml:space="preserve"> </w:t>
      </w:r>
      <w:r w:rsidR="00806A69" w:rsidRPr="000941E9">
        <w:rPr>
          <w:sz w:val="20"/>
          <w:szCs w:val="20"/>
        </w:rPr>
        <w:t>a</w:t>
      </w:r>
      <w:r w:rsidR="00806A69" w:rsidRPr="000941E9">
        <w:rPr>
          <w:spacing w:val="8"/>
          <w:sz w:val="20"/>
          <w:szCs w:val="20"/>
        </w:rPr>
        <w:t xml:space="preserve"> </w:t>
      </w:r>
      <w:r w:rsidR="00806A69" w:rsidRPr="000941E9">
        <w:rPr>
          <w:sz w:val="20"/>
          <w:szCs w:val="20"/>
        </w:rPr>
        <w:t>descrição</w:t>
      </w:r>
      <w:r w:rsidR="00806A69" w:rsidRPr="000941E9">
        <w:rPr>
          <w:spacing w:val="8"/>
          <w:sz w:val="20"/>
          <w:szCs w:val="20"/>
        </w:rPr>
        <w:t xml:space="preserve"> </w:t>
      </w:r>
      <w:r w:rsidR="00806A69" w:rsidRPr="000941E9">
        <w:rPr>
          <w:sz w:val="20"/>
          <w:szCs w:val="20"/>
        </w:rPr>
        <w:t>do</w:t>
      </w:r>
      <w:r w:rsidR="00806A69" w:rsidRPr="000941E9">
        <w:rPr>
          <w:spacing w:val="8"/>
          <w:sz w:val="20"/>
          <w:szCs w:val="20"/>
        </w:rPr>
        <w:t xml:space="preserve"> </w:t>
      </w:r>
      <w:r w:rsidR="00806A69" w:rsidRPr="000941E9">
        <w:rPr>
          <w:sz w:val="20"/>
          <w:szCs w:val="20"/>
        </w:rPr>
        <w:t>que</w:t>
      </w:r>
      <w:r w:rsidR="00806A69" w:rsidRPr="000941E9">
        <w:rPr>
          <w:spacing w:val="40"/>
          <w:sz w:val="20"/>
          <w:szCs w:val="20"/>
        </w:rPr>
        <w:t xml:space="preserve"> </w:t>
      </w:r>
      <w:r w:rsidR="00806A69" w:rsidRPr="000941E9">
        <w:rPr>
          <w:sz w:val="20"/>
          <w:szCs w:val="20"/>
        </w:rPr>
        <w:t>for necessário para a regularização das faltas ou dos defeitos observados. (Decreto nº 3.537, de 09 de maio de 2023, art. 11, §1º</w:t>
      </w:r>
      <w:hyperlink r:id="rId9" w:anchor="art22" w:history="1">
        <w:r w:rsidR="00806A69" w:rsidRPr="000941E9">
          <w:rPr>
            <w:rStyle w:val="Hyperlink"/>
            <w:sz w:val="20"/>
            <w:szCs w:val="20"/>
          </w:rPr>
          <w:t>)</w:t>
        </w:r>
      </w:hyperlink>
      <w:r w:rsidR="00806A69" w:rsidRPr="000941E9">
        <w:rPr>
          <w:sz w:val="20"/>
          <w:szCs w:val="20"/>
        </w:rPr>
        <w:t>;</w:t>
      </w:r>
    </w:p>
    <w:p w14:paraId="23A2C47E" w14:textId="77777777" w:rsidR="003A5023" w:rsidRPr="000941E9" w:rsidRDefault="00806A69" w:rsidP="00F62F5F">
      <w:pPr>
        <w:pStyle w:val="PargrafodaLista1"/>
        <w:numPr>
          <w:ilvl w:val="2"/>
          <w:numId w:val="6"/>
        </w:numPr>
        <w:tabs>
          <w:tab w:val="left" w:pos="486"/>
        </w:tabs>
        <w:ind w:left="132" w:right="476" w:firstLine="0"/>
        <w:jc w:val="both"/>
        <w:rPr>
          <w:sz w:val="20"/>
          <w:szCs w:val="20"/>
        </w:rPr>
      </w:pPr>
      <w:r w:rsidRPr="000941E9">
        <w:rPr>
          <w:sz w:val="20"/>
          <w:szCs w:val="20"/>
        </w:rPr>
        <w:t>Identificada</w:t>
      </w:r>
      <w:r w:rsidRPr="000941E9">
        <w:rPr>
          <w:spacing w:val="29"/>
          <w:sz w:val="20"/>
          <w:szCs w:val="20"/>
        </w:rPr>
        <w:t xml:space="preserve"> </w:t>
      </w:r>
      <w:r w:rsidRPr="000941E9">
        <w:rPr>
          <w:sz w:val="20"/>
          <w:szCs w:val="20"/>
        </w:rPr>
        <w:t>qualquer</w:t>
      </w:r>
      <w:r w:rsidRPr="000941E9">
        <w:rPr>
          <w:spacing w:val="29"/>
          <w:sz w:val="20"/>
          <w:szCs w:val="20"/>
        </w:rPr>
        <w:t xml:space="preserve"> </w:t>
      </w:r>
      <w:r w:rsidRPr="000941E9">
        <w:rPr>
          <w:sz w:val="20"/>
          <w:szCs w:val="20"/>
        </w:rPr>
        <w:t>inexatidão</w:t>
      </w:r>
      <w:r w:rsidRPr="000941E9">
        <w:rPr>
          <w:spacing w:val="29"/>
          <w:sz w:val="20"/>
          <w:szCs w:val="20"/>
        </w:rPr>
        <w:t xml:space="preserve"> </w:t>
      </w:r>
      <w:r w:rsidRPr="000941E9">
        <w:rPr>
          <w:sz w:val="20"/>
          <w:szCs w:val="20"/>
        </w:rPr>
        <w:t>ou</w:t>
      </w:r>
      <w:r w:rsidRPr="000941E9">
        <w:rPr>
          <w:spacing w:val="29"/>
          <w:sz w:val="20"/>
          <w:szCs w:val="20"/>
        </w:rPr>
        <w:t xml:space="preserve"> </w:t>
      </w:r>
      <w:r w:rsidRPr="000941E9">
        <w:rPr>
          <w:sz w:val="20"/>
          <w:szCs w:val="20"/>
        </w:rPr>
        <w:t>irregularidade,</w:t>
      </w:r>
      <w:r w:rsidRPr="000941E9">
        <w:rPr>
          <w:spacing w:val="29"/>
          <w:sz w:val="20"/>
          <w:szCs w:val="20"/>
        </w:rPr>
        <w:t xml:space="preserve"> </w:t>
      </w:r>
      <w:r w:rsidRPr="000941E9">
        <w:rPr>
          <w:sz w:val="20"/>
          <w:szCs w:val="20"/>
        </w:rPr>
        <w:t>o fiscal técnico do contrato emitirá notificações para a correção da execução do contrato, determinando prazo</w:t>
      </w:r>
      <w:r w:rsidRPr="000941E9">
        <w:rPr>
          <w:spacing w:val="40"/>
          <w:sz w:val="20"/>
          <w:szCs w:val="20"/>
        </w:rPr>
        <w:t xml:space="preserve"> </w:t>
      </w:r>
      <w:r w:rsidRPr="000941E9">
        <w:rPr>
          <w:sz w:val="20"/>
          <w:szCs w:val="20"/>
        </w:rPr>
        <w:t>para a correção. (Decreto nº 3.537, de 09 de maio de 2023, art. 12, II);</w:t>
      </w:r>
    </w:p>
    <w:p w14:paraId="3658CE1F" w14:textId="77777777" w:rsidR="003A5023" w:rsidRPr="000941E9" w:rsidRDefault="00806A69" w:rsidP="00F62F5F">
      <w:pPr>
        <w:pStyle w:val="PargrafodaLista1"/>
        <w:numPr>
          <w:ilvl w:val="2"/>
          <w:numId w:val="6"/>
        </w:numPr>
        <w:tabs>
          <w:tab w:val="left" w:pos="501"/>
        </w:tabs>
        <w:spacing w:before="1"/>
        <w:ind w:left="132" w:right="469" w:firstLine="0"/>
        <w:jc w:val="both"/>
        <w:rPr>
          <w:sz w:val="20"/>
          <w:szCs w:val="20"/>
        </w:rPr>
      </w:pPr>
      <w:r w:rsidRPr="000941E9">
        <w:rPr>
          <w:sz w:val="20"/>
          <w:szCs w:val="20"/>
        </w:rPr>
        <w:t>O</w:t>
      </w:r>
      <w:r w:rsidRPr="000941E9">
        <w:rPr>
          <w:spacing w:val="40"/>
          <w:sz w:val="20"/>
          <w:szCs w:val="20"/>
        </w:rPr>
        <w:t xml:space="preserve"> </w:t>
      </w:r>
      <w:r w:rsidRPr="000941E9">
        <w:rPr>
          <w:sz w:val="20"/>
          <w:szCs w:val="20"/>
        </w:rPr>
        <w:t>fiscal</w:t>
      </w:r>
      <w:r w:rsidRPr="000941E9">
        <w:rPr>
          <w:spacing w:val="40"/>
          <w:sz w:val="20"/>
          <w:szCs w:val="20"/>
        </w:rPr>
        <w:t xml:space="preserve"> </w:t>
      </w:r>
      <w:r w:rsidRPr="000941E9">
        <w:rPr>
          <w:sz w:val="20"/>
          <w:szCs w:val="20"/>
        </w:rPr>
        <w:t>técnico</w:t>
      </w:r>
      <w:r w:rsidRPr="000941E9">
        <w:rPr>
          <w:spacing w:val="40"/>
          <w:sz w:val="20"/>
          <w:szCs w:val="20"/>
        </w:rPr>
        <w:t xml:space="preserve"> </w:t>
      </w:r>
      <w:r w:rsidRPr="000941E9">
        <w:rPr>
          <w:sz w:val="20"/>
          <w:szCs w:val="20"/>
        </w:rPr>
        <w:t>do</w:t>
      </w:r>
      <w:r w:rsidRPr="000941E9">
        <w:rPr>
          <w:spacing w:val="40"/>
          <w:sz w:val="20"/>
          <w:szCs w:val="20"/>
        </w:rPr>
        <w:t xml:space="preserve"> </w:t>
      </w:r>
      <w:r w:rsidRPr="000941E9">
        <w:rPr>
          <w:sz w:val="20"/>
          <w:szCs w:val="20"/>
        </w:rPr>
        <w:t>contrato</w:t>
      </w:r>
      <w:r w:rsidRPr="000941E9">
        <w:rPr>
          <w:spacing w:val="40"/>
          <w:sz w:val="20"/>
          <w:szCs w:val="20"/>
        </w:rPr>
        <w:t xml:space="preserve"> </w:t>
      </w:r>
      <w:r w:rsidRPr="000941E9">
        <w:rPr>
          <w:sz w:val="20"/>
          <w:szCs w:val="20"/>
        </w:rPr>
        <w:t>informará</w:t>
      </w:r>
      <w:r w:rsidRPr="000941E9">
        <w:rPr>
          <w:spacing w:val="40"/>
          <w:sz w:val="20"/>
          <w:szCs w:val="20"/>
        </w:rPr>
        <w:t xml:space="preserve"> </w:t>
      </w:r>
      <w:r w:rsidRPr="000941E9">
        <w:rPr>
          <w:sz w:val="20"/>
          <w:szCs w:val="20"/>
        </w:rPr>
        <w:t>ao gestor do contrato, em tempo hábil, a situação que demandar decisão ou adoção de medidas que ultrapassem sua</w:t>
      </w:r>
      <w:r w:rsidRPr="000941E9">
        <w:rPr>
          <w:spacing w:val="40"/>
          <w:sz w:val="20"/>
          <w:szCs w:val="20"/>
        </w:rPr>
        <w:t xml:space="preserve"> </w:t>
      </w:r>
      <w:r w:rsidRPr="000941E9">
        <w:rPr>
          <w:sz w:val="20"/>
          <w:szCs w:val="20"/>
        </w:rPr>
        <w:t>competência, para que adote as medidas necessárias e saneadoras, se for o caso. (Decreto nº 3.537, de 09 de maio de 2023, art. 12).</w:t>
      </w:r>
    </w:p>
    <w:p w14:paraId="74BFB304" w14:textId="77777777" w:rsidR="003A5023" w:rsidRPr="000941E9" w:rsidRDefault="00806A69" w:rsidP="00F62F5F">
      <w:pPr>
        <w:pStyle w:val="PargrafodaLista1"/>
        <w:numPr>
          <w:ilvl w:val="2"/>
          <w:numId w:val="6"/>
        </w:numPr>
        <w:tabs>
          <w:tab w:val="left" w:pos="486"/>
        </w:tabs>
        <w:ind w:left="132" w:right="467" w:firstLine="0"/>
        <w:jc w:val="both"/>
        <w:rPr>
          <w:sz w:val="20"/>
          <w:szCs w:val="20"/>
        </w:rPr>
      </w:pPr>
      <w:r w:rsidRPr="000941E9">
        <w:rPr>
          <w:sz w:val="20"/>
          <w:szCs w:val="20"/>
        </w:rPr>
        <w:t>No</w:t>
      </w:r>
      <w:r w:rsidRPr="000941E9">
        <w:rPr>
          <w:spacing w:val="24"/>
          <w:sz w:val="20"/>
          <w:szCs w:val="20"/>
        </w:rPr>
        <w:t xml:space="preserve"> </w:t>
      </w:r>
      <w:r w:rsidRPr="000941E9">
        <w:rPr>
          <w:sz w:val="20"/>
          <w:szCs w:val="20"/>
        </w:rPr>
        <w:t>caso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ocorrências</w:t>
      </w:r>
      <w:r w:rsidRPr="000941E9">
        <w:rPr>
          <w:spacing w:val="24"/>
          <w:sz w:val="20"/>
          <w:szCs w:val="20"/>
        </w:rPr>
        <w:t xml:space="preserve"> </w:t>
      </w:r>
      <w:r w:rsidRPr="000941E9">
        <w:rPr>
          <w:sz w:val="20"/>
          <w:szCs w:val="20"/>
        </w:rPr>
        <w:t>que</w:t>
      </w:r>
      <w:r w:rsidRPr="000941E9">
        <w:rPr>
          <w:spacing w:val="24"/>
          <w:sz w:val="20"/>
          <w:szCs w:val="20"/>
        </w:rPr>
        <w:t xml:space="preserve"> </w:t>
      </w:r>
      <w:r w:rsidRPr="000941E9">
        <w:rPr>
          <w:sz w:val="20"/>
          <w:szCs w:val="20"/>
        </w:rPr>
        <w:t>possam</w:t>
      </w:r>
      <w:r w:rsidRPr="000941E9">
        <w:rPr>
          <w:spacing w:val="24"/>
          <w:sz w:val="20"/>
          <w:szCs w:val="20"/>
        </w:rPr>
        <w:t xml:space="preserve"> </w:t>
      </w:r>
      <w:r w:rsidRPr="000941E9">
        <w:rPr>
          <w:sz w:val="20"/>
          <w:szCs w:val="20"/>
        </w:rPr>
        <w:t>inviabilizar</w:t>
      </w:r>
      <w:r w:rsidRPr="000941E9">
        <w:rPr>
          <w:spacing w:val="24"/>
          <w:sz w:val="20"/>
          <w:szCs w:val="20"/>
        </w:rPr>
        <w:t xml:space="preserve"> </w:t>
      </w:r>
      <w:r w:rsidRPr="000941E9">
        <w:rPr>
          <w:sz w:val="20"/>
          <w:szCs w:val="20"/>
        </w:rPr>
        <w:t>a</w:t>
      </w:r>
      <w:r w:rsidRPr="000941E9">
        <w:rPr>
          <w:spacing w:val="24"/>
          <w:sz w:val="20"/>
          <w:szCs w:val="20"/>
        </w:rPr>
        <w:t xml:space="preserve"> </w:t>
      </w:r>
      <w:r w:rsidRPr="000941E9">
        <w:rPr>
          <w:sz w:val="20"/>
          <w:szCs w:val="20"/>
        </w:rPr>
        <w:t>execução</w:t>
      </w:r>
      <w:r w:rsidRPr="000941E9">
        <w:rPr>
          <w:spacing w:val="24"/>
          <w:sz w:val="20"/>
          <w:szCs w:val="20"/>
        </w:rPr>
        <w:t xml:space="preserve"> </w:t>
      </w:r>
      <w:r w:rsidRPr="000941E9">
        <w:rPr>
          <w:sz w:val="20"/>
          <w:szCs w:val="20"/>
        </w:rPr>
        <w:t>do</w:t>
      </w:r>
      <w:r w:rsidRPr="000941E9">
        <w:rPr>
          <w:spacing w:val="24"/>
          <w:sz w:val="20"/>
          <w:szCs w:val="20"/>
        </w:rPr>
        <w:t xml:space="preserve"> </w:t>
      </w:r>
      <w:r w:rsidRPr="000941E9">
        <w:rPr>
          <w:sz w:val="20"/>
          <w:szCs w:val="20"/>
        </w:rPr>
        <w:t>contrato</w:t>
      </w:r>
      <w:r w:rsidRPr="000941E9">
        <w:rPr>
          <w:spacing w:val="24"/>
          <w:sz w:val="20"/>
          <w:szCs w:val="20"/>
        </w:rPr>
        <w:t xml:space="preserve"> </w:t>
      </w:r>
      <w:r w:rsidRPr="000941E9">
        <w:rPr>
          <w:sz w:val="20"/>
          <w:szCs w:val="20"/>
        </w:rPr>
        <w:t>nas</w:t>
      </w:r>
      <w:r w:rsidRPr="000941E9">
        <w:rPr>
          <w:spacing w:val="24"/>
          <w:sz w:val="20"/>
          <w:szCs w:val="20"/>
        </w:rPr>
        <w:t xml:space="preserve"> </w:t>
      </w:r>
      <w:r w:rsidRPr="000941E9">
        <w:rPr>
          <w:sz w:val="20"/>
          <w:szCs w:val="20"/>
        </w:rPr>
        <w:t>datas</w:t>
      </w:r>
      <w:r w:rsidRPr="000941E9">
        <w:rPr>
          <w:spacing w:val="24"/>
          <w:sz w:val="20"/>
          <w:szCs w:val="20"/>
        </w:rPr>
        <w:t xml:space="preserve"> </w:t>
      </w:r>
      <w:r w:rsidRPr="000941E9">
        <w:rPr>
          <w:sz w:val="20"/>
          <w:szCs w:val="20"/>
        </w:rPr>
        <w:t>aprazadas,</w:t>
      </w:r>
      <w:r w:rsidRPr="000941E9">
        <w:rPr>
          <w:spacing w:val="24"/>
          <w:sz w:val="20"/>
          <w:szCs w:val="20"/>
        </w:rPr>
        <w:t xml:space="preserve"> </w:t>
      </w:r>
      <w:r w:rsidRPr="000941E9">
        <w:rPr>
          <w:sz w:val="20"/>
          <w:szCs w:val="20"/>
        </w:rPr>
        <w:t>o</w:t>
      </w:r>
      <w:r w:rsidRPr="000941E9">
        <w:rPr>
          <w:spacing w:val="24"/>
          <w:sz w:val="20"/>
          <w:szCs w:val="20"/>
        </w:rPr>
        <w:t xml:space="preserve"> </w:t>
      </w:r>
      <w:r w:rsidRPr="000941E9">
        <w:rPr>
          <w:sz w:val="20"/>
          <w:szCs w:val="20"/>
        </w:rPr>
        <w:t>fiscal</w:t>
      </w:r>
      <w:r w:rsidRPr="000941E9">
        <w:rPr>
          <w:spacing w:val="24"/>
          <w:sz w:val="20"/>
          <w:szCs w:val="20"/>
        </w:rPr>
        <w:t xml:space="preserve"> </w:t>
      </w:r>
      <w:r w:rsidRPr="000941E9">
        <w:rPr>
          <w:sz w:val="20"/>
          <w:szCs w:val="20"/>
        </w:rPr>
        <w:t>técnico</w:t>
      </w:r>
      <w:r w:rsidRPr="000941E9">
        <w:rPr>
          <w:spacing w:val="24"/>
          <w:sz w:val="20"/>
          <w:szCs w:val="20"/>
        </w:rPr>
        <w:t xml:space="preserve"> </w:t>
      </w:r>
      <w:r w:rsidRPr="000941E9">
        <w:rPr>
          <w:sz w:val="20"/>
          <w:szCs w:val="20"/>
        </w:rPr>
        <w:t>do</w:t>
      </w:r>
      <w:r w:rsidRPr="000941E9">
        <w:rPr>
          <w:spacing w:val="24"/>
          <w:sz w:val="20"/>
          <w:szCs w:val="20"/>
        </w:rPr>
        <w:t xml:space="preserve"> </w:t>
      </w:r>
      <w:r w:rsidRPr="000941E9">
        <w:rPr>
          <w:sz w:val="20"/>
          <w:szCs w:val="20"/>
        </w:rPr>
        <w:t>contrato</w:t>
      </w:r>
      <w:r w:rsidRPr="000941E9">
        <w:rPr>
          <w:spacing w:val="24"/>
          <w:sz w:val="20"/>
          <w:szCs w:val="20"/>
        </w:rPr>
        <w:t xml:space="preserve"> </w:t>
      </w:r>
      <w:r w:rsidRPr="000941E9">
        <w:rPr>
          <w:sz w:val="20"/>
          <w:szCs w:val="20"/>
        </w:rPr>
        <w:t>comunicará</w:t>
      </w:r>
      <w:r w:rsidRPr="000941E9">
        <w:rPr>
          <w:spacing w:val="24"/>
          <w:sz w:val="20"/>
          <w:szCs w:val="20"/>
        </w:rPr>
        <w:t xml:space="preserve"> </w:t>
      </w:r>
      <w:r w:rsidRPr="000941E9">
        <w:rPr>
          <w:sz w:val="20"/>
          <w:szCs w:val="20"/>
        </w:rPr>
        <w:t>o</w:t>
      </w:r>
      <w:r w:rsidRPr="000941E9">
        <w:rPr>
          <w:spacing w:val="24"/>
          <w:sz w:val="20"/>
          <w:szCs w:val="20"/>
        </w:rPr>
        <w:t xml:space="preserve"> </w:t>
      </w:r>
      <w:r w:rsidRPr="000941E9">
        <w:rPr>
          <w:sz w:val="20"/>
          <w:szCs w:val="20"/>
        </w:rPr>
        <w:t>fato imediatamente ao</w:t>
      </w:r>
      <w:r w:rsidRPr="000941E9">
        <w:rPr>
          <w:spacing w:val="40"/>
          <w:sz w:val="20"/>
          <w:szCs w:val="20"/>
        </w:rPr>
        <w:t xml:space="preserve"> </w:t>
      </w:r>
      <w:r w:rsidRPr="000941E9">
        <w:rPr>
          <w:sz w:val="20"/>
          <w:szCs w:val="20"/>
        </w:rPr>
        <w:t>gestor do contrato. (Decreto nº 3.537, de 09 de maio de 2023, art. 12).</w:t>
      </w:r>
    </w:p>
    <w:p w14:paraId="79438707" w14:textId="77777777" w:rsidR="003A5023" w:rsidRPr="000941E9" w:rsidRDefault="00806A69" w:rsidP="00F62F5F">
      <w:pPr>
        <w:pStyle w:val="PargrafodaLista1"/>
        <w:numPr>
          <w:ilvl w:val="2"/>
          <w:numId w:val="6"/>
        </w:numPr>
        <w:tabs>
          <w:tab w:val="left" w:pos="486"/>
        </w:tabs>
        <w:spacing w:before="1"/>
        <w:ind w:left="132" w:right="476" w:firstLine="0"/>
        <w:jc w:val="both"/>
        <w:rPr>
          <w:sz w:val="20"/>
          <w:szCs w:val="20"/>
        </w:rPr>
      </w:pPr>
      <w:r w:rsidRPr="000941E9">
        <w:rPr>
          <w:sz w:val="20"/>
          <w:szCs w:val="20"/>
        </w:rPr>
        <w:t>O</w:t>
      </w:r>
      <w:r w:rsidRPr="000941E9">
        <w:rPr>
          <w:spacing w:val="27"/>
          <w:sz w:val="20"/>
          <w:szCs w:val="20"/>
        </w:rPr>
        <w:t xml:space="preserve"> </w:t>
      </w:r>
      <w:r w:rsidRPr="000941E9">
        <w:rPr>
          <w:sz w:val="20"/>
          <w:szCs w:val="20"/>
        </w:rPr>
        <w:t>fiscal</w:t>
      </w:r>
      <w:r w:rsidRPr="000941E9">
        <w:rPr>
          <w:spacing w:val="27"/>
          <w:sz w:val="20"/>
          <w:szCs w:val="20"/>
        </w:rPr>
        <w:t xml:space="preserve"> </w:t>
      </w:r>
      <w:r w:rsidRPr="000941E9">
        <w:rPr>
          <w:sz w:val="20"/>
          <w:szCs w:val="20"/>
        </w:rPr>
        <w:t>técnico</w:t>
      </w:r>
      <w:r w:rsidRPr="000941E9">
        <w:rPr>
          <w:spacing w:val="8"/>
          <w:sz w:val="20"/>
          <w:szCs w:val="20"/>
        </w:rPr>
        <w:t xml:space="preserve"> </w:t>
      </w:r>
      <w:r w:rsidRPr="000941E9">
        <w:rPr>
          <w:sz w:val="20"/>
          <w:szCs w:val="20"/>
        </w:rPr>
        <w:t>do</w:t>
      </w:r>
      <w:r w:rsidRPr="000941E9">
        <w:rPr>
          <w:spacing w:val="8"/>
          <w:sz w:val="20"/>
          <w:szCs w:val="20"/>
        </w:rPr>
        <w:t xml:space="preserve"> </w:t>
      </w:r>
      <w:r w:rsidRPr="000941E9">
        <w:rPr>
          <w:sz w:val="20"/>
          <w:szCs w:val="20"/>
        </w:rPr>
        <w:t>contrato</w:t>
      </w:r>
      <w:r w:rsidRPr="000941E9">
        <w:rPr>
          <w:spacing w:val="8"/>
          <w:sz w:val="20"/>
          <w:szCs w:val="20"/>
        </w:rPr>
        <w:t xml:space="preserve"> </w:t>
      </w:r>
      <w:r w:rsidRPr="000941E9">
        <w:rPr>
          <w:sz w:val="20"/>
          <w:szCs w:val="20"/>
        </w:rPr>
        <w:t>comunicar</w:t>
      </w:r>
      <w:r w:rsidRPr="000941E9">
        <w:rPr>
          <w:spacing w:val="8"/>
          <w:sz w:val="20"/>
          <w:szCs w:val="20"/>
        </w:rPr>
        <w:t xml:space="preserve"> </w:t>
      </w:r>
      <w:r w:rsidRPr="000941E9">
        <w:rPr>
          <w:sz w:val="20"/>
          <w:szCs w:val="20"/>
        </w:rPr>
        <w:t>ao</w:t>
      </w:r>
      <w:r w:rsidRPr="000941E9">
        <w:rPr>
          <w:spacing w:val="8"/>
          <w:sz w:val="20"/>
          <w:szCs w:val="20"/>
        </w:rPr>
        <w:t xml:space="preserve"> </w:t>
      </w:r>
      <w:r w:rsidRPr="000941E9">
        <w:rPr>
          <w:sz w:val="20"/>
          <w:szCs w:val="20"/>
        </w:rPr>
        <w:t>gestor</w:t>
      </w:r>
      <w:r w:rsidRPr="000941E9">
        <w:rPr>
          <w:spacing w:val="8"/>
          <w:sz w:val="20"/>
          <w:szCs w:val="20"/>
        </w:rPr>
        <w:t xml:space="preserve"> </w:t>
      </w:r>
      <w:r w:rsidRPr="000941E9">
        <w:rPr>
          <w:sz w:val="20"/>
          <w:szCs w:val="20"/>
        </w:rPr>
        <w:t>do</w:t>
      </w:r>
      <w:r w:rsidRPr="000941E9">
        <w:rPr>
          <w:spacing w:val="8"/>
          <w:sz w:val="20"/>
          <w:szCs w:val="20"/>
        </w:rPr>
        <w:t xml:space="preserve"> </w:t>
      </w:r>
      <w:r w:rsidRPr="000941E9">
        <w:rPr>
          <w:sz w:val="20"/>
          <w:szCs w:val="20"/>
        </w:rPr>
        <w:t>contrato,</w:t>
      </w:r>
      <w:r w:rsidRPr="000941E9">
        <w:rPr>
          <w:spacing w:val="8"/>
          <w:sz w:val="20"/>
          <w:szCs w:val="20"/>
        </w:rPr>
        <w:t xml:space="preserve"> </w:t>
      </w:r>
      <w:r w:rsidRPr="000941E9">
        <w:rPr>
          <w:sz w:val="20"/>
          <w:szCs w:val="20"/>
        </w:rPr>
        <w:t>em</w:t>
      </w:r>
      <w:r w:rsidRPr="000941E9">
        <w:rPr>
          <w:spacing w:val="8"/>
          <w:sz w:val="20"/>
          <w:szCs w:val="20"/>
        </w:rPr>
        <w:t xml:space="preserve"> </w:t>
      </w:r>
      <w:r w:rsidRPr="000941E9">
        <w:rPr>
          <w:sz w:val="20"/>
          <w:szCs w:val="20"/>
        </w:rPr>
        <w:t>tempo</w:t>
      </w:r>
      <w:r w:rsidRPr="000941E9">
        <w:rPr>
          <w:spacing w:val="8"/>
          <w:sz w:val="20"/>
          <w:szCs w:val="20"/>
        </w:rPr>
        <w:t xml:space="preserve"> </w:t>
      </w:r>
      <w:r w:rsidRPr="000941E9">
        <w:rPr>
          <w:sz w:val="20"/>
          <w:szCs w:val="20"/>
        </w:rPr>
        <w:t>hábil,</w:t>
      </w:r>
      <w:r w:rsidRPr="000941E9">
        <w:rPr>
          <w:spacing w:val="8"/>
          <w:sz w:val="20"/>
          <w:szCs w:val="20"/>
        </w:rPr>
        <w:t xml:space="preserve"> </w:t>
      </w:r>
      <w:r w:rsidRPr="000941E9">
        <w:rPr>
          <w:sz w:val="20"/>
          <w:szCs w:val="20"/>
        </w:rPr>
        <w:t>o</w:t>
      </w:r>
      <w:r w:rsidRPr="000941E9">
        <w:rPr>
          <w:spacing w:val="8"/>
          <w:sz w:val="20"/>
          <w:szCs w:val="20"/>
        </w:rPr>
        <w:t xml:space="preserve"> </w:t>
      </w:r>
      <w:r w:rsidRPr="000941E9">
        <w:rPr>
          <w:sz w:val="20"/>
          <w:szCs w:val="20"/>
        </w:rPr>
        <w:t>término</w:t>
      </w:r>
      <w:r w:rsidRPr="000941E9">
        <w:rPr>
          <w:spacing w:val="8"/>
          <w:sz w:val="20"/>
          <w:szCs w:val="20"/>
        </w:rPr>
        <w:t xml:space="preserve"> </w:t>
      </w:r>
      <w:r w:rsidRPr="000941E9">
        <w:rPr>
          <w:sz w:val="20"/>
          <w:szCs w:val="20"/>
        </w:rPr>
        <w:t>do</w:t>
      </w:r>
      <w:r w:rsidRPr="000941E9">
        <w:rPr>
          <w:spacing w:val="8"/>
          <w:sz w:val="20"/>
          <w:szCs w:val="20"/>
        </w:rPr>
        <w:t xml:space="preserve"> </w:t>
      </w:r>
      <w:r w:rsidRPr="000941E9">
        <w:rPr>
          <w:sz w:val="20"/>
          <w:szCs w:val="20"/>
        </w:rPr>
        <w:t>contrato</w:t>
      </w:r>
      <w:r w:rsidRPr="000941E9">
        <w:rPr>
          <w:spacing w:val="8"/>
          <w:sz w:val="20"/>
          <w:szCs w:val="20"/>
        </w:rPr>
        <w:t xml:space="preserve"> </w:t>
      </w:r>
      <w:r w:rsidRPr="000941E9">
        <w:rPr>
          <w:sz w:val="20"/>
          <w:szCs w:val="20"/>
        </w:rPr>
        <w:t>sob</w:t>
      </w:r>
      <w:r w:rsidRPr="000941E9">
        <w:rPr>
          <w:spacing w:val="8"/>
          <w:sz w:val="20"/>
          <w:szCs w:val="20"/>
        </w:rPr>
        <w:t xml:space="preserve"> </w:t>
      </w:r>
      <w:r w:rsidRPr="000941E9">
        <w:rPr>
          <w:sz w:val="20"/>
          <w:szCs w:val="20"/>
        </w:rPr>
        <w:t>sua</w:t>
      </w:r>
      <w:r w:rsidRPr="000941E9">
        <w:rPr>
          <w:spacing w:val="8"/>
          <w:sz w:val="20"/>
          <w:szCs w:val="20"/>
        </w:rPr>
        <w:t xml:space="preserve"> </w:t>
      </w:r>
      <w:r w:rsidRPr="000941E9">
        <w:rPr>
          <w:sz w:val="20"/>
          <w:szCs w:val="20"/>
        </w:rPr>
        <w:t>responsabilidade,</w:t>
      </w:r>
      <w:r w:rsidRPr="000941E9">
        <w:rPr>
          <w:spacing w:val="8"/>
          <w:sz w:val="20"/>
          <w:szCs w:val="20"/>
        </w:rPr>
        <w:t xml:space="preserve"> </w:t>
      </w:r>
      <w:r w:rsidRPr="000941E9">
        <w:rPr>
          <w:sz w:val="20"/>
          <w:szCs w:val="20"/>
        </w:rPr>
        <w:t>com</w:t>
      </w:r>
      <w:r w:rsidRPr="000941E9">
        <w:rPr>
          <w:spacing w:val="8"/>
          <w:sz w:val="20"/>
          <w:szCs w:val="20"/>
        </w:rPr>
        <w:t xml:space="preserve"> </w:t>
      </w:r>
      <w:r w:rsidRPr="000941E9">
        <w:rPr>
          <w:sz w:val="20"/>
          <w:szCs w:val="20"/>
        </w:rPr>
        <w:t>vistas</w:t>
      </w:r>
      <w:r w:rsidRPr="000941E9">
        <w:rPr>
          <w:spacing w:val="8"/>
          <w:sz w:val="20"/>
          <w:szCs w:val="20"/>
        </w:rPr>
        <w:t xml:space="preserve"> </w:t>
      </w:r>
      <w:r w:rsidRPr="000941E9">
        <w:rPr>
          <w:sz w:val="20"/>
          <w:szCs w:val="20"/>
        </w:rPr>
        <w:t>à</w:t>
      </w:r>
      <w:r w:rsidRPr="000941E9">
        <w:rPr>
          <w:spacing w:val="8"/>
          <w:sz w:val="20"/>
          <w:szCs w:val="20"/>
        </w:rPr>
        <w:t xml:space="preserve"> </w:t>
      </w:r>
      <w:r w:rsidRPr="000941E9">
        <w:rPr>
          <w:sz w:val="20"/>
          <w:szCs w:val="20"/>
        </w:rPr>
        <w:t>renovação</w:t>
      </w:r>
      <w:r w:rsidRPr="000941E9">
        <w:rPr>
          <w:spacing w:val="8"/>
          <w:sz w:val="20"/>
          <w:szCs w:val="20"/>
        </w:rPr>
        <w:t xml:space="preserve"> </w:t>
      </w:r>
      <w:r w:rsidRPr="000941E9">
        <w:rPr>
          <w:sz w:val="20"/>
          <w:szCs w:val="20"/>
        </w:rPr>
        <w:t>tempestiva</w:t>
      </w:r>
      <w:r w:rsidRPr="000941E9">
        <w:rPr>
          <w:spacing w:val="40"/>
          <w:sz w:val="20"/>
          <w:szCs w:val="20"/>
        </w:rPr>
        <w:t xml:space="preserve"> </w:t>
      </w:r>
      <w:r w:rsidRPr="000941E9">
        <w:rPr>
          <w:sz w:val="20"/>
          <w:szCs w:val="20"/>
        </w:rPr>
        <w:t>ou à prorrogação contratual (Decreto nº 3.537, de 09 de maio de 2023, art. 12).</w:t>
      </w:r>
    </w:p>
    <w:p w14:paraId="2EA00B02" w14:textId="77777777" w:rsidR="003A5023" w:rsidRPr="000941E9" w:rsidRDefault="00806A69" w:rsidP="00F62F5F">
      <w:pPr>
        <w:pStyle w:val="PargrafodaLista1"/>
        <w:numPr>
          <w:ilvl w:val="1"/>
          <w:numId w:val="6"/>
        </w:numPr>
        <w:tabs>
          <w:tab w:val="left" w:pos="380"/>
        </w:tabs>
        <w:ind w:left="132" w:right="468" w:firstLine="0"/>
        <w:jc w:val="both"/>
        <w:rPr>
          <w:sz w:val="20"/>
          <w:szCs w:val="20"/>
        </w:rPr>
      </w:pPr>
      <w:r w:rsidRPr="000941E9">
        <w:rPr>
          <w:sz w:val="20"/>
          <w:szCs w:val="20"/>
        </w:rPr>
        <w:t>O</w:t>
      </w:r>
      <w:r w:rsidRPr="000941E9">
        <w:rPr>
          <w:spacing w:val="25"/>
          <w:sz w:val="20"/>
          <w:szCs w:val="20"/>
        </w:rPr>
        <w:t xml:space="preserve"> </w:t>
      </w:r>
      <w:r w:rsidRPr="000941E9">
        <w:rPr>
          <w:sz w:val="20"/>
          <w:szCs w:val="20"/>
        </w:rPr>
        <w:t>fiscal</w:t>
      </w:r>
      <w:r w:rsidRPr="000941E9">
        <w:rPr>
          <w:spacing w:val="25"/>
          <w:sz w:val="20"/>
          <w:szCs w:val="20"/>
        </w:rPr>
        <w:t xml:space="preserve"> </w:t>
      </w:r>
      <w:r w:rsidRPr="000941E9">
        <w:rPr>
          <w:sz w:val="20"/>
          <w:szCs w:val="20"/>
        </w:rPr>
        <w:t>administrativo</w:t>
      </w:r>
      <w:r w:rsidRPr="000941E9">
        <w:rPr>
          <w:spacing w:val="25"/>
          <w:sz w:val="20"/>
          <w:szCs w:val="20"/>
        </w:rPr>
        <w:t xml:space="preserve"> </w:t>
      </w:r>
      <w:r w:rsidRPr="000941E9">
        <w:rPr>
          <w:sz w:val="20"/>
          <w:szCs w:val="20"/>
        </w:rPr>
        <w:t>do</w:t>
      </w:r>
      <w:r w:rsidRPr="000941E9">
        <w:rPr>
          <w:spacing w:val="25"/>
          <w:sz w:val="20"/>
          <w:szCs w:val="20"/>
        </w:rPr>
        <w:t xml:space="preserve"> </w:t>
      </w:r>
      <w:r w:rsidRPr="000941E9">
        <w:rPr>
          <w:sz w:val="20"/>
          <w:szCs w:val="20"/>
        </w:rPr>
        <w:t>contrato</w:t>
      </w:r>
      <w:r w:rsidRPr="000941E9">
        <w:rPr>
          <w:spacing w:val="25"/>
          <w:sz w:val="20"/>
          <w:szCs w:val="20"/>
        </w:rPr>
        <w:t xml:space="preserve"> </w:t>
      </w:r>
      <w:r w:rsidRPr="000941E9">
        <w:rPr>
          <w:sz w:val="20"/>
          <w:szCs w:val="20"/>
        </w:rPr>
        <w:t>verificará</w:t>
      </w:r>
      <w:r w:rsidRPr="000941E9">
        <w:rPr>
          <w:spacing w:val="25"/>
          <w:sz w:val="20"/>
          <w:szCs w:val="20"/>
        </w:rPr>
        <w:t xml:space="preserve"> </w:t>
      </w:r>
      <w:r w:rsidRPr="000941E9">
        <w:rPr>
          <w:sz w:val="20"/>
          <w:szCs w:val="20"/>
        </w:rPr>
        <w:t>a</w:t>
      </w:r>
      <w:r w:rsidRPr="000941E9">
        <w:rPr>
          <w:spacing w:val="25"/>
          <w:sz w:val="20"/>
          <w:szCs w:val="20"/>
        </w:rPr>
        <w:t xml:space="preserve"> </w:t>
      </w:r>
      <w:r w:rsidRPr="000941E9">
        <w:rPr>
          <w:sz w:val="20"/>
          <w:szCs w:val="20"/>
        </w:rPr>
        <w:t>manutenção</w:t>
      </w:r>
      <w:r w:rsidRPr="000941E9">
        <w:rPr>
          <w:spacing w:val="25"/>
          <w:sz w:val="20"/>
          <w:szCs w:val="20"/>
        </w:rPr>
        <w:t xml:space="preserve"> </w:t>
      </w:r>
      <w:r w:rsidRPr="000941E9">
        <w:rPr>
          <w:sz w:val="20"/>
          <w:szCs w:val="20"/>
        </w:rPr>
        <w:t>das</w:t>
      </w:r>
      <w:r w:rsidRPr="000941E9">
        <w:rPr>
          <w:spacing w:val="25"/>
          <w:sz w:val="20"/>
          <w:szCs w:val="20"/>
        </w:rPr>
        <w:t xml:space="preserve"> </w:t>
      </w:r>
      <w:r w:rsidRPr="000941E9">
        <w:rPr>
          <w:sz w:val="20"/>
          <w:szCs w:val="20"/>
        </w:rPr>
        <w:t>condições</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habilitação</w:t>
      </w:r>
      <w:r w:rsidRPr="000941E9">
        <w:rPr>
          <w:spacing w:val="25"/>
          <w:sz w:val="20"/>
          <w:szCs w:val="20"/>
        </w:rPr>
        <w:t xml:space="preserve"> </w:t>
      </w:r>
      <w:r w:rsidRPr="000941E9">
        <w:rPr>
          <w:sz w:val="20"/>
          <w:szCs w:val="20"/>
        </w:rPr>
        <w:t>da</w:t>
      </w:r>
      <w:r w:rsidRPr="000941E9">
        <w:rPr>
          <w:spacing w:val="25"/>
          <w:sz w:val="20"/>
          <w:szCs w:val="20"/>
        </w:rPr>
        <w:t xml:space="preserve"> </w:t>
      </w:r>
      <w:r w:rsidRPr="000941E9">
        <w:rPr>
          <w:sz w:val="20"/>
          <w:szCs w:val="20"/>
        </w:rPr>
        <w:t>contratada,</w:t>
      </w:r>
      <w:r w:rsidRPr="000941E9">
        <w:rPr>
          <w:spacing w:val="25"/>
          <w:sz w:val="20"/>
          <w:szCs w:val="20"/>
        </w:rPr>
        <w:t xml:space="preserve"> </w:t>
      </w:r>
      <w:r w:rsidRPr="000941E9">
        <w:rPr>
          <w:sz w:val="20"/>
          <w:szCs w:val="20"/>
        </w:rPr>
        <w:t>acompanhará</w:t>
      </w:r>
      <w:r w:rsidRPr="000941E9">
        <w:rPr>
          <w:spacing w:val="25"/>
          <w:sz w:val="20"/>
          <w:szCs w:val="20"/>
        </w:rPr>
        <w:t xml:space="preserve"> </w:t>
      </w:r>
      <w:r w:rsidRPr="000941E9">
        <w:rPr>
          <w:sz w:val="20"/>
          <w:szCs w:val="20"/>
        </w:rPr>
        <w:t>o</w:t>
      </w:r>
      <w:r w:rsidRPr="000941E9">
        <w:rPr>
          <w:spacing w:val="25"/>
          <w:sz w:val="20"/>
          <w:szCs w:val="20"/>
        </w:rPr>
        <w:t xml:space="preserve"> </w:t>
      </w:r>
      <w:r w:rsidRPr="000941E9">
        <w:rPr>
          <w:sz w:val="20"/>
          <w:szCs w:val="20"/>
        </w:rPr>
        <w:t>empenho,</w:t>
      </w:r>
      <w:r w:rsidRPr="000941E9">
        <w:rPr>
          <w:spacing w:val="25"/>
          <w:sz w:val="20"/>
          <w:szCs w:val="20"/>
        </w:rPr>
        <w:t xml:space="preserve"> </w:t>
      </w:r>
      <w:r w:rsidRPr="000941E9">
        <w:rPr>
          <w:sz w:val="20"/>
          <w:szCs w:val="20"/>
        </w:rPr>
        <w:t>o</w:t>
      </w:r>
      <w:r w:rsidRPr="000941E9">
        <w:rPr>
          <w:spacing w:val="25"/>
          <w:sz w:val="20"/>
          <w:szCs w:val="20"/>
        </w:rPr>
        <w:t xml:space="preserve"> </w:t>
      </w:r>
      <w:r w:rsidRPr="000941E9">
        <w:rPr>
          <w:sz w:val="20"/>
          <w:szCs w:val="20"/>
        </w:rPr>
        <w:t>pagamento, as garantias, as</w:t>
      </w:r>
      <w:r w:rsidRPr="000941E9">
        <w:rPr>
          <w:spacing w:val="40"/>
          <w:sz w:val="20"/>
          <w:szCs w:val="20"/>
        </w:rPr>
        <w:t xml:space="preserve"> </w:t>
      </w:r>
      <w:r w:rsidRPr="000941E9">
        <w:rPr>
          <w:sz w:val="20"/>
          <w:szCs w:val="20"/>
        </w:rPr>
        <w:t>glosas</w:t>
      </w:r>
      <w:r w:rsidRPr="000941E9">
        <w:rPr>
          <w:spacing w:val="28"/>
          <w:sz w:val="20"/>
          <w:szCs w:val="20"/>
        </w:rPr>
        <w:t xml:space="preserve"> </w:t>
      </w:r>
      <w:r w:rsidRPr="000941E9">
        <w:rPr>
          <w:sz w:val="20"/>
          <w:szCs w:val="20"/>
        </w:rPr>
        <w:t>e</w:t>
      </w:r>
      <w:r w:rsidRPr="000941E9">
        <w:rPr>
          <w:spacing w:val="28"/>
          <w:sz w:val="20"/>
          <w:szCs w:val="20"/>
        </w:rPr>
        <w:t xml:space="preserve"> </w:t>
      </w:r>
      <w:r w:rsidRPr="000941E9">
        <w:rPr>
          <w:sz w:val="20"/>
          <w:szCs w:val="20"/>
        </w:rPr>
        <w:t>a</w:t>
      </w:r>
      <w:r w:rsidRPr="000941E9">
        <w:rPr>
          <w:spacing w:val="28"/>
          <w:sz w:val="20"/>
          <w:szCs w:val="20"/>
        </w:rPr>
        <w:t xml:space="preserve"> </w:t>
      </w:r>
      <w:r w:rsidRPr="000941E9">
        <w:rPr>
          <w:sz w:val="20"/>
          <w:szCs w:val="20"/>
        </w:rPr>
        <w:t>formalização</w:t>
      </w:r>
      <w:r w:rsidRPr="000941E9">
        <w:rPr>
          <w:spacing w:val="28"/>
          <w:sz w:val="20"/>
          <w:szCs w:val="20"/>
        </w:rPr>
        <w:t xml:space="preserve"> </w:t>
      </w:r>
      <w:r w:rsidRPr="000941E9">
        <w:rPr>
          <w:sz w:val="20"/>
          <w:szCs w:val="20"/>
        </w:rPr>
        <w:t>de</w:t>
      </w:r>
      <w:r w:rsidRPr="000941E9">
        <w:rPr>
          <w:spacing w:val="28"/>
          <w:sz w:val="20"/>
          <w:szCs w:val="20"/>
        </w:rPr>
        <w:t xml:space="preserve"> </w:t>
      </w:r>
      <w:r w:rsidRPr="000941E9">
        <w:rPr>
          <w:sz w:val="20"/>
          <w:szCs w:val="20"/>
        </w:rPr>
        <w:t>apostilamento</w:t>
      </w:r>
      <w:r w:rsidRPr="000941E9">
        <w:rPr>
          <w:spacing w:val="28"/>
          <w:sz w:val="20"/>
          <w:szCs w:val="20"/>
        </w:rPr>
        <w:t xml:space="preserve"> </w:t>
      </w:r>
      <w:r w:rsidRPr="000941E9">
        <w:rPr>
          <w:sz w:val="20"/>
          <w:szCs w:val="20"/>
        </w:rPr>
        <w:t>e</w:t>
      </w:r>
      <w:r w:rsidRPr="000941E9">
        <w:rPr>
          <w:spacing w:val="28"/>
          <w:sz w:val="20"/>
          <w:szCs w:val="20"/>
        </w:rPr>
        <w:t xml:space="preserve"> </w:t>
      </w:r>
      <w:r w:rsidRPr="000941E9">
        <w:rPr>
          <w:sz w:val="20"/>
          <w:szCs w:val="20"/>
        </w:rPr>
        <w:t xml:space="preserve">termos aditivos, </w:t>
      </w:r>
      <w:r w:rsidRPr="000941E9">
        <w:rPr>
          <w:sz w:val="20"/>
          <w:szCs w:val="20"/>
        </w:rPr>
        <w:lastRenderedPageBreak/>
        <w:t>solicitando quaisquer documentos comprobatórios pertinentes, caso necessário (Decreto nº 3.537, de 09 de</w:t>
      </w:r>
      <w:r w:rsidRPr="000941E9">
        <w:rPr>
          <w:spacing w:val="40"/>
          <w:sz w:val="20"/>
          <w:szCs w:val="20"/>
        </w:rPr>
        <w:t xml:space="preserve"> </w:t>
      </w:r>
      <w:r w:rsidRPr="000941E9">
        <w:rPr>
          <w:sz w:val="20"/>
          <w:szCs w:val="20"/>
        </w:rPr>
        <w:t>maio de 2023, art. 12, §7º).</w:t>
      </w:r>
    </w:p>
    <w:p w14:paraId="4CD3221E" w14:textId="77777777" w:rsidR="003A5023" w:rsidRPr="000941E9" w:rsidRDefault="00806A69" w:rsidP="00F62F5F">
      <w:pPr>
        <w:pStyle w:val="PargrafodaLista1"/>
        <w:numPr>
          <w:ilvl w:val="2"/>
          <w:numId w:val="6"/>
        </w:numPr>
        <w:tabs>
          <w:tab w:val="left" w:pos="486"/>
        </w:tabs>
        <w:spacing w:before="1"/>
        <w:ind w:left="132" w:right="464" w:firstLine="0"/>
        <w:jc w:val="both"/>
        <w:rPr>
          <w:sz w:val="20"/>
          <w:szCs w:val="20"/>
        </w:rPr>
      </w:pPr>
      <w:r w:rsidRPr="000941E9">
        <w:rPr>
          <w:sz w:val="20"/>
          <w:szCs w:val="20"/>
        </w:rPr>
        <w:t>Caso</w:t>
      </w:r>
      <w:r w:rsidRPr="000941E9">
        <w:rPr>
          <w:spacing w:val="26"/>
          <w:sz w:val="20"/>
          <w:szCs w:val="20"/>
        </w:rPr>
        <w:t xml:space="preserve"> </w:t>
      </w:r>
      <w:r w:rsidRPr="000941E9">
        <w:rPr>
          <w:sz w:val="20"/>
          <w:szCs w:val="20"/>
        </w:rPr>
        <w:t>ocorram</w:t>
      </w:r>
      <w:r w:rsidRPr="000941E9">
        <w:rPr>
          <w:spacing w:val="26"/>
          <w:sz w:val="20"/>
          <w:szCs w:val="20"/>
        </w:rPr>
        <w:t xml:space="preserve"> </w:t>
      </w:r>
      <w:r w:rsidRPr="000941E9">
        <w:rPr>
          <w:sz w:val="20"/>
          <w:szCs w:val="20"/>
        </w:rPr>
        <w:t>descumprimento</w:t>
      </w:r>
      <w:r w:rsidRPr="000941E9">
        <w:rPr>
          <w:spacing w:val="26"/>
          <w:sz w:val="20"/>
          <w:szCs w:val="20"/>
        </w:rPr>
        <w:t xml:space="preserve"> </w:t>
      </w:r>
      <w:r w:rsidRPr="000941E9">
        <w:rPr>
          <w:sz w:val="20"/>
          <w:szCs w:val="20"/>
        </w:rPr>
        <w:t>das</w:t>
      </w:r>
      <w:r w:rsidRPr="000941E9">
        <w:rPr>
          <w:spacing w:val="26"/>
          <w:sz w:val="20"/>
          <w:szCs w:val="20"/>
        </w:rPr>
        <w:t xml:space="preserve"> </w:t>
      </w:r>
      <w:r w:rsidRPr="000941E9">
        <w:rPr>
          <w:sz w:val="20"/>
          <w:szCs w:val="20"/>
        </w:rPr>
        <w:t>obrigações</w:t>
      </w:r>
      <w:r w:rsidRPr="000941E9">
        <w:rPr>
          <w:spacing w:val="26"/>
          <w:sz w:val="20"/>
          <w:szCs w:val="20"/>
        </w:rPr>
        <w:t xml:space="preserve"> </w:t>
      </w:r>
      <w:r w:rsidRPr="000941E9">
        <w:rPr>
          <w:sz w:val="20"/>
          <w:szCs w:val="20"/>
        </w:rPr>
        <w:t>contratuais,</w:t>
      </w:r>
      <w:r w:rsidRPr="000941E9">
        <w:rPr>
          <w:spacing w:val="26"/>
          <w:sz w:val="20"/>
          <w:szCs w:val="20"/>
        </w:rPr>
        <w:t xml:space="preserve"> </w:t>
      </w:r>
      <w:r w:rsidRPr="000941E9">
        <w:rPr>
          <w:sz w:val="20"/>
          <w:szCs w:val="20"/>
        </w:rPr>
        <w:t>o</w:t>
      </w:r>
      <w:r w:rsidRPr="000941E9">
        <w:rPr>
          <w:spacing w:val="26"/>
          <w:sz w:val="20"/>
          <w:szCs w:val="20"/>
        </w:rPr>
        <w:t xml:space="preserve"> </w:t>
      </w:r>
      <w:r w:rsidRPr="000941E9">
        <w:rPr>
          <w:sz w:val="20"/>
          <w:szCs w:val="20"/>
        </w:rPr>
        <w:t>fiscal</w:t>
      </w:r>
      <w:r w:rsidRPr="000941E9">
        <w:rPr>
          <w:spacing w:val="26"/>
          <w:sz w:val="20"/>
          <w:szCs w:val="20"/>
        </w:rPr>
        <w:t xml:space="preserve"> </w:t>
      </w:r>
      <w:r w:rsidRPr="000941E9">
        <w:rPr>
          <w:sz w:val="20"/>
          <w:szCs w:val="20"/>
        </w:rPr>
        <w:t>administrativo</w:t>
      </w:r>
      <w:r w:rsidRPr="000941E9">
        <w:rPr>
          <w:spacing w:val="26"/>
          <w:sz w:val="20"/>
          <w:szCs w:val="20"/>
        </w:rPr>
        <w:t xml:space="preserve"> </w:t>
      </w:r>
      <w:r w:rsidRPr="000941E9">
        <w:rPr>
          <w:sz w:val="20"/>
          <w:szCs w:val="20"/>
        </w:rPr>
        <w:t>do</w:t>
      </w:r>
      <w:r w:rsidRPr="000941E9">
        <w:rPr>
          <w:spacing w:val="26"/>
          <w:sz w:val="20"/>
          <w:szCs w:val="20"/>
        </w:rPr>
        <w:t xml:space="preserve"> </w:t>
      </w:r>
      <w:r w:rsidRPr="000941E9">
        <w:rPr>
          <w:sz w:val="20"/>
          <w:szCs w:val="20"/>
        </w:rPr>
        <w:t>contrato</w:t>
      </w:r>
      <w:r w:rsidRPr="000941E9">
        <w:rPr>
          <w:spacing w:val="26"/>
          <w:sz w:val="20"/>
          <w:szCs w:val="20"/>
        </w:rPr>
        <w:t xml:space="preserve"> </w:t>
      </w:r>
      <w:r w:rsidRPr="000941E9">
        <w:rPr>
          <w:sz w:val="20"/>
          <w:szCs w:val="20"/>
        </w:rPr>
        <w:t>atuará</w:t>
      </w:r>
      <w:r w:rsidRPr="000941E9">
        <w:rPr>
          <w:spacing w:val="26"/>
          <w:sz w:val="20"/>
          <w:szCs w:val="20"/>
        </w:rPr>
        <w:t xml:space="preserve"> </w:t>
      </w:r>
      <w:r w:rsidRPr="000941E9">
        <w:rPr>
          <w:sz w:val="20"/>
          <w:szCs w:val="20"/>
        </w:rPr>
        <w:t>tempestivamente</w:t>
      </w:r>
      <w:r w:rsidRPr="000941E9">
        <w:rPr>
          <w:spacing w:val="26"/>
          <w:sz w:val="20"/>
          <w:szCs w:val="20"/>
        </w:rPr>
        <w:t xml:space="preserve"> </w:t>
      </w:r>
      <w:r w:rsidRPr="000941E9">
        <w:rPr>
          <w:sz w:val="20"/>
          <w:szCs w:val="20"/>
        </w:rPr>
        <w:t>na</w:t>
      </w:r>
      <w:r w:rsidRPr="000941E9">
        <w:rPr>
          <w:spacing w:val="26"/>
          <w:sz w:val="20"/>
          <w:szCs w:val="20"/>
        </w:rPr>
        <w:t xml:space="preserve"> </w:t>
      </w:r>
      <w:r w:rsidRPr="000941E9">
        <w:rPr>
          <w:sz w:val="20"/>
          <w:szCs w:val="20"/>
        </w:rPr>
        <w:t>solução</w:t>
      </w:r>
      <w:r w:rsidRPr="000941E9">
        <w:rPr>
          <w:spacing w:val="26"/>
          <w:sz w:val="20"/>
          <w:szCs w:val="20"/>
        </w:rPr>
        <w:t xml:space="preserve"> </w:t>
      </w:r>
      <w:r w:rsidRPr="000941E9">
        <w:rPr>
          <w:sz w:val="20"/>
          <w:szCs w:val="20"/>
        </w:rPr>
        <w:t>do</w:t>
      </w:r>
      <w:r w:rsidRPr="000941E9">
        <w:rPr>
          <w:spacing w:val="26"/>
          <w:sz w:val="20"/>
          <w:szCs w:val="20"/>
        </w:rPr>
        <w:t xml:space="preserve"> </w:t>
      </w:r>
      <w:r w:rsidRPr="000941E9">
        <w:rPr>
          <w:sz w:val="20"/>
          <w:szCs w:val="20"/>
        </w:rPr>
        <w:t>problema,</w:t>
      </w:r>
      <w:r w:rsidRPr="000941E9">
        <w:rPr>
          <w:spacing w:val="26"/>
          <w:sz w:val="20"/>
          <w:szCs w:val="20"/>
        </w:rPr>
        <w:t xml:space="preserve"> </w:t>
      </w:r>
      <w:r w:rsidRPr="000941E9">
        <w:rPr>
          <w:sz w:val="20"/>
          <w:szCs w:val="20"/>
        </w:rPr>
        <w:t>reportando</w:t>
      </w:r>
      <w:r w:rsidRPr="000941E9">
        <w:rPr>
          <w:spacing w:val="26"/>
          <w:sz w:val="20"/>
          <w:szCs w:val="20"/>
        </w:rPr>
        <w:t xml:space="preserve"> </w:t>
      </w:r>
      <w:r w:rsidRPr="000941E9">
        <w:rPr>
          <w:sz w:val="20"/>
          <w:szCs w:val="20"/>
        </w:rPr>
        <w:t>ao</w:t>
      </w:r>
      <w:r w:rsidRPr="000941E9">
        <w:rPr>
          <w:spacing w:val="40"/>
          <w:sz w:val="20"/>
          <w:szCs w:val="20"/>
        </w:rPr>
        <w:t xml:space="preserve"> </w:t>
      </w:r>
      <w:r w:rsidRPr="000941E9">
        <w:rPr>
          <w:sz w:val="20"/>
          <w:szCs w:val="20"/>
        </w:rPr>
        <w:t>gestor do contrato para que tome as providências cabíveis, quando ultrapassar a sua competência; (Decreto nº 3.537, de 09 de maio de 2023, art. 12).</w:t>
      </w:r>
    </w:p>
    <w:p w14:paraId="5AD0C34C" w14:textId="77777777" w:rsidR="003A5023" w:rsidRPr="000941E9" w:rsidRDefault="00806A69" w:rsidP="00F62F5F">
      <w:pPr>
        <w:pStyle w:val="PargrafodaLista1"/>
        <w:numPr>
          <w:ilvl w:val="1"/>
          <w:numId w:val="6"/>
        </w:numPr>
        <w:tabs>
          <w:tab w:val="left" w:pos="395"/>
        </w:tabs>
        <w:spacing w:before="1"/>
        <w:ind w:left="132" w:right="464" w:firstLine="0"/>
        <w:jc w:val="both"/>
        <w:rPr>
          <w:sz w:val="20"/>
          <w:szCs w:val="20"/>
        </w:rPr>
      </w:pPr>
      <w:r w:rsidRPr="000941E9">
        <w:rPr>
          <w:sz w:val="20"/>
          <w:szCs w:val="20"/>
        </w:rPr>
        <w:t>O</w:t>
      </w:r>
      <w:r w:rsidRPr="000941E9">
        <w:rPr>
          <w:spacing w:val="40"/>
          <w:sz w:val="20"/>
          <w:szCs w:val="20"/>
        </w:rPr>
        <w:t xml:space="preserve"> </w:t>
      </w:r>
      <w:r w:rsidRPr="000941E9">
        <w:rPr>
          <w:sz w:val="20"/>
          <w:szCs w:val="20"/>
        </w:rPr>
        <w:t>gestor</w:t>
      </w:r>
      <w:r w:rsidRPr="000941E9">
        <w:rPr>
          <w:spacing w:val="24"/>
          <w:sz w:val="20"/>
          <w:szCs w:val="20"/>
        </w:rPr>
        <w:t xml:space="preserve"> </w:t>
      </w:r>
      <w:r w:rsidRPr="000941E9">
        <w:rPr>
          <w:sz w:val="20"/>
          <w:szCs w:val="20"/>
        </w:rPr>
        <w:t>do</w:t>
      </w:r>
      <w:r w:rsidRPr="000941E9">
        <w:rPr>
          <w:spacing w:val="24"/>
          <w:sz w:val="20"/>
          <w:szCs w:val="20"/>
        </w:rPr>
        <w:t xml:space="preserve"> </w:t>
      </w:r>
      <w:r w:rsidRPr="000941E9">
        <w:rPr>
          <w:sz w:val="20"/>
          <w:szCs w:val="20"/>
        </w:rPr>
        <w:t>contrato</w:t>
      </w:r>
      <w:r w:rsidRPr="000941E9">
        <w:rPr>
          <w:spacing w:val="24"/>
          <w:sz w:val="20"/>
          <w:szCs w:val="20"/>
        </w:rPr>
        <w:t xml:space="preserve"> </w:t>
      </w:r>
      <w:r w:rsidRPr="000941E9">
        <w:rPr>
          <w:sz w:val="20"/>
          <w:szCs w:val="20"/>
        </w:rPr>
        <w:t>coordenará</w:t>
      </w:r>
      <w:r w:rsidRPr="000941E9">
        <w:rPr>
          <w:spacing w:val="24"/>
          <w:sz w:val="20"/>
          <w:szCs w:val="20"/>
        </w:rPr>
        <w:t xml:space="preserve"> </w:t>
      </w:r>
      <w:r w:rsidRPr="000941E9">
        <w:rPr>
          <w:sz w:val="20"/>
          <w:szCs w:val="20"/>
        </w:rPr>
        <w:t>a</w:t>
      </w:r>
      <w:r w:rsidRPr="000941E9">
        <w:rPr>
          <w:spacing w:val="24"/>
          <w:sz w:val="20"/>
          <w:szCs w:val="20"/>
        </w:rPr>
        <w:t xml:space="preserve"> </w:t>
      </w:r>
      <w:r w:rsidRPr="000941E9">
        <w:rPr>
          <w:sz w:val="20"/>
          <w:szCs w:val="20"/>
        </w:rPr>
        <w:t>atualização</w:t>
      </w:r>
      <w:r w:rsidRPr="000941E9">
        <w:rPr>
          <w:spacing w:val="24"/>
          <w:sz w:val="20"/>
          <w:szCs w:val="20"/>
        </w:rPr>
        <w:t xml:space="preserve"> </w:t>
      </w:r>
      <w:r w:rsidRPr="000941E9">
        <w:rPr>
          <w:sz w:val="20"/>
          <w:szCs w:val="20"/>
        </w:rPr>
        <w:t>do</w:t>
      </w:r>
      <w:r w:rsidRPr="000941E9">
        <w:rPr>
          <w:spacing w:val="24"/>
          <w:sz w:val="20"/>
          <w:szCs w:val="20"/>
        </w:rPr>
        <w:t xml:space="preserve"> </w:t>
      </w:r>
      <w:r w:rsidRPr="000941E9">
        <w:rPr>
          <w:sz w:val="20"/>
          <w:szCs w:val="20"/>
        </w:rPr>
        <w:t>processo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acompanhamento</w:t>
      </w:r>
      <w:r w:rsidRPr="000941E9">
        <w:rPr>
          <w:spacing w:val="24"/>
          <w:sz w:val="20"/>
          <w:szCs w:val="20"/>
        </w:rPr>
        <w:t xml:space="preserve"> </w:t>
      </w:r>
      <w:r w:rsidRPr="000941E9">
        <w:rPr>
          <w:sz w:val="20"/>
          <w:szCs w:val="20"/>
        </w:rPr>
        <w:t>e</w:t>
      </w:r>
      <w:r w:rsidRPr="000941E9">
        <w:rPr>
          <w:spacing w:val="24"/>
          <w:sz w:val="20"/>
          <w:szCs w:val="20"/>
        </w:rPr>
        <w:t xml:space="preserve"> </w:t>
      </w:r>
      <w:r w:rsidRPr="000941E9">
        <w:rPr>
          <w:sz w:val="20"/>
          <w:szCs w:val="20"/>
        </w:rPr>
        <w:t>fiscalização</w:t>
      </w:r>
      <w:r w:rsidRPr="000941E9">
        <w:rPr>
          <w:spacing w:val="24"/>
          <w:sz w:val="20"/>
          <w:szCs w:val="20"/>
        </w:rPr>
        <w:t xml:space="preserve"> </w:t>
      </w:r>
      <w:r w:rsidRPr="000941E9">
        <w:rPr>
          <w:sz w:val="20"/>
          <w:szCs w:val="20"/>
        </w:rPr>
        <w:t>do</w:t>
      </w:r>
      <w:r w:rsidRPr="000941E9">
        <w:rPr>
          <w:spacing w:val="24"/>
          <w:sz w:val="20"/>
          <w:szCs w:val="20"/>
        </w:rPr>
        <w:t xml:space="preserve"> </w:t>
      </w:r>
      <w:r w:rsidRPr="000941E9">
        <w:rPr>
          <w:sz w:val="20"/>
          <w:szCs w:val="20"/>
        </w:rPr>
        <w:t>contrato</w:t>
      </w:r>
      <w:r w:rsidRPr="000941E9">
        <w:rPr>
          <w:spacing w:val="24"/>
          <w:sz w:val="20"/>
          <w:szCs w:val="20"/>
        </w:rPr>
        <w:t xml:space="preserve"> </w:t>
      </w:r>
      <w:r w:rsidRPr="000941E9">
        <w:rPr>
          <w:sz w:val="20"/>
          <w:szCs w:val="20"/>
        </w:rPr>
        <w:t>contendo</w:t>
      </w:r>
      <w:r w:rsidRPr="000941E9">
        <w:rPr>
          <w:spacing w:val="24"/>
          <w:sz w:val="20"/>
          <w:szCs w:val="20"/>
        </w:rPr>
        <w:t xml:space="preserve"> </w:t>
      </w:r>
      <w:r w:rsidRPr="000941E9">
        <w:rPr>
          <w:sz w:val="20"/>
          <w:szCs w:val="20"/>
        </w:rPr>
        <w:t>todos</w:t>
      </w:r>
      <w:r w:rsidRPr="000941E9">
        <w:rPr>
          <w:spacing w:val="24"/>
          <w:sz w:val="20"/>
          <w:szCs w:val="20"/>
        </w:rPr>
        <w:t xml:space="preserve"> </w:t>
      </w:r>
      <w:r w:rsidRPr="000941E9">
        <w:rPr>
          <w:sz w:val="20"/>
          <w:szCs w:val="20"/>
        </w:rPr>
        <w:t>os</w:t>
      </w:r>
      <w:r w:rsidRPr="000941E9">
        <w:rPr>
          <w:spacing w:val="24"/>
          <w:sz w:val="20"/>
          <w:szCs w:val="20"/>
        </w:rPr>
        <w:t xml:space="preserve"> </w:t>
      </w:r>
      <w:r w:rsidRPr="000941E9">
        <w:rPr>
          <w:sz w:val="20"/>
          <w:szCs w:val="20"/>
        </w:rPr>
        <w:t>registros</w:t>
      </w:r>
      <w:r w:rsidRPr="000941E9">
        <w:rPr>
          <w:spacing w:val="24"/>
          <w:sz w:val="20"/>
          <w:szCs w:val="20"/>
        </w:rPr>
        <w:t xml:space="preserve"> </w:t>
      </w:r>
      <w:r w:rsidRPr="000941E9">
        <w:rPr>
          <w:sz w:val="20"/>
          <w:szCs w:val="20"/>
        </w:rPr>
        <w:t>formais</w:t>
      </w:r>
      <w:r w:rsidRPr="000941E9">
        <w:rPr>
          <w:spacing w:val="24"/>
          <w:sz w:val="20"/>
          <w:szCs w:val="20"/>
        </w:rPr>
        <w:t xml:space="preserve"> </w:t>
      </w:r>
      <w:r w:rsidRPr="000941E9">
        <w:rPr>
          <w:sz w:val="20"/>
          <w:szCs w:val="20"/>
        </w:rPr>
        <w:t>da</w:t>
      </w:r>
      <w:r w:rsidRPr="000941E9">
        <w:rPr>
          <w:spacing w:val="24"/>
          <w:sz w:val="20"/>
          <w:szCs w:val="20"/>
        </w:rPr>
        <w:t xml:space="preserve"> </w:t>
      </w:r>
      <w:r w:rsidRPr="000941E9">
        <w:rPr>
          <w:sz w:val="20"/>
          <w:szCs w:val="20"/>
        </w:rPr>
        <w:t>execução</w:t>
      </w:r>
      <w:r w:rsidRPr="000941E9">
        <w:rPr>
          <w:spacing w:val="24"/>
          <w:sz w:val="20"/>
          <w:szCs w:val="20"/>
        </w:rPr>
        <w:t xml:space="preserve"> </w:t>
      </w:r>
      <w:r w:rsidRPr="000941E9">
        <w:rPr>
          <w:sz w:val="20"/>
          <w:szCs w:val="20"/>
        </w:rPr>
        <w:t>no</w:t>
      </w:r>
      <w:r w:rsidRPr="000941E9">
        <w:rPr>
          <w:spacing w:val="40"/>
          <w:sz w:val="20"/>
          <w:szCs w:val="20"/>
        </w:rPr>
        <w:t xml:space="preserve"> </w:t>
      </w:r>
      <w:r w:rsidRPr="000941E9">
        <w:rPr>
          <w:sz w:val="20"/>
          <w:szCs w:val="20"/>
        </w:rPr>
        <w:t>histórico</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gerenciamento</w:t>
      </w:r>
      <w:r w:rsidRPr="000941E9">
        <w:rPr>
          <w:spacing w:val="27"/>
          <w:sz w:val="20"/>
          <w:szCs w:val="20"/>
        </w:rPr>
        <w:t xml:space="preserve"> </w:t>
      </w:r>
      <w:r w:rsidRPr="000941E9">
        <w:rPr>
          <w:sz w:val="20"/>
          <w:szCs w:val="20"/>
        </w:rPr>
        <w:t>do</w:t>
      </w:r>
      <w:r w:rsidRPr="000941E9">
        <w:rPr>
          <w:spacing w:val="27"/>
          <w:sz w:val="20"/>
          <w:szCs w:val="20"/>
        </w:rPr>
        <w:t xml:space="preserve"> </w:t>
      </w:r>
      <w:r w:rsidRPr="000941E9">
        <w:rPr>
          <w:sz w:val="20"/>
          <w:szCs w:val="20"/>
        </w:rPr>
        <w:t>contrato,</w:t>
      </w:r>
      <w:r w:rsidRPr="000941E9">
        <w:rPr>
          <w:spacing w:val="27"/>
          <w:sz w:val="20"/>
          <w:szCs w:val="20"/>
        </w:rPr>
        <w:t xml:space="preserve"> </w:t>
      </w:r>
      <w:r w:rsidRPr="000941E9">
        <w:rPr>
          <w:sz w:val="20"/>
          <w:szCs w:val="20"/>
        </w:rPr>
        <w:t>a</w:t>
      </w:r>
      <w:r w:rsidRPr="000941E9">
        <w:rPr>
          <w:spacing w:val="27"/>
          <w:sz w:val="20"/>
          <w:szCs w:val="20"/>
        </w:rPr>
        <w:t xml:space="preserve"> </w:t>
      </w:r>
      <w:r w:rsidRPr="000941E9">
        <w:rPr>
          <w:sz w:val="20"/>
          <w:szCs w:val="20"/>
        </w:rPr>
        <w:t>exemplo</w:t>
      </w:r>
      <w:r w:rsidRPr="000941E9">
        <w:rPr>
          <w:spacing w:val="27"/>
          <w:sz w:val="20"/>
          <w:szCs w:val="20"/>
        </w:rPr>
        <w:t xml:space="preserve"> </w:t>
      </w:r>
      <w:r w:rsidRPr="000941E9">
        <w:rPr>
          <w:sz w:val="20"/>
          <w:szCs w:val="20"/>
        </w:rPr>
        <w:t>da</w:t>
      </w:r>
      <w:r w:rsidRPr="000941E9">
        <w:rPr>
          <w:spacing w:val="27"/>
          <w:sz w:val="20"/>
          <w:szCs w:val="20"/>
        </w:rPr>
        <w:t xml:space="preserve"> </w:t>
      </w:r>
      <w:r w:rsidRPr="000941E9">
        <w:rPr>
          <w:sz w:val="20"/>
          <w:szCs w:val="20"/>
        </w:rPr>
        <w:t>ordem</w:t>
      </w:r>
      <w:r w:rsidRPr="000941E9">
        <w:rPr>
          <w:spacing w:val="27"/>
          <w:sz w:val="20"/>
          <w:szCs w:val="20"/>
        </w:rPr>
        <w:t xml:space="preserve"> </w:t>
      </w:r>
      <w:r w:rsidRPr="000941E9">
        <w:rPr>
          <w:sz w:val="20"/>
          <w:szCs w:val="20"/>
        </w:rPr>
        <w:t>de serviço, do registro de ocorrências, das alterações e das prorrogações contratuais, elaborando relatório</w:t>
      </w:r>
      <w:r w:rsidRPr="000941E9">
        <w:rPr>
          <w:spacing w:val="40"/>
          <w:sz w:val="20"/>
          <w:szCs w:val="20"/>
        </w:rPr>
        <w:t xml:space="preserve"> </w:t>
      </w:r>
      <w:r w:rsidRPr="000941E9">
        <w:rPr>
          <w:sz w:val="20"/>
          <w:szCs w:val="20"/>
        </w:rPr>
        <w:t>com</w:t>
      </w:r>
      <w:r w:rsidRPr="000941E9">
        <w:rPr>
          <w:spacing w:val="26"/>
          <w:sz w:val="20"/>
          <w:szCs w:val="20"/>
        </w:rPr>
        <w:t xml:space="preserve"> </w:t>
      </w:r>
      <w:r w:rsidRPr="000941E9">
        <w:rPr>
          <w:sz w:val="20"/>
          <w:szCs w:val="20"/>
        </w:rPr>
        <w:t>vistas</w:t>
      </w:r>
      <w:r w:rsidRPr="000941E9">
        <w:rPr>
          <w:spacing w:val="26"/>
          <w:sz w:val="20"/>
          <w:szCs w:val="20"/>
        </w:rPr>
        <w:t xml:space="preserve"> </w:t>
      </w:r>
      <w:r w:rsidRPr="000941E9">
        <w:rPr>
          <w:sz w:val="20"/>
          <w:szCs w:val="20"/>
        </w:rPr>
        <w:t>à</w:t>
      </w:r>
      <w:r w:rsidRPr="000941E9">
        <w:rPr>
          <w:spacing w:val="26"/>
          <w:sz w:val="20"/>
          <w:szCs w:val="20"/>
        </w:rPr>
        <w:t xml:space="preserve"> </w:t>
      </w:r>
      <w:r w:rsidRPr="000941E9">
        <w:rPr>
          <w:sz w:val="20"/>
          <w:szCs w:val="20"/>
        </w:rPr>
        <w:t>verificação</w:t>
      </w:r>
      <w:r w:rsidRPr="000941E9">
        <w:rPr>
          <w:spacing w:val="26"/>
          <w:sz w:val="20"/>
          <w:szCs w:val="20"/>
        </w:rPr>
        <w:t xml:space="preserve"> </w:t>
      </w:r>
      <w:r w:rsidRPr="000941E9">
        <w:rPr>
          <w:sz w:val="20"/>
          <w:szCs w:val="20"/>
        </w:rPr>
        <w:t>da</w:t>
      </w:r>
      <w:r w:rsidRPr="000941E9">
        <w:rPr>
          <w:spacing w:val="26"/>
          <w:sz w:val="20"/>
          <w:szCs w:val="20"/>
        </w:rPr>
        <w:t xml:space="preserve"> </w:t>
      </w:r>
      <w:r w:rsidRPr="000941E9">
        <w:rPr>
          <w:sz w:val="20"/>
          <w:szCs w:val="20"/>
        </w:rPr>
        <w:t>necessidade</w:t>
      </w:r>
      <w:r w:rsidRPr="000941E9">
        <w:rPr>
          <w:spacing w:val="26"/>
          <w:sz w:val="20"/>
          <w:szCs w:val="20"/>
        </w:rPr>
        <w:t xml:space="preserve"> </w:t>
      </w:r>
      <w:r w:rsidRPr="000941E9">
        <w:rPr>
          <w:sz w:val="20"/>
          <w:szCs w:val="20"/>
        </w:rPr>
        <w:t>de</w:t>
      </w:r>
      <w:r w:rsidRPr="000941E9">
        <w:rPr>
          <w:spacing w:val="26"/>
          <w:sz w:val="20"/>
          <w:szCs w:val="20"/>
        </w:rPr>
        <w:t xml:space="preserve"> </w:t>
      </w:r>
      <w:r w:rsidRPr="000941E9">
        <w:rPr>
          <w:sz w:val="20"/>
          <w:szCs w:val="20"/>
        </w:rPr>
        <w:t>adequações</w:t>
      </w:r>
      <w:r w:rsidRPr="000941E9">
        <w:rPr>
          <w:spacing w:val="7"/>
          <w:sz w:val="20"/>
          <w:szCs w:val="20"/>
        </w:rPr>
        <w:t xml:space="preserve"> </w:t>
      </w:r>
      <w:r w:rsidRPr="000941E9">
        <w:rPr>
          <w:sz w:val="20"/>
          <w:szCs w:val="20"/>
        </w:rPr>
        <w:t>do</w:t>
      </w:r>
      <w:r w:rsidRPr="000941E9">
        <w:rPr>
          <w:spacing w:val="7"/>
          <w:sz w:val="20"/>
          <w:szCs w:val="20"/>
        </w:rPr>
        <w:t xml:space="preserve"> </w:t>
      </w:r>
      <w:r w:rsidRPr="000941E9">
        <w:rPr>
          <w:sz w:val="20"/>
          <w:szCs w:val="20"/>
        </w:rPr>
        <w:t>contrato</w:t>
      </w:r>
      <w:r w:rsidRPr="000941E9">
        <w:rPr>
          <w:spacing w:val="7"/>
          <w:sz w:val="20"/>
          <w:szCs w:val="20"/>
        </w:rPr>
        <w:t xml:space="preserve"> </w:t>
      </w:r>
      <w:r w:rsidRPr="000941E9">
        <w:rPr>
          <w:sz w:val="20"/>
          <w:szCs w:val="20"/>
        </w:rPr>
        <w:t>para</w:t>
      </w:r>
      <w:r w:rsidRPr="000941E9">
        <w:rPr>
          <w:spacing w:val="7"/>
          <w:sz w:val="20"/>
          <w:szCs w:val="20"/>
        </w:rPr>
        <w:t xml:space="preserve"> </w:t>
      </w:r>
      <w:r w:rsidRPr="000941E9">
        <w:rPr>
          <w:sz w:val="20"/>
          <w:szCs w:val="20"/>
        </w:rPr>
        <w:t>fins</w:t>
      </w:r>
      <w:r w:rsidRPr="000941E9">
        <w:rPr>
          <w:spacing w:val="7"/>
          <w:sz w:val="20"/>
          <w:szCs w:val="20"/>
        </w:rPr>
        <w:t xml:space="preserve"> </w:t>
      </w:r>
      <w:r w:rsidRPr="000941E9">
        <w:rPr>
          <w:sz w:val="20"/>
          <w:szCs w:val="20"/>
        </w:rPr>
        <w:t>de</w:t>
      </w:r>
      <w:r w:rsidRPr="000941E9">
        <w:rPr>
          <w:spacing w:val="7"/>
          <w:sz w:val="20"/>
          <w:szCs w:val="20"/>
        </w:rPr>
        <w:t xml:space="preserve"> </w:t>
      </w:r>
      <w:r w:rsidRPr="000941E9">
        <w:rPr>
          <w:sz w:val="20"/>
          <w:szCs w:val="20"/>
        </w:rPr>
        <w:t>atendimento</w:t>
      </w:r>
      <w:r w:rsidRPr="000941E9">
        <w:rPr>
          <w:spacing w:val="7"/>
          <w:sz w:val="20"/>
          <w:szCs w:val="20"/>
        </w:rPr>
        <w:t xml:space="preserve"> </w:t>
      </w:r>
      <w:r w:rsidRPr="000941E9">
        <w:rPr>
          <w:sz w:val="20"/>
          <w:szCs w:val="20"/>
        </w:rPr>
        <w:t>da</w:t>
      </w:r>
      <w:r w:rsidRPr="000941E9">
        <w:rPr>
          <w:spacing w:val="7"/>
          <w:sz w:val="20"/>
          <w:szCs w:val="20"/>
        </w:rPr>
        <w:t xml:space="preserve"> </w:t>
      </w:r>
      <w:r w:rsidRPr="000941E9">
        <w:rPr>
          <w:sz w:val="20"/>
          <w:szCs w:val="20"/>
        </w:rPr>
        <w:t>finalidade</w:t>
      </w:r>
      <w:r w:rsidRPr="000941E9">
        <w:rPr>
          <w:spacing w:val="7"/>
          <w:sz w:val="20"/>
          <w:szCs w:val="20"/>
        </w:rPr>
        <w:t xml:space="preserve"> </w:t>
      </w:r>
      <w:r w:rsidRPr="000941E9">
        <w:rPr>
          <w:sz w:val="20"/>
          <w:szCs w:val="20"/>
        </w:rPr>
        <w:t>da</w:t>
      </w:r>
      <w:r w:rsidRPr="000941E9">
        <w:rPr>
          <w:spacing w:val="7"/>
          <w:sz w:val="20"/>
          <w:szCs w:val="20"/>
        </w:rPr>
        <w:t xml:space="preserve"> </w:t>
      </w:r>
      <w:r w:rsidRPr="000941E9">
        <w:rPr>
          <w:sz w:val="20"/>
          <w:szCs w:val="20"/>
        </w:rPr>
        <w:t>administração.</w:t>
      </w:r>
      <w:r w:rsidRPr="000941E9">
        <w:rPr>
          <w:spacing w:val="7"/>
          <w:sz w:val="20"/>
          <w:szCs w:val="20"/>
        </w:rPr>
        <w:t xml:space="preserve"> </w:t>
      </w:r>
      <w:r w:rsidRPr="000941E9">
        <w:rPr>
          <w:sz w:val="20"/>
          <w:szCs w:val="20"/>
        </w:rPr>
        <w:t>(Decreto</w:t>
      </w:r>
      <w:r w:rsidRPr="000941E9">
        <w:rPr>
          <w:spacing w:val="7"/>
          <w:sz w:val="20"/>
          <w:szCs w:val="20"/>
        </w:rPr>
        <w:t xml:space="preserve"> </w:t>
      </w:r>
      <w:r w:rsidRPr="000941E9">
        <w:rPr>
          <w:sz w:val="20"/>
          <w:szCs w:val="20"/>
        </w:rPr>
        <w:t>nº</w:t>
      </w:r>
      <w:r w:rsidRPr="000941E9">
        <w:rPr>
          <w:spacing w:val="7"/>
          <w:sz w:val="20"/>
          <w:szCs w:val="20"/>
        </w:rPr>
        <w:t xml:space="preserve"> </w:t>
      </w:r>
      <w:r w:rsidRPr="000941E9">
        <w:rPr>
          <w:sz w:val="20"/>
          <w:szCs w:val="20"/>
        </w:rPr>
        <w:t>3.537,</w:t>
      </w:r>
      <w:r w:rsidRPr="000941E9">
        <w:rPr>
          <w:spacing w:val="7"/>
          <w:sz w:val="20"/>
          <w:szCs w:val="20"/>
        </w:rPr>
        <w:t xml:space="preserve"> </w:t>
      </w:r>
      <w:r w:rsidRPr="000941E9">
        <w:rPr>
          <w:sz w:val="20"/>
          <w:szCs w:val="20"/>
        </w:rPr>
        <w:t>de</w:t>
      </w:r>
      <w:r w:rsidRPr="000941E9">
        <w:rPr>
          <w:spacing w:val="7"/>
          <w:sz w:val="20"/>
          <w:szCs w:val="20"/>
        </w:rPr>
        <w:t xml:space="preserve"> </w:t>
      </w:r>
      <w:r w:rsidRPr="000941E9">
        <w:rPr>
          <w:sz w:val="20"/>
          <w:szCs w:val="20"/>
        </w:rPr>
        <w:t>09</w:t>
      </w:r>
      <w:r w:rsidRPr="000941E9">
        <w:rPr>
          <w:spacing w:val="7"/>
          <w:sz w:val="20"/>
          <w:szCs w:val="20"/>
        </w:rPr>
        <w:t xml:space="preserve"> </w:t>
      </w:r>
      <w:r w:rsidRPr="000941E9">
        <w:rPr>
          <w:sz w:val="20"/>
          <w:szCs w:val="20"/>
        </w:rPr>
        <w:t>de</w:t>
      </w:r>
      <w:r w:rsidRPr="000941E9">
        <w:rPr>
          <w:spacing w:val="7"/>
          <w:sz w:val="20"/>
          <w:szCs w:val="20"/>
        </w:rPr>
        <w:t xml:space="preserve"> </w:t>
      </w:r>
      <w:r w:rsidRPr="000941E9">
        <w:rPr>
          <w:sz w:val="20"/>
          <w:szCs w:val="20"/>
        </w:rPr>
        <w:t>maio</w:t>
      </w:r>
      <w:r w:rsidRPr="000941E9">
        <w:rPr>
          <w:spacing w:val="7"/>
          <w:sz w:val="20"/>
          <w:szCs w:val="20"/>
        </w:rPr>
        <w:t xml:space="preserve"> </w:t>
      </w:r>
      <w:r w:rsidRPr="000941E9">
        <w:rPr>
          <w:sz w:val="20"/>
          <w:szCs w:val="20"/>
        </w:rPr>
        <w:t>de</w:t>
      </w:r>
      <w:r w:rsidRPr="000941E9">
        <w:rPr>
          <w:spacing w:val="7"/>
          <w:sz w:val="20"/>
          <w:szCs w:val="20"/>
        </w:rPr>
        <w:t xml:space="preserve"> </w:t>
      </w:r>
      <w:r w:rsidRPr="000941E9">
        <w:rPr>
          <w:sz w:val="20"/>
          <w:szCs w:val="20"/>
        </w:rPr>
        <w:t>2023,</w:t>
      </w:r>
      <w:r w:rsidRPr="000941E9">
        <w:rPr>
          <w:spacing w:val="40"/>
          <w:sz w:val="20"/>
          <w:szCs w:val="20"/>
        </w:rPr>
        <w:t xml:space="preserve"> </w:t>
      </w:r>
      <w:r w:rsidRPr="000941E9">
        <w:rPr>
          <w:sz w:val="20"/>
          <w:szCs w:val="20"/>
        </w:rPr>
        <w:t>art.</w:t>
      </w:r>
      <w:r w:rsidRPr="000941E9">
        <w:rPr>
          <w:spacing w:val="-6"/>
          <w:sz w:val="20"/>
          <w:szCs w:val="20"/>
        </w:rPr>
        <w:t xml:space="preserve"> </w:t>
      </w:r>
      <w:r w:rsidRPr="000941E9">
        <w:rPr>
          <w:sz w:val="20"/>
          <w:szCs w:val="20"/>
        </w:rPr>
        <w:t>12).</w:t>
      </w:r>
    </w:p>
    <w:p w14:paraId="15E111C1" w14:textId="77777777" w:rsidR="003A5023" w:rsidRPr="000941E9" w:rsidRDefault="00806A69" w:rsidP="00F62F5F">
      <w:pPr>
        <w:pStyle w:val="PargrafodaLista1"/>
        <w:numPr>
          <w:ilvl w:val="2"/>
          <w:numId w:val="6"/>
        </w:numPr>
        <w:tabs>
          <w:tab w:val="left" w:pos="501"/>
        </w:tabs>
        <w:ind w:left="132" w:right="463" w:firstLine="0"/>
        <w:jc w:val="both"/>
        <w:rPr>
          <w:sz w:val="20"/>
          <w:szCs w:val="20"/>
        </w:rPr>
      </w:pPr>
      <w:r w:rsidRPr="000941E9">
        <w:rPr>
          <w:sz w:val="20"/>
          <w:szCs w:val="20"/>
        </w:rPr>
        <w:t>O</w:t>
      </w:r>
      <w:r w:rsidRPr="000941E9">
        <w:rPr>
          <w:spacing w:val="40"/>
          <w:sz w:val="20"/>
          <w:szCs w:val="20"/>
        </w:rPr>
        <w:t xml:space="preserve"> </w:t>
      </w:r>
      <w:r w:rsidRPr="000941E9">
        <w:rPr>
          <w:sz w:val="20"/>
          <w:szCs w:val="20"/>
        </w:rPr>
        <w:t>gestor</w:t>
      </w:r>
      <w:r w:rsidRPr="000941E9">
        <w:rPr>
          <w:spacing w:val="40"/>
          <w:sz w:val="20"/>
          <w:szCs w:val="20"/>
        </w:rPr>
        <w:t xml:space="preserve"> </w:t>
      </w:r>
      <w:r w:rsidRPr="000941E9">
        <w:rPr>
          <w:sz w:val="20"/>
          <w:szCs w:val="20"/>
        </w:rPr>
        <w:t>do</w:t>
      </w:r>
      <w:r w:rsidRPr="000941E9">
        <w:rPr>
          <w:spacing w:val="40"/>
          <w:sz w:val="20"/>
          <w:szCs w:val="20"/>
        </w:rPr>
        <w:t xml:space="preserve"> </w:t>
      </w:r>
      <w:r w:rsidRPr="000941E9">
        <w:rPr>
          <w:sz w:val="20"/>
          <w:szCs w:val="20"/>
        </w:rPr>
        <w:t>contrato</w:t>
      </w:r>
      <w:r w:rsidRPr="000941E9">
        <w:rPr>
          <w:spacing w:val="40"/>
          <w:sz w:val="20"/>
          <w:szCs w:val="20"/>
        </w:rPr>
        <w:t xml:space="preserve"> </w:t>
      </w:r>
      <w:r w:rsidRPr="000941E9">
        <w:rPr>
          <w:sz w:val="20"/>
          <w:szCs w:val="20"/>
        </w:rPr>
        <w:t>acompanhará</w:t>
      </w:r>
      <w:r w:rsidRPr="000941E9">
        <w:rPr>
          <w:spacing w:val="40"/>
          <w:sz w:val="20"/>
          <w:szCs w:val="20"/>
        </w:rPr>
        <w:t xml:space="preserve"> </w:t>
      </w:r>
      <w:r w:rsidRPr="000941E9">
        <w:rPr>
          <w:sz w:val="20"/>
          <w:szCs w:val="20"/>
        </w:rPr>
        <w:t>a</w:t>
      </w:r>
      <w:r w:rsidRPr="000941E9">
        <w:rPr>
          <w:spacing w:val="40"/>
          <w:sz w:val="20"/>
          <w:szCs w:val="20"/>
        </w:rPr>
        <w:t xml:space="preserve"> </w:t>
      </w:r>
      <w:r w:rsidRPr="000941E9">
        <w:rPr>
          <w:sz w:val="20"/>
          <w:szCs w:val="20"/>
        </w:rPr>
        <w:t>manutenção</w:t>
      </w:r>
      <w:r w:rsidRPr="000941E9">
        <w:rPr>
          <w:spacing w:val="40"/>
          <w:sz w:val="20"/>
          <w:szCs w:val="20"/>
        </w:rPr>
        <w:t xml:space="preserve"> </w:t>
      </w:r>
      <w:r w:rsidRPr="000941E9">
        <w:rPr>
          <w:sz w:val="20"/>
          <w:szCs w:val="20"/>
        </w:rPr>
        <w:t>das</w:t>
      </w:r>
      <w:r w:rsidRPr="000941E9">
        <w:rPr>
          <w:spacing w:val="40"/>
          <w:sz w:val="20"/>
          <w:szCs w:val="20"/>
        </w:rPr>
        <w:t xml:space="preserve"> </w:t>
      </w:r>
      <w:r w:rsidRPr="000941E9">
        <w:rPr>
          <w:sz w:val="20"/>
          <w:szCs w:val="20"/>
        </w:rPr>
        <w:t>condições</w:t>
      </w:r>
      <w:r w:rsidRPr="000941E9">
        <w:rPr>
          <w:spacing w:val="40"/>
          <w:sz w:val="20"/>
          <w:szCs w:val="20"/>
        </w:rPr>
        <w:t xml:space="preserve"> </w:t>
      </w:r>
      <w:r w:rsidRPr="000941E9">
        <w:rPr>
          <w:sz w:val="20"/>
          <w:szCs w:val="20"/>
        </w:rPr>
        <w:t>de</w:t>
      </w:r>
      <w:r w:rsidRPr="000941E9">
        <w:rPr>
          <w:spacing w:val="40"/>
          <w:sz w:val="20"/>
          <w:szCs w:val="20"/>
        </w:rPr>
        <w:t xml:space="preserve"> </w:t>
      </w:r>
      <w:r w:rsidRPr="000941E9">
        <w:rPr>
          <w:sz w:val="20"/>
          <w:szCs w:val="20"/>
        </w:rPr>
        <w:t>habilitação</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contratada,</w:t>
      </w:r>
      <w:r w:rsidRPr="000941E9">
        <w:rPr>
          <w:spacing w:val="40"/>
          <w:sz w:val="20"/>
          <w:szCs w:val="20"/>
        </w:rPr>
        <w:t xml:space="preserve"> </w:t>
      </w:r>
      <w:r w:rsidRPr="000941E9">
        <w:rPr>
          <w:sz w:val="20"/>
          <w:szCs w:val="20"/>
        </w:rPr>
        <w:t>para fins de empenho de despesa e pagamento, e anotará os</w:t>
      </w:r>
      <w:r w:rsidRPr="000941E9">
        <w:rPr>
          <w:spacing w:val="40"/>
          <w:sz w:val="20"/>
          <w:szCs w:val="20"/>
        </w:rPr>
        <w:t xml:space="preserve"> </w:t>
      </w:r>
      <w:r w:rsidRPr="000941E9">
        <w:rPr>
          <w:sz w:val="20"/>
          <w:szCs w:val="20"/>
        </w:rPr>
        <w:t>problemas que obstem o fluxo normal da liquidação e do pagamento da despesa no relatório de riscos eventuais. Decreto nº 3.537, de 09 de maio de 2023, art. 12).</w:t>
      </w:r>
    </w:p>
    <w:p w14:paraId="7672D61A" w14:textId="77777777" w:rsidR="003A5023" w:rsidRPr="000941E9" w:rsidRDefault="00806A69" w:rsidP="00F62F5F">
      <w:pPr>
        <w:pStyle w:val="PargrafodaLista1"/>
        <w:numPr>
          <w:ilvl w:val="2"/>
          <w:numId w:val="6"/>
        </w:numPr>
        <w:tabs>
          <w:tab w:val="left" w:pos="486"/>
        </w:tabs>
        <w:spacing w:before="1"/>
        <w:ind w:left="132" w:right="475" w:firstLine="0"/>
        <w:jc w:val="both"/>
        <w:rPr>
          <w:sz w:val="20"/>
          <w:szCs w:val="20"/>
        </w:rPr>
      </w:pPr>
      <w:r w:rsidRPr="000941E9">
        <w:rPr>
          <w:sz w:val="20"/>
          <w:szCs w:val="20"/>
        </w:rPr>
        <w:t>O gestor do contrato acompanhará os registros realizados pelos fiscais do contrato, de todas as ocorrências relacionadas à execução do contrato e as medidas</w:t>
      </w:r>
      <w:r w:rsidRPr="000941E9">
        <w:rPr>
          <w:spacing w:val="80"/>
          <w:sz w:val="20"/>
          <w:szCs w:val="20"/>
        </w:rPr>
        <w:t xml:space="preserve"> </w:t>
      </w:r>
      <w:r w:rsidRPr="000941E9">
        <w:rPr>
          <w:sz w:val="20"/>
          <w:szCs w:val="20"/>
        </w:rPr>
        <w:t>adotadas, informando, se for o caso, à autoridade superior àquelas que ultrapassarem a sua competência. (Decreto nº 3.537, de 09 de maio de 2023, art. 12).</w:t>
      </w:r>
    </w:p>
    <w:p w14:paraId="2E8C9E1B" w14:textId="77777777" w:rsidR="003A5023" w:rsidRPr="000941E9" w:rsidRDefault="00806A69" w:rsidP="00F62F5F">
      <w:pPr>
        <w:pStyle w:val="PargrafodaLista1"/>
        <w:numPr>
          <w:ilvl w:val="2"/>
          <w:numId w:val="6"/>
        </w:numPr>
        <w:tabs>
          <w:tab w:val="left" w:pos="516"/>
        </w:tabs>
        <w:ind w:left="132" w:right="466" w:firstLine="0"/>
        <w:jc w:val="both"/>
        <w:rPr>
          <w:sz w:val="20"/>
          <w:szCs w:val="20"/>
        </w:rPr>
      </w:pPr>
      <w:r w:rsidRPr="000941E9">
        <w:rPr>
          <w:sz w:val="20"/>
          <w:szCs w:val="20"/>
        </w:rPr>
        <w:t>O</w:t>
      </w:r>
      <w:r w:rsidRPr="000941E9">
        <w:rPr>
          <w:spacing w:val="40"/>
          <w:sz w:val="20"/>
          <w:szCs w:val="20"/>
        </w:rPr>
        <w:t xml:space="preserve"> </w:t>
      </w:r>
      <w:r w:rsidRPr="000941E9">
        <w:rPr>
          <w:sz w:val="20"/>
          <w:szCs w:val="20"/>
        </w:rPr>
        <w:t>gestor</w:t>
      </w:r>
      <w:r w:rsidRPr="000941E9">
        <w:rPr>
          <w:spacing w:val="40"/>
          <w:sz w:val="20"/>
          <w:szCs w:val="20"/>
        </w:rPr>
        <w:t xml:space="preserve"> </w:t>
      </w:r>
      <w:r w:rsidRPr="000941E9">
        <w:rPr>
          <w:sz w:val="20"/>
          <w:szCs w:val="20"/>
        </w:rPr>
        <w:t>do</w:t>
      </w:r>
      <w:r w:rsidRPr="000941E9">
        <w:rPr>
          <w:spacing w:val="40"/>
          <w:sz w:val="20"/>
          <w:szCs w:val="20"/>
        </w:rPr>
        <w:t xml:space="preserve"> </w:t>
      </w:r>
      <w:r w:rsidRPr="000941E9">
        <w:rPr>
          <w:sz w:val="20"/>
          <w:szCs w:val="20"/>
        </w:rPr>
        <w:t>contrato</w:t>
      </w:r>
      <w:r w:rsidRPr="000941E9">
        <w:rPr>
          <w:spacing w:val="40"/>
          <w:sz w:val="20"/>
          <w:szCs w:val="20"/>
        </w:rPr>
        <w:t xml:space="preserve"> </w:t>
      </w:r>
      <w:r w:rsidRPr="000941E9">
        <w:rPr>
          <w:sz w:val="20"/>
          <w:szCs w:val="20"/>
        </w:rPr>
        <w:t>emitirá</w:t>
      </w:r>
      <w:r w:rsidRPr="000941E9">
        <w:rPr>
          <w:spacing w:val="40"/>
          <w:sz w:val="20"/>
          <w:szCs w:val="20"/>
        </w:rPr>
        <w:t xml:space="preserve"> </w:t>
      </w:r>
      <w:r w:rsidRPr="000941E9">
        <w:rPr>
          <w:sz w:val="20"/>
          <w:szCs w:val="20"/>
        </w:rPr>
        <w:t>documento</w:t>
      </w:r>
      <w:r w:rsidRPr="000941E9">
        <w:rPr>
          <w:spacing w:val="40"/>
          <w:sz w:val="20"/>
          <w:szCs w:val="20"/>
        </w:rPr>
        <w:t xml:space="preserve"> </w:t>
      </w:r>
      <w:r w:rsidRPr="000941E9">
        <w:rPr>
          <w:sz w:val="20"/>
          <w:szCs w:val="20"/>
        </w:rPr>
        <w:t>comprobatório</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avaliação</w:t>
      </w:r>
      <w:r w:rsidRPr="000941E9">
        <w:rPr>
          <w:spacing w:val="40"/>
          <w:sz w:val="20"/>
          <w:szCs w:val="20"/>
        </w:rPr>
        <w:t xml:space="preserve"> </w:t>
      </w:r>
      <w:r w:rsidRPr="000941E9">
        <w:rPr>
          <w:sz w:val="20"/>
          <w:szCs w:val="20"/>
        </w:rPr>
        <w:t>realizada</w:t>
      </w:r>
      <w:r w:rsidRPr="000941E9">
        <w:rPr>
          <w:spacing w:val="40"/>
          <w:sz w:val="20"/>
          <w:szCs w:val="20"/>
        </w:rPr>
        <w:t xml:space="preserve"> </w:t>
      </w:r>
      <w:r w:rsidRPr="000941E9">
        <w:rPr>
          <w:sz w:val="20"/>
          <w:szCs w:val="20"/>
        </w:rPr>
        <w:t>pelos</w:t>
      </w:r>
      <w:r w:rsidRPr="000941E9">
        <w:rPr>
          <w:spacing w:val="40"/>
          <w:sz w:val="20"/>
          <w:szCs w:val="20"/>
        </w:rPr>
        <w:t xml:space="preserve"> </w:t>
      </w:r>
      <w:r w:rsidRPr="000941E9">
        <w:rPr>
          <w:sz w:val="20"/>
          <w:szCs w:val="20"/>
        </w:rPr>
        <w:t>fiscais</w:t>
      </w:r>
      <w:r w:rsidRPr="000941E9">
        <w:rPr>
          <w:spacing w:val="40"/>
          <w:sz w:val="20"/>
          <w:szCs w:val="20"/>
        </w:rPr>
        <w:t xml:space="preserve"> </w:t>
      </w:r>
      <w:r w:rsidRPr="000941E9">
        <w:rPr>
          <w:sz w:val="20"/>
          <w:szCs w:val="20"/>
        </w:rPr>
        <w:t>técnico,</w:t>
      </w:r>
      <w:r w:rsidRPr="000941E9">
        <w:rPr>
          <w:spacing w:val="40"/>
          <w:sz w:val="20"/>
          <w:szCs w:val="20"/>
        </w:rPr>
        <w:t xml:space="preserve"> </w:t>
      </w:r>
      <w:r w:rsidRPr="000941E9">
        <w:rPr>
          <w:sz w:val="20"/>
          <w:szCs w:val="20"/>
        </w:rPr>
        <w:t>administrativo</w:t>
      </w:r>
      <w:r w:rsidRPr="000941E9">
        <w:rPr>
          <w:spacing w:val="40"/>
          <w:sz w:val="20"/>
          <w:szCs w:val="20"/>
        </w:rPr>
        <w:t xml:space="preserve"> </w:t>
      </w:r>
      <w:r w:rsidRPr="000941E9">
        <w:rPr>
          <w:sz w:val="20"/>
          <w:szCs w:val="20"/>
        </w:rPr>
        <w:t>e</w:t>
      </w:r>
      <w:r w:rsidRPr="000941E9">
        <w:rPr>
          <w:spacing w:val="40"/>
          <w:sz w:val="20"/>
          <w:szCs w:val="20"/>
        </w:rPr>
        <w:t xml:space="preserve"> </w:t>
      </w:r>
      <w:r w:rsidRPr="000941E9">
        <w:rPr>
          <w:sz w:val="20"/>
          <w:szCs w:val="20"/>
        </w:rPr>
        <w:t>setorial</w:t>
      </w:r>
      <w:r w:rsidRPr="000941E9">
        <w:rPr>
          <w:spacing w:val="40"/>
          <w:sz w:val="20"/>
          <w:szCs w:val="20"/>
        </w:rPr>
        <w:t xml:space="preserve"> </w:t>
      </w:r>
      <w:r w:rsidRPr="000941E9">
        <w:rPr>
          <w:sz w:val="20"/>
          <w:szCs w:val="20"/>
        </w:rPr>
        <w:t>quanto</w:t>
      </w:r>
      <w:r w:rsidRPr="000941E9">
        <w:rPr>
          <w:spacing w:val="40"/>
          <w:sz w:val="20"/>
          <w:szCs w:val="20"/>
        </w:rPr>
        <w:t xml:space="preserve"> </w:t>
      </w:r>
      <w:r w:rsidRPr="000941E9">
        <w:rPr>
          <w:sz w:val="20"/>
          <w:szCs w:val="20"/>
        </w:rPr>
        <w:t>ao</w:t>
      </w:r>
      <w:r w:rsidRPr="000941E9">
        <w:rPr>
          <w:spacing w:val="40"/>
          <w:sz w:val="20"/>
          <w:szCs w:val="20"/>
        </w:rPr>
        <w:t xml:space="preserve"> </w:t>
      </w:r>
      <w:r w:rsidRPr="000941E9">
        <w:rPr>
          <w:sz w:val="20"/>
          <w:szCs w:val="20"/>
        </w:rPr>
        <w:t>cumprimento</w:t>
      </w:r>
      <w:r w:rsidRPr="000941E9">
        <w:rPr>
          <w:spacing w:val="40"/>
          <w:sz w:val="20"/>
          <w:szCs w:val="20"/>
        </w:rPr>
        <w:t xml:space="preserve"> </w:t>
      </w:r>
      <w:r w:rsidRPr="000941E9">
        <w:rPr>
          <w:sz w:val="20"/>
          <w:szCs w:val="20"/>
        </w:rPr>
        <w:t>de</w:t>
      </w:r>
      <w:r w:rsidRPr="000941E9">
        <w:rPr>
          <w:spacing w:val="40"/>
          <w:sz w:val="20"/>
          <w:szCs w:val="20"/>
        </w:rPr>
        <w:t xml:space="preserve"> </w:t>
      </w:r>
      <w:r w:rsidRPr="000941E9">
        <w:rPr>
          <w:sz w:val="20"/>
          <w:szCs w:val="20"/>
        </w:rPr>
        <w:t>obrigações</w:t>
      </w:r>
      <w:r w:rsidRPr="000941E9">
        <w:rPr>
          <w:spacing w:val="40"/>
          <w:sz w:val="20"/>
          <w:szCs w:val="20"/>
        </w:rPr>
        <w:t xml:space="preserve"> </w:t>
      </w:r>
      <w:r w:rsidRPr="000941E9">
        <w:rPr>
          <w:sz w:val="20"/>
          <w:szCs w:val="20"/>
        </w:rPr>
        <w:t>assumidas</w:t>
      </w:r>
      <w:r w:rsidRPr="000941E9">
        <w:rPr>
          <w:spacing w:val="40"/>
          <w:sz w:val="20"/>
          <w:szCs w:val="20"/>
        </w:rPr>
        <w:t xml:space="preserve"> </w:t>
      </w:r>
      <w:r w:rsidRPr="000941E9">
        <w:rPr>
          <w:sz w:val="20"/>
          <w:szCs w:val="20"/>
        </w:rPr>
        <w:t>pelo</w:t>
      </w:r>
      <w:r w:rsidRPr="000941E9">
        <w:rPr>
          <w:spacing w:val="40"/>
          <w:sz w:val="20"/>
          <w:szCs w:val="20"/>
        </w:rPr>
        <w:t xml:space="preserve"> </w:t>
      </w:r>
      <w:r w:rsidRPr="000941E9">
        <w:rPr>
          <w:sz w:val="20"/>
          <w:szCs w:val="20"/>
        </w:rPr>
        <w:t>contratado,</w:t>
      </w:r>
      <w:r w:rsidRPr="000941E9">
        <w:rPr>
          <w:spacing w:val="40"/>
          <w:sz w:val="20"/>
          <w:szCs w:val="20"/>
        </w:rPr>
        <w:t xml:space="preserve"> </w:t>
      </w:r>
      <w:r w:rsidRPr="000941E9">
        <w:rPr>
          <w:sz w:val="20"/>
          <w:szCs w:val="20"/>
        </w:rPr>
        <w:t>com</w:t>
      </w:r>
      <w:r w:rsidRPr="000941E9">
        <w:rPr>
          <w:spacing w:val="40"/>
          <w:sz w:val="20"/>
          <w:szCs w:val="20"/>
        </w:rPr>
        <w:t xml:space="preserve"> </w:t>
      </w:r>
      <w:r w:rsidRPr="000941E9">
        <w:rPr>
          <w:sz w:val="20"/>
          <w:szCs w:val="20"/>
        </w:rPr>
        <w:t>menção</w:t>
      </w:r>
      <w:r w:rsidRPr="000941E9">
        <w:rPr>
          <w:spacing w:val="40"/>
          <w:sz w:val="20"/>
          <w:szCs w:val="20"/>
        </w:rPr>
        <w:t xml:space="preserve"> </w:t>
      </w:r>
      <w:r w:rsidRPr="000941E9">
        <w:rPr>
          <w:sz w:val="20"/>
          <w:szCs w:val="20"/>
        </w:rPr>
        <w:t>ao</w:t>
      </w:r>
      <w:r w:rsidRPr="000941E9">
        <w:rPr>
          <w:spacing w:val="40"/>
          <w:sz w:val="20"/>
          <w:szCs w:val="20"/>
        </w:rPr>
        <w:t xml:space="preserve"> </w:t>
      </w:r>
      <w:r w:rsidRPr="000941E9">
        <w:rPr>
          <w:sz w:val="20"/>
          <w:szCs w:val="20"/>
        </w:rPr>
        <w:t>seu</w:t>
      </w:r>
      <w:r w:rsidRPr="000941E9">
        <w:rPr>
          <w:spacing w:val="40"/>
          <w:sz w:val="20"/>
          <w:szCs w:val="20"/>
        </w:rPr>
        <w:t xml:space="preserve"> </w:t>
      </w:r>
      <w:r w:rsidRPr="000941E9">
        <w:rPr>
          <w:sz w:val="20"/>
          <w:szCs w:val="20"/>
        </w:rPr>
        <w:t>desempenho</w:t>
      </w:r>
      <w:r w:rsidRPr="000941E9">
        <w:rPr>
          <w:spacing w:val="40"/>
          <w:sz w:val="20"/>
          <w:szCs w:val="20"/>
        </w:rPr>
        <w:t xml:space="preserve"> </w:t>
      </w:r>
      <w:r w:rsidRPr="000941E9">
        <w:rPr>
          <w:sz w:val="20"/>
          <w:szCs w:val="20"/>
        </w:rPr>
        <w:t>na</w:t>
      </w:r>
      <w:r w:rsidRPr="000941E9">
        <w:rPr>
          <w:spacing w:val="40"/>
          <w:sz w:val="20"/>
          <w:szCs w:val="20"/>
        </w:rPr>
        <w:t xml:space="preserve"> </w:t>
      </w:r>
      <w:r w:rsidRPr="000941E9">
        <w:rPr>
          <w:sz w:val="20"/>
          <w:szCs w:val="20"/>
        </w:rPr>
        <w:t>execução</w:t>
      </w:r>
      <w:r w:rsidRPr="000941E9">
        <w:rPr>
          <w:spacing w:val="40"/>
          <w:sz w:val="20"/>
          <w:szCs w:val="20"/>
        </w:rPr>
        <w:t xml:space="preserve"> </w:t>
      </w:r>
      <w:r w:rsidRPr="000941E9">
        <w:rPr>
          <w:sz w:val="20"/>
          <w:szCs w:val="20"/>
        </w:rPr>
        <w:t>contratual,</w:t>
      </w:r>
      <w:r w:rsidRPr="000941E9">
        <w:rPr>
          <w:spacing w:val="40"/>
          <w:sz w:val="20"/>
          <w:szCs w:val="20"/>
        </w:rPr>
        <w:t xml:space="preserve"> </w:t>
      </w:r>
      <w:r w:rsidRPr="000941E9">
        <w:rPr>
          <w:sz w:val="20"/>
          <w:szCs w:val="20"/>
        </w:rPr>
        <w:t>baseado</w:t>
      </w:r>
      <w:r w:rsidRPr="000941E9">
        <w:rPr>
          <w:spacing w:val="24"/>
          <w:sz w:val="20"/>
          <w:szCs w:val="20"/>
        </w:rPr>
        <w:t xml:space="preserve"> </w:t>
      </w:r>
      <w:r w:rsidRPr="000941E9">
        <w:rPr>
          <w:sz w:val="20"/>
          <w:szCs w:val="20"/>
        </w:rPr>
        <w:t>nos</w:t>
      </w:r>
      <w:r w:rsidRPr="000941E9">
        <w:rPr>
          <w:spacing w:val="24"/>
          <w:sz w:val="20"/>
          <w:szCs w:val="20"/>
        </w:rPr>
        <w:t xml:space="preserve"> </w:t>
      </w:r>
      <w:r w:rsidRPr="000941E9">
        <w:rPr>
          <w:sz w:val="20"/>
          <w:szCs w:val="20"/>
        </w:rPr>
        <w:t>indicadores</w:t>
      </w:r>
      <w:r w:rsidRPr="000941E9">
        <w:rPr>
          <w:spacing w:val="24"/>
          <w:sz w:val="20"/>
          <w:szCs w:val="20"/>
        </w:rPr>
        <w:t xml:space="preserve"> </w:t>
      </w:r>
      <w:r w:rsidRPr="000941E9">
        <w:rPr>
          <w:sz w:val="20"/>
          <w:szCs w:val="20"/>
        </w:rPr>
        <w:t>objetivamente</w:t>
      </w:r>
      <w:r w:rsidRPr="000941E9">
        <w:rPr>
          <w:spacing w:val="24"/>
          <w:sz w:val="20"/>
          <w:szCs w:val="20"/>
        </w:rPr>
        <w:t xml:space="preserve"> </w:t>
      </w:r>
      <w:r w:rsidRPr="000941E9">
        <w:rPr>
          <w:sz w:val="20"/>
          <w:szCs w:val="20"/>
        </w:rPr>
        <w:t>definidos</w:t>
      </w:r>
      <w:r w:rsidRPr="000941E9">
        <w:rPr>
          <w:spacing w:val="24"/>
          <w:sz w:val="20"/>
          <w:szCs w:val="20"/>
        </w:rPr>
        <w:t xml:space="preserve"> </w:t>
      </w:r>
      <w:r w:rsidRPr="000941E9">
        <w:rPr>
          <w:sz w:val="20"/>
          <w:szCs w:val="20"/>
        </w:rPr>
        <w:t>e</w:t>
      </w:r>
      <w:r w:rsidRPr="000941E9">
        <w:rPr>
          <w:spacing w:val="24"/>
          <w:sz w:val="20"/>
          <w:szCs w:val="20"/>
        </w:rPr>
        <w:t xml:space="preserve"> </w:t>
      </w:r>
      <w:r w:rsidRPr="000941E9">
        <w:rPr>
          <w:sz w:val="20"/>
          <w:szCs w:val="20"/>
        </w:rPr>
        <w:t>aferidos,</w:t>
      </w:r>
      <w:r w:rsidRPr="000941E9">
        <w:rPr>
          <w:spacing w:val="24"/>
          <w:sz w:val="20"/>
          <w:szCs w:val="20"/>
        </w:rPr>
        <w:t xml:space="preserve"> </w:t>
      </w:r>
      <w:r w:rsidRPr="000941E9">
        <w:rPr>
          <w:sz w:val="20"/>
          <w:szCs w:val="20"/>
        </w:rPr>
        <w:t>e</w:t>
      </w:r>
      <w:r w:rsidRPr="000941E9">
        <w:rPr>
          <w:spacing w:val="24"/>
          <w:sz w:val="20"/>
          <w:szCs w:val="20"/>
        </w:rPr>
        <w:t xml:space="preserve"> </w:t>
      </w:r>
      <w:r w:rsidRPr="000941E9">
        <w:rPr>
          <w:sz w:val="20"/>
          <w:szCs w:val="20"/>
        </w:rPr>
        <w:t>a</w:t>
      </w:r>
      <w:r w:rsidRPr="000941E9">
        <w:rPr>
          <w:spacing w:val="40"/>
          <w:sz w:val="20"/>
          <w:szCs w:val="20"/>
        </w:rPr>
        <w:t xml:space="preserve"> </w:t>
      </w:r>
      <w:r w:rsidRPr="000941E9">
        <w:rPr>
          <w:sz w:val="20"/>
          <w:szCs w:val="20"/>
        </w:rPr>
        <w:t>eventuais penalidades aplicadas, devendo constar do cadastro de atesto de cumprimento de obrigações. (Decreto nº 3.537, de 09 de maio de 2023, art. 12).</w:t>
      </w:r>
    </w:p>
    <w:p w14:paraId="639A329F" w14:textId="77777777" w:rsidR="003A5023" w:rsidRPr="000941E9" w:rsidRDefault="00806A69" w:rsidP="00F62F5F">
      <w:pPr>
        <w:pStyle w:val="PargrafodaLista1"/>
        <w:numPr>
          <w:ilvl w:val="2"/>
          <w:numId w:val="6"/>
        </w:numPr>
        <w:tabs>
          <w:tab w:val="left" w:pos="486"/>
        </w:tabs>
        <w:spacing w:before="1"/>
        <w:ind w:left="132" w:right="468" w:firstLine="0"/>
        <w:jc w:val="both"/>
        <w:rPr>
          <w:sz w:val="20"/>
          <w:szCs w:val="20"/>
        </w:rPr>
      </w:pPr>
      <w:r w:rsidRPr="000941E9">
        <w:rPr>
          <w:sz w:val="20"/>
          <w:szCs w:val="20"/>
        </w:rPr>
        <w:t>O</w:t>
      </w:r>
      <w:r w:rsidRPr="000941E9">
        <w:rPr>
          <w:spacing w:val="29"/>
          <w:sz w:val="20"/>
          <w:szCs w:val="20"/>
        </w:rPr>
        <w:t xml:space="preserve"> </w:t>
      </w:r>
      <w:r w:rsidRPr="000941E9">
        <w:rPr>
          <w:sz w:val="20"/>
          <w:szCs w:val="20"/>
        </w:rPr>
        <w:t>gestor</w:t>
      </w:r>
      <w:r w:rsidRPr="000941E9">
        <w:rPr>
          <w:spacing w:val="29"/>
          <w:sz w:val="20"/>
          <w:szCs w:val="20"/>
        </w:rPr>
        <w:t xml:space="preserve"> </w:t>
      </w:r>
      <w:r w:rsidRPr="000941E9">
        <w:rPr>
          <w:sz w:val="20"/>
          <w:szCs w:val="20"/>
        </w:rPr>
        <w:t>do</w:t>
      </w:r>
      <w:r w:rsidRPr="000941E9">
        <w:rPr>
          <w:spacing w:val="29"/>
          <w:sz w:val="20"/>
          <w:szCs w:val="20"/>
        </w:rPr>
        <w:t xml:space="preserve"> </w:t>
      </w:r>
      <w:r w:rsidRPr="000941E9">
        <w:rPr>
          <w:sz w:val="20"/>
          <w:szCs w:val="20"/>
        </w:rPr>
        <w:t>contrato tomará providências para a formalização de processo administrativo de responsabilização para fins de aplicação de sanções, a ser conduzido</w:t>
      </w:r>
      <w:r w:rsidRPr="000941E9">
        <w:rPr>
          <w:spacing w:val="40"/>
          <w:sz w:val="20"/>
          <w:szCs w:val="20"/>
        </w:rPr>
        <w:t xml:space="preserve"> </w:t>
      </w:r>
      <w:r w:rsidRPr="000941E9">
        <w:rPr>
          <w:sz w:val="20"/>
          <w:szCs w:val="20"/>
        </w:rPr>
        <w:t>pela</w:t>
      </w:r>
      <w:r w:rsidRPr="000941E9">
        <w:rPr>
          <w:spacing w:val="24"/>
          <w:sz w:val="20"/>
          <w:szCs w:val="20"/>
        </w:rPr>
        <w:t xml:space="preserve"> </w:t>
      </w:r>
      <w:r w:rsidRPr="000941E9">
        <w:rPr>
          <w:sz w:val="20"/>
          <w:szCs w:val="20"/>
        </w:rPr>
        <w:t>comissão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que trata o art. 201 do Decreto nº. 3.537, de 09 de maio de 2023, ou pelo agente ou pelo setor com competência para tal, conforme o caso. (Decreto nº</w:t>
      </w:r>
      <w:r w:rsidRPr="000941E9">
        <w:rPr>
          <w:spacing w:val="40"/>
          <w:sz w:val="20"/>
          <w:szCs w:val="20"/>
        </w:rPr>
        <w:t xml:space="preserve"> </w:t>
      </w:r>
      <w:r w:rsidRPr="000941E9">
        <w:rPr>
          <w:sz w:val="20"/>
          <w:szCs w:val="20"/>
        </w:rPr>
        <w:t>3.537, de 09 de maio de 2023, art. 10).</w:t>
      </w:r>
    </w:p>
    <w:p w14:paraId="2D94DC2C" w14:textId="77777777" w:rsidR="003A5023" w:rsidRPr="000941E9" w:rsidRDefault="00806A69" w:rsidP="00F62F5F">
      <w:pPr>
        <w:pStyle w:val="PargrafodaLista1"/>
        <w:numPr>
          <w:ilvl w:val="1"/>
          <w:numId w:val="6"/>
        </w:numPr>
        <w:tabs>
          <w:tab w:val="left" w:pos="451"/>
        </w:tabs>
        <w:spacing w:before="1"/>
        <w:ind w:left="132" w:right="464" w:firstLine="0"/>
        <w:jc w:val="both"/>
        <w:rPr>
          <w:sz w:val="20"/>
          <w:szCs w:val="20"/>
        </w:rPr>
      </w:pPr>
      <w:r w:rsidRPr="000941E9">
        <w:rPr>
          <w:sz w:val="20"/>
          <w:szCs w:val="20"/>
        </w:rPr>
        <w:t>O fiscal administrativo do contrato comunicará ao gestor do contrato, em tempo hábil, o término do contrato sob sua responsabilidade, com vistas à tempestiva</w:t>
      </w:r>
      <w:r w:rsidRPr="000941E9">
        <w:rPr>
          <w:spacing w:val="40"/>
          <w:sz w:val="20"/>
          <w:szCs w:val="20"/>
        </w:rPr>
        <w:t xml:space="preserve"> </w:t>
      </w:r>
      <w:r w:rsidRPr="000941E9">
        <w:rPr>
          <w:sz w:val="20"/>
          <w:szCs w:val="20"/>
        </w:rPr>
        <w:t>renovação ou prorrogação contratual (Decreto nº 3.537, de 09 de maio de 2023, art. 12).</w:t>
      </w:r>
    </w:p>
    <w:p w14:paraId="42CF58BA" w14:textId="77777777" w:rsidR="003A5023" w:rsidRPr="000941E9" w:rsidRDefault="00806A69" w:rsidP="00F62F5F">
      <w:pPr>
        <w:pStyle w:val="PargrafodaLista1"/>
        <w:numPr>
          <w:ilvl w:val="1"/>
          <w:numId w:val="6"/>
        </w:numPr>
        <w:tabs>
          <w:tab w:val="left" w:pos="446"/>
        </w:tabs>
        <w:ind w:left="132" w:right="474" w:firstLine="0"/>
        <w:jc w:val="both"/>
        <w:rPr>
          <w:sz w:val="20"/>
          <w:szCs w:val="20"/>
        </w:rPr>
      </w:pPr>
      <w:r w:rsidRPr="000941E9">
        <w:rPr>
          <w:sz w:val="20"/>
          <w:szCs w:val="20"/>
        </w:rPr>
        <w:t>O</w:t>
      </w:r>
      <w:r w:rsidRPr="000941E9">
        <w:rPr>
          <w:spacing w:val="28"/>
          <w:sz w:val="20"/>
          <w:szCs w:val="20"/>
        </w:rPr>
        <w:t xml:space="preserve"> </w:t>
      </w:r>
      <w:r w:rsidRPr="000941E9">
        <w:rPr>
          <w:sz w:val="20"/>
          <w:szCs w:val="20"/>
        </w:rPr>
        <w:t>gestor</w:t>
      </w:r>
      <w:r w:rsidRPr="000941E9">
        <w:rPr>
          <w:spacing w:val="28"/>
          <w:sz w:val="20"/>
          <w:szCs w:val="20"/>
        </w:rPr>
        <w:t xml:space="preserve"> </w:t>
      </w:r>
      <w:r w:rsidRPr="000941E9">
        <w:rPr>
          <w:sz w:val="20"/>
          <w:szCs w:val="20"/>
        </w:rPr>
        <w:t>do</w:t>
      </w:r>
      <w:r w:rsidRPr="000941E9">
        <w:rPr>
          <w:spacing w:val="9"/>
          <w:sz w:val="20"/>
          <w:szCs w:val="20"/>
        </w:rPr>
        <w:t xml:space="preserve"> </w:t>
      </w:r>
      <w:r w:rsidRPr="000941E9">
        <w:rPr>
          <w:sz w:val="20"/>
          <w:szCs w:val="20"/>
        </w:rPr>
        <w:t>contrato</w:t>
      </w:r>
      <w:r w:rsidRPr="000941E9">
        <w:rPr>
          <w:spacing w:val="9"/>
          <w:sz w:val="20"/>
          <w:szCs w:val="20"/>
        </w:rPr>
        <w:t xml:space="preserve"> </w:t>
      </w:r>
      <w:r w:rsidRPr="000941E9">
        <w:rPr>
          <w:sz w:val="20"/>
          <w:szCs w:val="20"/>
        </w:rPr>
        <w:t>deverá</w:t>
      </w:r>
      <w:r w:rsidRPr="000941E9">
        <w:rPr>
          <w:spacing w:val="9"/>
          <w:sz w:val="20"/>
          <w:szCs w:val="20"/>
        </w:rPr>
        <w:t xml:space="preserve"> </w:t>
      </w:r>
      <w:r w:rsidRPr="000941E9">
        <w:rPr>
          <w:sz w:val="20"/>
          <w:szCs w:val="20"/>
        </w:rPr>
        <w:t>elaborará</w:t>
      </w:r>
      <w:r w:rsidRPr="000941E9">
        <w:rPr>
          <w:spacing w:val="9"/>
          <w:sz w:val="20"/>
          <w:szCs w:val="20"/>
        </w:rPr>
        <w:t xml:space="preserve"> </w:t>
      </w:r>
      <w:r w:rsidRPr="000941E9">
        <w:rPr>
          <w:sz w:val="20"/>
          <w:szCs w:val="20"/>
        </w:rPr>
        <w:t>relatório</w:t>
      </w:r>
      <w:r w:rsidRPr="000941E9">
        <w:rPr>
          <w:spacing w:val="9"/>
          <w:sz w:val="20"/>
          <w:szCs w:val="20"/>
        </w:rPr>
        <w:t xml:space="preserve"> </w:t>
      </w:r>
      <w:r w:rsidRPr="000941E9">
        <w:rPr>
          <w:sz w:val="20"/>
          <w:szCs w:val="20"/>
        </w:rPr>
        <w:t>final</w:t>
      </w:r>
      <w:r w:rsidRPr="000941E9">
        <w:rPr>
          <w:spacing w:val="9"/>
          <w:sz w:val="20"/>
          <w:szCs w:val="20"/>
        </w:rPr>
        <w:t xml:space="preserve"> </w:t>
      </w:r>
      <w:r w:rsidRPr="000941E9">
        <w:rPr>
          <w:sz w:val="20"/>
          <w:szCs w:val="20"/>
        </w:rPr>
        <w:t>com</w:t>
      </w:r>
      <w:r w:rsidRPr="000941E9">
        <w:rPr>
          <w:spacing w:val="9"/>
          <w:sz w:val="20"/>
          <w:szCs w:val="20"/>
        </w:rPr>
        <w:t xml:space="preserve"> </w:t>
      </w:r>
      <w:r w:rsidRPr="000941E9">
        <w:rPr>
          <w:sz w:val="20"/>
          <w:szCs w:val="20"/>
        </w:rPr>
        <w:t>informações</w:t>
      </w:r>
      <w:r w:rsidRPr="000941E9">
        <w:rPr>
          <w:spacing w:val="9"/>
          <w:sz w:val="20"/>
          <w:szCs w:val="20"/>
        </w:rPr>
        <w:t xml:space="preserve"> </w:t>
      </w:r>
      <w:r w:rsidRPr="000941E9">
        <w:rPr>
          <w:sz w:val="20"/>
          <w:szCs w:val="20"/>
        </w:rPr>
        <w:t>sobre</w:t>
      </w:r>
      <w:r w:rsidRPr="000941E9">
        <w:rPr>
          <w:spacing w:val="9"/>
          <w:sz w:val="20"/>
          <w:szCs w:val="20"/>
        </w:rPr>
        <w:t xml:space="preserve"> </w:t>
      </w:r>
      <w:r w:rsidRPr="000941E9">
        <w:rPr>
          <w:sz w:val="20"/>
          <w:szCs w:val="20"/>
        </w:rPr>
        <w:t>a</w:t>
      </w:r>
      <w:r w:rsidRPr="000941E9">
        <w:rPr>
          <w:spacing w:val="9"/>
          <w:sz w:val="20"/>
          <w:szCs w:val="20"/>
        </w:rPr>
        <w:t xml:space="preserve"> </w:t>
      </w:r>
      <w:r w:rsidRPr="000941E9">
        <w:rPr>
          <w:sz w:val="20"/>
          <w:szCs w:val="20"/>
        </w:rPr>
        <w:t>consecução</w:t>
      </w:r>
      <w:r w:rsidRPr="000941E9">
        <w:rPr>
          <w:spacing w:val="9"/>
          <w:sz w:val="20"/>
          <w:szCs w:val="20"/>
        </w:rPr>
        <w:t xml:space="preserve"> </w:t>
      </w:r>
      <w:r w:rsidRPr="000941E9">
        <w:rPr>
          <w:sz w:val="20"/>
          <w:szCs w:val="20"/>
        </w:rPr>
        <w:t>dos</w:t>
      </w:r>
      <w:r w:rsidRPr="000941E9">
        <w:rPr>
          <w:spacing w:val="9"/>
          <w:sz w:val="20"/>
          <w:szCs w:val="20"/>
        </w:rPr>
        <w:t xml:space="preserve"> </w:t>
      </w:r>
      <w:r w:rsidRPr="000941E9">
        <w:rPr>
          <w:sz w:val="20"/>
          <w:szCs w:val="20"/>
        </w:rPr>
        <w:t>objetivos</w:t>
      </w:r>
      <w:r w:rsidRPr="000941E9">
        <w:rPr>
          <w:spacing w:val="9"/>
          <w:sz w:val="20"/>
          <w:szCs w:val="20"/>
        </w:rPr>
        <w:t xml:space="preserve"> </w:t>
      </w:r>
      <w:r w:rsidRPr="000941E9">
        <w:rPr>
          <w:sz w:val="20"/>
          <w:szCs w:val="20"/>
        </w:rPr>
        <w:t>que</w:t>
      </w:r>
      <w:r w:rsidRPr="000941E9">
        <w:rPr>
          <w:spacing w:val="9"/>
          <w:sz w:val="20"/>
          <w:szCs w:val="20"/>
        </w:rPr>
        <w:t xml:space="preserve"> </w:t>
      </w:r>
      <w:r w:rsidRPr="000941E9">
        <w:rPr>
          <w:sz w:val="20"/>
          <w:szCs w:val="20"/>
        </w:rPr>
        <w:t>tenham</w:t>
      </w:r>
      <w:r w:rsidRPr="000941E9">
        <w:rPr>
          <w:spacing w:val="9"/>
          <w:sz w:val="20"/>
          <w:szCs w:val="20"/>
        </w:rPr>
        <w:t xml:space="preserve"> </w:t>
      </w:r>
      <w:r w:rsidRPr="000941E9">
        <w:rPr>
          <w:sz w:val="20"/>
          <w:szCs w:val="20"/>
        </w:rPr>
        <w:t>justificado</w:t>
      </w:r>
      <w:r w:rsidRPr="000941E9">
        <w:rPr>
          <w:spacing w:val="9"/>
          <w:sz w:val="20"/>
          <w:szCs w:val="20"/>
        </w:rPr>
        <w:t xml:space="preserve"> </w:t>
      </w:r>
      <w:r w:rsidRPr="000941E9">
        <w:rPr>
          <w:sz w:val="20"/>
          <w:szCs w:val="20"/>
        </w:rPr>
        <w:t>a</w:t>
      </w:r>
      <w:r w:rsidRPr="000941E9">
        <w:rPr>
          <w:spacing w:val="9"/>
          <w:sz w:val="20"/>
          <w:szCs w:val="20"/>
        </w:rPr>
        <w:t xml:space="preserve"> </w:t>
      </w:r>
      <w:r w:rsidRPr="000941E9">
        <w:rPr>
          <w:sz w:val="20"/>
          <w:szCs w:val="20"/>
        </w:rPr>
        <w:t>contratação</w:t>
      </w:r>
      <w:r w:rsidRPr="000941E9">
        <w:rPr>
          <w:spacing w:val="9"/>
          <w:sz w:val="20"/>
          <w:szCs w:val="20"/>
        </w:rPr>
        <w:t xml:space="preserve"> </w:t>
      </w:r>
      <w:r w:rsidRPr="000941E9">
        <w:rPr>
          <w:sz w:val="20"/>
          <w:szCs w:val="20"/>
        </w:rPr>
        <w:t>e</w:t>
      </w:r>
      <w:r w:rsidRPr="000941E9">
        <w:rPr>
          <w:spacing w:val="9"/>
          <w:sz w:val="20"/>
          <w:szCs w:val="20"/>
        </w:rPr>
        <w:t xml:space="preserve"> </w:t>
      </w:r>
      <w:r w:rsidRPr="000941E9">
        <w:rPr>
          <w:sz w:val="20"/>
          <w:szCs w:val="20"/>
        </w:rPr>
        <w:t>eventuais</w:t>
      </w:r>
      <w:r w:rsidRPr="000941E9">
        <w:rPr>
          <w:spacing w:val="9"/>
          <w:sz w:val="20"/>
          <w:szCs w:val="20"/>
        </w:rPr>
        <w:t xml:space="preserve"> </w:t>
      </w:r>
      <w:r w:rsidRPr="000941E9">
        <w:rPr>
          <w:sz w:val="20"/>
          <w:szCs w:val="20"/>
        </w:rPr>
        <w:t>condutas</w:t>
      </w:r>
      <w:r w:rsidRPr="000941E9">
        <w:rPr>
          <w:spacing w:val="40"/>
          <w:sz w:val="20"/>
          <w:szCs w:val="20"/>
        </w:rPr>
        <w:t xml:space="preserve"> </w:t>
      </w:r>
      <w:r w:rsidRPr="000941E9">
        <w:rPr>
          <w:sz w:val="20"/>
          <w:szCs w:val="20"/>
        </w:rPr>
        <w:t>a serem adotadas para o aprimoramento das atividades da Administração. (Decreto nº 3.537, de 09 de maio de 2023, art. 10).</w:t>
      </w:r>
    </w:p>
    <w:p w14:paraId="278BC21F" w14:textId="77777777" w:rsidR="003A5023" w:rsidRPr="000941E9" w:rsidRDefault="00806A69" w:rsidP="00F62F5F">
      <w:pPr>
        <w:pStyle w:val="PargrafodaLista1"/>
        <w:numPr>
          <w:ilvl w:val="1"/>
          <w:numId w:val="6"/>
        </w:numPr>
        <w:tabs>
          <w:tab w:val="left" w:pos="436"/>
        </w:tabs>
        <w:spacing w:before="1"/>
        <w:ind w:left="436" w:hanging="304"/>
        <w:jc w:val="both"/>
        <w:rPr>
          <w:sz w:val="20"/>
          <w:szCs w:val="20"/>
        </w:rPr>
      </w:pPr>
      <w:r w:rsidRPr="000941E9">
        <w:rPr>
          <w:sz w:val="20"/>
          <w:szCs w:val="20"/>
        </w:rPr>
        <w:t>Além</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disposto</w:t>
      </w:r>
      <w:r w:rsidRPr="000941E9">
        <w:rPr>
          <w:spacing w:val="2"/>
          <w:sz w:val="20"/>
          <w:szCs w:val="20"/>
        </w:rPr>
        <w:t xml:space="preserve"> </w:t>
      </w:r>
      <w:r w:rsidRPr="000941E9">
        <w:rPr>
          <w:sz w:val="20"/>
          <w:szCs w:val="20"/>
        </w:rPr>
        <w:t>acima,</w:t>
      </w:r>
      <w:r w:rsidRPr="000941E9">
        <w:rPr>
          <w:spacing w:val="3"/>
          <w:sz w:val="20"/>
          <w:szCs w:val="20"/>
        </w:rPr>
        <w:t xml:space="preserve"> </w:t>
      </w:r>
      <w:r w:rsidRPr="000941E9">
        <w:rPr>
          <w:sz w:val="20"/>
          <w:szCs w:val="20"/>
        </w:rPr>
        <w:t>a</w:t>
      </w:r>
      <w:r w:rsidRPr="000941E9">
        <w:rPr>
          <w:spacing w:val="2"/>
          <w:sz w:val="20"/>
          <w:szCs w:val="20"/>
        </w:rPr>
        <w:t xml:space="preserve"> </w:t>
      </w:r>
      <w:r w:rsidRPr="000941E9">
        <w:rPr>
          <w:sz w:val="20"/>
          <w:szCs w:val="20"/>
        </w:rPr>
        <w:t>fiscalização</w:t>
      </w:r>
      <w:r w:rsidRPr="000941E9">
        <w:rPr>
          <w:spacing w:val="2"/>
          <w:sz w:val="20"/>
          <w:szCs w:val="20"/>
        </w:rPr>
        <w:t xml:space="preserve"> </w:t>
      </w:r>
      <w:r w:rsidRPr="000941E9">
        <w:rPr>
          <w:sz w:val="20"/>
          <w:szCs w:val="20"/>
        </w:rPr>
        <w:t>contratual</w:t>
      </w:r>
      <w:r w:rsidRPr="000941E9">
        <w:rPr>
          <w:spacing w:val="2"/>
          <w:sz w:val="20"/>
          <w:szCs w:val="20"/>
        </w:rPr>
        <w:t xml:space="preserve"> </w:t>
      </w:r>
      <w:r w:rsidRPr="000941E9">
        <w:rPr>
          <w:sz w:val="20"/>
          <w:szCs w:val="20"/>
        </w:rPr>
        <w:t>obedecerá</w:t>
      </w:r>
      <w:r w:rsidRPr="000941E9">
        <w:rPr>
          <w:spacing w:val="3"/>
          <w:sz w:val="20"/>
          <w:szCs w:val="20"/>
        </w:rPr>
        <w:t xml:space="preserve"> </w:t>
      </w:r>
      <w:r w:rsidRPr="000941E9">
        <w:rPr>
          <w:sz w:val="20"/>
          <w:szCs w:val="20"/>
        </w:rPr>
        <w:t>às</w:t>
      </w:r>
      <w:r w:rsidRPr="000941E9">
        <w:rPr>
          <w:spacing w:val="2"/>
          <w:sz w:val="20"/>
          <w:szCs w:val="20"/>
        </w:rPr>
        <w:t xml:space="preserve"> </w:t>
      </w:r>
      <w:r w:rsidRPr="000941E9">
        <w:rPr>
          <w:sz w:val="20"/>
          <w:szCs w:val="20"/>
        </w:rPr>
        <w:t>seguintes</w:t>
      </w:r>
      <w:r w:rsidRPr="000941E9">
        <w:rPr>
          <w:spacing w:val="2"/>
          <w:sz w:val="20"/>
          <w:szCs w:val="20"/>
        </w:rPr>
        <w:t xml:space="preserve"> </w:t>
      </w:r>
      <w:r w:rsidRPr="000941E9">
        <w:rPr>
          <w:spacing w:val="-2"/>
          <w:sz w:val="20"/>
          <w:szCs w:val="20"/>
        </w:rPr>
        <w:t>rotinas:</w:t>
      </w:r>
    </w:p>
    <w:p w14:paraId="37A2DDFA" w14:textId="77777777" w:rsidR="003A5023" w:rsidRPr="000941E9" w:rsidRDefault="003A5023" w:rsidP="00F62F5F">
      <w:pPr>
        <w:pStyle w:val="Corpodetexto"/>
        <w:spacing w:before="91"/>
        <w:jc w:val="both"/>
        <w:rPr>
          <w:sz w:val="20"/>
          <w:szCs w:val="20"/>
        </w:rPr>
      </w:pPr>
    </w:p>
    <w:p w14:paraId="1D7CFFC9" w14:textId="78F5BBE0" w:rsidR="003A5023" w:rsidRPr="005812DE" w:rsidRDefault="00806A69" w:rsidP="00F62F5F">
      <w:pPr>
        <w:pStyle w:val="PargrafodaLista1"/>
        <w:numPr>
          <w:ilvl w:val="2"/>
          <w:numId w:val="6"/>
        </w:numPr>
        <w:tabs>
          <w:tab w:val="left" w:pos="668"/>
        </w:tabs>
        <w:spacing w:before="1"/>
        <w:ind w:left="668" w:hanging="536"/>
        <w:jc w:val="both"/>
        <w:rPr>
          <w:sz w:val="20"/>
          <w:szCs w:val="20"/>
        </w:rPr>
      </w:pPr>
      <w:r w:rsidRPr="000941E9">
        <w:rPr>
          <w:sz w:val="20"/>
          <w:szCs w:val="20"/>
        </w:rPr>
        <w:t>Relatório</w:t>
      </w:r>
      <w:r w:rsidRPr="000941E9">
        <w:rPr>
          <w:spacing w:val="2"/>
          <w:sz w:val="20"/>
          <w:szCs w:val="20"/>
        </w:rPr>
        <w:t xml:space="preserve"> </w:t>
      </w:r>
      <w:r w:rsidRPr="000941E9">
        <w:rPr>
          <w:spacing w:val="-2"/>
          <w:sz w:val="20"/>
          <w:szCs w:val="20"/>
        </w:rPr>
        <w:t>Mensal;</w:t>
      </w:r>
    </w:p>
    <w:p w14:paraId="5F6D7738" w14:textId="77777777" w:rsidR="003A5023" w:rsidRPr="000941E9" w:rsidRDefault="003A5023" w:rsidP="00F62F5F">
      <w:pPr>
        <w:pStyle w:val="Corpodetexto"/>
        <w:jc w:val="both"/>
        <w:rPr>
          <w:sz w:val="20"/>
          <w:szCs w:val="20"/>
        </w:rPr>
      </w:pPr>
    </w:p>
    <w:p w14:paraId="058377D7" w14:textId="77777777" w:rsidR="003A5023" w:rsidRPr="000941E9" w:rsidRDefault="003A5023" w:rsidP="00F62F5F">
      <w:pPr>
        <w:pStyle w:val="Corpodetexto"/>
        <w:jc w:val="both"/>
        <w:rPr>
          <w:sz w:val="20"/>
          <w:szCs w:val="20"/>
        </w:rPr>
      </w:pPr>
    </w:p>
    <w:p w14:paraId="1F991414" w14:textId="77777777" w:rsidR="003A5023" w:rsidRPr="000941E9" w:rsidRDefault="00806A69" w:rsidP="00F62F5F">
      <w:pPr>
        <w:pStyle w:val="Ttulo1"/>
        <w:numPr>
          <w:ilvl w:val="0"/>
          <w:numId w:val="6"/>
        </w:numPr>
        <w:tabs>
          <w:tab w:val="left" w:pos="259"/>
        </w:tabs>
        <w:spacing w:before="1"/>
        <w:ind w:left="259" w:hanging="127"/>
        <w:jc w:val="both"/>
        <w:rPr>
          <w:sz w:val="20"/>
          <w:szCs w:val="20"/>
        </w:rPr>
      </w:pPr>
      <w:bookmarkStart w:id="2" w:name="_Hlk163725190"/>
      <w:r w:rsidRPr="000941E9">
        <w:rPr>
          <w:sz w:val="20"/>
          <w:szCs w:val="20"/>
        </w:rPr>
        <w:t>CRITÉRIOS</w:t>
      </w:r>
      <w:r w:rsidRPr="000941E9">
        <w:rPr>
          <w:spacing w:val="4"/>
          <w:sz w:val="20"/>
          <w:szCs w:val="20"/>
        </w:rPr>
        <w:t xml:space="preserve"> </w:t>
      </w:r>
      <w:r w:rsidRPr="000941E9">
        <w:rPr>
          <w:sz w:val="20"/>
          <w:szCs w:val="20"/>
        </w:rPr>
        <w:t>DE</w:t>
      </w:r>
      <w:r w:rsidRPr="000941E9">
        <w:rPr>
          <w:spacing w:val="5"/>
          <w:sz w:val="20"/>
          <w:szCs w:val="20"/>
        </w:rPr>
        <w:t xml:space="preserve"> </w:t>
      </w:r>
      <w:r w:rsidRPr="000941E9">
        <w:rPr>
          <w:sz w:val="20"/>
          <w:szCs w:val="20"/>
        </w:rPr>
        <w:t>MEDIÇÃO</w:t>
      </w:r>
      <w:r w:rsidRPr="000941E9">
        <w:rPr>
          <w:spacing w:val="4"/>
          <w:sz w:val="20"/>
          <w:szCs w:val="20"/>
        </w:rPr>
        <w:t xml:space="preserve"> </w:t>
      </w:r>
      <w:r w:rsidRPr="000941E9">
        <w:rPr>
          <w:sz w:val="20"/>
          <w:szCs w:val="20"/>
        </w:rPr>
        <w:t>E</w:t>
      </w:r>
      <w:r w:rsidRPr="000941E9">
        <w:rPr>
          <w:spacing w:val="5"/>
          <w:sz w:val="20"/>
          <w:szCs w:val="20"/>
        </w:rPr>
        <w:t xml:space="preserve"> </w:t>
      </w:r>
      <w:r w:rsidRPr="000941E9">
        <w:rPr>
          <w:sz w:val="20"/>
          <w:szCs w:val="20"/>
        </w:rPr>
        <w:t>DE</w:t>
      </w:r>
      <w:r w:rsidRPr="000941E9">
        <w:rPr>
          <w:spacing w:val="5"/>
          <w:sz w:val="20"/>
          <w:szCs w:val="20"/>
        </w:rPr>
        <w:t xml:space="preserve"> </w:t>
      </w:r>
      <w:r w:rsidRPr="000941E9">
        <w:rPr>
          <w:spacing w:val="-2"/>
          <w:sz w:val="20"/>
          <w:szCs w:val="20"/>
        </w:rPr>
        <w:t>PAGAMENTO</w:t>
      </w:r>
    </w:p>
    <w:bookmarkEnd w:id="2"/>
    <w:p w14:paraId="6DB52F6C" w14:textId="77777777" w:rsidR="00277E01" w:rsidRDefault="00277E01" w:rsidP="00F62F5F">
      <w:pPr>
        <w:pStyle w:val="Corpodetexto"/>
        <w:ind w:left="132"/>
        <w:jc w:val="both"/>
        <w:rPr>
          <w:sz w:val="20"/>
          <w:szCs w:val="20"/>
        </w:rPr>
      </w:pPr>
    </w:p>
    <w:p w14:paraId="02CAADDF" w14:textId="4EB0BFA6" w:rsidR="003A5023" w:rsidRPr="000941E9" w:rsidRDefault="00806A69" w:rsidP="00F62F5F">
      <w:pPr>
        <w:pStyle w:val="Corpodetexto"/>
        <w:ind w:left="132"/>
        <w:jc w:val="both"/>
        <w:rPr>
          <w:sz w:val="20"/>
          <w:szCs w:val="20"/>
        </w:rPr>
      </w:pPr>
      <w:r w:rsidRPr="000941E9">
        <w:rPr>
          <w:sz w:val="20"/>
          <w:szCs w:val="20"/>
        </w:rPr>
        <w:t>Recebimento</w:t>
      </w:r>
      <w:r w:rsidRPr="000941E9">
        <w:rPr>
          <w:spacing w:val="3"/>
          <w:sz w:val="20"/>
          <w:szCs w:val="20"/>
        </w:rPr>
        <w:t xml:space="preserve"> </w:t>
      </w:r>
      <w:r w:rsidRPr="000941E9">
        <w:rPr>
          <w:sz w:val="20"/>
          <w:szCs w:val="20"/>
        </w:rPr>
        <w:t>do</w:t>
      </w:r>
      <w:r w:rsidRPr="000941E9">
        <w:rPr>
          <w:spacing w:val="3"/>
          <w:sz w:val="20"/>
          <w:szCs w:val="20"/>
        </w:rPr>
        <w:t xml:space="preserve"> </w:t>
      </w:r>
      <w:r w:rsidRPr="000941E9">
        <w:rPr>
          <w:spacing w:val="-2"/>
          <w:sz w:val="20"/>
          <w:szCs w:val="20"/>
        </w:rPr>
        <w:t>Objeto</w:t>
      </w:r>
    </w:p>
    <w:p w14:paraId="347D026E" w14:textId="77777777" w:rsidR="003A5023" w:rsidRPr="000941E9" w:rsidRDefault="003A5023" w:rsidP="00F62F5F">
      <w:pPr>
        <w:pStyle w:val="Corpodetexto"/>
        <w:spacing w:before="92"/>
        <w:jc w:val="both"/>
        <w:rPr>
          <w:sz w:val="20"/>
          <w:szCs w:val="20"/>
        </w:rPr>
      </w:pPr>
    </w:p>
    <w:p w14:paraId="3AD2F534" w14:textId="77777777" w:rsidR="003A5023" w:rsidRPr="000941E9" w:rsidRDefault="0094235A" w:rsidP="00F62F5F">
      <w:pPr>
        <w:pStyle w:val="PargrafodaLista1"/>
        <w:numPr>
          <w:ilvl w:val="1"/>
          <w:numId w:val="6"/>
        </w:numPr>
        <w:tabs>
          <w:tab w:val="left" w:pos="395"/>
        </w:tabs>
        <w:ind w:left="132" w:right="468" w:firstLine="0"/>
        <w:jc w:val="both"/>
        <w:rPr>
          <w:sz w:val="20"/>
          <w:szCs w:val="20"/>
        </w:rPr>
      </w:pPr>
      <w:r w:rsidRPr="000941E9">
        <w:rPr>
          <w:sz w:val="20"/>
          <w:szCs w:val="20"/>
        </w:rPr>
        <w:t xml:space="preserve">A execução dos serviços realizados </w:t>
      </w:r>
      <w:r w:rsidR="00806A69" w:rsidRPr="000941E9">
        <w:rPr>
          <w:sz w:val="20"/>
          <w:szCs w:val="20"/>
        </w:rPr>
        <w:t>provisoriamente, de forma sumária, no ato da entrega, juntamente com a nota fiscal ou instrumento de cobrança equivalente, pelo(a)</w:t>
      </w:r>
      <w:r w:rsidR="00806A69" w:rsidRPr="000941E9">
        <w:rPr>
          <w:spacing w:val="40"/>
          <w:sz w:val="20"/>
          <w:szCs w:val="20"/>
        </w:rPr>
        <w:t xml:space="preserve"> </w:t>
      </w:r>
      <w:r w:rsidR="00806A69" w:rsidRPr="000941E9">
        <w:rPr>
          <w:sz w:val="20"/>
          <w:szCs w:val="20"/>
        </w:rPr>
        <w:t>responsável pelo acompanhamento e fiscalização do contrato, para efeito de posterior verificação de sua conformidade com as especificações constantes no Termo de</w:t>
      </w:r>
      <w:r w:rsidR="00806A69" w:rsidRPr="000941E9">
        <w:rPr>
          <w:spacing w:val="40"/>
          <w:sz w:val="20"/>
          <w:szCs w:val="20"/>
        </w:rPr>
        <w:t xml:space="preserve"> </w:t>
      </w:r>
      <w:r w:rsidR="00806A69" w:rsidRPr="000941E9">
        <w:rPr>
          <w:sz w:val="20"/>
          <w:szCs w:val="20"/>
        </w:rPr>
        <w:t>Referência e na proposta.</w:t>
      </w:r>
    </w:p>
    <w:p w14:paraId="4A15A20F" w14:textId="77777777" w:rsidR="003A5023" w:rsidRPr="000941E9" w:rsidRDefault="0094235A" w:rsidP="00F62F5F">
      <w:pPr>
        <w:pStyle w:val="PargrafodaLista1"/>
        <w:numPr>
          <w:ilvl w:val="1"/>
          <w:numId w:val="6"/>
        </w:numPr>
        <w:tabs>
          <w:tab w:val="left" w:pos="380"/>
        </w:tabs>
        <w:spacing w:before="1"/>
        <w:ind w:left="132" w:right="473" w:firstLine="0"/>
        <w:jc w:val="both"/>
        <w:rPr>
          <w:sz w:val="20"/>
          <w:szCs w:val="20"/>
        </w:rPr>
      </w:pPr>
      <w:r w:rsidRPr="000941E9">
        <w:rPr>
          <w:sz w:val="20"/>
          <w:szCs w:val="20"/>
        </w:rPr>
        <w:t xml:space="preserve">A realização dos serviços </w:t>
      </w:r>
      <w:r w:rsidR="00806A69" w:rsidRPr="000941E9">
        <w:rPr>
          <w:sz w:val="20"/>
          <w:szCs w:val="20"/>
        </w:rPr>
        <w:t>poderão</w:t>
      </w:r>
      <w:r w:rsidR="00806A69" w:rsidRPr="000941E9">
        <w:rPr>
          <w:spacing w:val="26"/>
          <w:sz w:val="20"/>
          <w:szCs w:val="20"/>
        </w:rPr>
        <w:t xml:space="preserve"> </w:t>
      </w:r>
      <w:r w:rsidR="00806A69" w:rsidRPr="000941E9">
        <w:rPr>
          <w:sz w:val="20"/>
          <w:szCs w:val="20"/>
        </w:rPr>
        <w:t>ser</w:t>
      </w:r>
      <w:r w:rsidR="00806A69" w:rsidRPr="000941E9">
        <w:rPr>
          <w:spacing w:val="26"/>
          <w:sz w:val="20"/>
          <w:szCs w:val="20"/>
        </w:rPr>
        <w:t xml:space="preserve"> </w:t>
      </w:r>
      <w:r w:rsidR="00806A69" w:rsidRPr="000941E9">
        <w:rPr>
          <w:sz w:val="20"/>
          <w:szCs w:val="20"/>
        </w:rPr>
        <w:t>rejeitados,</w:t>
      </w:r>
      <w:r w:rsidR="00806A69" w:rsidRPr="000941E9">
        <w:rPr>
          <w:spacing w:val="26"/>
          <w:sz w:val="20"/>
          <w:szCs w:val="20"/>
        </w:rPr>
        <w:t xml:space="preserve"> </w:t>
      </w:r>
      <w:r w:rsidR="00806A69" w:rsidRPr="000941E9">
        <w:rPr>
          <w:sz w:val="20"/>
          <w:szCs w:val="20"/>
        </w:rPr>
        <w:t>no</w:t>
      </w:r>
      <w:r w:rsidR="00806A69" w:rsidRPr="000941E9">
        <w:rPr>
          <w:spacing w:val="26"/>
          <w:sz w:val="20"/>
          <w:szCs w:val="20"/>
        </w:rPr>
        <w:t xml:space="preserve"> </w:t>
      </w:r>
      <w:r w:rsidR="00806A69" w:rsidRPr="000941E9">
        <w:rPr>
          <w:sz w:val="20"/>
          <w:szCs w:val="20"/>
        </w:rPr>
        <w:t>todo</w:t>
      </w:r>
      <w:r w:rsidR="00806A69" w:rsidRPr="000941E9">
        <w:rPr>
          <w:spacing w:val="26"/>
          <w:sz w:val="20"/>
          <w:szCs w:val="20"/>
        </w:rPr>
        <w:t xml:space="preserve"> </w:t>
      </w:r>
      <w:r w:rsidR="00806A69" w:rsidRPr="000941E9">
        <w:rPr>
          <w:sz w:val="20"/>
          <w:szCs w:val="20"/>
        </w:rPr>
        <w:t>ou</w:t>
      </w:r>
      <w:r w:rsidR="00806A69" w:rsidRPr="000941E9">
        <w:rPr>
          <w:spacing w:val="26"/>
          <w:sz w:val="20"/>
          <w:szCs w:val="20"/>
        </w:rPr>
        <w:t xml:space="preserve"> </w:t>
      </w:r>
      <w:r w:rsidR="00806A69" w:rsidRPr="000941E9">
        <w:rPr>
          <w:sz w:val="20"/>
          <w:szCs w:val="20"/>
        </w:rPr>
        <w:t>em</w:t>
      </w:r>
      <w:r w:rsidR="00806A69" w:rsidRPr="000941E9">
        <w:rPr>
          <w:spacing w:val="8"/>
          <w:sz w:val="20"/>
          <w:szCs w:val="20"/>
        </w:rPr>
        <w:t xml:space="preserve"> </w:t>
      </w:r>
      <w:r w:rsidR="00806A69" w:rsidRPr="000941E9">
        <w:rPr>
          <w:sz w:val="20"/>
          <w:szCs w:val="20"/>
        </w:rPr>
        <w:t>parte,</w:t>
      </w:r>
      <w:r w:rsidR="00806A69" w:rsidRPr="000941E9">
        <w:rPr>
          <w:spacing w:val="8"/>
          <w:sz w:val="20"/>
          <w:szCs w:val="20"/>
        </w:rPr>
        <w:t xml:space="preserve"> </w:t>
      </w:r>
      <w:r w:rsidR="00806A69" w:rsidRPr="000941E9">
        <w:rPr>
          <w:sz w:val="20"/>
          <w:szCs w:val="20"/>
        </w:rPr>
        <w:t>inclusive</w:t>
      </w:r>
      <w:r w:rsidR="00806A69" w:rsidRPr="000941E9">
        <w:rPr>
          <w:spacing w:val="8"/>
          <w:sz w:val="20"/>
          <w:szCs w:val="20"/>
        </w:rPr>
        <w:t xml:space="preserve"> </w:t>
      </w:r>
      <w:r w:rsidR="00806A69" w:rsidRPr="000941E9">
        <w:rPr>
          <w:sz w:val="20"/>
          <w:szCs w:val="20"/>
        </w:rPr>
        <w:t>antes</w:t>
      </w:r>
      <w:r w:rsidR="00806A69" w:rsidRPr="000941E9">
        <w:rPr>
          <w:spacing w:val="8"/>
          <w:sz w:val="20"/>
          <w:szCs w:val="20"/>
        </w:rPr>
        <w:t xml:space="preserve"> </w:t>
      </w:r>
      <w:r w:rsidR="00806A69" w:rsidRPr="000941E9">
        <w:rPr>
          <w:sz w:val="20"/>
          <w:szCs w:val="20"/>
        </w:rPr>
        <w:t>do</w:t>
      </w:r>
      <w:r w:rsidR="00806A69" w:rsidRPr="000941E9">
        <w:rPr>
          <w:spacing w:val="8"/>
          <w:sz w:val="20"/>
          <w:szCs w:val="20"/>
        </w:rPr>
        <w:t xml:space="preserve"> </w:t>
      </w:r>
      <w:r w:rsidR="00806A69" w:rsidRPr="000941E9">
        <w:rPr>
          <w:sz w:val="20"/>
          <w:szCs w:val="20"/>
        </w:rPr>
        <w:t>recebimento</w:t>
      </w:r>
      <w:r w:rsidR="00806A69" w:rsidRPr="000941E9">
        <w:rPr>
          <w:spacing w:val="8"/>
          <w:sz w:val="20"/>
          <w:szCs w:val="20"/>
        </w:rPr>
        <w:t xml:space="preserve"> </w:t>
      </w:r>
      <w:r w:rsidR="00806A69" w:rsidRPr="000941E9">
        <w:rPr>
          <w:sz w:val="20"/>
          <w:szCs w:val="20"/>
        </w:rPr>
        <w:t>provisório,</w:t>
      </w:r>
      <w:r w:rsidR="00806A69" w:rsidRPr="000941E9">
        <w:rPr>
          <w:spacing w:val="8"/>
          <w:sz w:val="20"/>
          <w:szCs w:val="20"/>
        </w:rPr>
        <w:t xml:space="preserve"> </w:t>
      </w:r>
      <w:r w:rsidR="00806A69" w:rsidRPr="000941E9">
        <w:rPr>
          <w:sz w:val="20"/>
          <w:szCs w:val="20"/>
        </w:rPr>
        <w:t>quando</w:t>
      </w:r>
      <w:r w:rsidR="00806A69" w:rsidRPr="000941E9">
        <w:rPr>
          <w:spacing w:val="8"/>
          <w:sz w:val="20"/>
          <w:szCs w:val="20"/>
        </w:rPr>
        <w:t xml:space="preserve"> </w:t>
      </w:r>
      <w:r w:rsidR="00806A69" w:rsidRPr="000941E9">
        <w:rPr>
          <w:sz w:val="20"/>
          <w:szCs w:val="20"/>
        </w:rPr>
        <w:t>em</w:t>
      </w:r>
      <w:r w:rsidR="00806A69" w:rsidRPr="000941E9">
        <w:rPr>
          <w:spacing w:val="8"/>
          <w:sz w:val="20"/>
          <w:szCs w:val="20"/>
        </w:rPr>
        <w:t xml:space="preserve"> </w:t>
      </w:r>
      <w:r w:rsidR="00806A69" w:rsidRPr="000941E9">
        <w:rPr>
          <w:sz w:val="20"/>
          <w:szCs w:val="20"/>
        </w:rPr>
        <w:t>desacordo</w:t>
      </w:r>
      <w:r w:rsidR="00806A69" w:rsidRPr="000941E9">
        <w:rPr>
          <w:spacing w:val="8"/>
          <w:sz w:val="20"/>
          <w:szCs w:val="20"/>
        </w:rPr>
        <w:t xml:space="preserve"> </w:t>
      </w:r>
      <w:r w:rsidR="00806A69" w:rsidRPr="000941E9">
        <w:rPr>
          <w:sz w:val="20"/>
          <w:szCs w:val="20"/>
        </w:rPr>
        <w:t>com</w:t>
      </w:r>
      <w:r w:rsidR="00806A69" w:rsidRPr="000941E9">
        <w:rPr>
          <w:spacing w:val="8"/>
          <w:sz w:val="20"/>
          <w:szCs w:val="20"/>
        </w:rPr>
        <w:t xml:space="preserve"> </w:t>
      </w:r>
      <w:r w:rsidR="00806A69" w:rsidRPr="000941E9">
        <w:rPr>
          <w:sz w:val="20"/>
          <w:szCs w:val="20"/>
        </w:rPr>
        <w:t>as</w:t>
      </w:r>
      <w:r w:rsidR="00806A69" w:rsidRPr="000941E9">
        <w:rPr>
          <w:spacing w:val="8"/>
          <w:sz w:val="20"/>
          <w:szCs w:val="20"/>
        </w:rPr>
        <w:t xml:space="preserve"> </w:t>
      </w:r>
      <w:r w:rsidR="00806A69" w:rsidRPr="000941E9">
        <w:rPr>
          <w:sz w:val="20"/>
          <w:szCs w:val="20"/>
        </w:rPr>
        <w:t>especificações</w:t>
      </w:r>
      <w:r w:rsidR="00806A69" w:rsidRPr="000941E9">
        <w:rPr>
          <w:spacing w:val="8"/>
          <w:sz w:val="20"/>
          <w:szCs w:val="20"/>
        </w:rPr>
        <w:t xml:space="preserve"> </w:t>
      </w:r>
      <w:r w:rsidR="00806A69" w:rsidRPr="000941E9">
        <w:rPr>
          <w:sz w:val="20"/>
          <w:szCs w:val="20"/>
        </w:rPr>
        <w:t>constantes</w:t>
      </w:r>
      <w:r w:rsidR="00806A69" w:rsidRPr="000941E9">
        <w:rPr>
          <w:spacing w:val="8"/>
          <w:sz w:val="20"/>
          <w:szCs w:val="20"/>
        </w:rPr>
        <w:t xml:space="preserve"> </w:t>
      </w:r>
      <w:r w:rsidR="00806A69" w:rsidRPr="000941E9">
        <w:rPr>
          <w:sz w:val="20"/>
          <w:szCs w:val="20"/>
        </w:rPr>
        <w:t>no</w:t>
      </w:r>
      <w:r w:rsidR="00806A69" w:rsidRPr="000941E9">
        <w:rPr>
          <w:spacing w:val="8"/>
          <w:sz w:val="20"/>
          <w:szCs w:val="20"/>
        </w:rPr>
        <w:t xml:space="preserve"> </w:t>
      </w:r>
      <w:r w:rsidR="00806A69" w:rsidRPr="000941E9">
        <w:rPr>
          <w:sz w:val="20"/>
          <w:szCs w:val="20"/>
        </w:rPr>
        <w:t>Termo</w:t>
      </w:r>
      <w:r w:rsidR="00806A69" w:rsidRPr="000941E9">
        <w:rPr>
          <w:spacing w:val="40"/>
          <w:sz w:val="20"/>
          <w:szCs w:val="20"/>
        </w:rPr>
        <w:t xml:space="preserve"> </w:t>
      </w:r>
      <w:r w:rsidR="00806A69" w:rsidRPr="000941E9">
        <w:rPr>
          <w:sz w:val="20"/>
          <w:szCs w:val="20"/>
        </w:rPr>
        <w:t>de Referência e na proposta, devendo ser substituídos no prazo de 3 (três) dias, a contar da notificação da contratada, às suas custas, sem prejuízo da aplicação das</w:t>
      </w:r>
      <w:r w:rsidR="00806A69" w:rsidRPr="000941E9">
        <w:rPr>
          <w:spacing w:val="40"/>
          <w:sz w:val="20"/>
          <w:szCs w:val="20"/>
        </w:rPr>
        <w:t xml:space="preserve"> </w:t>
      </w:r>
      <w:r w:rsidR="00806A69" w:rsidRPr="000941E9">
        <w:rPr>
          <w:spacing w:val="-2"/>
          <w:sz w:val="20"/>
          <w:szCs w:val="20"/>
        </w:rPr>
        <w:t>penalidades.</w:t>
      </w:r>
    </w:p>
    <w:p w14:paraId="3AF6EEF1" w14:textId="77777777" w:rsidR="003A5023" w:rsidRPr="000941E9" w:rsidRDefault="00806A69" w:rsidP="00F62F5F">
      <w:pPr>
        <w:pStyle w:val="PargrafodaLista1"/>
        <w:numPr>
          <w:ilvl w:val="1"/>
          <w:numId w:val="6"/>
        </w:numPr>
        <w:tabs>
          <w:tab w:val="left" w:pos="380"/>
        </w:tabs>
        <w:ind w:left="132" w:right="475" w:firstLine="0"/>
        <w:jc w:val="both"/>
        <w:rPr>
          <w:sz w:val="20"/>
          <w:szCs w:val="20"/>
        </w:rPr>
      </w:pPr>
      <w:r w:rsidRPr="000941E9">
        <w:rPr>
          <w:sz w:val="20"/>
          <w:szCs w:val="20"/>
        </w:rPr>
        <w:t>Para</w:t>
      </w:r>
      <w:r w:rsidRPr="000941E9">
        <w:rPr>
          <w:spacing w:val="23"/>
          <w:sz w:val="20"/>
          <w:szCs w:val="20"/>
        </w:rPr>
        <w:t xml:space="preserve"> </w:t>
      </w:r>
      <w:r w:rsidRPr="000941E9">
        <w:rPr>
          <w:sz w:val="20"/>
          <w:szCs w:val="20"/>
        </w:rPr>
        <w:t>as</w:t>
      </w:r>
      <w:r w:rsidRPr="000941E9">
        <w:rPr>
          <w:spacing w:val="23"/>
          <w:sz w:val="20"/>
          <w:szCs w:val="20"/>
        </w:rPr>
        <w:t xml:space="preserve"> </w:t>
      </w:r>
      <w:r w:rsidRPr="000941E9">
        <w:rPr>
          <w:sz w:val="20"/>
          <w:szCs w:val="20"/>
        </w:rPr>
        <w:t>contratações</w:t>
      </w:r>
      <w:r w:rsidRPr="000941E9">
        <w:rPr>
          <w:spacing w:val="23"/>
          <w:sz w:val="20"/>
          <w:szCs w:val="20"/>
        </w:rPr>
        <w:t xml:space="preserve"> </w:t>
      </w:r>
      <w:r w:rsidRPr="000941E9">
        <w:rPr>
          <w:sz w:val="20"/>
          <w:szCs w:val="20"/>
        </w:rPr>
        <w:t>decorrentes</w:t>
      </w:r>
      <w:r w:rsidRPr="000941E9">
        <w:rPr>
          <w:spacing w:val="23"/>
          <w:sz w:val="20"/>
          <w:szCs w:val="20"/>
        </w:rPr>
        <w:t xml:space="preserve"> </w:t>
      </w:r>
      <w:r w:rsidRPr="000941E9">
        <w:rPr>
          <w:sz w:val="20"/>
          <w:szCs w:val="20"/>
        </w:rPr>
        <w:t>de</w:t>
      </w:r>
      <w:r w:rsidRPr="000941E9">
        <w:rPr>
          <w:spacing w:val="23"/>
          <w:sz w:val="20"/>
          <w:szCs w:val="20"/>
        </w:rPr>
        <w:t xml:space="preserve"> </w:t>
      </w:r>
      <w:r w:rsidRPr="000941E9">
        <w:rPr>
          <w:sz w:val="20"/>
          <w:szCs w:val="20"/>
        </w:rPr>
        <w:t>despesas</w:t>
      </w:r>
      <w:r w:rsidRPr="000941E9">
        <w:rPr>
          <w:spacing w:val="23"/>
          <w:sz w:val="20"/>
          <w:szCs w:val="20"/>
        </w:rPr>
        <w:t xml:space="preserve"> </w:t>
      </w:r>
      <w:r w:rsidRPr="000941E9">
        <w:rPr>
          <w:sz w:val="20"/>
          <w:szCs w:val="20"/>
        </w:rPr>
        <w:t>cujos</w:t>
      </w:r>
      <w:r w:rsidRPr="000941E9">
        <w:rPr>
          <w:spacing w:val="23"/>
          <w:sz w:val="20"/>
          <w:szCs w:val="20"/>
        </w:rPr>
        <w:t xml:space="preserve"> </w:t>
      </w:r>
      <w:r w:rsidRPr="000941E9">
        <w:rPr>
          <w:sz w:val="20"/>
          <w:szCs w:val="20"/>
        </w:rPr>
        <w:t>valores</w:t>
      </w:r>
      <w:r w:rsidRPr="000941E9">
        <w:rPr>
          <w:spacing w:val="23"/>
          <w:sz w:val="20"/>
          <w:szCs w:val="20"/>
        </w:rPr>
        <w:t xml:space="preserve"> </w:t>
      </w:r>
      <w:r w:rsidRPr="000941E9">
        <w:rPr>
          <w:sz w:val="20"/>
          <w:szCs w:val="20"/>
        </w:rPr>
        <w:t>não</w:t>
      </w:r>
      <w:r w:rsidRPr="000941E9">
        <w:rPr>
          <w:spacing w:val="23"/>
          <w:sz w:val="20"/>
          <w:szCs w:val="20"/>
        </w:rPr>
        <w:t xml:space="preserve"> </w:t>
      </w:r>
      <w:r w:rsidRPr="000941E9">
        <w:rPr>
          <w:sz w:val="20"/>
          <w:szCs w:val="20"/>
        </w:rPr>
        <w:t>ultrapassem</w:t>
      </w:r>
      <w:r w:rsidRPr="000941E9">
        <w:rPr>
          <w:spacing w:val="23"/>
          <w:sz w:val="20"/>
          <w:szCs w:val="20"/>
        </w:rPr>
        <w:t xml:space="preserve"> </w:t>
      </w:r>
      <w:r w:rsidRPr="000941E9">
        <w:rPr>
          <w:sz w:val="20"/>
          <w:szCs w:val="20"/>
        </w:rPr>
        <w:t>o</w:t>
      </w:r>
      <w:r w:rsidRPr="000941E9">
        <w:rPr>
          <w:spacing w:val="23"/>
          <w:sz w:val="20"/>
          <w:szCs w:val="20"/>
        </w:rPr>
        <w:t xml:space="preserve"> </w:t>
      </w:r>
      <w:r w:rsidRPr="000941E9">
        <w:rPr>
          <w:sz w:val="20"/>
          <w:szCs w:val="20"/>
        </w:rPr>
        <w:t>limite</w:t>
      </w:r>
      <w:r w:rsidRPr="000941E9">
        <w:rPr>
          <w:spacing w:val="23"/>
          <w:sz w:val="20"/>
          <w:szCs w:val="20"/>
        </w:rPr>
        <w:t xml:space="preserve"> </w:t>
      </w:r>
      <w:r w:rsidRPr="000941E9">
        <w:rPr>
          <w:sz w:val="20"/>
          <w:szCs w:val="20"/>
        </w:rPr>
        <w:t>de</w:t>
      </w:r>
      <w:r w:rsidRPr="000941E9">
        <w:rPr>
          <w:spacing w:val="23"/>
          <w:sz w:val="20"/>
          <w:szCs w:val="20"/>
        </w:rPr>
        <w:t xml:space="preserve"> </w:t>
      </w:r>
      <w:r w:rsidRPr="000941E9">
        <w:rPr>
          <w:sz w:val="20"/>
          <w:szCs w:val="20"/>
        </w:rPr>
        <w:t>que</w:t>
      </w:r>
      <w:r w:rsidRPr="000941E9">
        <w:rPr>
          <w:spacing w:val="23"/>
          <w:sz w:val="20"/>
          <w:szCs w:val="20"/>
        </w:rPr>
        <w:t xml:space="preserve"> </w:t>
      </w:r>
      <w:r w:rsidRPr="000941E9">
        <w:rPr>
          <w:sz w:val="20"/>
          <w:szCs w:val="20"/>
        </w:rPr>
        <w:t>trata</w:t>
      </w:r>
      <w:r w:rsidRPr="000941E9">
        <w:rPr>
          <w:spacing w:val="23"/>
          <w:sz w:val="20"/>
          <w:szCs w:val="20"/>
        </w:rPr>
        <w:t xml:space="preserve"> </w:t>
      </w:r>
      <w:r w:rsidRPr="000941E9">
        <w:rPr>
          <w:sz w:val="20"/>
          <w:szCs w:val="20"/>
        </w:rPr>
        <w:t>o</w:t>
      </w:r>
      <w:r w:rsidRPr="000941E9">
        <w:rPr>
          <w:spacing w:val="23"/>
          <w:sz w:val="20"/>
          <w:szCs w:val="20"/>
        </w:rPr>
        <w:t xml:space="preserve"> </w:t>
      </w:r>
      <w:r w:rsidRPr="000941E9">
        <w:rPr>
          <w:sz w:val="20"/>
          <w:szCs w:val="20"/>
        </w:rPr>
        <w:t>inciso</w:t>
      </w:r>
      <w:r w:rsidRPr="000941E9">
        <w:rPr>
          <w:spacing w:val="23"/>
          <w:sz w:val="20"/>
          <w:szCs w:val="20"/>
        </w:rPr>
        <w:t xml:space="preserve"> </w:t>
      </w:r>
      <w:r w:rsidRPr="000941E9">
        <w:rPr>
          <w:sz w:val="20"/>
          <w:szCs w:val="20"/>
        </w:rPr>
        <w:t>II</w:t>
      </w:r>
      <w:r w:rsidRPr="000941E9">
        <w:rPr>
          <w:spacing w:val="23"/>
          <w:sz w:val="20"/>
          <w:szCs w:val="20"/>
        </w:rPr>
        <w:t xml:space="preserve"> </w:t>
      </w:r>
      <w:r w:rsidRPr="000941E9">
        <w:rPr>
          <w:sz w:val="20"/>
          <w:szCs w:val="20"/>
        </w:rPr>
        <w:t>do art. 160 do Decreto Municipal nº 3.537, de 09 de</w:t>
      </w:r>
      <w:r w:rsidRPr="000941E9">
        <w:rPr>
          <w:spacing w:val="40"/>
          <w:sz w:val="20"/>
          <w:szCs w:val="20"/>
        </w:rPr>
        <w:t xml:space="preserve"> </w:t>
      </w:r>
      <w:r w:rsidRPr="000941E9">
        <w:rPr>
          <w:sz w:val="20"/>
          <w:szCs w:val="20"/>
        </w:rPr>
        <w:t>maio de 2023, o prazo máximo para o recebimento definitivo será de até 5 (cinco) dias úteis.</w:t>
      </w:r>
    </w:p>
    <w:p w14:paraId="2E39770F" w14:textId="77777777" w:rsidR="003A5023" w:rsidRPr="000941E9" w:rsidRDefault="00806A69" w:rsidP="00F62F5F">
      <w:pPr>
        <w:pStyle w:val="PargrafodaLista1"/>
        <w:numPr>
          <w:ilvl w:val="1"/>
          <w:numId w:val="6"/>
        </w:numPr>
        <w:tabs>
          <w:tab w:val="left" w:pos="380"/>
        </w:tabs>
        <w:spacing w:before="1"/>
        <w:ind w:left="132" w:right="464" w:firstLine="0"/>
        <w:jc w:val="both"/>
        <w:rPr>
          <w:sz w:val="20"/>
          <w:szCs w:val="20"/>
        </w:rPr>
      </w:pPr>
      <w:r w:rsidRPr="000941E9">
        <w:rPr>
          <w:sz w:val="20"/>
          <w:szCs w:val="20"/>
        </w:rPr>
        <w:t>O</w:t>
      </w:r>
      <w:r w:rsidRPr="000941E9">
        <w:rPr>
          <w:spacing w:val="27"/>
          <w:sz w:val="20"/>
          <w:szCs w:val="20"/>
        </w:rPr>
        <w:t xml:space="preserve"> </w:t>
      </w:r>
      <w:r w:rsidRPr="000941E9">
        <w:rPr>
          <w:sz w:val="20"/>
          <w:szCs w:val="20"/>
        </w:rPr>
        <w:t>prazo</w:t>
      </w:r>
      <w:r w:rsidRPr="000941E9">
        <w:rPr>
          <w:spacing w:val="27"/>
          <w:sz w:val="20"/>
          <w:szCs w:val="20"/>
        </w:rPr>
        <w:t xml:space="preserve"> </w:t>
      </w:r>
      <w:r w:rsidRPr="000941E9">
        <w:rPr>
          <w:sz w:val="20"/>
          <w:szCs w:val="20"/>
        </w:rPr>
        <w:t>para</w:t>
      </w:r>
      <w:r w:rsidRPr="000941E9">
        <w:rPr>
          <w:spacing w:val="27"/>
          <w:sz w:val="20"/>
          <w:szCs w:val="20"/>
        </w:rPr>
        <w:t xml:space="preserve"> </w:t>
      </w:r>
      <w:r w:rsidR="0094235A" w:rsidRPr="000941E9">
        <w:rPr>
          <w:sz w:val="20"/>
          <w:szCs w:val="20"/>
        </w:rPr>
        <w:t xml:space="preserve">a execução do serviço </w:t>
      </w:r>
      <w:r w:rsidRPr="000941E9">
        <w:rPr>
          <w:sz w:val="20"/>
          <w:szCs w:val="20"/>
        </w:rPr>
        <w:t>poderá</w:t>
      </w:r>
      <w:r w:rsidRPr="000941E9">
        <w:rPr>
          <w:spacing w:val="27"/>
          <w:sz w:val="20"/>
          <w:szCs w:val="20"/>
        </w:rPr>
        <w:t xml:space="preserve"> </w:t>
      </w:r>
      <w:r w:rsidRPr="000941E9">
        <w:rPr>
          <w:sz w:val="20"/>
          <w:szCs w:val="20"/>
        </w:rPr>
        <w:t>ser</w:t>
      </w:r>
      <w:r w:rsidRPr="000941E9">
        <w:rPr>
          <w:spacing w:val="27"/>
          <w:sz w:val="20"/>
          <w:szCs w:val="20"/>
        </w:rPr>
        <w:t xml:space="preserve"> </w:t>
      </w:r>
      <w:r w:rsidRPr="000941E9">
        <w:rPr>
          <w:sz w:val="20"/>
          <w:szCs w:val="20"/>
        </w:rPr>
        <w:t>excepcionalmente</w:t>
      </w:r>
      <w:r w:rsidRPr="000941E9">
        <w:rPr>
          <w:spacing w:val="27"/>
          <w:sz w:val="20"/>
          <w:szCs w:val="20"/>
        </w:rPr>
        <w:t xml:space="preserve"> </w:t>
      </w:r>
      <w:r w:rsidRPr="000941E9">
        <w:rPr>
          <w:sz w:val="20"/>
          <w:szCs w:val="20"/>
        </w:rPr>
        <w:t>prorrogado,</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forma</w:t>
      </w:r>
      <w:r w:rsidRPr="000941E9">
        <w:rPr>
          <w:spacing w:val="27"/>
          <w:sz w:val="20"/>
          <w:szCs w:val="20"/>
        </w:rPr>
        <w:t xml:space="preserve"> </w:t>
      </w:r>
      <w:r w:rsidRPr="000941E9">
        <w:rPr>
          <w:sz w:val="20"/>
          <w:szCs w:val="20"/>
        </w:rPr>
        <w:t>justificada,</w:t>
      </w:r>
      <w:r w:rsidRPr="000941E9">
        <w:rPr>
          <w:spacing w:val="27"/>
          <w:sz w:val="20"/>
          <w:szCs w:val="20"/>
        </w:rPr>
        <w:t xml:space="preserve"> </w:t>
      </w:r>
      <w:r w:rsidRPr="000941E9">
        <w:rPr>
          <w:sz w:val="20"/>
          <w:szCs w:val="20"/>
        </w:rPr>
        <w:t>por</w:t>
      </w:r>
      <w:r w:rsidRPr="000941E9">
        <w:rPr>
          <w:spacing w:val="27"/>
          <w:sz w:val="20"/>
          <w:szCs w:val="20"/>
        </w:rPr>
        <w:t xml:space="preserve"> </w:t>
      </w:r>
      <w:r w:rsidRPr="000941E9">
        <w:rPr>
          <w:sz w:val="20"/>
          <w:szCs w:val="20"/>
        </w:rPr>
        <w:t>igual</w:t>
      </w:r>
      <w:r w:rsidRPr="000941E9">
        <w:rPr>
          <w:spacing w:val="27"/>
          <w:sz w:val="20"/>
          <w:szCs w:val="20"/>
        </w:rPr>
        <w:t xml:space="preserve"> </w:t>
      </w:r>
      <w:r w:rsidRPr="000941E9">
        <w:rPr>
          <w:sz w:val="20"/>
          <w:szCs w:val="20"/>
        </w:rPr>
        <w:t>período, quando houver necessidade de diligências</w:t>
      </w:r>
      <w:r w:rsidRPr="000941E9">
        <w:rPr>
          <w:spacing w:val="40"/>
          <w:sz w:val="20"/>
          <w:szCs w:val="20"/>
        </w:rPr>
        <w:t xml:space="preserve"> </w:t>
      </w:r>
      <w:r w:rsidRPr="000941E9">
        <w:rPr>
          <w:sz w:val="20"/>
          <w:szCs w:val="20"/>
        </w:rPr>
        <w:t>para a aferição do atendimento das exigências contratuais.</w:t>
      </w:r>
    </w:p>
    <w:p w14:paraId="6D993651" w14:textId="77777777" w:rsidR="003A5023" w:rsidRPr="000941E9" w:rsidRDefault="00806A69" w:rsidP="00F62F5F">
      <w:pPr>
        <w:pStyle w:val="PargrafodaLista1"/>
        <w:numPr>
          <w:ilvl w:val="1"/>
          <w:numId w:val="6"/>
        </w:numPr>
        <w:tabs>
          <w:tab w:val="left" w:pos="395"/>
        </w:tabs>
        <w:ind w:left="132" w:right="472" w:firstLine="0"/>
        <w:jc w:val="both"/>
        <w:rPr>
          <w:sz w:val="20"/>
          <w:szCs w:val="20"/>
        </w:rPr>
      </w:pPr>
      <w:r w:rsidRPr="000941E9">
        <w:rPr>
          <w:sz w:val="20"/>
          <w:szCs w:val="20"/>
        </w:rPr>
        <w:t>No</w:t>
      </w:r>
      <w:r w:rsidRPr="000941E9">
        <w:rPr>
          <w:spacing w:val="39"/>
          <w:sz w:val="20"/>
          <w:szCs w:val="20"/>
        </w:rPr>
        <w:t xml:space="preserve"> </w:t>
      </w:r>
      <w:r w:rsidRPr="000941E9">
        <w:rPr>
          <w:sz w:val="20"/>
          <w:szCs w:val="20"/>
        </w:rPr>
        <w:t>caso</w:t>
      </w:r>
      <w:r w:rsidRPr="000941E9">
        <w:rPr>
          <w:spacing w:val="39"/>
          <w:sz w:val="20"/>
          <w:szCs w:val="20"/>
        </w:rPr>
        <w:t xml:space="preserve"> </w:t>
      </w:r>
      <w:r w:rsidRPr="000941E9">
        <w:rPr>
          <w:sz w:val="20"/>
          <w:szCs w:val="20"/>
        </w:rPr>
        <w:t>de</w:t>
      </w:r>
      <w:r w:rsidRPr="000941E9">
        <w:rPr>
          <w:spacing w:val="39"/>
          <w:sz w:val="20"/>
          <w:szCs w:val="20"/>
        </w:rPr>
        <w:t xml:space="preserve"> </w:t>
      </w:r>
      <w:r w:rsidRPr="000941E9">
        <w:rPr>
          <w:sz w:val="20"/>
          <w:szCs w:val="20"/>
        </w:rPr>
        <w:t>controvérsia</w:t>
      </w:r>
      <w:r w:rsidRPr="000941E9">
        <w:rPr>
          <w:spacing w:val="39"/>
          <w:sz w:val="20"/>
          <w:szCs w:val="20"/>
        </w:rPr>
        <w:t xml:space="preserve"> </w:t>
      </w:r>
      <w:r w:rsidRPr="000941E9">
        <w:rPr>
          <w:sz w:val="20"/>
          <w:szCs w:val="20"/>
        </w:rPr>
        <w:t>sobre</w:t>
      </w:r>
      <w:r w:rsidRPr="000941E9">
        <w:rPr>
          <w:spacing w:val="39"/>
          <w:sz w:val="20"/>
          <w:szCs w:val="20"/>
        </w:rPr>
        <w:t xml:space="preserve"> </w:t>
      </w:r>
      <w:r w:rsidRPr="000941E9">
        <w:rPr>
          <w:sz w:val="20"/>
          <w:szCs w:val="20"/>
        </w:rPr>
        <w:t>a</w:t>
      </w:r>
      <w:r w:rsidRPr="000941E9">
        <w:rPr>
          <w:spacing w:val="39"/>
          <w:sz w:val="20"/>
          <w:szCs w:val="20"/>
        </w:rPr>
        <w:t xml:space="preserve"> </w:t>
      </w:r>
      <w:r w:rsidRPr="000941E9">
        <w:rPr>
          <w:sz w:val="20"/>
          <w:szCs w:val="20"/>
        </w:rPr>
        <w:t>execução</w:t>
      </w:r>
      <w:r w:rsidRPr="000941E9">
        <w:rPr>
          <w:spacing w:val="39"/>
          <w:sz w:val="20"/>
          <w:szCs w:val="20"/>
        </w:rPr>
        <w:t xml:space="preserve"> </w:t>
      </w:r>
      <w:r w:rsidRPr="000941E9">
        <w:rPr>
          <w:sz w:val="20"/>
          <w:szCs w:val="20"/>
        </w:rPr>
        <w:t>do</w:t>
      </w:r>
      <w:r w:rsidRPr="000941E9">
        <w:rPr>
          <w:spacing w:val="22"/>
          <w:sz w:val="20"/>
          <w:szCs w:val="20"/>
        </w:rPr>
        <w:t xml:space="preserve"> </w:t>
      </w:r>
      <w:r w:rsidRPr="000941E9">
        <w:rPr>
          <w:sz w:val="20"/>
          <w:szCs w:val="20"/>
        </w:rPr>
        <w:t>objeto,</w:t>
      </w:r>
      <w:r w:rsidRPr="000941E9">
        <w:rPr>
          <w:spacing w:val="22"/>
          <w:sz w:val="20"/>
          <w:szCs w:val="20"/>
        </w:rPr>
        <w:t xml:space="preserve"> </w:t>
      </w:r>
      <w:r w:rsidRPr="000941E9">
        <w:rPr>
          <w:sz w:val="20"/>
          <w:szCs w:val="20"/>
        </w:rPr>
        <w:t>quanto</w:t>
      </w:r>
      <w:r w:rsidRPr="000941E9">
        <w:rPr>
          <w:spacing w:val="22"/>
          <w:sz w:val="20"/>
          <w:szCs w:val="20"/>
        </w:rPr>
        <w:t xml:space="preserve"> </w:t>
      </w:r>
      <w:r w:rsidRPr="000941E9">
        <w:rPr>
          <w:sz w:val="20"/>
          <w:szCs w:val="20"/>
        </w:rPr>
        <w:t>à</w:t>
      </w:r>
      <w:r w:rsidRPr="000941E9">
        <w:rPr>
          <w:spacing w:val="22"/>
          <w:sz w:val="20"/>
          <w:szCs w:val="20"/>
        </w:rPr>
        <w:t xml:space="preserve"> </w:t>
      </w:r>
      <w:r w:rsidRPr="000941E9">
        <w:rPr>
          <w:sz w:val="20"/>
          <w:szCs w:val="20"/>
        </w:rPr>
        <w:t>dimensão,</w:t>
      </w:r>
      <w:r w:rsidRPr="000941E9">
        <w:rPr>
          <w:spacing w:val="22"/>
          <w:sz w:val="20"/>
          <w:szCs w:val="20"/>
        </w:rPr>
        <w:t xml:space="preserve"> </w:t>
      </w:r>
      <w:r w:rsidRPr="000941E9">
        <w:rPr>
          <w:sz w:val="20"/>
          <w:szCs w:val="20"/>
        </w:rPr>
        <w:t>qualidade</w:t>
      </w:r>
      <w:r w:rsidRPr="000941E9">
        <w:rPr>
          <w:spacing w:val="22"/>
          <w:sz w:val="20"/>
          <w:szCs w:val="20"/>
        </w:rPr>
        <w:t xml:space="preserve"> </w:t>
      </w:r>
      <w:r w:rsidRPr="000941E9">
        <w:rPr>
          <w:sz w:val="20"/>
          <w:szCs w:val="20"/>
        </w:rPr>
        <w:t>e</w:t>
      </w:r>
      <w:r w:rsidRPr="000941E9">
        <w:rPr>
          <w:spacing w:val="22"/>
          <w:sz w:val="20"/>
          <w:szCs w:val="20"/>
        </w:rPr>
        <w:t xml:space="preserve"> </w:t>
      </w:r>
      <w:r w:rsidRPr="000941E9">
        <w:rPr>
          <w:sz w:val="20"/>
          <w:szCs w:val="20"/>
        </w:rPr>
        <w:t>quantidade,</w:t>
      </w:r>
      <w:r w:rsidRPr="000941E9">
        <w:rPr>
          <w:spacing w:val="22"/>
          <w:sz w:val="20"/>
          <w:szCs w:val="20"/>
        </w:rPr>
        <w:t xml:space="preserve"> </w:t>
      </w:r>
      <w:r w:rsidRPr="000941E9">
        <w:rPr>
          <w:sz w:val="20"/>
          <w:szCs w:val="20"/>
        </w:rPr>
        <w:t>deverá</w:t>
      </w:r>
      <w:r w:rsidRPr="000941E9">
        <w:rPr>
          <w:spacing w:val="22"/>
          <w:sz w:val="20"/>
          <w:szCs w:val="20"/>
        </w:rPr>
        <w:t xml:space="preserve"> </w:t>
      </w:r>
      <w:r w:rsidRPr="000941E9">
        <w:rPr>
          <w:sz w:val="20"/>
          <w:szCs w:val="20"/>
        </w:rPr>
        <w:t>ser</w:t>
      </w:r>
      <w:r w:rsidRPr="000941E9">
        <w:rPr>
          <w:spacing w:val="22"/>
          <w:sz w:val="20"/>
          <w:szCs w:val="20"/>
        </w:rPr>
        <w:t xml:space="preserve"> </w:t>
      </w:r>
      <w:r w:rsidRPr="000941E9">
        <w:rPr>
          <w:sz w:val="20"/>
          <w:szCs w:val="20"/>
        </w:rPr>
        <w:t>observado</w:t>
      </w:r>
      <w:r w:rsidRPr="000941E9">
        <w:rPr>
          <w:spacing w:val="22"/>
          <w:sz w:val="20"/>
          <w:szCs w:val="20"/>
        </w:rPr>
        <w:t xml:space="preserve"> </w:t>
      </w:r>
      <w:r w:rsidRPr="000941E9">
        <w:rPr>
          <w:sz w:val="20"/>
          <w:szCs w:val="20"/>
        </w:rPr>
        <w:t>o</w:t>
      </w:r>
      <w:r w:rsidRPr="000941E9">
        <w:rPr>
          <w:spacing w:val="22"/>
          <w:sz w:val="20"/>
          <w:szCs w:val="20"/>
        </w:rPr>
        <w:t xml:space="preserve"> </w:t>
      </w:r>
      <w:r w:rsidRPr="000941E9">
        <w:rPr>
          <w:sz w:val="20"/>
          <w:szCs w:val="20"/>
        </w:rPr>
        <w:t>teor</w:t>
      </w:r>
      <w:r w:rsidRPr="000941E9">
        <w:rPr>
          <w:spacing w:val="22"/>
          <w:sz w:val="20"/>
          <w:szCs w:val="20"/>
        </w:rPr>
        <w:t xml:space="preserve"> </w:t>
      </w:r>
      <w:r w:rsidRPr="000941E9">
        <w:rPr>
          <w:sz w:val="20"/>
          <w:szCs w:val="20"/>
        </w:rPr>
        <w:t>do</w:t>
      </w:r>
      <w:r w:rsidRPr="000941E9">
        <w:rPr>
          <w:spacing w:val="22"/>
          <w:sz w:val="20"/>
          <w:szCs w:val="20"/>
        </w:rPr>
        <w:t xml:space="preserve"> </w:t>
      </w:r>
      <w:r w:rsidRPr="000941E9">
        <w:rPr>
          <w:sz w:val="20"/>
          <w:szCs w:val="20"/>
        </w:rPr>
        <w:t>§</w:t>
      </w:r>
      <w:r w:rsidRPr="000941E9">
        <w:rPr>
          <w:spacing w:val="22"/>
          <w:sz w:val="20"/>
          <w:szCs w:val="20"/>
        </w:rPr>
        <w:t xml:space="preserve"> </w:t>
      </w:r>
      <w:r w:rsidRPr="000941E9">
        <w:rPr>
          <w:sz w:val="20"/>
          <w:szCs w:val="20"/>
        </w:rPr>
        <w:t>4º,</w:t>
      </w:r>
      <w:r w:rsidRPr="000941E9">
        <w:rPr>
          <w:spacing w:val="22"/>
          <w:sz w:val="20"/>
          <w:szCs w:val="20"/>
        </w:rPr>
        <w:t xml:space="preserve"> </w:t>
      </w:r>
      <w:r w:rsidRPr="000941E9">
        <w:rPr>
          <w:sz w:val="20"/>
          <w:szCs w:val="20"/>
        </w:rPr>
        <w:t>do</w:t>
      </w:r>
      <w:r w:rsidRPr="000941E9">
        <w:rPr>
          <w:spacing w:val="22"/>
          <w:sz w:val="20"/>
          <w:szCs w:val="20"/>
        </w:rPr>
        <w:t xml:space="preserve"> </w:t>
      </w:r>
      <w:r w:rsidRPr="000941E9">
        <w:rPr>
          <w:sz w:val="20"/>
          <w:szCs w:val="20"/>
        </w:rPr>
        <w:t>art.</w:t>
      </w:r>
      <w:r w:rsidRPr="000941E9">
        <w:rPr>
          <w:spacing w:val="22"/>
          <w:sz w:val="20"/>
          <w:szCs w:val="20"/>
        </w:rPr>
        <w:t xml:space="preserve"> </w:t>
      </w:r>
      <w:r w:rsidRPr="000941E9">
        <w:rPr>
          <w:sz w:val="20"/>
          <w:szCs w:val="20"/>
        </w:rPr>
        <w:t>39</w:t>
      </w:r>
      <w:r w:rsidRPr="000941E9">
        <w:rPr>
          <w:spacing w:val="22"/>
          <w:sz w:val="20"/>
          <w:szCs w:val="20"/>
        </w:rPr>
        <w:t xml:space="preserve"> </w:t>
      </w:r>
      <w:r w:rsidRPr="000941E9">
        <w:rPr>
          <w:sz w:val="20"/>
          <w:szCs w:val="20"/>
        </w:rPr>
        <w:t>do</w:t>
      </w:r>
      <w:r w:rsidRPr="000941E9">
        <w:rPr>
          <w:spacing w:val="22"/>
          <w:sz w:val="20"/>
          <w:szCs w:val="20"/>
        </w:rPr>
        <w:t xml:space="preserve"> </w:t>
      </w:r>
      <w:r w:rsidRPr="000941E9">
        <w:rPr>
          <w:sz w:val="20"/>
          <w:szCs w:val="20"/>
        </w:rPr>
        <w:t>Decreto</w:t>
      </w:r>
      <w:r w:rsidRPr="000941E9">
        <w:rPr>
          <w:spacing w:val="40"/>
          <w:sz w:val="20"/>
          <w:szCs w:val="20"/>
        </w:rPr>
        <w:t xml:space="preserve"> </w:t>
      </w:r>
      <w:r w:rsidRPr="000941E9">
        <w:rPr>
          <w:sz w:val="20"/>
          <w:szCs w:val="20"/>
        </w:rPr>
        <w:t>Municipal</w:t>
      </w:r>
      <w:r w:rsidRPr="000941E9">
        <w:rPr>
          <w:spacing w:val="26"/>
          <w:sz w:val="20"/>
          <w:szCs w:val="20"/>
        </w:rPr>
        <w:t xml:space="preserve"> </w:t>
      </w:r>
      <w:r w:rsidRPr="000941E9">
        <w:rPr>
          <w:sz w:val="20"/>
          <w:szCs w:val="20"/>
        </w:rPr>
        <w:t>nº.</w:t>
      </w:r>
      <w:r w:rsidRPr="000941E9">
        <w:rPr>
          <w:spacing w:val="26"/>
          <w:sz w:val="20"/>
          <w:szCs w:val="20"/>
        </w:rPr>
        <w:t xml:space="preserve"> </w:t>
      </w:r>
      <w:r w:rsidRPr="000941E9">
        <w:rPr>
          <w:sz w:val="20"/>
          <w:szCs w:val="20"/>
        </w:rPr>
        <w:t>3537,</w:t>
      </w:r>
      <w:r w:rsidRPr="000941E9">
        <w:rPr>
          <w:spacing w:val="26"/>
          <w:sz w:val="20"/>
          <w:szCs w:val="20"/>
        </w:rPr>
        <w:t xml:space="preserve"> </w:t>
      </w:r>
      <w:r w:rsidRPr="000941E9">
        <w:rPr>
          <w:sz w:val="20"/>
          <w:szCs w:val="20"/>
        </w:rPr>
        <w:t>de</w:t>
      </w:r>
      <w:r w:rsidRPr="000941E9">
        <w:rPr>
          <w:spacing w:val="26"/>
          <w:sz w:val="20"/>
          <w:szCs w:val="20"/>
        </w:rPr>
        <w:t xml:space="preserve"> </w:t>
      </w:r>
      <w:r w:rsidRPr="000941E9">
        <w:rPr>
          <w:sz w:val="20"/>
          <w:szCs w:val="20"/>
        </w:rPr>
        <w:t>09 de maio de 2023, comunicando-se à empresa para emissão de Nota Fiscal no que pertine à parcela incontroversa da execução do objeto, para</w:t>
      </w:r>
      <w:r w:rsidRPr="000941E9">
        <w:rPr>
          <w:spacing w:val="40"/>
          <w:sz w:val="20"/>
          <w:szCs w:val="20"/>
        </w:rPr>
        <w:t xml:space="preserve"> </w:t>
      </w:r>
      <w:r w:rsidRPr="000941E9">
        <w:rPr>
          <w:sz w:val="20"/>
          <w:szCs w:val="20"/>
        </w:rPr>
        <w:t>efeito de liquidação e pagamento.</w:t>
      </w:r>
    </w:p>
    <w:p w14:paraId="29C5A049" w14:textId="77777777" w:rsidR="003A5023" w:rsidRPr="000941E9" w:rsidRDefault="00806A69" w:rsidP="00F62F5F">
      <w:pPr>
        <w:pStyle w:val="PargrafodaLista1"/>
        <w:numPr>
          <w:ilvl w:val="1"/>
          <w:numId w:val="6"/>
        </w:numPr>
        <w:tabs>
          <w:tab w:val="left" w:pos="380"/>
        </w:tabs>
        <w:spacing w:before="1"/>
        <w:ind w:left="132" w:right="475" w:firstLine="0"/>
        <w:jc w:val="both"/>
        <w:rPr>
          <w:sz w:val="20"/>
          <w:szCs w:val="20"/>
        </w:rPr>
      </w:pPr>
      <w:r w:rsidRPr="000941E9">
        <w:rPr>
          <w:sz w:val="20"/>
          <w:szCs w:val="20"/>
        </w:rPr>
        <w:t>O prazo para a solução, pelo contratado, de inconsistências na execução do objeto ou de saneamento da nota fiscal ou de instrumento de cobrança equivalente,</w:t>
      </w:r>
      <w:r w:rsidRPr="000941E9">
        <w:rPr>
          <w:spacing w:val="40"/>
          <w:sz w:val="20"/>
          <w:szCs w:val="20"/>
        </w:rPr>
        <w:t xml:space="preserve"> </w:t>
      </w:r>
      <w:r w:rsidRPr="000941E9">
        <w:rPr>
          <w:sz w:val="20"/>
          <w:szCs w:val="20"/>
        </w:rPr>
        <w:t>verificadas pela Administração durante a análise prévia à liquidação de despesa, não será computado para os fins do recebimento definitivo.</w:t>
      </w:r>
    </w:p>
    <w:p w14:paraId="1DA2E8DD" w14:textId="77777777" w:rsidR="003A5023" w:rsidRPr="000941E9" w:rsidRDefault="0094235A" w:rsidP="00F62F5F">
      <w:pPr>
        <w:pStyle w:val="PargrafodaLista1"/>
        <w:numPr>
          <w:ilvl w:val="1"/>
          <w:numId w:val="6"/>
        </w:numPr>
        <w:tabs>
          <w:tab w:val="left" w:pos="380"/>
        </w:tabs>
        <w:ind w:left="132" w:right="463" w:firstLine="0"/>
        <w:jc w:val="both"/>
        <w:rPr>
          <w:spacing w:val="-2"/>
          <w:sz w:val="20"/>
          <w:szCs w:val="20"/>
        </w:rPr>
      </w:pPr>
      <w:r w:rsidRPr="000941E9">
        <w:rPr>
          <w:sz w:val="20"/>
          <w:szCs w:val="20"/>
        </w:rPr>
        <w:t>A execução do serviço</w:t>
      </w:r>
      <w:r w:rsidR="00806A69" w:rsidRPr="000941E9">
        <w:rPr>
          <w:sz w:val="20"/>
          <w:szCs w:val="20"/>
        </w:rPr>
        <w:t xml:space="preserve"> provisório ou definitivo não excluirá a responsabilidade civil pela solidez e pela segurança </w:t>
      </w:r>
      <w:r w:rsidR="00806A69" w:rsidRPr="000941E9">
        <w:rPr>
          <w:sz w:val="20"/>
          <w:szCs w:val="20"/>
        </w:rPr>
        <w:lastRenderedPageBreak/>
        <w:t>do serviço nem a responsabilidade ético-profissional pela</w:t>
      </w:r>
      <w:r w:rsidR="00806A69" w:rsidRPr="000941E9">
        <w:rPr>
          <w:spacing w:val="40"/>
          <w:sz w:val="20"/>
          <w:szCs w:val="20"/>
        </w:rPr>
        <w:t xml:space="preserve"> </w:t>
      </w:r>
      <w:r w:rsidR="00806A69" w:rsidRPr="000941E9">
        <w:rPr>
          <w:sz w:val="20"/>
          <w:szCs w:val="20"/>
        </w:rPr>
        <w:t>perfeita execução do contrato.</w:t>
      </w:r>
    </w:p>
    <w:p w14:paraId="0DCC1FAF" w14:textId="77777777" w:rsidR="003A5023" w:rsidRPr="000941E9" w:rsidRDefault="00806A69" w:rsidP="00F62F5F">
      <w:pPr>
        <w:pStyle w:val="Corpodetexto"/>
        <w:spacing w:before="1"/>
        <w:ind w:left="132"/>
        <w:jc w:val="both"/>
        <w:rPr>
          <w:sz w:val="20"/>
          <w:szCs w:val="20"/>
        </w:rPr>
      </w:pPr>
      <w:r w:rsidRPr="000941E9">
        <w:rPr>
          <w:spacing w:val="-2"/>
          <w:sz w:val="20"/>
          <w:szCs w:val="20"/>
        </w:rPr>
        <w:t>Liquidação</w:t>
      </w:r>
    </w:p>
    <w:p w14:paraId="69516B57" w14:textId="77777777" w:rsidR="003A5023" w:rsidRPr="000941E9" w:rsidRDefault="00806A69" w:rsidP="00F62F5F">
      <w:pPr>
        <w:pStyle w:val="PargrafodaLista1"/>
        <w:numPr>
          <w:ilvl w:val="1"/>
          <w:numId w:val="6"/>
        </w:numPr>
        <w:tabs>
          <w:tab w:val="left" w:pos="380"/>
        </w:tabs>
        <w:ind w:left="132" w:right="475" w:firstLine="0"/>
        <w:jc w:val="both"/>
        <w:rPr>
          <w:sz w:val="20"/>
          <w:szCs w:val="20"/>
        </w:rPr>
      </w:pPr>
      <w:r w:rsidRPr="000941E9">
        <w:rPr>
          <w:sz w:val="20"/>
          <w:szCs w:val="20"/>
        </w:rPr>
        <w:t>Recebida</w:t>
      </w:r>
      <w:r w:rsidRPr="000941E9">
        <w:rPr>
          <w:spacing w:val="24"/>
          <w:sz w:val="20"/>
          <w:szCs w:val="20"/>
        </w:rPr>
        <w:t xml:space="preserve"> </w:t>
      </w:r>
      <w:r w:rsidRPr="000941E9">
        <w:rPr>
          <w:sz w:val="20"/>
          <w:szCs w:val="20"/>
        </w:rPr>
        <w:t>a</w:t>
      </w:r>
      <w:r w:rsidRPr="000941E9">
        <w:rPr>
          <w:spacing w:val="24"/>
          <w:sz w:val="20"/>
          <w:szCs w:val="20"/>
        </w:rPr>
        <w:t xml:space="preserve"> </w:t>
      </w:r>
      <w:r w:rsidRPr="000941E9">
        <w:rPr>
          <w:sz w:val="20"/>
          <w:szCs w:val="20"/>
        </w:rPr>
        <w:t>Nota</w:t>
      </w:r>
      <w:r w:rsidRPr="000941E9">
        <w:rPr>
          <w:spacing w:val="24"/>
          <w:sz w:val="20"/>
          <w:szCs w:val="20"/>
        </w:rPr>
        <w:t xml:space="preserve"> </w:t>
      </w:r>
      <w:r w:rsidRPr="000941E9">
        <w:rPr>
          <w:sz w:val="20"/>
          <w:szCs w:val="20"/>
        </w:rPr>
        <w:t>Fiscal</w:t>
      </w:r>
      <w:r w:rsidRPr="000941E9">
        <w:rPr>
          <w:spacing w:val="24"/>
          <w:sz w:val="20"/>
          <w:szCs w:val="20"/>
        </w:rPr>
        <w:t xml:space="preserve"> </w:t>
      </w:r>
      <w:r w:rsidRPr="000941E9">
        <w:rPr>
          <w:sz w:val="20"/>
          <w:szCs w:val="20"/>
        </w:rPr>
        <w:t>ou</w:t>
      </w:r>
      <w:r w:rsidRPr="000941E9">
        <w:rPr>
          <w:spacing w:val="24"/>
          <w:sz w:val="20"/>
          <w:szCs w:val="20"/>
        </w:rPr>
        <w:t xml:space="preserve"> </w:t>
      </w:r>
      <w:r w:rsidRPr="000941E9">
        <w:rPr>
          <w:sz w:val="20"/>
          <w:szCs w:val="20"/>
        </w:rPr>
        <w:t>documento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cobrança</w:t>
      </w:r>
      <w:r w:rsidRPr="000941E9">
        <w:rPr>
          <w:spacing w:val="24"/>
          <w:sz w:val="20"/>
          <w:szCs w:val="20"/>
        </w:rPr>
        <w:t xml:space="preserve"> </w:t>
      </w:r>
      <w:r w:rsidRPr="000941E9">
        <w:rPr>
          <w:sz w:val="20"/>
          <w:szCs w:val="20"/>
        </w:rPr>
        <w:t>equivalente,</w:t>
      </w:r>
      <w:r w:rsidRPr="000941E9">
        <w:rPr>
          <w:spacing w:val="24"/>
          <w:sz w:val="20"/>
          <w:szCs w:val="20"/>
        </w:rPr>
        <w:t xml:space="preserve"> </w:t>
      </w:r>
      <w:r w:rsidRPr="000941E9">
        <w:rPr>
          <w:sz w:val="20"/>
          <w:szCs w:val="20"/>
        </w:rPr>
        <w:t>correrá</w:t>
      </w:r>
      <w:r w:rsidRPr="000941E9">
        <w:rPr>
          <w:spacing w:val="24"/>
          <w:sz w:val="20"/>
          <w:szCs w:val="20"/>
        </w:rPr>
        <w:t xml:space="preserve"> </w:t>
      </w:r>
      <w:r w:rsidRPr="000941E9">
        <w:rPr>
          <w:sz w:val="20"/>
          <w:szCs w:val="20"/>
        </w:rPr>
        <w:t>o</w:t>
      </w:r>
      <w:r w:rsidRPr="000941E9">
        <w:rPr>
          <w:spacing w:val="24"/>
          <w:sz w:val="20"/>
          <w:szCs w:val="20"/>
        </w:rPr>
        <w:t xml:space="preserve"> </w:t>
      </w:r>
      <w:r w:rsidRPr="000941E9">
        <w:rPr>
          <w:sz w:val="20"/>
          <w:szCs w:val="20"/>
        </w:rPr>
        <w:t>prazo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dez</w:t>
      </w:r>
      <w:r w:rsidRPr="000941E9">
        <w:rPr>
          <w:spacing w:val="24"/>
          <w:sz w:val="20"/>
          <w:szCs w:val="20"/>
        </w:rPr>
        <w:t xml:space="preserve"> </w:t>
      </w:r>
      <w:r w:rsidRPr="000941E9">
        <w:rPr>
          <w:sz w:val="20"/>
          <w:szCs w:val="20"/>
        </w:rPr>
        <w:t>dias</w:t>
      </w:r>
      <w:r w:rsidRPr="000941E9">
        <w:rPr>
          <w:spacing w:val="24"/>
          <w:sz w:val="20"/>
          <w:szCs w:val="20"/>
        </w:rPr>
        <w:t xml:space="preserve"> </w:t>
      </w:r>
      <w:r w:rsidRPr="000941E9">
        <w:rPr>
          <w:sz w:val="20"/>
          <w:szCs w:val="20"/>
        </w:rPr>
        <w:t>úteis</w:t>
      </w:r>
      <w:r w:rsidRPr="000941E9">
        <w:rPr>
          <w:spacing w:val="24"/>
          <w:sz w:val="20"/>
          <w:szCs w:val="20"/>
        </w:rPr>
        <w:t xml:space="preserve"> </w:t>
      </w:r>
      <w:r w:rsidRPr="000941E9">
        <w:rPr>
          <w:sz w:val="20"/>
          <w:szCs w:val="20"/>
        </w:rPr>
        <w:t>para</w:t>
      </w:r>
      <w:r w:rsidRPr="000941E9">
        <w:rPr>
          <w:spacing w:val="24"/>
          <w:sz w:val="20"/>
          <w:szCs w:val="20"/>
        </w:rPr>
        <w:t xml:space="preserve"> </w:t>
      </w:r>
      <w:r w:rsidRPr="000941E9">
        <w:rPr>
          <w:sz w:val="20"/>
          <w:szCs w:val="20"/>
        </w:rPr>
        <w:t>fins de liquidação, na forma desta seção, prorrogáveis por</w:t>
      </w:r>
      <w:r w:rsidRPr="000941E9">
        <w:rPr>
          <w:spacing w:val="40"/>
          <w:sz w:val="20"/>
          <w:szCs w:val="20"/>
        </w:rPr>
        <w:t xml:space="preserve"> </w:t>
      </w:r>
      <w:r w:rsidRPr="000941E9">
        <w:rPr>
          <w:sz w:val="20"/>
          <w:szCs w:val="20"/>
        </w:rPr>
        <w:t>igual período, conforme a legislação aplicável.</w:t>
      </w:r>
    </w:p>
    <w:p w14:paraId="738FD46D" w14:textId="77777777" w:rsidR="003A5023" w:rsidRPr="000941E9" w:rsidRDefault="00806A69" w:rsidP="00F62F5F">
      <w:pPr>
        <w:pStyle w:val="PargrafodaLista1"/>
        <w:numPr>
          <w:ilvl w:val="2"/>
          <w:numId w:val="6"/>
        </w:numPr>
        <w:tabs>
          <w:tab w:val="left" w:pos="486"/>
        </w:tabs>
        <w:ind w:left="132" w:right="472" w:firstLine="0"/>
        <w:jc w:val="both"/>
        <w:rPr>
          <w:sz w:val="20"/>
          <w:szCs w:val="20"/>
        </w:rPr>
      </w:pPr>
      <w:r w:rsidRPr="000941E9">
        <w:rPr>
          <w:sz w:val="20"/>
          <w:szCs w:val="20"/>
        </w:rPr>
        <w:t>O</w:t>
      </w:r>
      <w:r w:rsidRPr="000941E9">
        <w:rPr>
          <w:spacing w:val="26"/>
          <w:sz w:val="20"/>
          <w:szCs w:val="20"/>
        </w:rPr>
        <w:t xml:space="preserve"> </w:t>
      </w:r>
      <w:r w:rsidRPr="000941E9">
        <w:rPr>
          <w:sz w:val="20"/>
          <w:szCs w:val="20"/>
        </w:rPr>
        <w:t>prazo</w:t>
      </w:r>
      <w:r w:rsidRPr="000941E9">
        <w:rPr>
          <w:spacing w:val="26"/>
          <w:sz w:val="20"/>
          <w:szCs w:val="20"/>
        </w:rPr>
        <w:t xml:space="preserve"> </w:t>
      </w:r>
      <w:r w:rsidRPr="000941E9">
        <w:rPr>
          <w:sz w:val="20"/>
          <w:szCs w:val="20"/>
        </w:rPr>
        <w:t>de</w:t>
      </w:r>
      <w:r w:rsidRPr="000941E9">
        <w:rPr>
          <w:spacing w:val="26"/>
          <w:sz w:val="20"/>
          <w:szCs w:val="20"/>
        </w:rPr>
        <w:t xml:space="preserve"> </w:t>
      </w:r>
      <w:r w:rsidRPr="000941E9">
        <w:rPr>
          <w:sz w:val="20"/>
          <w:szCs w:val="20"/>
        </w:rPr>
        <w:t>que</w:t>
      </w:r>
      <w:r w:rsidRPr="000941E9">
        <w:rPr>
          <w:spacing w:val="26"/>
          <w:sz w:val="20"/>
          <w:szCs w:val="20"/>
        </w:rPr>
        <w:t xml:space="preserve"> </w:t>
      </w:r>
      <w:r w:rsidRPr="000941E9">
        <w:rPr>
          <w:sz w:val="20"/>
          <w:szCs w:val="20"/>
        </w:rPr>
        <w:t>trata</w:t>
      </w:r>
      <w:r w:rsidRPr="000941E9">
        <w:rPr>
          <w:spacing w:val="26"/>
          <w:sz w:val="20"/>
          <w:szCs w:val="20"/>
        </w:rPr>
        <w:t xml:space="preserve"> </w:t>
      </w:r>
      <w:r w:rsidRPr="000941E9">
        <w:rPr>
          <w:sz w:val="20"/>
          <w:szCs w:val="20"/>
        </w:rPr>
        <w:t>o</w:t>
      </w:r>
      <w:r w:rsidRPr="000941E9">
        <w:rPr>
          <w:spacing w:val="26"/>
          <w:sz w:val="20"/>
          <w:szCs w:val="20"/>
        </w:rPr>
        <w:t xml:space="preserve"> </w:t>
      </w:r>
      <w:r w:rsidRPr="000941E9">
        <w:rPr>
          <w:sz w:val="20"/>
          <w:szCs w:val="20"/>
        </w:rPr>
        <w:t>item</w:t>
      </w:r>
      <w:r w:rsidRPr="000941E9">
        <w:rPr>
          <w:spacing w:val="26"/>
          <w:sz w:val="20"/>
          <w:szCs w:val="20"/>
        </w:rPr>
        <w:t xml:space="preserve"> </w:t>
      </w:r>
      <w:r w:rsidRPr="000941E9">
        <w:rPr>
          <w:sz w:val="20"/>
          <w:szCs w:val="20"/>
        </w:rPr>
        <w:t>anterior</w:t>
      </w:r>
      <w:r w:rsidRPr="000941E9">
        <w:rPr>
          <w:spacing w:val="26"/>
          <w:sz w:val="20"/>
          <w:szCs w:val="20"/>
        </w:rPr>
        <w:t xml:space="preserve"> </w:t>
      </w:r>
      <w:r w:rsidRPr="000941E9">
        <w:rPr>
          <w:sz w:val="20"/>
          <w:szCs w:val="20"/>
        </w:rPr>
        <w:t>será</w:t>
      </w:r>
      <w:r w:rsidRPr="000941E9">
        <w:rPr>
          <w:spacing w:val="26"/>
          <w:sz w:val="20"/>
          <w:szCs w:val="20"/>
        </w:rPr>
        <w:t xml:space="preserve"> </w:t>
      </w:r>
      <w:r w:rsidRPr="000941E9">
        <w:rPr>
          <w:sz w:val="20"/>
          <w:szCs w:val="20"/>
        </w:rPr>
        <w:t>reduzido à metade, mantendo-se a possibilidade de prorrogação, no caso de contratações decorrentes de despesas cujos</w:t>
      </w:r>
      <w:r w:rsidRPr="000941E9">
        <w:rPr>
          <w:spacing w:val="40"/>
          <w:sz w:val="20"/>
          <w:szCs w:val="20"/>
        </w:rPr>
        <w:t xml:space="preserve"> </w:t>
      </w:r>
      <w:r w:rsidRPr="000941E9">
        <w:rPr>
          <w:sz w:val="20"/>
          <w:szCs w:val="20"/>
        </w:rPr>
        <w:t>valores não ultrapassem o limite de que trata o</w:t>
      </w:r>
      <w:hyperlink r:id="rId10" w:anchor="art75" w:history="1">
        <w:r w:rsidRPr="000941E9">
          <w:rPr>
            <w:rStyle w:val="Hyperlink"/>
            <w:spacing w:val="-3"/>
            <w:sz w:val="20"/>
            <w:szCs w:val="20"/>
            <w:u w:val="thick" w:color="000080"/>
          </w:rPr>
          <w:t xml:space="preserve"> </w:t>
        </w:r>
        <w:r w:rsidRPr="000941E9">
          <w:rPr>
            <w:rStyle w:val="Hyperlink"/>
            <w:sz w:val="20"/>
            <w:szCs w:val="20"/>
            <w:u w:val="thick" w:color="000080"/>
          </w:rPr>
          <w:t>inciso II do art. 160 do Decreto Municipal nº 3735, de 09 de maio de 202</w:t>
        </w:r>
      </w:hyperlink>
      <w:r w:rsidRPr="000941E9">
        <w:rPr>
          <w:sz w:val="20"/>
          <w:szCs w:val="20"/>
        </w:rPr>
        <w:t>3.</w:t>
      </w:r>
    </w:p>
    <w:p w14:paraId="6FD5420C" w14:textId="77777777" w:rsidR="003A5023" w:rsidRPr="000941E9" w:rsidRDefault="00806A69" w:rsidP="00F62F5F">
      <w:pPr>
        <w:pStyle w:val="PargrafodaLista1"/>
        <w:numPr>
          <w:ilvl w:val="1"/>
          <w:numId w:val="6"/>
        </w:numPr>
        <w:tabs>
          <w:tab w:val="left" w:pos="451"/>
        </w:tabs>
        <w:spacing w:before="1"/>
        <w:ind w:left="132" w:right="464" w:firstLine="0"/>
        <w:jc w:val="both"/>
        <w:rPr>
          <w:sz w:val="20"/>
          <w:szCs w:val="20"/>
        </w:rPr>
      </w:pPr>
      <w:r w:rsidRPr="000941E9">
        <w:rPr>
          <w:sz w:val="20"/>
          <w:szCs w:val="20"/>
        </w:rPr>
        <w:t>Para</w:t>
      </w:r>
      <w:r w:rsidRPr="000941E9">
        <w:rPr>
          <w:spacing w:val="29"/>
          <w:sz w:val="20"/>
          <w:szCs w:val="20"/>
        </w:rPr>
        <w:t xml:space="preserve"> </w:t>
      </w:r>
      <w:r w:rsidRPr="000941E9">
        <w:rPr>
          <w:sz w:val="20"/>
          <w:szCs w:val="20"/>
        </w:rPr>
        <w:t>fins</w:t>
      </w:r>
      <w:r w:rsidRPr="000941E9">
        <w:rPr>
          <w:spacing w:val="9"/>
          <w:sz w:val="20"/>
          <w:szCs w:val="20"/>
        </w:rPr>
        <w:t xml:space="preserve"> </w:t>
      </w:r>
      <w:r w:rsidRPr="000941E9">
        <w:rPr>
          <w:sz w:val="20"/>
          <w:szCs w:val="20"/>
        </w:rPr>
        <w:t>de</w:t>
      </w:r>
      <w:r w:rsidRPr="000941E9">
        <w:rPr>
          <w:spacing w:val="9"/>
          <w:sz w:val="20"/>
          <w:szCs w:val="20"/>
        </w:rPr>
        <w:t xml:space="preserve"> </w:t>
      </w:r>
      <w:r w:rsidRPr="000941E9">
        <w:rPr>
          <w:sz w:val="20"/>
          <w:szCs w:val="20"/>
        </w:rPr>
        <w:t>liquidação,</w:t>
      </w:r>
      <w:r w:rsidRPr="000941E9">
        <w:rPr>
          <w:spacing w:val="9"/>
          <w:sz w:val="20"/>
          <w:szCs w:val="20"/>
        </w:rPr>
        <w:t xml:space="preserve"> </w:t>
      </w:r>
      <w:r w:rsidRPr="000941E9">
        <w:rPr>
          <w:sz w:val="20"/>
          <w:szCs w:val="20"/>
        </w:rPr>
        <w:t>o</w:t>
      </w:r>
      <w:r w:rsidRPr="000941E9">
        <w:rPr>
          <w:spacing w:val="9"/>
          <w:sz w:val="20"/>
          <w:szCs w:val="20"/>
        </w:rPr>
        <w:t xml:space="preserve"> </w:t>
      </w:r>
      <w:r w:rsidRPr="000941E9">
        <w:rPr>
          <w:sz w:val="20"/>
          <w:szCs w:val="20"/>
        </w:rPr>
        <w:t>setor</w:t>
      </w:r>
      <w:r w:rsidRPr="000941E9">
        <w:rPr>
          <w:spacing w:val="9"/>
          <w:sz w:val="20"/>
          <w:szCs w:val="20"/>
        </w:rPr>
        <w:t xml:space="preserve"> </w:t>
      </w:r>
      <w:r w:rsidRPr="000941E9">
        <w:rPr>
          <w:sz w:val="20"/>
          <w:szCs w:val="20"/>
        </w:rPr>
        <w:t>competente</w:t>
      </w:r>
      <w:r w:rsidRPr="000941E9">
        <w:rPr>
          <w:spacing w:val="9"/>
          <w:sz w:val="20"/>
          <w:szCs w:val="20"/>
        </w:rPr>
        <w:t xml:space="preserve"> </w:t>
      </w:r>
      <w:r w:rsidRPr="000941E9">
        <w:rPr>
          <w:sz w:val="20"/>
          <w:szCs w:val="20"/>
        </w:rPr>
        <w:t>deverá</w:t>
      </w:r>
      <w:r w:rsidRPr="000941E9">
        <w:rPr>
          <w:spacing w:val="9"/>
          <w:sz w:val="20"/>
          <w:szCs w:val="20"/>
        </w:rPr>
        <w:t xml:space="preserve"> </w:t>
      </w:r>
      <w:r w:rsidRPr="000941E9">
        <w:rPr>
          <w:sz w:val="20"/>
          <w:szCs w:val="20"/>
        </w:rPr>
        <w:t>verificar</w:t>
      </w:r>
      <w:r w:rsidRPr="000941E9">
        <w:rPr>
          <w:spacing w:val="9"/>
          <w:sz w:val="20"/>
          <w:szCs w:val="20"/>
        </w:rPr>
        <w:t xml:space="preserve"> </w:t>
      </w:r>
      <w:r w:rsidRPr="000941E9">
        <w:rPr>
          <w:sz w:val="20"/>
          <w:szCs w:val="20"/>
        </w:rPr>
        <w:t>se</w:t>
      </w:r>
      <w:r w:rsidRPr="000941E9">
        <w:rPr>
          <w:spacing w:val="9"/>
          <w:sz w:val="20"/>
          <w:szCs w:val="20"/>
        </w:rPr>
        <w:t xml:space="preserve"> </w:t>
      </w:r>
      <w:r w:rsidRPr="000941E9">
        <w:rPr>
          <w:sz w:val="20"/>
          <w:szCs w:val="20"/>
        </w:rPr>
        <w:t>a</w:t>
      </w:r>
      <w:r w:rsidRPr="000941E9">
        <w:rPr>
          <w:spacing w:val="9"/>
          <w:sz w:val="20"/>
          <w:szCs w:val="20"/>
        </w:rPr>
        <w:t xml:space="preserve"> </w:t>
      </w:r>
      <w:r w:rsidRPr="000941E9">
        <w:rPr>
          <w:sz w:val="20"/>
          <w:szCs w:val="20"/>
        </w:rPr>
        <w:t>nota</w:t>
      </w:r>
      <w:r w:rsidRPr="000941E9">
        <w:rPr>
          <w:spacing w:val="9"/>
          <w:sz w:val="20"/>
          <w:szCs w:val="20"/>
        </w:rPr>
        <w:t xml:space="preserve"> </w:t>
      </w:r>
      <w:r w:rsidRPr="000941E9">
        <w:rPr>
          <w:sz w:val="20"/>
          <w:szCs w:val="20"/>
        </w:rPr>
        <w:t>fiscal</w:t>
      </w:r>
      <w:r w:rsidRPr="000941E9">
        <w:rPr>
          <w:spacing w:val="9"/>
          <w:sz w:val="20"/>
          <w:szCs w:val="20"/>
        </w:rPr>
        <w:t xml:space="preserve"> </w:t>
      </w:r>
      <w:r w:rsidRPr="000941E9">
        <w:rPr>
          <w:sz w:val="20"/>
          <w:szCs w:val="20"/>
        </w:rPr>
        <w:t>ou</w:t>
      </w:r>
      <w:r w:rsidRPr="000941E9">
        <w:rPr>
          <w:spacing w:val="9"/>
          <w:sz w:val="20"/>
          <w:szCs w:val="20"/>
        </w:rPr>
        <w:t xml:space="preserve"> </w:t>
      </w:r>
      <w:r w:rsidRPr="000941E9">
        <w:rPr>
          <w:sz w:val="20"/>
          <w:szCs w:val="20"/>
        </w:rPr>
        <w:t>instrumento</w:t>
      </w:r>
      <w:r w:rsidRPr="000941E9">
        <w:rPr>
          <w:spacing w:val="9"/>
          <w:sz w:val="20"/>
          <w:szCs w:val="20"/>
        </w:rPr>
        <w:t xml:space="preserve"> </w:t>
      </w:r>
      <w:r w:rsidRPr="000941E9">
        <w:rPr>
          <w:sz w:val="20"/>
          <w:szCs w:val="20"/>
        </w:rPr>
        <w:t>de</w:t>
      </w:r>
      <w:r w:rsidRPr="000941E9">
        <w:rPr>
          <w:spacing w:val="9"/>
          <w:sz w:val="20"/>
          <w:szCs w:val="20"/>
        </w:rPr>
        <w:t xml:space="preserve"> </w:t>
      </w:r>
      <w:r w:rsidRPr="000941E9">
        <w:rPr>
          <w:sz w:val="20"/>
          <w:szCs w:val="20"/>
        </w:rPr>
        <w:t>cobrança</w:t>
      </w:r>
      <w:r w:rsidRPr="000941E9">
        <w:rPr>
          <w:spacing w:val="9"/>
          <w:sz w:val="20"/>
          <w:szCs w:val="20"/>
        </w:rPr>
        <w:t xml:space="preserve"> </w:t>
      </w:r>
      <w:r w:rsidRPr="000941E9">
        <w:rPr>
          <w:sz w:val="20"/>
          <w:szCs w:val="20"/>
        </w:rPr>
        <w:t>equivalente</w:t>
      </w:r>
      <w:r w:rsidRPr="000941E9">
        <w:rPr>
          <w:spacing w:val="9"/>
          <w:sz w:val="20"/>
          <w:szCs w:val="20"/>
        </w:rPr>
        <w:t xml:space="preserve"> </w:t>
      </w:r>
      <w:r w:rsidRPr="000941E9">
        <w:rPr>
          <w:sz w:val="20"/>
          <w:szCs w:val="20"/>
        </w:rPr>
        <w:t>apresentado</w:t>
      </w:r>
      <w:r w:rsidRPr="000941E9">
        <w:rPr>
          <w:spacing w:val="9"/>
          <w:sz w:val="20"/>
          <w:szCs w:val="20"/>
        </w:rPr>
        <w:t xml:space="preserve"> </w:t>
      </w:r>
      <w:r w:rsidRPr="000941E9">
        <w:rPr>
          <w:sz w:val="20"/>
          <w:szCs w:val="20"/>
        </w:rPr>
        <w:t>expressa</w:t>
      </w:r>
      <w:r w:rsidRPr="000941E9">
        <w:rPr>
          <w:spacing w:val="9"/>
          <w:sz w:val="20"/>
          <w:szCs w:val="20"/>
        </w:rPr>
        <w:t xml:space="preserve"> </w:t>
      </w:r>
      <w:r w:rsidRPr="000941E9">
        <w:rPr>
          <w:sz w:val="20"/>
          <w:szCs w:val="20"/>
        </w:rPr>
        <w:t>os</w:t>
      </w:r>
      <w:r w:rsidRPr="000941E9">
        <w:rPr>
          <w:spacing w:val="9"/>
          <w:sz w:val="20"/>
          <w:szCs w:val="20"/>
        </w:rPr>
        <w:t xml:space="preserve"> </w:t>
      </w:r>
      <w:r w:rsidRPr="000941E9">
        <w:rPr>
          <w:sz w:val="20"/>
          <w:szCs w:val="20"/>
        </w:rPr>
        <w:t>elementos</w:t>
      </w:r>
      <w:r w:rsidRPr="000941E9">
        <w:rPr>
          <w:spacing w:val="9"/>
          <w:sz w:val="20"/>
          <w:szCs w:val="20"/>
        </w:rPr>
        <w:t xml:space="preserve"> </w:t>
      </w:r>
      <w:r w:rsidRPr="000941E9">
        <w:rPr>
          <w:sz w:val="20"/>
          <w:szCs w:val="20"/>
        </w:rPr>
        <w:t>necessários</w:t>
      </w:r>
      <w:r w:rsidRPr="000941E9">
        <w:rPr>
          <w:spacing w:val="40"/>
          <w:sz w:val="20"/>
          <w:szCs w:val="20"/>
        </w:rPr>
        <w:t xml:space="preserve"> </w:t>
      </w:r>
      <w:r w:rsidRPr="000941E9">
        <w:rPr>
          <w:sz w:val="20"/>
          <w:szCs w:val="20"/>
        </w:rPr>
        <w:t>e essenciais do documento, tais como:</w:t>
      </w:r>
    </w:p>
    <w:p w14:paraId="6353A84A" w14:textId="77777777" w:rsidR="003A5023" w:rsidRPr="000941E9" w:rsidRDefault="00806A69" w:rsidP="00F62F5F">
      <w:pPr>
        <w:pStyle w:val="PargrafodaLista1"/>
        <w:numPr>
          <w:ilvl w:val="0"/>
          <w:numId w:val="3"/>
        </w:numPr>
        <w:tabs>
          <w:tab w:val="left" w:pos="277"/>
        </w:tabs>
        <w:ind w:left="277" w:hanging="145"/>
        <w:jc w:val="both"/>
        <w:rPr>
          <w:sz w:val="20"/>
          <w:szCs w:val="20"/>
        </w:rPr>
      </w:pPr>
      <w:r w:rsidRPr="000941E9">
        <w:rPr>
          <w:sz w:val="20"/>
          <w:szCs w:val="20"/>
        </w:rPr>
        <w:t>o</w:t>
      </w:r>
      <w:r w:rsidRPr="000941E9">
        <w:rPr>
          <w:spacing w:val="1"/>
          <w:sz w:val="20"/>
          <w:szCs w:val="20"/>
        </w:rPr>
        <w:t xml:space="preserve"> </w:t>
      </w:r>
      <w:r w:rsidRPr="000941E9">
        <w:rPr>
          <w:sz w:val="20"/>
          <w:szCs w:val="20"/>
        </w:rPr>
        <w:t>prazo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validade;</w:t>
      </w:r>
    </w:p>
    <w:p w14:paraId="1B6C084F" w14:textId="77777777" w:rsidR="003A5023" w:rsidRPr="000941E9" w:rsidRDefault="003A5023" w:rsidP="00F62F5F">
      <w:pPr>
        <w:pStyle w:val="Corpodetexto"/>
        <w:spacing w:before="92"/>
        <w:jc w:val="both"/>
        <w:rPr>
          <w:sz w:val="20"/>
          <w:szCs w:val="20"/>
        </w:rPr>
      </w:pPr>
    </w:p>
    <w:p w14:paraId="1A8787FB" w14:textId="77777777" w:rsidR="003A5023" w:rsidRPr="000941E9" w:rsidRDefault="00806A69" w:rsidP="00F62F5F">
      <w:pPr>
        <w:pStyle w:val="PargrafodaLista1"/>
        <w:numPr>
          <w:ilvl w:val="0"/>
          <w:numId w:val="3"/>
        </w:numPr>
        <w:tabs>
          <w:tab w:val="left" w:pos="285"/>
        </w:tabs>
        <w:ind w:left="285" w:hanging="153"/>
        <w:jc w:val="both"/>
        <w:rPr>
          <w:sz w:val="20"/>
          <w:szCs w:val="20"/>
        </w:rPr>
      </w:pPr>
      <w:r w:rsidRPr="000941E9">
        <w:rPr>
          <w:sz w:val="20"/>
          <w:szCs w:val="20"/>
        </w:rPr>
        <w:t>a</w:t>
      </w:r>
      <w:r w:rsidRPr="000941E9">
        <w:rPr>
          <w:spacing w:val="1"/>
          <w:sz w:val="20"/>
          <w:szCs w:val="20"/>
        </w:rPr>
        <w:t xml:space="preserve"> </w:t>
      </w:r>
      <w:r w:rsidRPr="000941E9">
        <w:rPr>
          <w:sz w:val="20"/>
          <w:szCs w:val="20"/>
        </w:rPr>
        <w:t>data</w:t>
      </w:r>
      <w:r w:rsidRPr="000941E9">
        <w:rPr>
          <w:spacing w:val="2"/>
          <w:sz w:val="20"/>
          <w:szCs w:val="20"/>
        </w:rPr>
        <w:t xml:space="preserve"> </w:t>
      </w:r>
      <w:r w:rsidRPr="000941E9">
        <w:rPr>
          <w:sz w:val="20"/>
          <w:szCs w:val="20"/>
        </w:rPr>
        <w:t>da</w:t>
      </w:r>
      <w:r w:rsidRPr="000941E9">
        <w:rPr>
          <w:spacing w:val="1"/>
          <w:sz w:val="20"/>
          <w:szCs w:val="20"/>
        </w:rPr>
        <w:t xml:space="preserve"> </w:t>
      </w:r>
      <w:r w:rsidRPr="000941E9">
        <w:rPr>
          <w:spacing w:val="-2"/>
          <w:sz w:val="20"/>
          <w:szCs w:val="20"/>
        </w:rPr>
        <w:t>emissão;</w:t>
      </w:r>
    </w:p>
    <w:p w14:paraId="5C787462" w14:textId="77777777" w:rsidR="003A5023" w:rsidRPr="000941E9" w:rsidRDefault="003A5023" w:rsidP="00F62F5F">
      <w:pPr>
        <w:pStyle w:val="Corpodetexto"/>
        <w:spacing w:before="92"/>
        <w:jc w:val="both"/>
        <w:rPr>
          <w:sz w:val="20"/>
          <w:szCs w:val="20"/>
        </w:rPr>
      </w:pPr>
    </w:p>
    <w:p w14:paraId="1415C964" w14:textId="77777777" w:rsidR="003A5023" w:rsidRPr="000941E9" w:rsidRDefault="00806A69" w:rsidP="00F62F5F">
      <w:pPr>
        <w:pStyle w:val="PargrafodaLista1"/>
        <w:numPr>
          <w:ilvl w:val="0"/>
          <w:numId w:val="3"/>
        </w:numPr>
        <w:tabs>
          <w:tab w:val="left" w:pos="277"/>
        </w:tabs>
        <w:ind w:left="277" w:hanging="145"/>
        <w:jc w:val="both"/>
        <w:rPr>
          <w:sz w:val="20"/>
          <w:szCs w:val="20"/>
        </w:rPr>
      </w:pPr>
      <w:r w:rsidRPr="000941E9">
        <w:rPr>
          <w:sz w:val="20"/>
          <w:szCs w:val="20"/>
        </w:rPr>
        <w:t>os</w:t>
      </w:r>
      <w:r w:rsidRPr="000941E9">
        <w:rPr>
          <w:spacing w:val="1"/>
          <w:sz w:val="20"/>
          <w:szCs w:val="20"/>
        </w:rPr>
        <w:t xml:space="preserve"> </w:t>
      </w:r>
      <w:r w:rsidRPr="000941E9">
        <w:rPr>
          <w:sz w:val="20"/>
          <w:szCs w:val="20"/>
        </w:rPr>
        <w:t>dados</w:t>
      </w:r>
      <w:r w:rsidRPr="000941E9">
        <w:rPr>
          <w:spacing w:val="2"/>
          <w:sz w:val="20"/>
          <w:szCs w:val="20"/>
        </w:rPr>
        <w:t xml:space="preserve"> </w:t>
      </w:r>
      <w:r w:rsidRPr="000941E9">
        <w:rPr>
          <w:sz w:val="20"/>
          <w:szCs w:val="20"/>
        </w:rPr>
        <w:t>do</w:t>
      </w:r>
      <w:r w:rsidRPr="000941E9">
        <w:rPr>
          <w:spacing w:val="1"/>
          <w:sz w:val="20"/>
          <w:szCs w:val="20"/>
        </w:rPr>
        <w:t xml:space="preserve"> </w:t>
      </w:r>
      <w:r w:rsidRPr="000941E9">
        <w:rPr>
          <w:sz w:val="20"/>
          <w:szCs w:val="20"/>
        </w:rPr>
        <w:t>contrato</w:t>
      </w:r>
      <w:r w:rsidRPr="000941E9">
        <w:rPr>
          <w:spacing w:val="2"/>
          <w:sz w:val="20"/>
          <w:szCs w:val="20"/>
        </w:rPr>
        <w:t xml:space="preserve"> </w:t>
      </w:r>
      <w:r w:rsidRPr="000941E9">
        <w:rPr>
          <w:sz w:val="20"/>
          <w:szCs w:val="20"/>
        </w:rPr>
        <w:t>e</w:t>
      </w:r>
      <w:r w:rsidRPr="000941E9">
        <w:rPr>
          <w:spacing w:val="2"/>
          <w:sz w:val="20"/>
          <w:szCs w:val="20"/>
        </w:rPr>
        <w:t xml:space="preserve"> </w:t>
      </w:r>
      <w:r w:rsidRPr="000941E9">
        <w:rPr>
          <w:sz w:val="20"/>
          <w:szCs w:val="20"/>
        </w:rPr>
        <w:t>do</w:t>
      </w:r>
      <w:r w:rsidRPr="000941E9">
        <w:rPr>
          <w:spacing w:val="1"/>
          <w:sz w:val="20"/>
          <w:szCs w:val="20"/>
        </w:rPr>
        <w:t xml:space="preserve"> </w:t>
      </w:r>
      <w:r w:rsidRPr="000941E9">
        <w:rPr>
          <w:sz w:val="20"/>
          <w:szCs w:val="20"/>
        </w:rPr>
        <w:t>órgão</w:t>
      </w:r>
      <w:r w:rsidRPr="000941E9">
        <w:rPr>
          <w:spacing w:val="2"/>
          <w:sz w:val="20"/>
          <w:szCs w:val="20"/>
        </w:rPr>
        <w:t xml:space="preserve"> </w:t>
      </w:r>
      <w:r w:rsidRPr="000941E9">
        <w:rPr>
          <w:spacing w:val="-2"/>
          <w:sz w:val="20"/>
          <w:szCs w:val="20"/>
        </w:rPr>
        <w:t>contratante;</w:t>
      </w:r>
    </w:p>
    <w:p w14:paraId="22DBC97C" w14:textId="77777777" w:rsidR="003A5023" w:rsidRPr="000941E9" w:rsidRDefault="003A5023" w:rsidP="00F62F5F">
      <w:pPr>
        <w:pStyle w:val="Corpodetexto"/>
        <w:spacing w:before="92"/>
        <w:jc w:val="both"/>
        <w:rPr>
          <w:sz w:val="20"/>
          <w:szCs w:val="20"/>
        </w:rPr>
      </w:pPr>
    </w:p>
    <w:p w14:paraId="64CD70D0" w14:textId="77777777" w:rsidR="003A5023" w:rsidRPr="000941E9" w:rsidRDefault="00806A69" w:rsidP="00F62F5F">
      <w:pPr>
        <w:pStyle w:val="PargrafodaLista1"/>
        <w:numPr>
          <w:ilvl w:val="0"/>
          <w:numId w:val="3"/>
        </w:numPr>
        <w:tabs>
          <w:tab w:val="left" w:pos="285"/>
        </w:tabs>
        <w:ind w:left="285" w:hanging="153"/>
        <w:jc w:val="both"/>
        <w:rPr>
          <w:sz w:val="20"/>
          <w:szCs w:val="20"/>
        </w:rPr>
      </w:pPr>
      <w:r w:rsidRPr="000941E9">
        <w:rPr>
          <w:sz w:val="20"/>
          <w:szCs w:val="20"/>
        </w:rPr>
        <w:t>período</w:t>
      </w:r>
      <w:r w:rsidRPr="000941E9">
        <w:rPr>
          <w:spacing w:val="2"/>
          <w:sz w:val="20"/>
          <w:szCs w:val="20"/>
        </w:rPr>
        <w:t xml:space="preserve"> </w:t>
      </w:r>
      <w:r w:rsidRPr="000941E9">
        <w:rPr>
          <w:sz w:val="20"/>
          <w:szCs w:val="20"/>
        </w:rPr>
        <w:t>respectivo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execução</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pacing w:val="-2"/>
          <w:sz w:val="20"/>
          <w:szCs w:val="20"/>
        </w:rPr>
        <w:t>contrato;</w:t>
      </w:r>
    </w:p>
    <w:p w14:paraId="386DC271" w14:textId="77777777" w:rsidR="003A5023" w:rsidRPr="000941E9" w:rsidRDefault="003A5023" w:rsidP="00F62F5F">
      <w:pPr>
        <w:pStyle w:val="Corpodetexto"/>
        <w:spacing w:before="92"/>
        <w:jc w:val="both"/>
        <w:rPr>
          <w:sz w:val="20"/>
          <w:szCs w:val="20"/>
        </w:rPr>
      </w:pPr>
    </w:p>
    <w:p w14:paraId="253C224B" w14:textId="77777777" w:rsidR="003A5023" w:rsidRDefault="00806A69" w:rsidP="00F62F5F">
      <w:pPr>
        <w:pStyle w:val="PargrafodaLista1"/>
        <w:numPr>
          <w:ilvl w:val="0"/>
          <w:numId w:val="3"/>
        </w:numPr>
        <w:tabs>
          <w:tab w:val="left" w:pos="277"/>
        </w:tabs>
        <w:ind w:left="277" w:hanging="145"/>
        <w:jc w:val="both"/>
        <w:rPr>
          <w:sz w:val="20"/>
          <w:szCs w:val="20"/>
        </w:rPr>
      </w:pPr>
      <w:r w:rsidRPr="000941E9">
        <w:rPr>
          <w:sz w:val="20"/>
          <w:szCs w:val="20"/>
        </w:rPr>
        <w:t>o</w:t>
      </w:r>
      <w:r w:rsidRPr="000941E9">
        <w:rPr>
          <w:spacing w:val="1"/>
          <w:sz w:val="20"/>
          <w:szCs w:val="20"/>
        </w:rPr>
        <w:t xml:space="preserve"> </w:t>
      </w:r>
      <w:r w:rsidRPr="000941E9">
        <w:rPr>
          <w:sz w:val="20"/>
          <w:szCs w:val="20"/>
        </w:rPr>
        <w:t>valor</w:t>
      </w:r>
      <w:r w:rsidRPr="000941E9">
        <w:rPr>
          <w:spacing w:val="2"/>
          <w:sz w:val="20"/>
          <w:szCs w:val="20"/>
        </w:rPr>
        <w:t xml:space="preserve"> </w:t>
      </w:r>
      <w:r w:rsidRPr="000941E9">
        <w:rPr>
          <w:sz w:val="20"/>
          <w:szCs w:val="20"/>
        </w:rPr>
        <w:t>a</w:t>
      </w:r>
      <w:r w:rsidRPr="000941E9">
        <w:rPr>
          <w:spacing w:val="1"/>
          <w:sz w:val="20"/>
          <w:szCs w:val="20"/>
        </w:rPr>
        <w:t xml:space="preserve"> </w:t>
      </w:r>
      <w:r w:rsidRPr="000941E9">
        <w:rPr>
          <w:sz w:val="20"/>
          <w:szCs w:val="20"/>
        </w:rPr>
        <w:t>pagar;</w:t>
      </w:r>
      <w:r w:rsidRPr="000941E9">
        <w:rPr>
          <w:spacing w:val="2"/>
          <w:sz w:val="20"/>
          <w:szCs w:val="20"/>
        </w:rPr>
        <w:t xml:space="preserve"> </w:t>
      </w:r>
      <w:r w:rsidRPr="000941E9">
        <w:rPr>
          <w:spacing w:val="-10"/>
          <w:sz w:val="20"/>
          <w:szCs w:val="20"/>
        </w:rPr>
        <w:t>e</w:t>
      </w:r>
    </w:p>
    <w:p w14:paraId="04157B7B" w14:textId="77777777" w:rsidR="002B5DC2" w:rsidRDefault="002B5DC2" w:rsidP="00F62F5F">
      <w:pPr>
        <w:jc w:val="both"/>
        <w:rPr>
          <w:sz w:val="20"/>
          <w:szCs w:val="20"/>
        </w:rPr>
      </w:pPr>
    </w:p>
    <w:p w14:paraId="5F943B24" w14:textId="50C7DF01" w:rsidR="003A5023" w:rsidRPr="004B1540" w:rsidRDefault="00806A69" w:rsidP="00F62F5F">
      <w:pPr>
        <w:pStyle w:val="PargrafodaLista1"/>
        <w:numPr>
          <w:ilvl w:val="0"/>
          <w:numId w:val="3"/>
        </w:numPr>
        <w:tabs>
          <w:tab w:val="left" w:pos="261"/>
        </w:tabs>
        <w:ind w:left="261" w:hanging="129"/>
        <w:jc w:val="both"/>
        <w:rPr>
          <w:sz w:val="20"/>
          <w:szCs w:val="20"/>
        </w:rPr>
      </w:pPr>
      <w:r w:rsidRPr="000941E9">
        <w:rPr>
          <w:sz w:val="20"/>
          <w:szCs w:val="20"/>
        </w:rPr>
        <w:t>eventual</w:t>
      </w:r>
      <w:r w:rsidRPr="000941E9">
        <w:rPr>
          <w:spacing w:val="2"/>
          <w:sz w:val="20"/>
          <w:szCs w:val="20"/>
        </w:rPr>
        <w:t xml:space="preserve"> </w:t>
      </w:r>
      <w:r w:rsidRPr="000941E9">
        <w:rPr>
          <w:sz w:val="20"/>
          <w:szCs w:val="20"/>
        </w:rPr>
        <w:t>destaque</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valor</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retenções</w:t>
      </w:r>
      <w:r w:rsidRPr="000941E9">
        <w:rPr>
          <w:spacing w:val="2"/>
          <w:sz w:val="20"/>
          <w:szCs w:val="20"/>
        </w:rPr>
        <w:t xml:space="preserve"> </w:t>
      </w:r>
      <w:r w:rsidRPr="000941E9">
        <w:rPr>
          <w:sz w:val="20"/>
          <w:szCs w:val="20"/>
        </w:rPr>
        <w:t>tributárias</w:t>
      </w:r>
      <w:r w:rsidRPr="000941E9">
        <w:rPr>
          <w:spacing w:val="2"/>
          <w:sz w:val="20"/>
          <w:szCs w:val="20"/>
        </w:rPr>
        <w:t xml:space="preserve"> </w:t>
      </w:r>
      <w:r w:rsidRPr="000941E9">
        <w:rPr>
          <w:spacing w:val="-2"/>
          <w:sz w:val="20"/>
          <w:szCs w:val="20"/>
        </w:rPr>
        <w:t>cabíveis.</w:t>
      </w:r>
    </w:p>
    <w:p w14:paraId="3C8F3A58" w14:textId="77777777" w:rsidR="004B1540" w:rsidRDefault="004B1540" w:rsidP="00F62F5F">
      <w:pPr>
        <w:pStyle w:val="PargrafodaLista"/>
        <w:jc w:val="both"/>
        <w:rPr>
          <w:sz w:val="20"/>
          <w:szCs w:val="20"/>
        </w:rPr>
      </w:pPr>
    </w:p>
    <w:p w14:paraId="54ADC2D2" w14:textId="77777777" w:rsidR="003A5023" w:rsidRPr="000941E9" w:rsidRDefault="003A5023" w:rsidP="00F62F5F">
      <w:pPr>
        <w:pStyle w:val="Corpodetexto"/>
        <w:spacing w:before="92"/>
        <w:jc w:val="both"/>
        <w:rPr>
          <w:sz w:val="20"/>
          <w:szCs w:val="20"/>
        </w:rPr>
      </w:pPr>
    </w:p>
    <w:p w14:paraId="2917DDF6" w14:textId="77777777" w:rsidR="003A5023" w:rsidRPr="000941E9" w:rsidRDefault="00806A69" w:rsidP="00F62F5F">
      <w:pPr>
        <w:pStyle w:val="PargrafodaLista1"/>
        <w:numPr>
          <w:ilvl w:val="1"/>
          <w:numId w:val="6"/>
        </w:numPr>
        <w:tabs>
          <w:tab w:val="left" w:pos="446"/>
        </w:tabs>
        <w:ind w:left="132" w:right="471" w:firstLine="0"/>
        <w:jc w:val="both"/>
        <w:rPr>
          <w:sz w:val="20"/>
          <w:szCs w:val="20"/>
        </w:rPr>
      </w:pPr>
      <w:r w:rsidRPr="000941E9">
        <w:rPr>
          <w:sz w:val="20"/>
          <w:szCs w:val="20"/>
        </w:rPr>
        <w:t>Havendo</w:t>
      </w:r>
      <w:r w:rsidRPr="000941E9">
        <w:rPr>
          <w:spacing w:val="27"/>
          <w:sz w:val="20"/>
          <w:szCs w:val="20"/>
        </w:rPr>
        <w:t xml:space="preserve"> </w:t>
      </w:r>
      <w:r w:rsidRPr="000941E9">
        <w:rPr>
          <w:sz w:val="20"/>
          <w:szCs w:val="20"/>
        </w:rPr>
        <w:t>erro</w:t>
      </w:r>
      <w:r w:rsidRPr="000941E9">
        <w:rPr>
          <w:spacing w:val="27"/>
          <w:sz w:val="20"/>
          <w:szCs w:val="20"/>
        </w:rPr>
        <w:t xml:space="preserve"> </w:t>
      </w:r>
      <w:r w:rsidRPr="000941E9">
        <w:rPr>
          <w:sz w:val="20"/>
          <w:szCs w:val="20"/>
        </w:rPr>
        <w:t>na</w:t>
      </w:r>
      <w:r w:rsidRPr="000941E9">
        <w:rPr>
          <w:spacing w:val="27"/>
          <w:sz w:val="20"/>
          <w:szCs w:val="20"/>
        </w:rPr>
        <w:t xml:space="preserve"> </w:t>
      </w:r>
      <w:r w:rsidRPr="000941E9">
        <w:rPr>
          <w:sz w:val="20"/>
          <w:szCs w:val="20"/>
        </w:rPr>
        <w:t>apresentação</w:t>
      </w:r>
      <w:r w:rsidRPr="000941E9">
        <w:rPr>
          <w:spacing w:val="27"/>
          <w:sz w:val="20"/>
          <w:szCs w:val="20"/>
        </w:rPr>
        <w:t xml:space="preserve"> </w:t>
      </w:r>
      <w:r w:rsidRPr="000941E9">
        <w:rPr>
          <w:sz w:val="20"/>
          <w:szCs w:val="20"/>
        </w:rPr>
        <w:t>da</w:t>
      </w:r>
      <w:r w:rsidRPr="000941E9">
        <w:rPr>
          <w:spacing w:val="27"/>
          <w:sz w:val="20"/>
          <w:szCs w:val="20"/>
        </w:rPr>
        <w:t xml:space="preserve"> </w:t>
      </w:r>
      <w:r w:rsidRPr="000941E9">
        <w:rPr>
          <w:sz w:val="20"/>
          <w:szCs w:val="20"/>
        </w:rPr>
        <w:t>nota</w:t>
      </w:r>
      <w:r w:rsidRPr="000941E9">
        <w:rPr>
          <w:spacing w:val="27"/>
          <w:sz w:val="20"/>
          <w:szCs w:val="20"/>
        </w:rPr>
        <w:t xml:space="preserve"> </w:t>
      </w:r>
      <w:r w:rsidRPr="000941E9">
        <w:rPr>
          <w:sz w:val="20"/>
          <w:szCs w:val="20"/>
        </w:rPr>
        <w:t>fiscal</w:t>
      </w:r>
      <w:r w:rsidRPr="000941E9">
        <w:rPr>
          <w:spacing w:val="27"/>
          <w:sz w:val="20"/>
          <w:szCs w:val="20"/>
        </w:rPr>
        <w:t xml:space="preserve"> </w:t>
      </w:r>
      <w:r w:rsidRPr="000941E9">
        <w:rPr>
          <w:sz w:val="20"/>
          <w:szCs w:val="20"/>
        </w:rPr>
        <w:t>ou</w:t>
      </w:r>
      <w:r w:rsidRPr="000941E9">
        <w:rPr>
          <w:spacing w:val="8"/>
          <w:sz w:val="20"/>
          <w:szCs w:val="20"/>
        </w:rPr>
        <w:t xml:space="preserve"> </w:t>
      </w:r>
      <w:r w:rsidRPr="000941E9">
        <w:rPr>
          <w:sz w:val="20"/>
          <w:szCs w:val="20"/>
        </w:rPr>
        <w:t>instrumento</w:t>
      </w:r>
      <w:r w:rsidRPr="000941E9">
        <w:rPr>
          <w:spacing w:val="8"/>
          <w:sz w:val="20"/>
          <w:szCs w:val="20"/>
        </w:rPr>
        <w:t xml:space="preserve"> </w:t>
      </w:r>
      <w:r w:rsidRPr="000941E9">
        <w:rPr>
          <w:sz w:val="20"/>
          <w:szCs w:val="20"/>
        </w:rPr>
        <w:t>de</w:t>
      </w:r>
      <w:r w:rsidRPr="000941E9">
        <w:rPr>
          <w:spacing w:val="8"/>
          <w:sz w:val="20"/>
          <w:szCs w:val="20"/>
        </w:rPr>
        <w:t xml:space="preserve"> </w:t>
      </w:r>
      <w:r w:rsidRPr="000941E9">
        <w:rPr>
          <w:sz w:val="20"/>
          <w:szCs w:val="20"/>
        </w:rPr>
        <w:t>cobrança</w:t>
      </w:r>
      <w:r w:rsidRPr="000941E9">
        <w:rPr>
          <w:spacing w:val="8"/>
          <w:sz w:val="20"/>
          <w:szCs w:val="20"/>
        </w:rPr>
        <w:t xml:space="preserve"> </w:t>
      </w:r>
      <w:r w:rsidRPr="000941E9">
        <w:rPr>
          <w:sz w:val="20"/>
          <w:szCs w:val="20"/>
        </w:rPr>
        <w:t>equivalente,</w:t>
      </w:r>
      <w:r w:rsidRPr="000941E9">
        <w:rPr>
          <w:spacing w:val="8"/>
          <w:sz w:val="20"/>
          <w:szCs w:val="20"/>
        </w:rPr>
        <w:t xml:space="preserve"> </w:t>
      </w:r>
      <w:r w:rsidRPr="000941E9">
        <w:rPr>
          <w:sz w:val="20"/>
          <w:szCs w:val="20"/>
        </w:rPr>
        <w:t>ou</w:t>
      </w:r>
      <w:r w:rsidRPr="000941E9">
        <w:rPr>
          <w:spacing w:val="8"/>
          <w:sz w:val="20"/>
          <w:szCs w:val="20"/>
        </w:rPr>
        <w:t xml:space="preserve"> </w:t>
      </w:r>
      <w:r w:rsidRPr="000941E9">
        <w:rPr>
          <w:sz w:val="20"/>
          <w:szCs w:val="20"/>
        </w:rPr>
        <w:t>circunstância</w:t>
      </w:r>
      <w:r w:rsidRPr="000941E9">
        <w:rPr>
          <w:spacing w:val="8"/>
          <w:sz w:val="20"/>
          <w:szCs w:val="20"/>
        </w:rPr>
        <w:t xml:space="preserve"> </w:t>
      </w:r>
      <w:r w:rsidRPr="000941E9">
        <w:rPr>
          <w:sz w:val="20"/>
          <w:szCs w:val="20"/>
        </w:rPr>
        <w:t>que</w:t>
      </w:r>
      <w:r w:rsidRPr="000941E9">
        <w:rPr>
          <w:spacing w:val="8"/>
          <w:sz w:val="20"/>
          <w:szCs w:val="20"/>
        </w:rPr>
        <w:t xml:space="preserve"> </w:t>
      </w:r>
      <w:r w:rsidRPr="000941E9">
        <w:rPr>
          <w:sz w:val="20"/>
          <w:szCs w:val="20"/>
        </w:rPr>
        <w:t>impeça</w:t>
      </w:r>
      <w:r w:rsidRPr="000941E9">
        <w:rPr>
          <w:spacing w:val="8"/>
          <w:sz w:val="20"/>
          <w:szCs w:val="20"/>
        </w:rPr>
        <w:t xml:space="preserve"> </w:t>
      </w:r>
      <w:r w:rsidRPr="000941E9">
        <w:rPr>
          <w:sz w:val="20"/>
          <w:szCs w:val="20"/>
        </w:rPr>
        <w:t>a</w:t>
      </w:r>
      <w:r w:rsidRPr="000941E9">
        <w:rPr>
          <w:spacing w:val="8"/>
          <w:sz w:val="20"/>
          <w:szCs w:val="20"/>
        </w:rPr>
        <w:t xml:space="preserve"> </w:t>
      </w:r>
      <w:r w:rsidRPr="000941E9">
        <w:rPr>
          <w:sz w:val="20"/>
          <w:szCs w:val="20"/>
        </w:rPr>
        <w:t>liquidação</w:t>
      </w:r>
      <w:r w:rsidRPr="000941E9">
        <w:rPr>
          <w:spacing w:val="8"/>
          <w:sz w:val="20"/>
          <w:szCs w:val="20"/>
        </w:rPr>
        <w:t xml:space="preserve"> </w:t>
      </w:r>
      <w:r w:rsidRPr="000941E9">
        <w:rPr>
          <w:sz w:val="20"/>
          <w:szCs w:val="20"/>
        </w:rPr>
        <w:t>da</w:t>
      </w:r>
      <w:r w:rsidRPr="000941E9">
        <w:rPr>
          <w:spacing w:val="8"/>
          <w:sz w:val="20"/>
          <w:szCs w:val="20"/>
        </w:rPr>
        <w:t xml:space="preserve"> </w:t>
      </w:r>
      <w:r w:rsidRPr="000941E9">
        <w:rPr>
          <w:sz w:val="20"/>
          <w:szCs w:val="20"/>
        </w:rPr>
        <w:t>despesa,</w:t>
      </w:r>
      <w:r w:rsidRPr="000941E9">
        <w:rPr>
          <w:spacing w:val="8"/>
          <w:sz w:val="20"/>
          <w:szCs w:val="20"/>
        </w:rPr>
        <w:t xml:space="preserve"> </w:t>
      </w:r>
      <w:r w:rsidRPr="000941E9">
        <w:rPr>
          <w:sz w:val="20"/>
          <w:szCs w:val="20"/>
        </w:rPr>
        <w:t>esta</w:t>
      </w:r>
      <w:r w:rsidRPr="000941E9">
        <w:rPr>
          <w:spacing w:val="8"/>
          <w:sz w:val="20"/>
          <w:szCs w:val="20"/>
        </w:rPr>
        <w:t xml:space="preserve"> </w:t>
      </w:r>
      <w:r w:rsidRPr="000941E9">
        <w:rPr>
          <w:sz w:val="20"/>
          <w:szCs w:val="20"/>
        </w:rPr>
        <w:t>ficará</w:t>
      </w:r>
      <w:r w:rsidRPr="000941E9">
        <w:rPr>
          <w:spacing w:val="8"/>
          <w:sz w:val="20"/>
          <w:szCs w:val="20"/>
        </w:rPr>
        <w:t xml:space="preserve"> </w:t>
      </w:r>
      <w:r w:rsidRPr="000941E9">
        <w:rPr>
          <w:sz w:val="20"/>
          <w:szCs w:val="20"/>
        </w:rPr>
        <w:t>sobrestada</w:t>
      </w:r>
      <w:r w:rsidRPr="000941E9">
        <w:rPr>
          <w:spacing w:val="40"/>
          <w:sz w:val="20"/>
          <w:szCs w:val="20"/>
        </w:rPr>
        <w:t xml:space="preserve"> </w:t>
      </w:r>
      <w:r w:rsidRPr="000941E9">
        <w:rPr>
          <w:sz w:val="20"/>
          <w:szCs w:val="20"/>
        </w:rPr>
        <w:t>até que o contratado providencie as medidas saneadoras, reiniciando-se o prazo após a comprovação da regularização da situação, sem ônus ao contratante;</w:t>
      </w:r>
    </w:p>
    <w:p w14:paraId="13AB00E2" w14:textId="77777777" w:rsidR="003A5023" w:rsidRPr="000941E9" w:rsidRDefault="00806A69" w:rsidP="00F62F5F">
      <w:pPr>
        <w:pStyle w:val="PargrafodaLista1"/>
        <w:numPr>
          <w:ilvl w:val="1"/>
          <w:numId w:val="6"/>
        </w:numPr>
        <w:tabs>
          <w:tab w:val="left" w:pos="451"/>
        </w:tabs>
        <w:spacing w:before="1"/>
        <w:ind w:left="132" w:right="474" w:firstLine="0"/>
        <w:jc w:val="both"/>
        <w:rPr>
          <w:sz w:val="20"/>
          <w:szCs w:val="20"/>
        </w:rPr>
      </w:pPr>
      <w:r w:rsidRPr="000941E9">
        <w:rPr>
          <w:sz w:val="20"/>
          <w:szCs w:val="20"/>
        </w:rPr>
        <w:t>A nota fiscal ou instrumento de cobrança equivalente deverá ser obrigatoriamente acompanhado da comprovação da regularidade fiscal, constatada por meio de</w:t>
      </w:r>
      <w:r w:rsidRPr="000941E9">
        <w:rPr>
          <w:spacing w:val="40"/>
          <w:sz w:val="20"/>
          <w:szCs w:val="20"/>
        </w:rPr>
        <w:t xml:space="preserve"> </w:t>
      </w:r>
      <w:r w:rsidRPr="000941E9">
        <w:rPr>
          <w:sz w:val="20"/>
          <w:szCs w:val="20"/>
        </w:rPr>
        <w:t>consulta</w:t>
      </w:r>
      <w:r w:rsidRPr="000941E9">
        <w:rPr>
          <w:spacing w:val="26"/>
          <w:sz w:val="20"/>
          <w:szCs w:val="20"/>
        </w:rPr>
        <w:t xml:space="preserve"> </w:t>
      </w:r>
      <w:r w:rsidRPr="000941E9">
        <w:rPr>
          <w:i/>
          <w:sz w:val="20"/>
          <w:szCs w:val="20"/>
        </w:rPr>
        <w:t>on-line</w:t>
      </w:r>
      <w:r w:rsidRPr="000941E9">
        <w:rPr>
          <w:i/>
          <w:spacing w:val="26"/>
          <w:sz w:val="20"/>
          <w:szCs w:val="20"/>
        </w:rPr>
        <w:t xml:space="preserve"> </w:t>
      </w:r>
      <w:r w:rsidRPr="000941E9">
        <w:rPr>
          <w:sz w:val="20"/>
          <w:szCs w:val="20"/>
        </w:rPr>
        <w:t>ao</w:t>
      </w:r>
      <w:r w:rsidRPr="000941E9">
        <w:rPr>
          <w:spacing w:val="26"/>
          <w:sz w:val="20"/>
          <w:szCs w:val="20"/>
        </w:rPr>
        <w:t xml:space="preserve"> </w:t>
      </w:r>
      <w:r w:rsidRPr="000941E9">
        <w:rPr>
          <w:sz w:val="20"/>
          <w:szCs w:val="20"/>
        </w:rPr>
        <w:t>SICAF</w:t>
      </w:r>
      <w:r w:rsidRPr="000941E9">
        <w:rPr>
          <w:spacing w:val="26"/>
          <w:sz w:val="20"/>
          <w:szCs w:val="20"/>
        </w:rPr>
        <w:t xml:space="preserve"> </w:t>
      </w:r>
      <w:r w:rsidRPr="000941E9">
        <w:rPr>
          <w:sz w:val="20"/>
          <w:szCs w:val="20"/>
        </w:rPr>
        <w:t>ou,</w:t>
      </w:r>
      <w:r w:rsidRPr="000941E9">
        <w:rPr>
          <w:spacing w:val="26"/>
          <w:sz w:val="20"/>
          <w:szCs w:val="20"/>
        </w:rPr>
        <w:t xml:space="preserve"> </w:t>
      </w:r>
      <w:r w:rsidRPr="000941E9">
        <w:rPr>
          <w:sz w:val="20"/>
          <w:szCs w:val="20"/>
        </w:rPr>
        <w:t>na</w:t>
      </w:r>
      <w:r w:rsidRPr="000941E9">
        <w:rPr>
          <w:spacing w:val="26"/>
          <w:sz w:val="20"/>
          <w:szCs w:val="20"/>
        </w:rPr>
        <w:t xml:space="preserve"> </w:t>
      </w:r>
      <w:r w:rsidRPr="000941E9">
        <w:rPr>
          <w:sz w:val="20"/>
          <w:szCs w:val="20"/>
        </w:rPr>
        <w:t>impossibilidade</w:t>
      </w:r>
      <w:r w:rsidRPr="000941E9">
        <w:rPr>
          <w:spacing w:val="26"/>
          <w:sz w:val="20"/>
          <w:szCs w:val="20"/>
        </w:rPr>
        <w:t xml:space="preserve"> </w:t>
      </w:r>
      <w:r w:rsidRPr="000941E9">
        <w:rPr>
          <w:sz w:val="20"/>
          <w:szCs w:val="20"/>
        </w:rPr>
        <w:t>de</w:t>
      </w:r>
      <w:r w:rsidRPr="000941E9">
        <w:rPr>
          <w:spacing w:val="26"/>
          <w:sz w:val="20"/>
          <w:szCs w:val="20"/>
        </w:rPr>
        <w:t xml:space="preserve"> </w:t>
      </w:r>
      <w:r w:rsidRPr="000941E9">
        <w:rPr>
          <w:sz w:val="20"/>
          <w:szCs w:val="20"/>
        </w:rPr>
        <w:t>acesso</w:t>
      </w:r>
      <w:r w:rsidRPr="000941E9">
        <w:rPr>
          <w:spacing w:val="26"/>
          <w:sz w:val="20"/>
          <w:szCs w:val="20"/>
        </w:rPr>
        <w:t xml:space="preserve"> </w:t>
      </w:r>
      <w:r w:rsidRPr="000941E9">
        <w:rPr>
          <w:sz w:val="20"/>
          <w:szCs w:val="20"/>
        </w:rPr>
        <w:t>ao</w:t>
      </w:r>
      <w:r w:rsidRPr="000941E9">
        <w:rPr>
          <w:spacing w:val="26"/>
          <w:sz w:val="20"/>
          <w:szCs w:val="20"/>
        </w:rPr>
        <w:t xml:space="preserve"> </w:t>
      </w:r>
      <w:r w:rsidRPr="000941E9">
        <w:rPr>
          <w:sz w:val="20"/>
          <w:szCs w:val="20"/>
        </w:rPr>
        <w:t>referido</w:t>
      </w:r>
      <w:r w:rsidRPr="000941E9">
        <w:rPr>
          <w:spacing w:val="26"/>
          <w:sz w:val="20"/>
          <w:szCs w:val="20"/>
        </w:rPr>
        <w:t xml:space="preserve"> </w:t>
      </w:r>
      <w:r w:rsidRPr="000941E9">
        <w:rPr>
          <w:sz w:val="20"/>
          <w:szCs w:val="20"/>
        </w:rPr>
        <w:t>Sistema,</w:t>
      </w:r>
      <w:r w:rsidRPr="000941E9">
        <w:rPr>
          <w:spacing w:val="26"/>
          <w:sz w:val="20"/>
          <w:szCs w:val="20"/>
        </w:rPr>
        <w:t xml:space="preserve"> </w:t>
      </w:r>
      <w:r w:rsidRPr="000941E9">
        <w:rPr>
          <w:sz w:val="20"/>
          <w:szCs w:val="20"/>
        </w:rPr>
        <w:t>mediante</w:t>
      </w:r>
      <w:r w:rsidRPr="000941E9">
        <w:rPr>
          <w:spacing w:val="26"/>
          <w:sz w:val="20"/>
          <w:szCs w:val="20"/>
        </w:rPr>
        <w:t xml:space="preserve"> </w:t>
      </w:r>
      <w:r w:rsidRPr="000941E9">
        <w:rPr>
          <w:sz w:val="20"/>
          <w:szCs w:val="20"/>
        </w:rPr>
        <w:t>consulta</w:t>
      </w:r>
      <w:r w:rsidRPr="000941E9">
        <w:rPr>
          <w:spacing w:val="26"/>
          <w:sz w:val="20"/>
          <w:szCs w:val="20"/>
        </w:rPr>
        <w:t xml:space="preserve"> </w:t>
      </w:r>
      <w:r w:rsidRPr="000941E9">
        <w:rPr>
          <w:sz w:val="20"/>
          <w:szCs w:val="20"/>
        </w:rPr>
        <w:t>aos</w:t>
      </w:r>
      <w:r w:rsidRPr="000941E9">
        <w:rPr>
          <w:spacing w:val="7"/>
          <w:sz w:val="20"/>
          <w:szCs w:val="20"/>
        </w:rPr>
        <w:t xml:space="preserve"> </w:t>
      </w:r>
      <w:r w:rsidRPr="000941E9">
        <w:rPr>
          <w:sz w:val="20"/>
          <w:szCs w:val="20"/>
        </w:rPr>
        <w:t>sítios</w:t>
      </w:r>
      <w:r w:rsidRPr="000941E9">
        <w:rPr>
          <w:spacing w:val="7"/>
          <w:sz w:val="20"/>
          <w:szCs w:val="20"/>
        </w:rPr>
        <w:t xml:space="preserve"> </w:t>
      </w:r>
      <w:r w:rsidRPr="000941E9">
        <w:rPr>
          <w:sz w:val="20"/>
          <w:szCs w:val="20"/>
        </w:rPr>
        <w:t>eletrônicos</w:t>
      </w:r>
      <w:r w:rsidRPr="000941E9">
        <w:rPr>
          <w:spacing w:val="7"/>
          <w:sz w:val="20"/>
          <w:szCs w:val="20"/>
        </w:rPr>
        <w:t xml:space="preserve"> </w:t>
      </w:r>
      <w:r w:rsidRPr="000941E9">
        <w:rPr>
          <w:sz w:val="20"/>
          <w:szCs w:val="20"/>
        </w:rPr>
        <w:t>oficiais</w:t>
      </w:r>
      <w:r w:rsidRPr="000941E9">
        <w:rPr>
          <w:spacing w:val="7"/>
          <w:sz w:val="20"/>
          <w:szCs w:val="20"/>
        </w:rPr>
        <w:t xml:space="preserve"> </w:t>
      </w:r>
      <w:r w:rsidRPr="000941E9">
        <w:rPr>
          <w:sz w:val="20"/>
          <w:szCs w:val="20"/>
        </w:rPr>
        <w:t>ou</w:t>
      </w:r>
      <w:r w:rsidRPr="000941E9">
        <w:rPr>
          <w:spacing w:val="7"/>
          <w:sz w:val="20"/>
          <w:szCs w:val="20"/>
        </w:rPr>
        <w:t xml:space="preserve"> </w:t>
      </w:r>
      <w:r w:rsidRPr="000941E9">
        <w:rPr>
          <w:sz w:val="20"/>
          <w:szCs w:val="20"/>
        </w:rPr>
        <w:t>à</w:t>
      </w:r>
      <w:r w:rsidRPr="000941E9">
        <w:rPr>
          <w:spacing w:val="7"/>
          <w:sz w:val="20"/>
          <w:szCs w:val="20"/>
        </w:rPr>
        <w:t xml:space="preserve"> </w:t>
      </w:r>
      <w:r w:rsidRPr="000941E9">
        <w:rPr>
          <w:sz w:val="20"/>
          <w:szCs w:val="20"/>
        </w:rPr>
        <w:t>documentação</w:t>
      </w:r>
      <w:r w:rsidRPr="000941E9">
        <w:rPr>
          <w:spacing w:val="7"/>
          <w:sz w:val="20"/>
          <w:szCs w:val="20"/>
        </w:rPr>
        <w:t xml:space="preserve"> </w:t>
      </w:r>
      <w:r w:rsidRPr="000941E9">
        <w:rPr>
          <w:sz w:val="20"/>
          <w:szCs w:val="20"/>
        </w:rPr>
        <w:t>mencionada</w:t>
      </w:r>
      <w:r w:rsidRPr="000941E9">
        <w:rPr>
          <w:spacing w:val="7"/>
          <w:sz w:val="20"/>
          <w:szCs w:val="20"/>
        </w:rPr>
        <w:t xml:space="preserve"> </w:t>
      </w:r>
      <w:r w:rsidRPr="000941E9">
        <w:rPr>
          <w:sz w:val="20"/>
          <w:szCs w:val="20"/>
        </w:rPr>
        <w:t>no</w:t>
      </w:r>
      <w:r w:rsidRPr="000941E9">
        <w:rPr>
          <w:spacing w:val="40"/>
          <w:sz w:val="20"/>
          <w:szCs w:val="20"/>
        </w:rPr>
        <w:t xml:space="preserve"> </w:t>
      </w:r>
      <w:hyperlink r:id="rId11" w:anchor="art68" w:history="1">
        <w:r w:rsidRPr="000941E9">
          <w:rPr>
            <w:rStyle w:val="Hyperlink"/>
            <w:color w:val="1154CC"/>
            <w:sz w:val="20"/>
            <w:szCs w:val="20"/>
            <w:u w:val="thick" w:color="1154CC"/>
          </w:rPr>
          <w:t>art. 68 da Lei nº 14.133, de 2021.</w:t>
        </w:r>
      </w:hyperlink>
    </w:p>
    <w:p w14:paraId="224DA1C4" w14:textId="77777777" w:rsidR="003A5023" w:rsidRPr="000941E9" w:rsidRDefault="00806A69" w:rsidP="00F62F5F">
      <w:pPr>
        <w:pStyle w:val="PargrafodaLista1"/>
        <w:numPr>
          <w:ilvl w:val="1"/>
          <w:numId w:val="6"/>
        </w:numPr>
        <w:tabs>
          <w:tab w:val="left" w:pos="451"/>
        </w:tabs>
        <w:spacing w:before="1"/>
        <w:ind w:left="132" w:right="467" w:firstLine="0"/>
        <w:jc w:val="both"/>
        <w:rPr>
          <w:sz w:val="20"/>
          <w:szCs w:val="20"/>
        </w:rPr>
      </w:pPr>
      <w:r w:rsidRPr="000941E9">
        <w:rPr>
          <w:sz w:val="20"/>
          <w:szCs w:val="20"/>
        </w:rPr>
        <w:t>A</w:t>
      </w:r>
      <w:r w:rsidRPr="000941E9">
        <w:rPr>
          <w:spacing w:val="27"/>
          <w:sz w:val="20"/>
          <w:szCs w:val="20"/>
        </w:rPr>
        <w:t xml:space="preserve"> </w:t>
      </w:r>
      <w:r w:rsidRPr="000941E9">
        <w:rPr>
          <w:sz w:val="20"/>
          <w:szCs w:val="20"/>
        </w:rPr>
        <w:t>Administração</w:t>
      </w:r>
      <w:r w:rsidRPr="000941E9">
        <w:rPr>
          <w:spacing w:val="27"/>
          <w:sz w:val="20"/>
          <w:szCs w:val="20"/>
        </w:rPr>
        <w:t xml:space="preserve"> </w:t>
      </w:r>
      <w:r w:rsidRPr="000941E9">
        <w:rPr>
          <w:sz w:val="20"/>
          <w:szCs w:val="20"/>
        </w:rPr>
        <w:t>deverá</w:t>
      </w:r>
      <w:r w:rsidRPr="000941E9">
        <w:rPr>
          <w:spacing w:val="27"/>
          <w:sz w:val="20"/>
          <w:szCs w:val="20"/>
        </w:rPr>
        <w:t xml:space="preserve"> </w:t>
      </w:r>
      <w:r w:rsidRPr="000941E9">
        <w:rPr>
          <w:sz w:val="20"/>
          <w:szCs w:val="20"/>
        </w:rPr>
        <w:t>realizar</w:t>
      </w:r>
      <w:r w:rsidRPr="000941E9">
        <w:rPr>
          <w:spacing w:val="27"/>
          <w:sz w:val="20"/>
          <w:szCs w:val="20"/>
        </w:rPr>
        <w:t xml:space="preserve"> </w:t>
      </w:r>
      <w:r w:rsidRPr="000941E9">
        <w:rPr>
          <w:sz w:val="20"/>
          <w:szCs w:val="20"/>
        </w:rPr>
        <w:t>consulta</w:t>
      </w:r>
      <w:r w:rsidRPr="000941E9">
        <w:rPr>
          <w:spacing w:val="27"/>
          <w:sz w:val="20"/>
          <w:szCs w:val="20"/>
        </w:rPr>
        <w:t xml:space="preserve"> </w:t>
      </w:r>
      <w:r w:rsidRPr="000941E9">
        <w:rPr>
          <w:sz w:val="20"/>
          <w:szCs w:val="20"/>
        </w:rPr>
        <w:t>ao</w:t>
      </w:r>
      <w:r w:rsidRPr="000941E9">
        <w:rPr>
          <w:spacing w:val="27"/>
          <w:sz w:val="20"/>
          <w:szCs w:val="20"/>
        </w:rPr>
        <w:t xml:space="preserve"> </w:t>
      </w:r>
      <w:r w:rsidRPr="000941E9">
        <w:rPr>
          <w:sz w:val="20"/>
          <w:szCs w:val="20"/>
        </w:rPr>
        <w:t>SICAF</w:t>
      </w:r>
      <w:r w:rsidRPr="000941E9">
        <w:rPr>
          <w:spacing w:val="27"/>
          <w:sz w:val="20"/>
          <w:szCs w:val="20"/>
        </w:rPr>
        <w:t xml:space="preserve"> </w:t>
      </w:r>
      <w:r w:rsidRPr="000941E9">
        <w:rPr>
          <w:sz w:val="20"/>
          <w:szCs w:val="20"/>
        </w:rPr>
        <w:t>para:</w:t>
      </w:r>
      <w:r w:rsidRPr="000941E9">
        <w:rPr>
          <w:spacing w:val="27"/>
          <w:sz w:val="20"/>
          <w:szCs w:val="20"/>
        </w:rPr>
        <w:t xml:space="preserve"> </w:t>
      </w:r>
      <w:r w:rsidRPr="000941E9">
        <w:rPr>
          <w:sz w:val="20"/>
          <w:szCs w:val="20"/>
        </w:rPr>
        <w:t>a)</w:t>
      </w:r>
      <w:r w:rsidRPr="000941E9">
        <w:rPr>
          <w:spacing w:val="27"/>
          <w:sz w:val="20"/>
          <w:szCs w:val="20"/>
        </w:rPr>
        <w:t xml:space="preserve"> </w:t>
      </w:r>
      <w:r w:rsidRPr="000941E9">
        <w:rPr>
          <w:sz w:val="20"/>
          <w:szCs w:val="20"/>
        </w:rPr>
        <w:t>verificar a manutenção das condições de habilitação exigidas no edital; b) identificar possível razão</w:t>
      </w:r>
      <w:r w:rsidRPr="000941E9">
        <w:rPr>
          <w:spacing w:val="40"/>
          <w:sz w:val="20"/>
          <w:szCs w:val="20"/>
        </w:rPr>
        <w:t xml:space="preserve"> </w:t>
      </w:r>
      <w:r w:rsidRPr="000941E9">
        <w:rPr>
          <w:sz w:val="20"/>
          <w:szCs w:val="20"/>
        </w:rPr>
        <w:t>que impeça a participação em licitação, no âmbito do órgão ou entidade, que implique proibição de contratar com o Poder Público, bem como ocorrências impeditivas</w:t>
      </w:r>
      <w:r w:rsidRPr="000941E9">
        <w:rPr>
          <w:spacing w:val="40"/>
          <w:sz w:val="20"/>
          <w:szCs w:val="20"/>
        </w:rPr>
        <w:t xml:space="preserve"> </w:t>
      </w:r>
      <w:r w:rsidRPr="000941E9">
        <w:rPr>
          <w:spacing w:val="-2"/>
          <w:sz w:val="20"/>
          <w:szCs w:val="20"/>
        </w:rPr>
        <w:t>indiretas.</w:t>
      </w:r>
    </w:p>
    <w:p w14:paraId="17439082" w14:textId="77777777" w:rsidR="003A5023" w:rsidRPr="000941E9" w:rsidRDefault="00806A69" w:rsidP="00F62F5F">
      <w:pPr>
        <w:pStyle w:val="PargrafodaLista1"/>
        <w:numPr>
          <w:ilvl w:val="1"/>
          <w:numId w:val="6"/>
        </w:numPr>
        <w:tabs>
          <w:tab w:val="left" w:pos="451"/>
        </w:tabs>
        <w:ind w:left="132" w:right="470" w:firstLine="0"/>
        <w:jc w:val="both"/>
        <w:rPr>
          <w:sz w:val="20"/>
          <w:szCs w:val="20"/>
        </w:rPr>
      </w:pPr>
      <w:r w:rsidRPr="000941E9">
        <w:rPr>
          <w:sz w:val="20"/>
          <w:szCs w:val="20"/>
        </w:rPr>
        <w:t>Constatando-se,</w:t>
      </w:r>
      <w:r w:rsidRPr="000941E9">
        <w:rPr>
          <w:spacing w:val="25"/>
          <w:sz w:val="20"/>
          <w:szCs w:val="20"/>
        </w:rPr>
        <w:t xml:space="preserve"> </w:t>
      </w:r>
      <w:r w:rsidRPr="000941E9">
        <w:rPr>
          <w:sz w:val="20"/>
          <w:szCs w:val="20"/>
        </w:rPr>
        <w:t>junto</w:t>
      </w:r>
      <w:r w:rsidRPr="000941E9">
        <w:rPr>
          <w:spacing w:val="25"/>
          <w:sz w:val="20"/>
          <w:szCs w:val="20"/>
        </w:rPr>
        <w:t xml:space="preserve"> </w:t>
      </w:r>
      <w:r w:rsidRPr="000941E9">
        <w:rPr>
          <w:sz w:val="20"/>
          <w:szCs w:val="20"/>
        </w:rPr>
        <w:t>ao</w:t>
      </w:r>
      <w:r w:rsidRPr="000941E9">
        <w:rPr>
          <w:spacing w:val="25"/>
          <w:sz w:val="20"/>
          <w:szCs w:val="20"/>
        </w:rPr>
        <w:t xml:space="preserve"> </w:t>
      </w:r>
      <w:r w:rsidRPr="000941E9">
        <w:rPr>
          <w:sz w:val="20"/>
          <w:szCs w:val="20"/>
        </w:rPr>
        <w:t>SICAF,</w:t>
      </w:r>
      <w:r w:rsidRPr="000941E9">
        <w:rPr>
          <w:spacing w:val="25"/>
          <w:sz w:val="20"/>
          <w:szCs w:val="20"/>
        </w:rPr>
        <w:t xml:space="preserve"> </w:t>
      </w:r>
      <w:r w:rsidRPr="000941E9">
        <w:rPr>
          <w:sz w:val="20"/>
          <w:szCs w:val="20"/>
        </w:rPr>
        <w:t>a</w:t>
      </w:r>
      <w:r w:rsidRPr="000941E9">
        <w:rPr>
          <w:spacing w:val="25"/>
          <w:sz w:val="20"/>
          <w:szCs w:val="20"/>
        </w:rPr>
        <w:t xml:space="preserve"> </w:t>
      </w:r>
      <w:r w:rsidRPr="000941E9">
        <w:rPr>
          <w:sz w:val="20"/>
          <w:szCs w:val="20"/>
        </w:rPr>
        <w:t>situação</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irregularidade</w:t>
      </w:r>
      <w:r w:rsidRPr="000941E9">
        <w:rPr>
          <w:spacing w:val="25"/>
          <w:sz w:val="20"/>
          <w:szCs w:val="20"/>
        </w:rPr>
        <w:t xml:space="preserve"> </w:t>
      </w:r>
      <w:r w:rsidRPr="000941E9">
        <w:rPr>
          <w:sz w:val="20"/>
          <w:szCs w:val="20"/>
        </w:rPr>
        <w:t>do</w:t>
      </w:r>
      <w:r w:rsidRPr="000941E9">
        <w:rPr>
          <w:spacing w:val="25"/>
          <w:sz w:val="20"/>
          <w:szCs w:val="20"/>
        </w:rPr>
        <w:t xml:space="preserve"> </w:t>
      </w:r>
      <w:r w:rsidRPr="000941E9">
        <w:rPr>
          <w:sz w:val="20"/>
          <w:szCs w:val="20"/>
        </w:rPr>
        <w:t>contratado,</w:t>
      </w:r>
      <w:r w:rsidRPr="000941E9">
        <w:rPr>
          <w:spacing w:val="25"/>
          <w:sz w:val="20"/>
          <w:szCs w:val="20"/>
        </w:rPr>
        <w:t xml:space="preserve"> </w:t>
      </w:r>
      <w:r w:rsidRPr="000941E9">
        <w:rPr>
          <w:sz w:val="20"/>
          <w:szCs w:val="20"/>
        </w:rPr>
        <w:t>será</w:t>
      </w:r>
      <w:r w:rsidRPr="000941E9">
        <w:rPr>
          <w:spacing w:val="25"/>
          <w:sz w:val="20"/>
          <w:szCs w:val="20"/>
        </w:rPr>
        <w:t xml:space="preserve"> </w:t>
      </w:r>
      <w:r w:rsidRPr="000941E9">
        <w:rPr>
          <w:sz w:val="20"/>
          <w:szCs w:val="20"/>
        </w:rPr>
        <w:t>providenciada sua notificação, por escrito, para que, no prazo de 5 (cinco) dias</w:t>
      </w:r>
      <w:r w:rsidRPr="000941E9">
        <w:rPr>
          <w:spacing w:val="40"/>
          <w:sz w:val="20"/>
          <w:szCs w:val="20"/>
        </w:rPr>
        <w:t xml:space="preserve"> </w:t>
      </w:r>
      <w:r w:rsidRPr="000941E9">
        <w:rPr>
          <w:sz w:val="20"/>
          <w:szCs w:val="20"/>
        </w:rPr>
        <w:t>úteis, regularize sua situação ou, no mesmo prazo, apresente sua defesa. O prazo poderá ser prorrogado uma vez, por igual período, a critério do contratante.</w:t>
      </w:r>
    </w:p>
    <w:p w14:paraId="160B7677" w14:textId="77777777" w:rsidR="003A5023" w:rsidRPr="000941E9" w:rsidRDefault="00806A69" w:rsidP="00F62F5F">
      <w:pPr>
        <w:pStyle w:val="PargrafodaLista1"/>
        <w:numPr>
          <w:ilvl w:val="1"/>
          <w:numId w:val="6"/>
        </w:numPr>
        <w:tabs>
          <w:tab w:val="left" w:pos="436"/>
        </w:tabs>
        <w:spacing w:before="1"/>
        <w:ind w:left="132" w:right="464" w:firstLine="0"/>
        <w:jc w:val="both"/>
        <w:rPr>
          <w:sz w:val="20"/>
          <w:szCs w:val="20"/>
        </w:rPr>
      </w:pPr>
      <w:r w:rsidRPr="000941E9">
        <w:rPr>
          <w:sz w:val="20"/>
          <w:szCs w:val="20"/>
        </w:rPr>
        <w:t>Não havendo regularização ou sendo a defesa considerada improcedente, o contratante deverá comunicar aos órgãos responsáveis pela fiscalização da regularidade</w:t>
      </w:r>
      <w:r w:rsidRPr="000941E9">
        <w:rPr>
          <w:spacing w:val="40"/>
          <w:sz w:val="20"/>
          <w:szCs w:val="20"/>
        </w:rPr>
        <w:t xml:space="preserve"> </w:t>
      </w:r>
      <w:r w:rsidRPr="000941E9">
        <w:rPr>
          <w:sz w:val="20"/>
          <w:szCs w:val="20"/>
        </w:rPr>
        <w:t>fiscal</w:t>
      </w:r>
      <w:r w:rsidRPr="000941E9">
        <w:rPr>
          <w:spacing w:val="26"/>
          <w:sz w:val="20"/>
          <w:szCs w:val="20"/>
        </w:rPr>
        <w:t xml:space="preserve"> </w:t>
      </w:r>
      <w:r w:rsidRPr="000941E9">
        <w:rPr>
          <w:sz w:val="20"/>
          <w:szCs w:val="20"/>
        </w:rPr>
        <w:t>quanto</w:t>
      </w:r>
      <w:r w:rsidRPr="000941E9">
        <w:rPr>
          <w:spacing w:val="26"/>
          <w:sz w:val="20"/>
          <w:szCs w:val="20"/>
        </w:rPr>
        <w:t xml:space="preserve"> </w:t>
      </w:r>
      <w:r w:rsidRPr="000941E9">
        <w:rPr>
          <w:sz w:val="20"/>
          <w:szCs w:val="20"/>
        </w:rPr>
        <w:t>à</w:t>
      </w:r>
      <w:r w:rsidRPr="000941E9">
        <w:rPr>
          <w:spacing w:val="26"/>
          <w:sz w:val="20"/>
          <w:szCs w:val="20"/>
        </w:rPr>
        <w:t xml:space="preserve"> </w:t>
      </w:r>
      <w:r w:rsidRPr="000941E9">
        <w:rPr>
          <w:sz w:val="20"/>
          <w:szCs w:val="20"/>
        </w:rPr>
        <w:t>inadimplência</w:t>
      </w:r>
      <w:r w:rsidRPr="000941E9">
        <w:rPr>
          <w:spacing w:val="26"/>
          <w:sz w:val="20"/>
          <w:szCs w:val="20"/>
        </w:rPr>
        <w:t xml:space="preserve"> </w:t>
      </w:r>
      <w:r w:rsidRPr="000941E9">
        <w:rPr>
          <w:sz w:val="20"/>
          <w:szCs w:val="20"/>
        </w:rPr>
        <w:t>do</w:t>
      </w:r>
      <w:r w:rsidRPr="000941E9">
        <w:rPr>
          <w:spacing w:val="26"/>
          <w:sz w:val="20"/>
          <w:szCs w:val="20"/>
        </w:rPr>
        <w:t xml:space="preserve"> </w:t>
      </w:r>
      <w:r w:rsidRPr="000941E9">
        <w:rPr>
          <w:sz w:val="20"/>
          <w:szCs w:val="20"/>
        </w:rPr>
        <w:t>contratado,</w:t>
      </w:r>
      <w:r w:rsidRPr="000941E9">
        <w:rPr>
          <w:spacing w:val="26"/>
          <w:sz w:val="20"/>
          <w:szCs w:val="20"/>
        </w:rPr>
        <w:t xml:space="preserve"> </w:t>
      </w:r>
      <w:r w:rsidRPr="000941E9">
        <w:rPr>
          <w:sz w:val="20"/>
          <w:szCs w:val="20"/>
        </w:rPr>
        <w:t>bem</w:t>
      </w:r>
      <w:r w:rsidRPr="000941E9">
        <w:rPr>
          <w:spacing w:val="26"/>
          <w:sz w:val="20"/>
          <w:szCs w:val="20"/>
        </w:rPr>
        <w:t xml:space="preserve"> </w:t>
      </w:r>
      <w:r w:rsidRPr="000941E9">
        <w:rPr>
          <w:sz w:val="20"/>
          <w:szCs w:val="20"/>
        </w:rPr>
        <w:t>como</w:t>
      </w:r>
      <w:r w:rsidRPr="000941E9">
        <w:rPr>
          <w:spacing w:val="26"/>
          <w:sz w:val="20"/>
          <w:szCs w:val="20"/>
        </w:rPr>
        <w:t xml:space="preserve"> </w:t>
      </w:r>
      <w:r w:rsidRPr="000941E9">
        <w:rPr>
          <w:sz w:val="20"/>
          <w:szCs w:val="20"/>
        </w:rPr>
        <w:t>quanto</w:t>
      </w:r>
      <w:r w:rsidRPr="000941E9">
        <w:rPr>
          <w:spacing w:val="26"/>
          <w:sz w:val="20"/>
          <w:szCs w:val="20"/>
        </w:rPr>
        <w:t xml:space="preserve"> </w:t>
      </w:r>
      <w:r w:rsidRPr="000941E9">
        <w:rPr>
          <w:sz w:val="20"/>
          <w:szCs w:val="20"/>
        </w:rPr>
        <w:t>à</w:t>
      </w:r>
      <w:r w:rsidRPr="000941E9">
        <w:rPr>
          <w:spacing w:val="26"/>
          <w:sz w:val="20"/>
          <w:szCs w:val="20"/>
        </w:rPr>
        <w:t xml:space="preserve"> </w:t>
      </w:r>
      <w:r w:rsidRPr="000941E9">
        <w:rPr>
          <w:sz w:val="20"/>
          <w:szCs w:val="20"/>
        </w:rPr>
        <w:t>existência de pagamento a ser efetuado, para que sejam acionados os meios pertinentes e necessários</w:t>
      </w:r>
      <w:r w:rsidRPr="000941E9">
        <w:rPr>
          <w:spacing w:val="40"/>
          <w:sz w:val="20"/>
          <w:szCs w:val="20"/>
        </w:rPr>
        <w:t xml:space="preserve"> </w:t>
      </w:r>
      <w:r w:rsidRPr="000941E9">
        <w:rPr>
          <w:sz w:val="20"/>
          <w:szCs w:val="20"/>
        </w:rPr>
        <w:t>para garantir o recebimento de seus créditos.</w:t>
      </w:r>
    </w:p>
    <w:p w14:paraId="50CC5F4A" w14:textId="77777777" w:rsidR="003A5023" w:rsidRPr="000941E9" w:rsidRDefault="00806A69" w:rsidP="00F62F5F">
      <w:pPr>
        <w:pStyle w:val="PargrafodaLista1"/>
        <w:numPr>
          <w:ilvl w:val="1"/>
          <w:numId w:val="6"/>
        </w:numPr>
        <w:tabs>
          <w:tab w:val="left" w:pos="466"/>
        </w:tabs>
        <w:ind w:left="132" w:right="466" w:firstLine="0"/>
        <w:jc w:val="both"/>
        <w:rPr>
          <w:sz w:val="20"/>
          <w:szCs w:val="20"/>
        </w:rPr>
      </w:pPr>
      <w:r w:rsidRPr="000941E9">
        <w:rPr>
          <w:sz w:val="20"/>
          <w:szCs w:val="20"/>
        </w:rPr>
        <w:t>Persistindo</w:t>
      </w:r>
      <w:r w:rsidRPr="000941E9">
        <w:rPr>
          <w:spacing w:val="40"/>
          <w:sz w:val="20"/>
          <w:szCs w:val="20"/>
        </w:rPr>
        <w:t xml:space="preserve"> </w:t>
      </w:r>
      <w:r w:rsidRPr="000941E9">
        <w:rPr>
          <w:sz w:val="20"/>
          <w:szCs w:val="20"/>
        </w:rPr>
        <w:t>a</w:t>
      </w:r>
      <w:r w:rsidRPr="000941E9">
        <w:rPr>
          <w:spacing w:val="40"/>
          <w:sz w:val="20"/>
          <w:szCs w:val="20"/>
        </w:rPr>
        <w:t xml:space="preserve"> </w:t>
      </w:r>
      <w:r w:rsidRPr="000941E9">
        <w:rPr>
          <w:sz w:val="20"/>
          <w:szCs w:val="20"/>
        </w:rPr>
        <w:t>irregularidade,</w:t>
      </w:r>
      <w:r w:rsidRPr="000941E9">
        <w:rPr>
          <w:spacing w:val="40"/>
          <w:sz w:val="20"/>
          <w:szCs w:val="20"/>
        </w:rPr>
        <w:t xml:space="preserve"> </w:t>
      </w:r>
      <w:r w:rsidRPr="000941E9">
        <w:rPr>
          <w:sz w:val="20"/>
          <w:szCs w:val="20"/>
        </w:rPr>
        <w:t>o</w:t>
      </w:r>
      <w:r w:rsidRPr="000941E9">
        <w:rPr>
          <w:spacing w:val="40"/>
          <w:sz w:val="20"/>
          <w:szCs w:val="20"/>
        </w:rPr>
        <w:t xml:space="preserve"> </w:t>
      </w:r>
      <w:r w:rsidRPr="000941E9">
        <w:rPr>
          <w:sz w:val="20"/>
          <w:szCs w:val="20"/>
        </w:rPr>
        <w:t>contratante</w:t>
      </w:r>
      <w:r w:rsidRPr="000941E9">
        <w:rPr>
          <w:spacing w:val="40"/>
          <w:sz w:val="20"/>
          <w:szCs w:val="20"/>
        </w:rPr>
        <w:t xml:space="preserve"> </w:t>
      </w:r>
      <w:r w:rsidRPr="000941E9">
        <w:rPr>
          <w:sz w:val="20"/>
          <w:szCs w:val="20"/>
        </w:rPr>
        <w:t>deverá</w:t>
      </w:r>
      <w:r w:rsidRPr="000941E9">
        <w:rPr>
          <w:spacing w:val="40"/>
          <w:sz w:val="20"/>
          <w:szCs w:val="20"/>
        </w:rPr>
        <w:t xml:space="preserve"> </w:t>
      </w:r>
      <w:r w:rsidRPr="000941E9">
        <w:rPr>
          <w:sz w:val="20"/>
          <w:szCs w:val="20"/>
        </w:rPr>
        <w:t>adotar</w:t>
      </w:r>
      <w:r w:rsidRPr="000941E9">
        <w:rPr>
          <w:spacing w:val="40"/>
          <w:sz w:val="20"/>
          <w:szCs w:val="20"/>
        </w:rPr>
        <w:t xml:space="preserve"> </w:t>
      </w:r>
      <w:r w:rsidRPr="000941E9">
        <w:rPr>
          <w:sz w:val="20"/>
          <w:szCs w:val="20"/>
        </w:rPr>
        <w:t>as</w:t>
      </w:r>
      <w:r w:rsidRPr="000941E9">
        <w:rPr>
          <w:spacing w:val="40"/>
          <w:sz w:val="20"/>
          <w:szCs w:val="20"/>
        </w:rPr>
        <w:t xml:space="preserve"> </w:t>
      </w:r>
      <w:r w:rsidRPr="000941E9">
        <w:rPr>
          <w:sz w:val="20"/>
          <w:szCs w:val="20"/>
        </w:rPr>
        <w:t>medidas</w:t>
      </w:r>
      <w:r w:rsidRPr="000941E9">
        <w:rPr>
          <w:spacing w:val="40"/>
          <w:sz w:val="20"/>
          <w:szCs w:val="20"/>
        </w:rPr>
        <w:t xml:space="preserve"> </w:t>
      </w:r>
      <w:r w:rsidRPr="000941E9">
        <w:rPr>
          <w:sz w:val="20"/>
          <w:szCs w:val="20"/>
        </w:rPr>
        <w:t>necessárias</w:t>
      </w:r>
      <w:r w:rsidRPr="000941E9">
        <w:rPr>
          <w:spacing w:val="40"/>
          <w:sz w:val="20"/>
          <w:szCs w:val="20"/>
        </w:rPr>
        <w:t xml:space="preserve"> </w:t>
      </w:r>
      <w:r w:rsidRPr="000941E9">
        <w:rPr>
          <w:sz w:val="20"/>
          <w:szCs w:val="20"/>
        </w:rPr>
        <w:t>à</w:t>
      </w:r>
      <w:r w:rsidRPr="000941E9">
        <w:rPr>
          <w:spacing w:val="40"/>
          <w:sz w:val="20"/>
          <w:szCs w:val="20"/>
        </w:rPr>
        <w:t xml:space="preserve"> </w:t>
      </w:r>
      <w:r w:rsidRPr="000941E9">
        <w:rPr>
          <w:sz w:val="20"/>
          <w:szCs w:val="20"/>
        </w:rPr>
        <w:t>rescisão</w:t>
      </w:r>
      <w:r w:rsidRPr="000941E9">
        <w:rPr>
          <w:spacing w:val="40"/>
          <w:sz w:val="20"/>
          <w:szCs w:val="20"/>
        </w:rPr>
        <w:t xml:space="preserve"> </w:t>
      </w:r>
      <w:r w:rsidRPr="000941E9">
        <w:rPr>
          <w:sz w:val="20"/>
          <w:szCs w:val="20"/>
        </w:rPr>
        <w:t>contratual</w:t>
      </w:r>
      <w:r w:rsidRPr="000941E9">
        <w:rPr>
          <w:spacing w:val="40"/>
          <w:sz w:val="20"/>
          <w:szCs w:val="20"/>
        </w:rPr>
        <w:t xml:space="preserve"> </w:t>
      </w:r>
      <w:r w:rsidRPr="000941E9">
        <w:rPr>
          <w:sz w:val="20"/>
          <w:szCs w:val="20"/>
        </w:rPr>
        <w:t>nos autos do processo administrativo correspondente,</w:t>
      </w:r>
      <w:r w:rsidRPr="000941E9">
        <w:rPr>
          <w:spacing w:val="40"/>
          <w:sz w:val="20"/>
          <w:szCs w:val="20"/>
        </w:rPr>
        <w:t xml:space="preserve"> </w:t>
      </w:r>
      <w:r w:rsidRPr="000941E9">
        <w:rPr>
          <w:sz w:val="20"/>
          <w:szCs w:val="20"/>
        </w:rPr>
        <w:t>assegurada ao contratado a ampla defesa.</w:t>
      </w:r>
    </w:p>
    <w:p w14:paraId="4B706C3B" w14:textId="77777777" w:rsidR="003A5023" w:rsidRPr="000941E9" w:rsidRDefault="00806A69" w:rsidP="00F62F5F">
      <w:pPr>
        <w:pStyle w:val="PargrafodaLista1"/>
        <w:numPr>
          <w:ilvl w:val="1"/>
          <w:numId w:val="6"/>
        </w:numPr>
        <w:tabs>
          <w:tab w:val="left" w:pos="451"/>
        </w:tabs>
        <w:spacing w:before="1"/>
        <w:ind w:left="132" w:right="478" w:firstLine="0"/>
        <w:jc w:val="both"/>
        <w:rPr>
          <w:sz w:val="20"/>
          <w:szCs w:val="20"/>
        </w:rPr>
      </w:pPr>
      <w:r w:rsidRPr="000941E9">
        <w:rPr>
          <w:sz w:val="20"/>
          <w:szCs w:val="20"/>
        </w:rPr>
        <w:t>Havendo</w:t>
      </w:r>
      <w:r w:rsidRPr="000941E9">
        <w:rPr>
          <w:spacing w:val="28"/>
          <w:sz w:val="20"/>
          <w:szCs w:val="20"/>
        </w:rPr>
        <w:t xml:space="preserve"> </w:t>
      </w:r>
      <w:r w:rsidRPr="000941E9">
        <w:rPr>
          <w:sz w:val="20"/>
          <w:szCs w:val="20"/>
        </w:rPr>
        <w:t>a</w:t>
      </w:r>
      <w:r w:rsidRPr="000941E9">
        <w:rPr>
          <w:spacing w:val="27"/>
          <w:sz w:val="20"/>
          <w:szCs w:val="20"/>
        </w:rPr>
        <w:t xml:space="preserve"> </w:t>
      </w:r>
      <w:r w:rsidRPr="000941E9">
        <w:rPr>
          <w:sz w:val="20"/>
          <w:szCs w:val="20"/>
        </w:rPr>
        <w:t>efetiva</w:t>
      </w:r>
      <w:r w:rsidRPr="000941E9">
        <w:rPr>
          <w:spacing w:val="28"/>
          <w:sz w:val="20"/>
          <w:szCs w:val="20"/>
        </w:rPr>
        <w:t xml:space="preserve"> </w:t>
      </w:r>
      <w:r w:rsidRPr="000941E9">
        <w:rPr>
          <w:sz w:val="20"/>
          <w:szCs w:val="20"/>
        </w:rPr>
        <w:t>execução</w:t>
      </w:r>
      <w:r w:rsidRPr="000941E9">
        <w:rPr>
          <w:spacing w:val="9"/>
          <w:sz w:val="20"/>
          <w:szCs w:val="20"/>
        </w:rPr>
        <w:t xml:space="preserve"> </w:t>
      </w:r>
      <w:r w:rsidRPr="000941E9">
        <w:rPr>
          <w:sz w:val="20"/>
          <w:szCs w:val="20"/>
        </w:rPr>
        <w:t>do</w:t>
      </w:r>
      <w:r w:rsidRPr="000941E9">
        <w:rPr>
          <w:spacing w:val="9"/>
          <w:sz w:val="20"/>
          <w:szCs w:val="20"/>
        </w:rPr>
        <w:t xml:space="preserve"> </w:t>
      </w:r>
      <w:r w:rsidRPr="000941E9">
        <w:rPr>
          <w:sz w:val="20"/>
          <w:szCs w:val="20"/>
        </w:rPr>
        <w:t>objeto,</w:t>
      </w:r>
      <w:r w:rsidRPr="000941E9">
        <w:rPr>
          <w:spacing w:val="9"/>
          <w:sz w:val="20"/>
          <w:szCs w:val="20"/>
        </w:rPr>
        <w:t xml:space="preserve"> </w:t>
      </w:r>
      <w:r w:rsidRPr="000941E9">
        <w:rPr>
          <w:sz w:val="20"/>
          <w:szCs w:val="20"/>
        </w:rPr>
        <w:t>os</w:t>
      </w:r>
      <w:r w:rsidRPr="000941E9">
        <w:rPr>
          <w:spacing w:val="9"/>
          <w:sz w:val="20"/>
          <w:szCs w:val="20"/>
        </w:rPr>
        <w:t xml:space="preserve"> </w:t>
      </w:r>
      <w:r w:rsidRPr="000941E9">
        <w:rPr>
          <w:sz w:val="20"/>
          <w:szCs w:val="20"/>
        </w:rPr>
        <w:t>pagamentos</w:t>
      </w:r>
      <w:r w:rsidRPr="000941E9">
        <w:rPr>
          <w:spacing w:val="9"/>
          <w:sz w:val="20"/>
          <w:szCs w:val="20"/>
        </w:rPr>
        <w:t xml:space="preserve"> </w:t>
      </w:r>
      <w:r w:rsidRPr="000941E9">
        <w:rPr>
          <w:sz w:val="20"/>
          <w:szCs w:val="20"/>
        </w:rPr>
        <w:t>serão</w:t>
      </w:r>
      <w:r w:rsidRPr="000941E9">
        <w:rPr>
          <w:spacing w:val="9"/>
          <w:sz w:val="20"/>
          <w:szCs w:val="20"/>
        </w:rPr>
        <w:t xml:space="preserve"> </w:t>
      </w:r>
      <w:r w:rsidRPr="000941E9">
        <w:rPr>
          <w:sz w:val="20"/>
          <w:szCs w:val="20"/>
        </w:rPr>
        <w:t>realizados</w:t>
      </w:r>
      <w:r w:rsidRPr="000941E9">
        <w:rPr>
          <w:spacing w:val="9"/>
          <w:sz w:val="20"/>
          <w:szCs w:val="20"/>
        </w:rPr>
        <w:t xml:space="preserve"> </w:t>
      </w:r>
      <w:r w:rsidRPr="000941E9">
        <w:rPr>
          <w:sz w:val="20"/>
          <w:szCs w:val="20"/>
        </w:rPr>
        <w:t>normalmente,</w:t>
      </w:r>
      <w:r w:rsidRPr="000941E9">
        <w:rPr>
          <w:spacing w:val="9"/>
          <w:sz w:val="20"/>
          <w:szCs w:val="20"/>
        </w:rPr>
        <w:t xml:space="preserve"> </w:t>
      </w:r>
      <w:r w:rsidRPr="000941E9">
        <w:rPr>
          <w:sz w:val="20"/>
          <w:szCs w:val="20"/>
        </w:rPr>
        <w:t>até</w:t>
      </w:r>
      <w:r w:rsidRPr="000941E9">
        <w:rPr>
          <w:spacing w:val="9"/>
          <w:sz w:val="20"/>
          <w:szCs w:val="20"/>
        </w:rPr>
        <w:t xml:space="preserve"> </w:t>
      </w:r>
      <w:r w:rsidRPr="000941E9">
        <w:rPr>
          <w:sz w:val="20"/>
          <w:szCs w:val="20"/>
        </w:rPr>
        <w:t>que</w:t>
      </w:r>
      <w:r w:rsidRPr="000941E9">
        <w:rPr>
          <w:spacing w:val="9"/>
          <w:sz w:val="20"/>
          <w:szCs w:val="20"/>
        </w:rPr>
        <w:t xml:space="preserve"> </w:t>
      </w:r>
      <w:r w:rsidRPr="000941E9">
        <w:rPr>
          <w:sz w:val="20"/>
          <w:szCs w:val="20"/>
        </w:rPr>
        <w:t>se</w:t>
      </w:r>
      <w:r w:rsidRPr="000941E9">
        <w:rPr>
          <w:spacing w:val="9"/>
          <w:sz w:val="20"/>
          <w:szCs w:val="20"/>
        </w:rPr>
        <w:t xml:space="preserve"> </w:t>
      </w:r>
      <w:r w:rsidRPr="000941E9">
        <w:rPr>
          <w:sz w:val="20"/>
          <w:szCs w:val="20"/>
        </w:rPr>
        <w:t>decida</w:t>
      </w:r>
      <w:r w:rsidRPr="000941E9">
        <w:rPr>
          <w:spacing w:val="9"/>
          <w:sz w:val="20"/>
          <w:szCs w:val="20"/>
        </w:rPr>
        <w:t xml:space="preserve"> </w:t>
      </w:r>
      <w:r w:rsidRPr="000941E9">
        <w:rPr>
          <w:sz w:val="20"/>
          <w:szCs w:val="20"/>
        </w:rPr>
        <w:t>pela</w:t>
      </w:r>
      <w:r w:rsidRPr="000941E9">
        <w:rPr>
          <w:spacing w:val="9"/>
          <w:sz w:val="20"/>
          <w:szCs w:val="20"/>
        </w:rPr>
        <w:t xml:space="preserve"> </w:t>
      </w:r>
      <w:r w:rsidRPr="000941E9">
        <w:rPr>
          <w:sz w:val="20"/>
          <w:szCs w:val="20"/>
        </w:rPr>
        <w:t>rescisão</w:t>
      </w:r>
      <w:r w:rsidRPr="000941E9">
        <w:rPr>
          <w:spacing w:val="9"/>
          <w:sz w:val="20"/>
          <w:szCs w:val="20"/>
        </w:rPr>
        <w:t xml:space="preserve"> </w:t>
      </w:r>
      <w:r w:rsidRPr="000941E9">
        <w:rPr>
          <w:sz w:val="20"/>
          <w:szCs w:val="20"/>
        </w:rPr>
        <w:t>do</w:t>
      </w:r>
      <w:r w:rsidRPr="000941E9">
        <w:rPr>
          <w:spacing w:val="9"/>
          <w:sz w:val="20"/>
          <w:szCs w:val="20"/>
        </w:rPr>
        <w:t xml:space="preserve"> </w:t>
      </w:r>
      <w:r w:rsidRPr="000941E9">
        <w:rPr>
          <w:sz w:val="20"/>
          <w:szCs w:val="20"/>
        </w:rPr>
        <w:t>contrato,</w:t>
      </w:r>
      <w:r w:rsidRPr="000941E9">
        <w:rPr>
          <w:spacing w:val="9"/>
          <w:sz w:val="20"/>
          <w:szCs w:val="20"/>
        </w:rPr>
        <w:t xml:space="preserve"> </w:t>
      </w:r>
      <w:r w:rsidRPr="000941E9">
        <w:rPr>
          <w:sz w:val="20"/>
          <w:szCs w:val="20"/>
        </w:rPr>
        <w:t>caso</w:t>
      </w:r>
      <w:r w:rsidRPr="000941E9">
        <w:rPr>
          <w:spacing w:val="9"/>
          <w:sz w:val="20"/>
          <w:szCs w:val="20"/>
        </w:rPr>
        <w:t xml:space="preserve"> </w:t>
      </w:r>
      <w:r w:rsidRPr="000941E9">
        <w:rPr>
          <w:sz w:val="20"/>
          <w:szCs w:val="20"/>
        </w:rPr>
        <w:t>o</w:t>
      </w:r>
      <w:r w:rsidRPr="000941E9">
        <w:rPr>
          <w:spacing w:val="9"/>
          <w:sz w:val="20"/>
          <w:szCs w:val="20"/>
        </w:rPr>
        <w:t xml:space="preserve"> </w:t>
      </w:r>
      <w:r w:rsidRPr="000941E9">
        <w:rPr>
          <w:sz w:val="20"/>
          <w:szCs w:val="20"/>
        </w:rPr>
        <w:t>contratado</w:t>
      </w:r>
      <w:r w:rsidRPr="000941E9">
        <w:rPr>
          <w:spacing w:val="9"/>
          <w:sz w:val="20"/>
          <w:szCs w:val="20"/>
        </w:rPr>
        <w:t xml:space="preserve"> </w:t>
      </w:r>
      <w:r w:rsidRPr="000941E9">
        <w:rPr>
          <w:sz w:val="20"/>
          <w:szCs w:val="20"/>
        </w:rPr>
        <w:t>não</w:t>
      </w:r>
      <w:r w:rsidRPr="000941E9">
        <w:rPr>
          <w:spacing w:val="9"/>
          <w:sz w:val="20"/>
          <w:szCs w:val="20"/>
        </w:rPr>
        <w:t xml:space="preserve"> </w:t>
      </w:r>
      <w:r w:rsidRPr="000941E9">
        <w:rPr>
          <w:sz w:val="20"/>
          <w:szCs w:val="20"/>
        </w:rPr>
        <w:t>regularize</w:t>
      </w:r>
      <w:r w:rsidRPr="000941E9">
        <w:rPr>
          <w:spacing w:val="40"/>
          <w:sz w:val="20"/>
          <w:szCs w:val="20"/>
        </w:rPr>
        <w:t xml:space="preserve"> </w:t>
      </w:r>
      <w:r w:rsidRPr="000941E9">
        <w:rPr>
          <w:sz w:val="20"/>
          <w:szCs w:val="20"/>
        </w:rPr>
        <w:t>sua situação junto ao SICAF.</w:t>
      </w:r>
    </w:p>
    <w:p w14:paraId="32F4DED0" w14:textId="77777777" w:rsidR="003A5023" w:rsidRPr="000941E9" w:rsidRDefault="00806A69" w:rsidP="00F62F5F">
      <w:pPr>
        <w:pStyle w:val="Corpodetexto"/>
        <w:ind w:left="132"/>
        <w:jc w:val="both"/>
        <w:rPr>
          <w:sz w:val="20"/>
          <w:szCs w:val="20"/>
        </w:rPr>
      </w:pPr>
      <w:r w:rsidRPr="000941E9">
        <w:rPr>
          <w:sz w:val="20"/>
          <w:szCs w:val="20"/>
        </w:rPr>
        <w:t>Prazo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pagamento</w:t>
      </w:r>
    </w:p>
    <w:p w14:paraId="6D73B1EF" w14:textId="77777777" w:rsidR="003A5023" w:rsidRPr="000941E9" w:rsidRDefault="00806A69" w:rsidP="00F62F5F">
      <w:pPr>
        <w:pStyle w:val="PargrafodaLista1"/>
        <w:numPr>
          <w:ilvl w:val="1"/>
          <w:numId w:val="6"/>
        </w:numPr>
        <w:tabs>
          <w:tab w:val="left" w:pos="451"/>
        </w:tabs>
        <w:ind w:left="132" w:right="476" w:firstLine="0"/>
        <w:jc w:val="both"/>
        <w:rPr>
          <w:sz w:val="20"/>
          <w:szCs w:val="20"/>
        </w:rPr>
      </w:pPr>
      <w:r w:rsidRPr="000941E9">
        <w:rPr>
          <w:sz w:val="20"/>
          <w:szCs w:val="20"/>
        </w:rPr>
        <w:t>O</w:t>
      </w:r>
      <w:r w:rsidRPr="000941E9">
        <w:rPr>
          <w:spacing w:val="24"/>
          <w:sz w:val="20"/>
          <w:szCs w:val="20"/>
        </w:rPr>
        <w:t xml:space="preserve"> </w:t>
      </w:r>
      <w:r w:rsidRPr="000941E9">
        <w:rPr>
          <w:sz w:val="20"/>
          <w:szCs w:val="20"/>
        </w:rPr>
        <w:t>pagamento</w:t>
      </w:r>
      <w:r w:rsidRPr="000941E9">
        <w:rPr>
          <w:spacing w:val="24"/>
          <w:sz w:val="20"/>
          <w:szCs w:val="20"/>
        </w:rPr>
        <w:t xml:space="preserve"> </w:t>
      </w:r>
      <w:r w:rsidRPr="000941E9">
        <w:rPr>
          <w:sz w:val="20"/>
          <w:szCs w:val="20"/>
        </w:rPr>
        <w:t>será</w:t>
      </w:r>
      <w:r w:rsidRPr="000941E9">
        <w:rPr>
          <w:spacing w:val="24"/>
          <w:sz w:val="20"/>
          <w:szCs w:val="20"/>
        </w:rPr>
        <w:t xml:space="preserve"> </w:t>
      </w:r>
      <w:r w:rsidRPr="000941E9">
        <w:rPr>
          <w:sz w:val="20"/>
          <w:szCs w:val="20"/>
        </w:rPr>
        <w:t>efetuado</w:t>
      </w:r>
      <w:r w:rsidRPr="000941E9">
        <w:rPr>
          <w:spacing w:val="24"/>
          <w:sz w:val="20"/>
          <w:szCs w:val="20"/>
        </w:rPr>
        <w:t xml:space="preserve"> </w:t>
      </w:r>
      <w:r w:rsidRPr="000941E9">
        <w:rPr>
          <w:sz w:val="20"/>
          <w:szCs w:val="20"/>
        </w:rPr>
        <w:t>no</w:t>
      </w:r>
      <w:r w:rsidRPr="000941E9">
        <w:rPr>
          <w:spacing w:val="24"/>
          <w:sz w:val="20"/>
          <w:szCs w:val="20"/>
        </w:rPr>
        <w:t xml:space="preserve"> </w:t>
      </w:r>
      <w:r w:rsidRPr="000941E9">
        <w:rPr>
          <w:sz w:val="20"/>
          <w:szCs w:val="20"/>
        </w:rPr>
        <w:t>prazo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30</w:t>
      </w:r>
      <w:r w:rsidRPr="000941E9">
        <w:rPr>
          <w:spacing w:val="6"/>
          <w:sz w:val="20"/>
          <w:szCs w:val="20"/>
        </w:rPr>
        <w:t xml:space="preserve"> </w:t>
      </w:r>
      <w:r w:rsidRPr="000941E9">
        <w:rPr>
          <w:sz w:val="20"/>
          <w:szCs w:val="20"/>
        </w:rPr>
        <w:t>(trinta)</w:t>
      </w:r>
      <w:r w:rsidRPr="000941E9">
        <w:rPr>
          <w:spacing w:val="6"/>
          <w:sz w:val="20"/>
          <w:szCs w:val="20"/>
        </w:rPr>
        <w:t xml:space="preserve"> </w:t>
      </w:r>
      <w:r w:rsidRPr="000941E9">
        <w:rPr>
          <w:sz w:val="20"/>
          <w:szCs w:val="20"/>
        </w:rPr>
        <w:t>dias</w:t>
      </w:r>
      <w:r w:rsidRPr="000941E9">
        <w:rPr>
          <w:spacing w:val="6"/>
          <w:sz w:val="20"/>
          <w:szCs w:val="20"/>
        </w:rPr>
        <w:t xml:space="preserve"> </w:t>
      </w:r>
      <w:r w:rsidRPr="000941E9">
        <w:rPr>
          <w:sz w:val="20"/>
          <w:szCs w:val="20"/>
        </w:rPr>
        <w:t>contados</w:t>
      </w:r>
      <w:r w:rsidRPr="000941E9">
        <w:rPr>
          <w:spacing w:val="6"/>
          <w:sz w:val="20"/>
          <w:szCs w:val="20"/>
        </w:rPr>
        <w:t xml:space="preserve"> </w:t>
      </w:r>
      <w:r w:rsidRPr="000941E9">
        <w:rPr>
          <w:sz w:val="20"/>
          <w:szCs w:val="20"/>
        </w:rPr>
        <w:t>a</w:t>
      </w:r>
      <w:r w:rsidRPr="000941E9">
        <w:rPr>
          <w:spacing w:val="6"/>
          <w:sz w:val="20"/>
          <w:szCs w:val="20"/>
        </w:rPr>
        <w:t xml:space="preserve"> </w:t>
      </w:r>
      <w:r w:rsidRPr="000941E9">
        <w:rPr>
          <w:sz w:val="20"/>
          <w:szCs w:val="20"/>
        </w:rPr>
        <w:t>partir</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atesto</w:t>
      </w:r>
      <w:r w:rsidRPr="000941E9">
        <w:rPr>
          <w:spacing w:val="6"/>
          <w:sz w:val="20"/>
          <w:szCs w:val="20"/>
        </w:rPr>
        <w:t xml:space="preserve"> </w:t>
      </w:r>
      <w:r w:rsidRPr="000941E9">
        <w:rPr>
          <w:sz w:val="20"/>
          <w:szCs w:val="20"/>
        </w:rPr>
        <w:t>da</w:t>
      </w:r>
      <w:r w:rsidRPr="000941E9">
        <w:rPr>
          <w:spacing w:val="6"/>
          <w:sz w:val="20"/>
          <w:szCs w:val="20"/>
        </w:rPr>
        <w:t xml:space="preserve"> </w:t>
      </w:r>
      <w:r w:rsidRPr="000941E9">
        <w:rPr>
          <w:sz w:val="20"/>
          <w:szCs w:val="20"/>
        </w:rPr>
        <w:t>Nota</w:t>
      </w:r>
      <w:r w:rsidRPr="000941E9">
        <w:rPr>
          <w:spacing w:val="6"/>
          <w:sz w:val="20"/>
          <w:szCs w:val="20"/>
        </w:rPr>
        <w:t xml:space="preserve"> </w:t>
      </w:r>
      <w:r w:rsidRPr="000941E9">
        <w:rPr>
          <w:sz w:val="20"/>
          <w:szCs w:val="20"/>
        </w:rPr>
        <w:t>Fiscal,</w:t>
      </w:r>
      <w:r w:rsidRPr="000941E9">
        <w:rPr>
          <w:spacing w:val="6"/>
          <w:sz w:val="20"/>
          <w:szCs w:val="20"/>
        </w:rPr>
        <w:t xml:space="preserve"> </w:t>
      </w:r>
      <w:r w:rsidRPr="000941E9">
        <w:rPr>
          <w:sz w:val="20"/>
          <w:szCs w:val="20"/>
        </w:rPr>
        <w:t>conforme</w:t>
      </w:r>
      <w:r w:rsidRPr="000941E9">
        <w:rPr>
          <w:spacing w:val="6"/>
          <w:sz w:val="20"/>
          <w:szCs w:val="20"/>
        </w:rPr>
        <w:t xml:space="preserve"> </w:t>
      </w:r>
      <w:r w:rsidRPr="000941E9">
        <w:rPr>
          <w:sz w:val="20"/>
          <w:szCs w:val="20"/>
        </w:rPr>
        <w:t>o</w:t>
      </w:r>
      <w:r w:rsidRPr="000941E9">
        <w:rPr>
          <w:spacing w:val="6"/>
          <w:sz w:val="20"/>
          <w:szCs w:val="20"/>
        </w:rPr>
        <w:t xml:space="preserve"> </w:t>
      </w:r>
      <w:r w:rsidRPr="000941E9">
        <w:rPr>
          <w:sz w:val="20"/>
          <w:szCs w:val="20"/>
        </w:rPr>
        <w:t>art.</w:t>
      </w:r>
      <w:r w:rsidRPr="000941E9">
        <w:rPr>
          <w:spacing w:val="6"/>
          <w:sz w:val="20"/>
          <w:szCs w:val="20"/>
        </w:rPr>
        <w:t xml:space="preserve"> </w:t>
      </w:r>
      <w:r w:rsidRPr="000941E9">
        <w:rPr>
          <w:sz w:val="20"/>
          <w:szCs w:val="20"/>
        </w:rPr>
        <w:t>35,</w:t>
      </w:r>
      <w:r w:rsidRPr="000941E9">
        <w:rPr>
          <w:spacing w:val="6"/>
          <w:sz w:val="20"/>
          <w:szCs w:val="20"/>
        </w:rPr>
        <w:t xml:space="preserve"> </w:t>
      </w:r>
      <w:r w:rsidRPr="000941E9">
        <w:rPr>
          <w:sz w:val="20"/>
          <w:szCs w:val="20"/>
        </w:rPr>
        <w:t>parágrafo</w:t>
      </w:r>
      <w:r w:rsidRPr="000941E9">
        <w:rPr>
          <w:spacing w:val="6"/>
          <w:sz w:val="20"/>
          <w:szCs w:val="20"/>
        </w:rPr>
        <w:t xml:space="preserve"> </w:t>
      </w:r>
      <w:r w:rsidRPr="000941E9">
        <w:rPr>
          <w:sz w:val="20"/>
          <w:szCs w:val="20"/>
        </w:rPr>
        <w:t>único</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Decreto</w:t>
      </w:r>
      <w:r w:rsidRPr="000941E9">
        <w:rPr>
          <w:spacing w:val="6"/>
          <w:sz w:val="20"/>
          <w:szCs w:val="20"/>
        </w:rPr>
        <w:t xml:space="preserve"> </w:t>
      </w:r>
      <w:r w:rsidRPr="000941E9">
        <w:rPr>
          <w:sz w:val="20"/>
          <w:szCs w:val="20"/>
        </w:rPr>
        <w:t>nº</w:t>
      </w:r>
      <w:r w:rsidRPr="000941E9">
        <w:rPr>
          <w:spacing w:val="6"/>
          <w:sz w:val="20"/>
          <w:szCs w:val="20"/>
        </w:rPr>
        <w:t xml:space="preserve"> </w:t>
      </w:r>
      <w:r w:rsidRPr="000941E9">
        <w:rPr>
          <w:sz w:val="20"/>
          <w:szCs w:val="20"/>
        </w:rPr>
        <w:t>3.537,</w:t>
      </w:r>
      <w:r w:rsidRPr="000941E9">
        <w:rPr>
          <w:spacing w:val="6"/>
          <w:sz w:val="20"/>
          <w:szCs w:val="20"/>
        </w:rPr>
        <w:t xml:space="preserve"> </w:t>
      </w:r>
      <w:r w:rsidRPr="000941E9">
        <w:rPr>
          <w:sz w:val="20"/>
          <w:szCs w:val="20"/>
        </w:rPr>
        <w:t>de</w:t>
      </w:r>
      <w:r w:rsidRPr="000941E9">
        <w:rPr>
          <w:spacing w:val="6"/>
          <w:sz w:val="20"/>
          <w:szCs w:val="20"/>
        </w:rPr>
        <w:t xml:space="preserve"> </w:t>
      </w:r>
      <w:r w:rsidRPr="000941E9">
        <w:rPr>
          <w:sz w:val="20"/>
          <w:szCs w:val="20"/>
        </w:rPr>
        <w:t>09</w:t>
      </w:r>
      <w:r w:rsidRPr="000941E9">
        <w:rPr>
          <w:spacing w:val="40"/>
          <w:sz w:val="20"/>
          <w:szCs w:val="20"/>
        </w:rPr>
        <w:t xml:space="preserve"> </w:t>
      </w:r>
      <w:r w:rsidRPr="000941E9">
        <w:rPr>
          <w:sz w:val="20"/>
          <w:szCs w:val="20"/>
        </w:rPr>
        <w:t>de maio de 2023.</w:t>
      </w:r>
    </w:p>
    <w:p w14:paraId="0A7E16D6" w14:textId="77777777" w:rsidR="003A5023" w:rsidRPr="000941E9" w:rsidRDefault="00806A69" w:rsidP="00F62F5F">
      <w:pPr>
        <w:pStyle w:val="PargrafodaLista1"/>
        <w:numPr>
          <w:ilvl w:val="1"/>
          <w:numId w:val="6"/>
        </w:numPr>
        <w:tabs>
          <w:tab w:val="left" w:pos="451"/>
        </w:tabs>
        <w:spacing w:before="1"/>
        <w:ind w:left="132" w:right="471" w:firstLine="0"/>
        <w:jc w:val="both"/>
        <w:rPr>
          <w:sz w:val="20"/>
          <w:szCs w:val="20"/>
        </w:rPr>
      </w:pPr>
      <w:r w:rsidRPr="000941E9">
        <w:rPr>
          <w:sz w:val="20"/>
          <w:szCs w:val="20"/>
        </w:rPr>
        <w:t>No</w:t>
      </w:r>
      <w:r w:rsidRPr="000941E9">
        <w:rPr>
          <w:spacing w:val="25"/>
          <w:sz w:val="20"/>
          <w:szCs w:val="20"/>
        </w:rPr>
        <w:t xml:space="preserve"> </w:t>
      </w:r>
      <w:r w:rsidRPr="000941E9">
        <w:rPr>
          <w:sz w:val="20"/>
          <w:szCs w:val="20"/>
        </w:rPr>
        <w:t>caso</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atraso</w:t>
      </w:r>
      <w:r w:rsidRPr="000941E9">
        <w:rPr>
          <w:spacing w:val="25"/>
          <w:sz w:val="20"/>
          <w:szCs w:val="20"/>
        </w:rPr>
        <w:t xml:space="preserve"> </w:t>
      </w:r>
      <w:r w:rsidRPr="000941E9">
        <w:rPr>
          <w:sz w:val="20"/>
          <w:szCs w:val="20"/>
        </w:rPr>
        <w:t>pelo</w:t>
      </w:r>
      <w:r w:rsidRPr="000941E9">
        <w:rPr>
          <w:spacing w:val="25"/>
          <w:sz w:val="20"/>
          <w:szCs w:val="20"/>
        </w:rPr>
        <w:t xml:space="preserve"> </w:t>
      </w:r>
      <w:r w:rsidRPr="000941E9">
        <w:rPr>
          <w:sz w:val="20"/>
          <w:szCs w:val="20"/>
        </w:rPr>
        <w:t>Contratante,</w:t>
      </w:r>
      <w:r w:rsidRPr="000941E9">
        <w:rPr>
          <w:spacing w:val="25"/>
          <w:sz w:val="20"/>
          <w:szCs w:val="20"/>
        </w:rPr>
        <w:t xml:space="preserve"> </w:t>
      </w:r>
      <w:r w:rsidRPr="000941E9">
        <w:rPr>
          <w:sz w:val="20"/>
          <w:szCs w:val="20"/>
        </w:rPr>
        <w:t>os</w:t>
      </w:r>
      <w:r w:rsidRPr="000941E9">
        <w:rPr>
          <w:spacing w:val="25"/>
          <w:sz w:val="20"/>
          <w:szCs w:val="20"/>
        </w:rPr>
        <w:t xml:space="preserve"> </w:t>
      </w:r>
      <w:r w:rsidRPr="000941E9">
        <w:rPr>
          <w:sz w:val="20"/>
          <w:szCs w:val="20"/>
        </w:rPr>
        <w:t>valores</w:t>
      </w:r>
      <w:r w:rsidRPr="000941E9">
        <w:rPr>
          <w:spacing w:val="25"/>
          <w:sz w:val="20"/>
          <w:szCs w:val="20"/>
        </w:rPr>
        <w:t xml:space="preserve"> </w:t>
      </w:r>
      <w:r w:rsidRPr="000941E9">
        <w:rPr>
          <w:sz w:val="20"/>
          <w:szCs w:val="20"/>
        </w:rPr>
        <w:t>devidos</w:t>
      </w:r>
      <w:r w:rsidRPr="000941E9">
        <w:rPr>
          <w:spacing w:val="25"/>
          <w:sz w:val="20"/>
          <w:szCs w:val="20"/>
        </w:rPr>
        <w:t xml:space="preserve"> </w:t>
      </w:r>
      <w:r w:rsidRPr="000941E9">
        <w:rPr>
          <w:sz w:val="20"/>
          <w:szCs w:val="20"/>
        </w:rPr>
        <w:t>ao</w:t>
      </w:r>
      <w:r w:rsidRPr="000941E9">
        <w:rPr>
          <w:spacing w:val="25"/>
          <w:sz w:val="20"/>
          <w:szCs w:val="20"/>
        </w:rPr>
        <w:t xml:space="preserve"> </w:t>
      </w:r>
      <w:r w:rsidRPr="000941E9">
        <w:rPr>
          <w:sz w:val="20"/>
          <w:szCs w:val="20"/>
        </w:rPr>
        <w:t>contratado</w:t>
      </w:r>
      <w:r w:rsidRPr="000941E9">
        <w:rPr>
          <w:spacing w:val="25"/>
          <w:sz w:val="20"/>
          <w:szCs w:val="20"/>
        </w:rPr>
        <w:t xml:space="preserve"> </w:t>
      </w:r>
      <w:r w:rsidRPr="000941E9">
        <w:rPr>
          <w:sz w:val="20"/>
          <w:szCs w:val="20"/>
        </w:rPr>
        <w:t>serão</w:t>
      </w:r>
      <w:r w:rsidRPr="000941E9">
        <w:rPr>
          <w:spacing w:val="25"/>
          <w:sz w:val="20"/>
          <w:szCs w:val="20"/>
        </w:rPr>
        <w:t xml:space="preserve"> </w:t>
      </w:r>
      <w:r w:rsidRPr="000941E9">
        <w:rPr>
          <w:sz w:val="20"/>
          <w:szCs w:val="20"/>
        </w:rPr>
        <w:t>atualizados</w:t>
      </w:r>
      <w:r w:rsidRPr="000941E9">
        <w:rPr>
          <w:spacing w:val="25"/>
          <w:sz w:val="20"/>
          <w:szCs w:val="20"/>
        </w:rPr>
        <w:t xml:space="preserve"> </w:t>
      </w:r>
      <w:r w:rsidRPr="000941E9">
        <w:rPr>
          <w:sz w:val="20"/>
          <w:szCs w:val="20"/>
        </w:rPr>
        <w:t>monetariamente</w:t>
      </w:r>
      <w:r w:rsidRPr="000941E9">
        <w:rPr>
          <w:spacing w:val="7"/>
          <w:sz w:val="20"/>
          <w:szCs w:val="20"/>
        </w:rPr>
        <w:t xml:space="preserve"> </w:t>
      </w:r>
      <w:r w:rsidRPr="000941E9">
        <w:rPr>
          <w:sz w:val="20"/>
          <w:szCs w:val="20"/>
        </w:rPr>
        <w:t>entre</w:t>
      </w:r>
      <w:r w:rsidRPr="000941E9">
        <w:rPr>
          <w:spacing w:val="7"/>
          <w:sz w:val="20"/>
          <w:szCs w:val="20"/>
        </w:rPr>
        <w:t xml:space="preserve"> </w:t>
      </w:r>
      <w:r w:rsidRPr="000941E9">
        <w:rPr>
          <w:sz w:val="20"/>
          <w:szCs w:val="20"/>
        </w:rPr>
        <w:t>o</w:t>
      </w:r>
      <w:r w:rsidRPr="000941E9">
        <w:rPr>
          <w:spacing w:val="7"/>
          <w:sz w:val="20"/>
          <w:szCs w:val="20"/>
        </w:rPr>
        <w:t xml:space="preserve"> </w:t>
      </w:r>
      <w:r w:rsidRPr="000941E9">
        <w:rPr>
          <w:sz w:val="20"/>
          <w:szCs w:val="20"/>
        </w:rPr>
        <w:t>termo</w:t>
      </w:r>
      <w:r w:rsidRPr="000941E9">
        <w:rPr>
          <w:spacing w:val="7"/>
          <w:sz w:val="20"/>
          <w:szCs w:val="20"/>
        </w:rPr>
        <w:t xml:space="preserve"> </w:t>
      </w:r>
      <w:r w:rsidRPr="000941E9">
        <w:rPr>
          <w:sz w:val="20"/>
          <w:szCs w:val="20"/>
        </w:rPr>
        <w:t>final</w:t>
      </w:r>
      <w:r w:rsidRPr="000941E9">
        <w:rPr>
          <w:spacing w:val="7"/>
          <w:sz w:val="20"/>
          <w:szCs w:val="20"/>
        </w:rPr>
        <w:t xml:space="preserve"> </w:t>
      </w:r>
      <w:r w:rsidRPr="000941E9">
        <w:rPr>
          <w:sz w:val="20"/>
          <w:szCs w:val="20"/>
        </w:rPr>
        <w:t>do</w:t>
      </w:r>
      <w:r w:rsidRPr="000941E9">
        <w:rPr>
          <w:spacing w:val="7"/>
          <w:sz w:val="20"/>
          <w:szCs w:val="20"/>
        </w:rPr>
        <w:t xml:space="preserve"> </w:t>
      </w:r>
      <w:r w:rsidRPr="000941E9">
        <w:rPr>
          <w:sz w:val="20"/>
          <w:szCs w:val="20"/>
        </w:rPr>
        <w:t>prazo</w:t>
      </w:r>
      <w:r w:rsidRPr="000941E9">
        <w:rPr>
          <w:spacing w:val="7"/>
          <w:sz w:val="20"/>
          <w:szCs w:val="20"/>
        </w:rPr>
        <w:t xml:space="preserve"> </w:t>
      </w:r>
      <w:r w:rsidRPr="000941E9">
        <w:rPr>
          <w:sz w:val="20"/>
          <w:szCs w:val="20"/>
        </w:rPr>
        <w:t>de</w:t>
      </w:r>
      <w:r w:rsidRPr="000941E9">
        <w:rPr>
          <w:spacing w:val="7"/>
          <w:sz w:val="20"/>
          <w:szCs w:val="20"/>
        </w:rPr>
        <w:t xml:space="preserve"> </w:t>
      </w:r>
      <w:r w:rsidRPr="000941E9">
        <w:rPr>
          <w:sz w:val="20"/>
          <w:szCs w:val="20"/>
        </w:rPr>
        <w:t>pagamento</w:t>
      </w:r>
      <w:r w:rsidRPr="000941E9">
        <w:rPr>
          <w:spacing w:val="7"/>
          <w:sz w:val="20"/>
          <w:szCs w:val="20"/>
        </w:rPr>
        <w:t xml:space="preserve"> </w:t>
      </w:r>
      <w:r w:rsidRPr="000941E9">
        <w:rPr>
          <w:sz w:val="20"/>
          <w:szCs w:val="20"/>
        </w:rPr>
        <w:t>até</w:t>
      </w:r>
      <w:r w:rsidRPr="000941E9">
        <w:rPr>
          <w:spacing w:val="7"/>
          <w:sz w:val="20"/>
          <w:szCs w:val="20"/>
        </w:rPr>
        <w:t xml:space="preserve"> </w:t>
      </w:r>
      <w:r w:rsidRPr="000941E9">
        <w:rPr>
          <w:sz w:val="20"/>
          <w:szCs w:val="20"/>
        </w:rPr>
        <w:t>a</w:t>
      </w:r>
      <w:r w:rsidRPr="000941E9">
        <w:rPr>
          <w:spacing w:val="7"/>
          <w:sz w:val="20"/>
          <w:szCs w:val="20"/>
        </w:rPr>
        <w:t xml:space="preserve"> </w:t>
      </w:r>
      <w:r w:rsidRPr="000941E9">
        <w:rPr>
          <w:sz w:val="20"/>
          <w:szCs w:val="20"/>
        </w:rPr>
        <w:t>data</w:t>
      </w:r>
      <w:r w:rsidRPr="000941E9">
        <w:rPr>
          <w:spacing w:val="7"/>
          <w:sz w:val="20"/>
          <w:szCs w:val="20"/>
        </w:rPr>
        <w:t xml:space="preserve"> </w:t>
      </w:r>
      <w:r w:rsidRPr="000941E9">
        <w:rPr>
          <w:sz w:val="20"/>
          <w:szCs w:val="20"/>
        </w:rPr>
        <w:t>de</w:t>
      </w:r>
      <w:r w:rsidRPr="000941E9">
        <w:rPr>
          <w:spacing w:val="40"/>
          <w:sz w:val="20"/>
          <w:szCs w:val="20"/>
        </w:rPr>
        <w:t xml:space="preserve"> </w:t>
      </w:r>
      <w:r w:rsidRPr="000941E9">
        <w:rPr>
          <w:sz w:val="20"/>
          <w:szCs w:val="20"/>
        </w:rPr>
        <w:t xml:space="preserve">sua efetiva realização, mediante aplicação do índice </w:t>
      </w:r>
      <w:r w:rsidR="001B10D1" w:rsidRPr="000941E9">
        <w:rPr>
          <w:i/>
          <w:sz w:val="20"/>
          <w:szCs w:val="20"/>
        </w:rPr>
        <w:t>INPC</w:t>
      </w:r>
      <w:r w:rsidRPr="000941E9">
        <w:rPr>
          <w:i/>
          <w:sz w:val="20"/>
          <w:szCs w:val="20"/>
        </w:rPr>
        <w:t xml:space="preserve"> </w:t>
      </w:r>
      <w:r w:rsidRPr="000941E9">
        <w:rPr>
          <w:sz w:val="20"/>
          <w:szCs w:val="20"/>
        </w:rPr>
        <w:t>de correção monetária.</w:t>
      </w:r>
    </w:p>
    <w:p w14:paraId="7D5CF921" w14:textId="77777777" w:rsidR="00B87951" w:rsidRDefault="00B87951" w:rsidP="00F62F5F">
      <w:pPr>
        <w:pStyle w:val="Corpodetexto"/>
        <w:ind w:left="132"/>
        <w:jc w:val="both"/>
        <w:rPr>
          <w:sz w:val="20"/>
          <w:szCs w:val="20"/>
        </w:rPr>
      </w:pPr>
    </w:p>
    <w:p w14:paraId="223ED0B5" w14:textId="7D31DFA0" w:rsidR="003A5023" w:rsidRPr="002B557A" w:rsidRDefault="00806A69" w:rsidP="00F62F5F">
      <w:pPr>
        <w:pStyle w:val="Corpodetexto"/>
        <w:ind w:left="132"/>
        <w:jc w:val="both"/>
        <w:rPr>
          <w:b/>
          <w:bCs/>
          <w:sz w:val="20"/>
          <w:szCs w:val="20"/>
        </w:rPr>
      </w:pPr>
      <w:r w:rsidRPr="002B557A">
        <w:rPr>
          <w:b/>
          <w:bCs/>
          <w:sz w:val="20"/>
          <w:szCs w:val="20"/>
        </w:rPr>
        <w:t>Forma</w:t>
      </w:r>
      <w:r w:rsidRPr="002B557A">
        <w:rPr>
          <w:b/>
          <w:bCs/>
          <w:spacing w:val="2"/>
          <w:sz w:val="20"/>
          <w:szCs w:val="20"/>
        </w:rPr>
        <w:t xml:space="preserve"> </w:t>
      </w:r>
      <w:r w:rsidRPr="002B557A">
        <w:rPr>
          <w:b/>
          <w:bCs/>
          <w:sz w:val="20"/>
          <w:szCs w:val="20"/>
        </w:rPr>
        <w:t>de</w:t>
      </w:r>
      <w:r w:rsidRPr="002B557A">
        <w:rPr>
          <w:b/>
          <w:bCs/>
          <w:spacing w:val="2"/>
          <w:sz w:val="20"/>
          <w:szCs w:val="20"/>
        </w:rPr>
        <w:t xml:space="preserve"> </w:t>
      </w:r>
      <w:r w:rsidRPr="002B557A">
        <w:rPr>
          <w:b/>
          <w:bCs/>
          <w:spacing w:val="-2"/>
          <w:sz w:val="20"/>
          <w:szCs w:val="20"/>
        </w:rPr>
        <w:t>pagamento</w:t>
      </w:r>
    </w:p>
    <w:p w14:paraId="5ED975BC" w14:textId="77777777" w:rsidR="003A5023" w:rsidRPr="000941E9" w:rsidRDefault="003A5023" w:rsidP="00F62F5F">
      <w:pPr>
        <w:pStyle w:val="Corpodetexto"/>
        <w:spacing w:before="92"/>
        <w:jc w:val="both"/>
        <w:rPr>
          <w:sz w:val="20"/>
          <w:szCs w:val="20"/>
        </w:rPr>
      </w:pPr>
    </w:p>
    <w:p w14:paraId="5786A029" w14:textId="77777777"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O</w:t>
      </w:r>
      <w:r w:rsidRPr="000941E9">
        <w:rPr>
          <w:spacing w:val="2"/>
          <w:sz w:val="20"/>
          <w:szCs w:val="20"/>
        </w:rPr>
        <w:t xml:space="preserve"> </w:t>
      </w:r>
      <w:r w:rsidRPr="000941E9">
        <w:rPr>
          <w:sz w:val="20"/>
          <w:szCs w:val="20"/>
        </w:rPr>
        <w:t>pagamento</w:t>
      </w:r>
      <w:r w:rsidRPr="000941E9">
        <w:rPr>
          <w:spacing w:val="2"/>
          <w:sz w:val="20"/>
          <w:szCs w:val="20"/>
        </w:rPr>
        <w:t xml:space="preserve"> </w:t>
      </w:r>
      <w:r w:rsidRPr="000941E9">
        <w:rPr>
          <w:sz w:val="20"/>
          <w:szCs w:val="20"/>
        </w:rPr>
        <w:t>será</w:t>
      </w:r>
      <w:r w:rsidRPr="000941E9">
        <w:rPr>
          <w:spacing w:val="2"/>
          <w:sz w:val="20"/>
          <w:szCs w:val="20"/>
        </w:rPr>
        <w:t xml:space="preserve"> </w:t>
      </w:r>
      <w:r w:rsidRPr="000941E9">
        <w:rPr>
          <w:sz w:val="20"/>
          <w:szCs w:val="20"/>
        </w:rPr>
        <w:t>realizado</w:t>
      </w:r>
      <w:r w:rsidRPr="000941E9">
        <w:rPr>
          <w:spacing w:val="2"/>
          <w:sz w:val="20"/>
          <w:szCs w:val="20"/>
        </w:rPr>
        <w:t xml:space="preserve"> </w:t>
      </w:r>
      <w:r w:rsidRPr="000941E9">
        <w:rPr>
          <w:sz w:val="20"/>
          <w:szCs w:val="20"/>
        </w:rPr>
        <w:t>por</w:t>
      </w:r>
      <w:r w:rsidRPr="000941E9">
        <w:rPr>
          <w:spacing w:val="3"/>
          <w:sz w:val="20"/>
          <w:szCs w:val="20"/>
        </w:rPr>
        <w:t xml:space="preserve"> </w:t>
      </w:r>
      <w:r w:rsidRPr="000941E9">
        <w:rPr>
          <w:sz w:val="20"/>
          <w:szCs w:val="20"/>
        </w:rPr>
        <w:t>meio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ordem</w:t>
      </w:r>
      <w:r w:rsidRPr="000941E9">
        <w:rPr>
          <w:spacing w:val="2"/>
          <w:sz w:val="20"/>
          <w:szCs w:val="20"/>
        </w:rPr>
        <w:t xml:space="preserve"> </w:t>
      </w:r>
      <w:r w:rsidRPr="000941E9">
        <w:rPr>
          <w:sz w:val="20"/>
          <w:szCs w:val="20"/>
        </w:rPr>
        <w:t>bancária,</w:t>
      </w:r>
      <w:r w:rsidRPr="000941E9">
        <w:rPr>
          <w:spacing w:val="3"/>
          <w:sz w:val="20"/>
          <w:szCs w:val="20"/>
        </w:rPr>
        <w:t xml:space="preserve"> </w:t>
      </w:r>
      <w:r w:rsidRPr="000941E9">
        <w:rPr>
          <w:sz w:val="20"/>
          <w:szCs w:val="20"/>
        </w:rPr>
        <w:t>para</w:t>
      </w:r>
      <w:r w:rsidRPr="000941E9">
        <w:rPr>
          <w:spacing w:val="2"/>
          <w:sz w:val="20"/>
          <w:szCs w:val="20"/>
        </w:rPr>
        <w:t xml:space="preserve"> </w:t>
      </w:r>
      <w:r w:rsidRPr="000941E9">
        <w:rPr>
          <w:sz w:val="20"/>
          <w:szCs w:val="20"/>
        </w:rPr>
        <w:t>crédito</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banco,</w:t>
      </w:r>
      <w:r w:rsidRPr="000941E9">
        <w:rPr>
          <w:spacing w:val="2"/>
          <w:sz w:val="20"/>
          <w:szCs w:val="20"/>
        </w:rPr>
        <w:t xml:space="preserve"> </w:t>
      </w:r>
      <w:r w:rsidRPr="000941E9">
        <w:rPr>
          <w:sz w:val="20"/>
          <w:szCs w:val="20"/>
        </w:rPr>
        <w:t>agência</w:t>
      </w:r>
      <w:r w:rsidRPr="000941E9">
        <w:rPr>
          <w:spacing w:val="3"/>
          <w:sz w:val="20"/>
          <w:szCs w:val="20"/>
        </w:rPr>
        <w:t xml:space="preserve"> </w:t>
      </w:r>
      <w:r w:rsidRPr="000941E9">
        <w:rPr>
          <w:sz w:val="20"/>
          <w:szCs w:val="20"/>
        </w:rPr>
        <w:t>e</w:t>
      </w:r>
      <w:r w:rsidRPr="000941E9">
        <w:rPr>
          <w:spacing w:val="2"/>
          <w:sz w:val="20"/>
          <w:szCs w:val="20"/>
        </w:rPr>
        <w:t xml:space="preserve"> </w:t>
      </w:r>
      <w:r w:rsidRPr="000941E9">
        <w:rPr>
          <w:sz w:val="20"/>
          <w:szCs w:val="20"/>
        </w:rPr>
        <w:t>conta</w:t>
      </w:r>
      <w:r w:rsidRPr="000941E9">
        <w:rPr>
          <w:spacing w:val="2"/>
          <w:sz w:val="20"/>
          <w:szCs w:val="20"/>
        </w:rPr>
        <w:t xml:space="preserve"> </w:t>
      </w:r>
      <w:r w:rsidRPr="000941E9">
        <w:rPr>
          <w:sz w:val="20"/>
          <w:szCs w:val="20"/>
        </w:rPr>
        <w:t>corrente</w:t>
      </w:r>
      <w:r w:rsidRPr="000941E9">
        <w:rPr>
          <w:spacing w:val="2"/>
          <w:sz w:val="20"/>
          <w:szCs w:val="20"/>
        </w:rPr>
        <w:t xml:space="preserve"> </w:t>
      </w:r>
      <w:r w:rsidRPr="000941E9">
        <w:rPr>
          <w:sz w:val="20"/>
          <w:szCs w:val="20"/>
        </w:rPr>
        <w:t>indicados</w:t>
      </w:r>
      <w:r w:rsidRPr="000941E9">
        <w:rPr>
          <w:spacing w:val="3"/>
          <w:sz w:val="20"/>
          <w:szCs w:val="20"/>
        </w:rPr>
        <w:t xml:space="preserve"> </w:t>
      </w:r>
      <w:r w:rsidRPr="000941E9">
        <w:rPr>
          <w:sz w:val="20"/>
          <w:szCs w:val="20"/>
        </w:rPr>
        <w:t>pelo</w:t>
      </w:r>
      <w:r w:rsidRPr="000941E9">
        <w:rPr>
          <w:spacing w:val="2"/>
          <w:sz w:val="20"/>
          <w:szCs w:val="20"/>
        </w:rPr>
        <w:t xml:space="preserve"> </w:t>
      </w:r>
      <w:r w:rsidRPr="000941E9">
        <w:rPr>
          <w:spacing w:val="-2"/>
          <w:sz w:val="20"/>
          <w:szCs w:val="20"/>
        </w:rPr>
        <w:t>contratado.</w:t>
      </w:r>
    </w:p>
    <w:p w14:paraId="4234A5D6" w14:textId="77777777"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Será</w:t>
      </w:r>
      <w:r w:rsidRPr="000941E9">
        <w:rPr>
          <w:spacing w:val="2"/>
          <w:sz w:val="20"/>
          <w:szCs w:val="20"/>
        </w:rPr>
        <w:t xml:space="preserve"> </w:t>
      </w:r>
      <w:r w:rsidRPr="000941E9">
        <w:rPr>
          <w:sz w:val="20"/>
          <w:szCs w:val="20"/>
        </w:rPr>
        <w:t>considerada</w:t>
      </w:r>
      <w:r w:rsidRPr="000941E9">
        <w:rPr>
          <w:spacing w:val="2"/>
          <w:sz w:val="20"/>
          <w:szCs w:val="20"/>
        </w:rPr>
        <w:t xml:space="preserve"> </w:t>
      </w:r>
      <w:r w:rsidRPr="000941E9">
        <w:rPr>
          <w:sz w:val="20"/>
          <w:szCs w:val="20"/>
        </w:rPr>
        <w:t>data</w:t>
      </w:r>
      <w:r w:rsidRPr="000941E9">
        <w:rPr>
          <w:spacing w:val="2"/>
          <w:sz w:val="20"/>
          <w:szCs w:val="20"/>
        </w:rPr>
        <w:t xml:space="preserve"> </w:t>
      </w:r>
      <w:r w:rsidRPr="000941E9">
        <w:rPr>
          <w:sz w:val="20"/>
          <w:szCs w:val="20"/>
        </w:rPr>
        <w:t>do</w:t>
      </w:r>
      <w:r w:rsidRPr="000941E9">
        <w:rPr>
          <w:spacing w:val="3"/>
          <w:sz w:val="20"/>
          <w:szCs w:val="20"/>
        </w:rPr>
        <w:t xml:space="preserve"> </w:t>
      </w:r>
      <w:r w:rsidRPr="000941E9">
        <w:rPr>
          <w:sz w:val="20"/>
          <w:szCs w:val="20"/>
        </w:rPr>
        <w:t>pagamento</w:t>
      </w:r>
      <w:r w:rsidRPr="000941E9">
        <w:rPr>
          <w:spacing w:val="2"/>
          <w:sz w:val="20"/>
          <w:szCs w:val="20"/>
        </w:rPr>
        <w:t xml:space="preserve"> </w:t>
      </w:r>
      <w:r w:rsidRPr="000941E9">
        <w:rPr>
          <w:sz w:val="20"/>
          <w:szCs w:val="20"/>
        </w:rPr>
        <w:t>o</w:t>
      </w:r>
      <w:r w:rsidRPr="000941E9">
        <w:rPr>
          <w:spacing w:val="2"/>
          <w:sz w:val="20"/>
          <w:szCs w:val="20"/>
        </w:rPr>
        <w:t xml:space="preserve"> </w:t>
      </w:r>
      <w:r w:rsidRPr="000941E9">
        <w:rPr>
          <w:sz w:val="20"/>
          <w:szCs w:val="20"/>
        </w:rPr>
        <w:t>dia</w:t>
      </w:r>
      <w:r w:rsidRPr="000941E9">
        <w:rPr>
          <w:spacing w:val="3"/>
          <w:sz w:val="20"/>
          <w:szCs w:val="20"/>
        </w:rPr>
        <w:t xml:space="preserve"> </w:t>
      </w:r>
      <w:r w:rsidRPr="000941E9">
        <w:rPr>
          <w:sz w:val="20"/>
          <w:szCs w:val="20"/>
        </w:rPr>
        <w:t>em</w:t>
      </w:r>
      <w:r w:rsidRPr="000941E9">
        <w:rPr>
          <w:spacing w:val="2"/>
          <w:sz w:val="20"/>
          <w:szCs w:val="20"/>
        </w:rPr>
        <w:t xml:space="preserve"> </w:t>
      </w:r>
      <w:r w:rsidRPr="000941E9">
        <w:rPr>
          <w:sz w:val="20"/>
          <w:szCs w:val="20"/>
        </w:rPr>
        <w:t>que</w:t>
      </w:r>
      <w:r w:rsidRPr="000941E9">
        <w:rPr>
          <w:spacing w:val="2"/>
          <w:sz w:val="20"/>
          <w:szCs w:val="20"/>
        </w:rPr>
        <w:t xml:space="preserve"> </w:t>
      </w:r>
      <w:r w:rsidRPr="000941E9">
        <w:rPr>
          <w:sz w:val="20"/>
          <w:szCs w:val="20"/>
        </w:rPr>
        <w:t>constar</w:t>
      </w:r>
      <w:r w:rsidRPr="000941E9">
        <w:rPr>
          <w:spacing w:val="2"/>
          <w:sz w:val="20"/>
          <w:szCs w:val="20"/>
        </w:rPr>
        <w:t xml:space="preserve"> </w:t>
      </w:r>
      <w:r w:rsidRPr="000941E9">
        <w:rPr>
          <w:sz w:val="20"/>
          <w:szCs w:val="20"/>
        </w:rPr>
        <w:t>como</w:t>
      </w:r>
      <w:r w:rsidRPr="000941E9">
        <w:rPr>
          <w:spacing w:val="3"/>
          <w:sz w:val="20"/>
          <w:szCs w:val="20"/>
        </w:rPr>
        <w:t xml:space="preserve"> </w:t>
      </w:r>
      <w:r w:rsidRPr="000941E9">
        <w:rPr>
          <w:sz w:val="20"/>
          <w:szCs w:val="20"/>
        </w:rPr>
        <w:t>emitida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ordem</w:t>
      </w:r>
      <w:r w:rsidRPr="000941E9">
        <w:rPr>
          <w:spacing w:val="3"/>
          <w:sz w:val="20"/>
          <w:szCs w:val="20"/>
        </w:rPr>
        <w:t xml:space="preserve"> </w:t>
      </w:r>
      <w:r w:rsidRPr="000941E9">
        <w:rPr>
          <w:sz w:val="20"/>
          <w:szCs w:val="20"/>
        </w:rPr>
        <w:t>bancária</w:t>
      </w:r>
      <w:r w:rsidRPr="000941E9">
        <w:rPr>
          <w:spacing w:val="2"/>
          <w:sz w:val="20"/>
          <w:szCs w:val="20"/>
        </w:rPr>
        <w:t xml:space="preserve"> </w:t>
      </w:r>
      <w:r w:rsidRPr="000941E9">
        <w:rPr>
          <w:sz w:val="20"/>
          <w:szCs w:val="20"/>
        </w:rPr>
        <w:t>para</w:t>
      </w:r>
      <w:r w:rsidRPr="000941E9">
        <w:rPr>
          <w:spacing w:val="2"/>
          <w:sz w:val="20"/>
          <w:szCs w:val="20"/>
        </w:rPr>
        <w:t xml:space="preserve"> </w:t>
      </w:r>
      <w:r w:rsidRPr="000941E9">
        <w:rPr>
          <w:spacing w:val="-2"/>
          <w:sz w:val="20"/>
          <w:szCs w:val="20"/>
        </w:rPr>
        <w:t>pagamento.</w:t>
      </w:r>
    </w:p>
    <w:p w14:paraId="1940B485" w14:textId="77777777" w:rsidR="003A5023" w:rsidRPr="000941E9" w:rsidRDefault="00806A69" w:rsidP="00F62F5F">
      <w:pPr>
        <w:pStyle w:val="PargrafodaLista1"/>
        <w:numPr>
          <w:ilvl w:val="1"/>
          <w:numId w:val="6"/>
        </w:numPr>
        <w:tabs>
          <w:tab w:val="left" w:pos="457"/>
        </w:tabs>
        <w:ind w:left="457" w:hanging="325"/>
        <w:jc w:val="both"/>
        <w:rPr>
          <w:sz w:val="20"/>
          <w:szCs w:val="20"/>
        </w:rPr>
      </w:pPr>
      <w:r w:rsidRPr="000941E9">
        <w:rPr>
          <w:sz w:val="20"/>
          <w:szCs w:val="20"/>
        </w:rPr>
        <w:t>Quando</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pagamento,</w:t>
      </w:r>
      <w:r w:rsidRPr="000941E9">
        <w:rPr>
          <w:spacing w:val="2"/>
          <w:sz w:val="20"/>
          <w:szCs w:val="20"/>
        </w:rPr>
        <w:t xml:space="preserve"> </w:t>
      </w:r>
      <w:r w:rsidRPr="000941E9">
        <w:rPr>
          <w:sz w:val="20"/>
          <w:szCs w:val="20"/>
        </w:rPr>
        <w:t>será</w:t>
      </w:r>
      <w:r w:rsidRPr="000941E9">
        <w:rPr>
          <w:spacing w:val="2"/>
          <w:sz w:val="20"/>
          <w:szCs w:val="20"/>
        </w:rPr>
        <w:t xml:space="preserve"> </w:t>
      </w:r>
      <w:r w:rsidRPr="000941E9">
        <w:rPr>
          <w:sz w:val="20"/>
          <w:szCs w:val="20"/>
        </w:rPr>
        <w:t>efetuada</w:t>
      </w:r>
      <w:r w:rsidRPr="000941E9">
        <w:rPr>
          <w:spacing w:val="3"/>
          <w:sz w:val="20"/>
          <w:szCs w:val="20"/>
        </w:rPr>
        <w:t xml:space="preserve"> </w:t>
      </w:r>
      <w:r w:rsidRPr="000941E9">
        <w:rPr>
          <w:sz w:val="20"/>
          <w:szCs w:val="20"/>
        </w:rPr>
        <w:t>a</w:t>
      </w:r>
      <w:r w:rsidRPr="000941E9">
        <w:rPr>
          <w:spacing w:val="2"/>
          <w:sz w:val="20"/>
          <w:szCs w:val="20"/>
        </w:rPr>
        <w:t xml:space="preserve"> </w:t>
      </w:r>
      <w:r w:rsidRPr="000941E9">
        <w:rPr>
          <w:sz w:val="20"/>
          <w:szCs w:val="20"/>
        </w:rPr>
        <w:t>retenção</w:t>
      </w:r>
      <w:r w:rsidRPr="000941E9">
        <w:rPr>
          <w:spacing w:val="2"/>
          <w:sz w:val="20"/>
          <w:szCs w:val="20"/>
        </w:rPr>
        <w:t xml:space="preserve"> </w:t>
      </w:r>
      <w:r w:rsidRPr="000941E9">
        <w:rPr>
          <w:sz w:val="20"/>
          <w:szCs w:val="20"/>
        </w:rPr>
        <w:t>tributária</w:t>
      </w:r>
      <w:r w:rsidRPr="000941E9">
        <w:rPr>
          <w:spacing w:val="2"/>
          <w:sz w:val="20"/>
          <w:szCs w:val="20"/>
        </w:rPr>
        <w:t xml:space="preserve"> </w:t>
      </w:r>
      <w:r w:rsidRPr="000941E9">
        <w:rPr>
          <w:sz w:val="20"/>
          <w:szCs w:val="20"/>
        </w:rPr>
        <w:t>prevista</w:t>
      </w:r>
      <w:r w:rsidRPr="000941E9">
        <w:rPr>
          <w:spacing w:val="2"/>
          <w:sz w:val="20"/>
          <w:szCs w:val="20"/>
        </w:rPr>
        <w:t xml:space="preserve"> </w:t>
      </w:r>
      <w:r w:rsidRPr="000941E9">
        <w:rPr>
          <w:sz w:val="20"/>
          <w:szCs w:val="20"/>
        </w:rPr>
        <w:t>na</w:t>
      </w:r>
      <w:r w:rsidRPr="000941E9">
        <w:rPr>
          <w:spacing w:val="3"/>
          <w:sz w:val="20"/>
          <w:szCs w:val="20"/>
        </w:rPr>
        <w:t xml:space="preserve"> </w:t>
      </w:r>
      <w:r w:rsidRPr="000941E9">
        <w:rPr>
          <w:sz w:val="20"/>
          <w:szCs w:val="20"/>
        </w:rPr>
        <w:t>legislação</w:t>
      </w:r>
      <w:r w:rsidRPr="000941E9">
        <w:rPr>
          <w:spacing w:val="2"/>
          <w:sz w:val="20"/>
          <w:szCs w:val="20"/>
        </w:rPr>
        <w:t xml:space="preserve"> </w:t>
      </w:r>
      <w:r w:rsidRPr="000941E9">
        <w:rPr>
          <w:spacing w:val="-2"/>
          <w:sz w:val="20"/>
          <w:szCs w:val="20"/>
        </w:rPr>
        <w:t>aplicável.</w:t>
      </w:r>
    </w:p>
    <w:p w14:paraId="34073E20" w14:textId="77777777" w:rsidR="003A5023" w:rsidRPr="000941E9" w:rsidRDefault="00806A69" w:rsidP="00F62F5F">
      <w:pPr>
        <w:pStyle w:val="PargrafodaLista1"/>
        <w:numPr>
          <w:ilvl w:val="2"/>
          <w:numId w:val="6"/>
        </w:numPr>
        <w:tabs>
          <w:tab w:val="left" w:pos="557"/>
        </w:tabs>
        <w:ind w:left="132" w:right="472" w:firstLine="0"/>
        <w:jc w:val="both"/>
        <w:rPr>
          <w:sz w:val="20"/>
          <w:szCs w:val="20"/>
        </w:rPr>
      </w:pPr>
      <w:r w:rsidRPr="000941E9">
        <w:rPr>
          <w:sz w:val="20"/>
          <w:szCs w:val="20"/>
        </w:rPr>
        <w:t>Independentemente do percentual de tributo inserido na planilha, quando houver, serão retidos na fonte, quando da realização do pagamento, os percentuais</w:t>
      </w:r>
      <w:r w:rsidRPr="000941E9">
        <w:rPr>
          <w:spacing w:val="40"/>
          <w:sz w:val="20"/>
          <w:szCs w:val="20"/>
        </w:rPr>
        <w:t xml:space="preserve"> </w:t>
      </w:r>
      <w:r w:rsidRPr="000941E9">
        <w:rPr>
          <w:sz w:val="20"/>
          <w:szCs w:val="20"/>
        </w:rPr>
        <w:t>estabelecidos na legislação vigente.</w:t>
      </w:r>
    </w:p>
    <w:p w14:paraId="14E7167D" w14:textId="77777777" w:rsidR="003A5023" w:rsidRPr="000941E9" w:rsidRDefault="00806A69" w:rsidP="00F62F5F">
      <w:pPr>
        <w:pStyle w:val="PargrafodaLista1"/>
        <w:numPr>
          <w:ilvl w:val="1"/>
          <w:numId w:val="6"/>
        </w:numPr>
        <w:tabs>
          <w:tab w:val="left" w:pos="436"/>
        </w:tabs>
        <w:spacing w:before="1"/>
        <w:ind w:left="132" w:right="476" w:firstLine="0"/>
        <w:jc w:val="both"/>
        <w:rPr>
          <w:sz w:val="20"/>
          <w:szCs w:val="20"/>
        </w:rPr>
      </w:pPr>
      <w:r w:rsidRPr="000941E9">
        <w:rPr>
          <w:sz w:val="20"/>
          <w:szCs w:val="20"/>
        </w:rPr>
        <w:lastRenderedPageBreak/>
        <w:t>O</w:t>
      </w:r>
      <w:r w:rsidRPr="000941E9">
        <w:rPr>
          <w:spacing w:val="9"/>
          <w:sz w:val="20"/>
          <w:szCs w:val="20"/>
        </w:rPr>
        <w:t xml:space="preserve"> </w:t>
      </w:r>
      <w:r w:rsidRPr="000941E9">
        <w:rPr>
          <w:sz w:val="20"/>
          <w:szCs w:val="20"/>
        </w:rPr>
        <w:t>contratado</w:t>
      </w:r>
      <w:r w:rsidRPr="000941E9">
        <w:rPr>
          <w:spacing w:val="9"/>
          <w:sz w:val="20"/>
          <w:szCs w:val="20"/>
        </w:rPr>
        <w:t xml:space="preserve"> </w:t>
      </w:r>
      <w:r w:rsidRPr="000941E9">
        <w:rPr>
          <w:sz w:val="20"/>
          <w:szCs w:val="20"/>
        </w:rPr>
        <w:t>regularmente</w:t>
      </w:r>
      <w:r w:rsidRPr="000941E9">
        <w:rPr>
          <w:spacing w:val="9"/>
          <w:sz w:val="20"/>
          <w:szCs w:val="20"/>
        </w:rPr>
        <w:t xml:space="preserve"> </w:t>
      </w:r>
      <w:r w:rsidRPr="000941E9">
        <w:rPr>
          <w:sz w:val="20"/>
          <w:szCs w:val="20"/>
        </w:rPr>
        <w:t>optante</w:t>
      </w:r>
      <w:r w:rsidRPr="000941E9">
        <w:rPr>
          <w:spacing w:val="9"/>
          <w:sz w:val="20"/>
          <w:szCs w:val="20"/>
        </w:rPr>
        <w:t xml:space="preserve"> </w:t>
      </w:r>
      <w:r w:rsidRPr="000941E9">
        <w:rPr>
          <w:sz w:val="20"/>
          <w:szCs w:val="20"/>
        </w:rPr>
        <w:t>pelo</w:t>
      </w:r>
      <w:r w:rsidRPr="000941E9">
        <w:rPr>
          <w:spacing w:val="9"/>
          <w:sz w:val="20"/>
          <w:szCs w:val="20"/>
        </w:rPr>
        <w:t xml:space="preserve"> </w:t>
      </w:r>
      <w:r w:rsidRPr="000941E9">
        <w:rPr>
          <w:sz w:val="20"/>
          <w:szCs w:val="20"/>
        </w:rPr>
        <w:t>Simples</w:t>
      </w:r>
      <w:r w:rsidRPr="000941E9">
        <w:rPr>
          <w:spacing w:val="9"/>
          <w:sz w:val="20"/>
          <w:szCs w:val="20"/>
        </w:rPr>
        <w:t xml:space="preserve"> </w:t>
      </w:r>
      <w:r w:rsidRPr="000941E9">
        <w:rPr>
          <w:sz w:val="20"/>
          <w:szCs w:val="20"/>
        </w:rPr>
        <w:t>Nacional,</w:t>
      </w:r>
      <w:r w:rsidRPr="000941E9">
        <w:rPr>
          <w:spacing w:val="9"/>
          <w:sz w:val="20"/>
          <w:szCs w:val="20"/>
        </w:rPr>
        <w:t xml:space="preserve"> </w:t>
      </w:r>
      <w:r w:rsidRPr="000941E9">
        <w:rPr>
          <w:sz w:val="20"/>
          <w:szCs w:val="20"/>
        </w:rPr>
        <w:t>nos</w:t>
      </w:r>
      <w:r w:rsidRPr="000941E9">
        <w:rPr>
          <w:spacing w:val="9"/>
          <w:sz w:val="20"/>
          <w:szCs w:val="20"/>
        </w:rPr>
        <w:t xml:space="preserve"> </w:t>
      </w:r>
      <w:r w:rsidRPr="000941E9">
        <w:rPr>
          <w:sz w:val="20"/>
          <w:szCs w:val="20"/>
        </w:rPr>
        <w:t>termos</w:t>
      </w:r>
      <w:r w:rsidRPr="000941E9">
        <w:rPr>
          <w:spacing w:val="9"/>
          <w:sz w:val="20"/>
          <w:szCs w:val="20"/>
        </w:rPr>
        <w:t xml:space="preserve"> </w:t>
      </w:r>
      <w:r w:rsidRPr="000941E9">
        <w:rPr>
          <w:sz w:val="20"/>
          <w:szCs w:val="20"/>
        </w:rPr>
        <w:t>da</w:t>
      </w:r>
      <w:r w:rsidRPr="000941E9">
        <w:rPr>
          <w:spacing w:val="9"/>
          <w:sz w:val="20"/>
          <w:szCs w:val="20"/>
        </w:rPr>
        <w:t xml:space="preserve"> </w:t>
      </w:r>
      <w:hyperlink r:id="rId12" w:history="1">
        <w:r w:rsidRPr="000941E9">
          <w:rPr>
            <w:rStyle w:val="Hyperlink"/>
            <w:color w:val="1154CC"/>
            <w:sz w:val="20"/>
            <w:szCs w:val="20"/>
            <w:u w:val="thick" w:color="1154CC"/>
          </w:rPr>
          <w:t>Lei</w:t>
        </w:r>
        <w:r w:rsidRPr="000941E9">
          <w:rPr>
            <w:rStyle w:val="Hyperlink"/>
            <w:color w:val="1154CC"/>
            <w:spacing w:val="9"/>
            <w:sz w:val="20"/>
            <w:szCs w:val="20"/>
            <w:u w:val="thick" w:color="1154CC"/>
          </w:rPr>
          <w:t xml:space="preserve"> </w:t>
        </w:r>
        <w:r w:rsidRPr="000941E9">
          <w:rPr>
            <w:rStyle w:val="Hyperlink"/>
            <w:color w:val="1154CC"/>
            <w:sz w:val="20"/>
            <w:szCs w:val="20"/>
            <w:u w:val="thick" w:color="1154CC"/>
          </w:rPr>
          <w:t>Complementar</w:t>
        </w:r>
        <w:r w:rsidRPr="000941E9">
          <w:rPr>
            <w:rStyle w:val="Hyperlink"/>
            <w:color w:val="1154CC"/>
            <w:spacing w:val="9"/>
            <w:sz w:val="20"/>
            <w:szCs w:val="20"/>
            <w:u w:val="thick" w:color="1154CC"/>
          </w:rPr>
          <w:t xml:space="preserve"> </w:t>
        </w:r>
        <w:r w:rsidRPr="000941E9">
          <w:rPr>
            <w:rStyle w:val="Hyperlink"/>
            <w:color w:val="1154CC"/>
            <w:sz w:val="20"/>
            <w:szCs w:val="20"/>
            <w:u w:val="thick" w:color="1154CC"/>
          </w:rPr>
          <w:t>nº</w:t>
        </w:r>
        <w:r w:rsidRPr="000941E9">
          <w:rPr>
            <w:rStyle w:val="Hyperlink"/>
            <w:color w:val="1154CC"/>
            <w:spacing w:val="9"/>
            <w:sz w:val="20"/>
            <w:szCs w:val="20"/>
            <w:u w:val="thick" w:color="1154CC"/>
          </w:rPr>
          <w:t xml:space="preserve"> </w:t>
        </w:r>
        <w:r w:rsidRPr="000941E9">
          <w:rPr>
            <w:rStyle w:val="Hyperlink"/>
            <w:color w:val="1154CC"/>
            <w:sz w:val="20"/>
            <w:szCs w:val="20"/>
            <w:u w:val="thick" w:color="1154CC"/>
          </w:rPr>
          <w:t>123,</w:t>
        </w:r>
        <w:r w:rsidRPr="000941E9">
          <w:rPr>
            <w:rStyle w:val="Hyperlink"/>
            <w:color w:val="1154CC"/>
            <w:spacing w:val="9"/>
            <w:sz w:val="20"/>
            <w:szCs w:val="20"/>
            <w:u w:val="thick" w:color="1154CC"/>
          </w:rPr>
          <w:t xml:space="preserve"> </w:t>
        </w:r>
        <w:r w:rsidRPr="000941E9">
          <w:rPr>
            <w:rStyle w:val="Hyperlink"/>
            <w:color w:val="1154CC"/>
            <w:sz w:val="20"/>
            <w:szCs w:val="20"/>
            <w:u w:val="thick" w:color="1154CC"/>
          </w:rPr>
          <w:t>de</w:t>
        </w:r>
        <w:r w:rsidRPr="000941E9">
          <w:rPr>
            <w:rStyle w:val="Hyperlink"/>
            <w:color w:val="1154CC"/>
            <w:spacing w:val="9"/>
            <w:sz w:val="20"/>
            <w:szCs w:val="20"/>
            <w:u w:val="thick" w:color="1154CC"/>
          </w:rPr>
          <w:t xml:space="preserve"> </w:t>
        </w:r>
        <w:r w:rsidRPr="000941E9">
          <w:rPr>
            <w:rStyle w:val="Hyperlink"/>
            <w:color w:val="1154CC"/>
            <w:sz w:val="20"/>
            <w:szCs w:val="20"/>
            <w:u w:val="thick" w:color="1154CC"/>
          </w:rPr>
          <w:t>2006</w:t>
        </w:r>
      </w:hyperlink>
      <w:r w:rsidRPr="000941E9">
        <w:rPr>
          <w:sz w:val="20"/>
          <w:szCs w:val="20"/>
        </w:rPr>
        <w:t>,</w:t>
      </w:r>
      <w:r w:rsidRPr="000941E9">
        <w:rPr>
          <w:spacing w:val="9"/>
          <w:sz w:val="20"/>
          <w:szCs w:val="20"/>
        </w:rPr>
        <w:t xml:space="preserve"> </w:t>
      </w:r>
      <w:r w:rsidRPr="000941E9">
        <w:rPr>
          <w:sz w:val="20"/>
          <w:szCs w:val="20"/>
        </w:rPr>
        <w:t>não</w:t>
      </w:r>
      <w:r w:rsidRPr="000941E9">
        <w:rPr>
          <w:spacing w:val="9"/>
          <w:sz w:val="20"/>
          <w:szCs w:val="20"/>
        </w:rPr>
        <w:t xml:space="preserve"> </w:t>
      </w:r>
      <w:r w:rsidRPr="000941E9">
        <w:rPr>
          <w:sz w:val="20"/>
          <w:szCs w:val="20"/>
        </w:rPr>
        <w:t>sofrerá</w:t>
      </w:r>
      <w:r w:rsidRPr="000941E9">
        <w:rPr>
          <w:spacing w:val="9"/>
          <w:sz w:val="20"/>
          <w:szCs w:val="20"/>
        </w:rPr>
        <w:t xml:space="preserve"> </w:t>
      </w:r>
      <w:r w:rsidRPr="000941E9">
        <w:rPr>
          <w:sz w:val="20"/>
          <w:szCs w:val="20"/>
        </w:rPr>
        <w:t>a</w:t>
      </w:r>
      <w:r w:rsidRPr="000941E9">
        <w:rPr>
          <w:spacing w:val="9"/>
          <w:sz w:val="20"/>
          <w:szCs w:val="20"/>
        </w:rPr>
        <w:t xml:space="preserve"> </w:t>
      </w:r>
      <w:r w:rsidRPr="000941E9">
        <w:rPr>
          <w:sz w:val="20"/>
          <w:szCs w:val="20"/>
        </w:rPr>
        <w:t>retenção</w:t>
      </w:r>
      <w:r w:rsidRPr="000941E9">
        <w:rPr>
          <w:spacing w:val="9"/>
          <w:sz w:val="20"/>
          <w:szCs w:val="20"/>
        </w:rPr>
        <w:t xml:space="preserve"> </w:t>
      </w:r>
      <w:r w:rsidRPr="000941E9">
        <w:rPr>
          <w:sz w:val="20"/>
          <w:szCs w:val="20"/>
        </w:rPr>
        <w:t>tributária</w:t>
      </w:r>
      <w:r w:rsidRPr="000941E9">
        <w:rPr>
          <w:spacing w:val="9"/>
          <w:sz w:val="20"/>
          <w:szCs w:val="20"/>
        </w:rPr>
        <w:t xml:space="preserve"> </w:t>
      </w:r>
      <w:r w:rsidRPr="000941E9">
        <w:rPr>
          <w:sz w:val="20"/>
          <w:szCs w:val="20"/>
        </w:rPr>
        <w:t>quanto</w:t>
      </w:r>
      <w:r w:rsidRPr="000941E9">
        <w:rPr>
          <w:spacing w:val="9"/>
          <w:sz w:val="20"/>
          <w:szCs w:val="20"/>
        </w:rPr>
        <w:t xml:space="preserve"> </w:t>
      </w:r>
      <w:r w:rsidRPr="000941E9">
        <w:rPr>
          <w:sz w:val="20"/>
          <w:szCs w:val="20"/>
        </w:rPr>
        <w:t>aos</w:t>
      </w:r>
      <w:r w:rsidRPr="000941E9">
        <w:rPr>
          <w:spacing w:val="9"/>
          <w:sz w:val="20"/>
          <w:szCs w:val="20"/>
        </w:rPr>
        <w:t xml:space="preserve"> </w:t>
      </w:r>
      <w:r w:rsidRPr="000941E9">
        <w:rPr>
          <w:sz w:val="20"/>
          <w:szCs w:val="20"/>
        </w:rPr>
        <w:t>impostos</w:t>
      </w:r>
      <w:r w:rsidRPr="000941E9">
        <w:rPr>
          <w:spacing w:val="40"/>
          <w:sz w:val="20"/>
          <w:szCs w:val="20"/>
        </w:rPr>
        <w:t xml:space="preserve"> </w:t>
      </w:r>
      <w:r w:rsidRPr="000941E9">
        <w:rPr>
          <w:sz w:val="20"/>
          <w:szCs w:val="20"/>
        </w:rPr>
        <w:t>e</w:t>
      </w:r>
      <w:r w:rsidRPr="000941E9">
        <w:rPr>
          <w:spacing w:val="28"/>
          <w:sz w:val="20"/>
          <w:szCs w:val="20"/>
        </w:rPr>
        <w:t xml:space="preserve"> </w:t>
      </w:r>
      <w:r w:rsidRPr="000941E9">
        <w:rPr>
          <w:sz w:val="20"/>
          <w:szCs w:val="20"/>
        </w:rPr>
        <w:t>contribuições</w:t>
      </w:r>
      <w:r w:rsidRPr="000941E9">
        <w:rPr>
          <w:spacing w:val="9"/>
          <w:sz w:val="20"/>
          <w:szCs w:val="20"/>
        </w:rPr>
        <w:t xml:space="preserve"> </w:t>
      </w:r>
      <w:r w:rsidRPr="000941E9">
        <w:rPr>
          <w:sz w:val="20"/>
          <w:szCs w:val="20"/>
        </w:rPr>
        <w:t>abrangidos</w:t>
      </w:r>
      <w:r w:rsidRPr="000941E9">
        <w:rPr>
          <w:spacing w:val="9"/>
          <w:sz w:val="20"/>
          <w:szCs w:val="20"/>
        </w:rPr>
        <w:t xml:space="preserve"> </w:t>
      </w:r>
      <w:r w:rsidRPr="000941E9">
        <w:rPr>
          <w:sz w:val="20"/>
          <w:szCs w:val="20"/>
        </w:rPr>
        <w:t>por</w:t>
      </w:r>
      <w:r w:rsidRPr="000941E9">
        <w:rPr>
          <w:spacing w:val="9"/>
          <w:sz w:val="20"/>
          <w:szCs w:val="20"/>
        </w:rPr>
        <w:t xml:space="preserve"> </w:t>
      </w:r>
      <w:r w:rsidRPr="000941E9">
        <w:rPr>
          <w:sz w:val="20"/>
          <w:szCs w:val="20"/>
        </w:rPr>
        <w:t>aquele</w:t>
      </w:r>
      <w:r w:rsidRPr="000941E9">
        <w:rPr>
          <w:spacing w:val="9"/>
          <w:sz w:val="20"/>
          <w:szCs w:val="20"/>
        </w:rPr>
        <w:t xml:space="preserve"> </w:t>
      </w:r>
      <w:r w:rsidRPr="000941E9">
        <w:rPr>
          <w:sz w:val="20"/>
          <w:szCs w:val="20"/>
        </w:rPr>
        <w:t>regime.</w:t>
      </w:r>
      <w:r w:rsidRPr="000941E9">
        <w:rPr>
          <w:spacing w:val="9"/>
          <w:sz w:val="20"/>
          <w:szCs w:val="20"/>
        </w:rPr>
        <w:t xml:space="preserve"> </w:t>
      </w:r>
      <w:r w:rsidRPr="000941E9">
        <w:rPr>
          <w:sz w:val="20"/>
          <w:szCs w:val="20"/>
        </w:rPr>
        <w:t>No</w:t>
      </w:r>
      <w:r w:rsidRPr="000941E9">
        <w:rPr>
          <w:spacing w:val="9"/>
          <w:sz w:val="20"/>
          <w:szCs w:val="20"/>
        </w:rPr>
        <w:t xml:space="preserve"> </w:t>
      </w:r>
      <w:r w:rsidRPr="000941E9">
        <w:rPr>
          <w:sz w:val="20"/>
          <w:szCs w:val="20"/>
        </w:rPr>
        <w:t>entanto,</w:t>
      </w:r>
      <w:r w:rsidRPr="000941E9">
        <w:rPr>
          <w:spacing w:val="9"/>
          <w:sz w:val="20"/>
          <w:szCs w:val="20"/>
        </w:rPr>
        <w:t xml:space="preserve"> </w:t>
      </w:r>
      <w:r w:rsidRPr="000941E9">
        <w:rPr>
          <w:sz w:val="20"/>
          <w:szCs w:val="20"/>
        </w:rPr>
        <w:t>o</w:t>
      </w:r>
      <w:r w:rsidRPr="000941E9">
        <w:rPr>
          <w:spacing w:val="9"/>
          <w:sz w:val="20"/>
          <w:szCs w:val="20"/>
        </w:rPr>
        <w:t xml:space="preserve"> </w:t>
      </w:r>
      <w:r w:rsidRPr="000941E9">
        <w:rPr>
          <w:sz w:val="20"/>
          <w:szCs w:val="20"/>
        </w:rPr>
        <w:t>pagamento</w:t>
      </w:r>
      <w:r w:rsidRPr="000941E9">
        <w:rPr>
          <w:spacing w:val="9"/>
          <w:sz w:val="20"/>
          <w:szCs w:val="20"/>
        </w:rPr>
        <w:t xml:space="preserve"> </w:t>
      </w:r>
      <w:r w:rsidRPr="000941E9">
        <w:rPr>
          <w:sz w:val="20"/>
          <w:szCs w:val="20"/>
        </w:rPr>
        <w:t>ficará</w:t>
      </w:r>
      <w:r w:rsidRPr="000941E9">
        <w:rPr>
          <w:spacing w:val="9"/>
          <w:sz w:val="20"/>
          <w:szCs w:val="20"/>
        </w:rPr>
        <w:t xml:space="preserve"> </w:t>
      </w:r>
      <w:r w:rsidRPr="000941E9">
        <w:rPr>
          <w:sz w:val="20"/>
          <w:szCs w:val="20"/>
        </w:rPr>
        <w:t>condicionado</w:t>
      </w:r>
      <w:r w:rsidRPr="000941E9">
        <w:rPr>
          <w:spacing w:val="9"/>
          <w:sz w:val="20"/>
          <w:szCs w:val="20"/>
        </w:rPr>
        <w:t xml:space="preserve"> </w:t>
      </w:r>
      <w:r w:rsidRPr="000941E9">
        <w:rPr>
          <w:sz w:val="20"/>
          <w:szCs w:val="20"/>
        </w:rPr>
        <w:t>à</w:t>
      </w:r>
      <w:r w:rsidRPr="000941E9">
        <w:rPr>
          <w:spacing w:val="9"/>
          <w:sz w:val="20"/>
          <w:szCs w:val="20"/>
        </w:rPr>
        <w:t xml:space="preserve"> </w:t>
      </w:r>
      <w:r w:rsidRPr="000941E9">
        <w:rPr>
          <w:sz w:val="20"/>
          <w:szCs w:val="20"/>
        </w:rPr>
        <w:t>apresentação</w:t>
      </w:r>
      <w:r w:rsidRPr="000941E9">
        <w:rPr>
          <w:spacing w:val="9"/>
          <w:sz w:val="20"/>
          <w:szCs w:val="20"/>
        </w:rPr>
        <w:t xml:space="preserve"> </w:t>
      </w:r>
      <w:r w:rsidRPr="000941E9">
        <w:rPr>
          <w:sz w:val="20"/>
          <w:szCs w:val="20"/>
        </w:rPr>
        <w:t>de</w:t>
      </w:r>
      <w:r w:rsidRPr="000941E9">
        <w:rPr>
          <w:spacing w:val="9"/>
          <w:sz w:val="20"/>
          <w:szCs w:val="20"/>
        </w:rPr>
        <w:t xml:space="preserve"> </w:t>
      </w:r>
      <w:r w:rsidRPr="000941E9">
        <w:rPr>
          <w:sz w:val="20"/>
          <w:szCs w:val="20"/>
        </w:rPr>
        <w:t>comprovação,</w:t>
      </w:r>
      <w:r w:rsidRPr="000941E9">
        <w:rPr>
          <w:spacing w:val="9"/>
          <w:sz w:val="20"/>
          <w:szCs w:val="20"/>
        </w:rPr>
        <w:t xml:space="preserve"> </w:t>
      </w:r>
      <w:r w:rsidRPr="000941E9">
        <w:rPr>
          <w:sz w:val="20"/>
          <w:szCs w:val="20"/>
        </w:rPr>
        <w:t>por</w:t>
      </w:r>
      <w:r w:rsidRPr="000941E9">
        <w:rPr>
          <w:spacing w:val="9"/>
          <w:sz w:val="20"/>
          <w:szCs w:val="20"/>
        </w:rPr>
        <w:t xml:space="preserve"> </w:t>
      </w:r>
      <w:r w:rsidRPr="000941E9">
        <w:rPr>
          <w:sz w:val="20"/>
          <w:szCs w:val="20"/>
        </w:rPr>
        <w:t>meio</w:t>
      </w:r>
      <w:r w:rsidRPr="000941E9">
        <w:rPr>
          <w:spacing w:val="9"/>
          <w:sz w:val="20"/>
          <w:szCs w:val="20"/>
        </w:rPr>
        <w:t xml:space="preserve"> </w:t>
      </w:r>
      <w:r w:rsidRPr="000941E9">
        <w:rPr>
          <w:sz w:val="20"/>
          <w:szCs w:val="20"/>
        </w:rPr>
        <w:t>de</w:t>
      </w:r>
      <w:r w:rsidRPr="000941E9">
        <w:rPr>
          <w:spacing w:val="9"/>
          <w:sz w:val="20"/>
          <w:szCs w:val="20"/>
        </w:rPr>
        <w:t xml:space="preserve"> </w:t>
      </w:r>
      <w:r w:rsidRPr="000941E9">
        <w:rPr>
          <w:sz w:val="20"/>
          <w:szCs w:val="20"/>
        </w:rPr>
        <w:t>documento</w:t>
      </w:r>
      <w:r w:rsidRPr="000941E9">
        <w:rPr>
          <w:spacing w:val="9"/>
          <w:sz w:val="20"/>
          <w:szCs w:val="20"/>
        </w:rPr>
        <w:t xml:space="preserve"> </w:t>
      </w:r>
      <w:r w:rsidRPr="000941E9">
        <w:rPr>
          <w:sz w:val="20"/>
          <w:szCs w:val="20"/>
        </w:rPr>
        <w:t>oficial,</w:t>
      </w:r>
      <w:r w:rsidRPr="000941E9">
        <w:rPr>
          <w:spacing w:val="9"/>
          <w:sz w:val="20"/>
          <w:szCs w:val="20"/>
        </w:rPr>
        <w:t xml:space="preserve"> </w:t>
      </w:r>
      <w:r w:rsidRPr="000941E9">
        <w:rPr>
          <w:sz w:val="20"/>
          <w:szCs w:val="20"/>
        </w:rPr>
        <w:t>de</w:t>
      </w:r>
      <w:r w:rsidRPr="000941E9">
        <w:rPr>
          <w:spacing w:val="9"/>
          <w:sz w:val="20"/>
          <w:szCs w:val="20"/>
        </w:rPr>
        <w:t xml:space="preserve"> </w:t>
      </w:r>
      <w:r w:rsidRPr="000941E9">
        <w:rPr>
          <w:sz w:val="20"/>
          <w:szCs w:val="20"/>
        </w:rPr>
        <w:t>que</w:t>
      </w:r>
      <w:r w:rsidRPr="000941E9">
        <w:rPr>
          <w:spacing w:val="9"/>
          <w:sz w:val="20"/>
          <w:szCs w:val="20"/>
        </w:rPr>
        <w:t xml:space="preserve"> </w:t>
      </w:r>
      <w:r w:rsidRPr="000941E9">
        <w:rPr>
          <w:sz w:val="20"/>
          <w:szCs w:val="20"/>
        </w:rPr>
        <w:t>faz</w:t>
      </w:r>
      <w:r w:rsidRPr="000941E9">
        <w:rPr>
          <w:spacing w:val="40"/>
          <w:sz w:val="20"/>
          <w:szCs w:val="20"/>
        </w:rPr>
        <w:t xml:space="preserve"> </w:t>
      </w:r>
      <w:r w:rsidRPr="000941E9">
        <w:rPr>
          <w:sz w:val="20"/>
          <w:szCs w:val="20"/>
        </w:rPr>
        <w:t>jus ao tratamento tributário favorecido previsto na referida Lei Complementar.</w:t>
      </w:r>
    </w:p>
    <w:p w14:paraId="24435427" w14:textId="77777777" w:rsidR="003A5023" w:rsidRPr="000941E9" w:rsidRDefault="003A5023" w:rsidP="00F62F5F">
      <w:pPr>
        <w:pStyle w:val="Corpodetexto"/>
        <w:spacing w:before="137"/>
        <w:jc w:val="both"/>
        <w:rPr>
          <w:sz w:val="20"/>
          <w:szCs w:val="20"/>
        </w:rPr>
      </w:pPr>
    </w:p>
    <w:p w14:paraId="46002AE6" w14:textId="77777777" w:rsidR="003A5023" w:rsidRPr="000941E9" w:rsidRDefault="00806A69" w:rsidP="00F62F5F">
      <w:pPr>
        <w:pStyle w:val="Ttulo2"/>
        <w:jc w:val="both"/>
        <w:rPr>
          <w:sz w:val="20"/>
          <w:szCs w:val="20"/>
        </w:rPr>
      </w:pPr>
      <w:r w:rsidRPr="000941E9">
        <w:rPr>
          <w:sz w:val="20"/>
          <w:szCs w:val="20"/>
        </w:rPr>
        <w:t>Antecipação</w:t>
      </w:r>
      <w:r w:rsidRPr="000941E9">
        <w:rPr>
          <w:spacing w:val="3"/>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pagamento</w:t>
      </w:r>
    </w:p>
    <w:p w14:paraId="0F7A9798" w14:textId="77777777" w:rsidR="003A5023" w:rsidRPr="000941E9" w:rsidRDefault="003A5023" w:rsidP="00F62F5F">
      <w:pPr>
        <w:pStyle w:val="Corpodetexto"/>
        <w:spacing w:before="92"/>
        <w:jc w:val="both"/>
        <w:rPr>
          <w:b/>
          <w:sz w:val="20"/>
          <w:szCs w:val="20"/>
        </w:rPr>
      </w:pPr>
    </w:p>
    <w:p w14:paraId="6D16541E" w14:textId="77777777"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A</w:t>
      </w:r>
      <w:r w:rsidRPr="000941E9">
        <w:rPr>
          <w:spacing w:val="2"/>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permite</w:t>
      </w:r>
      <w:r w:rsidRPr="000941E9">
        <w:rPr>
          <w:spacing w:val="3"/>
          <w:sz w:val="20"/>
          <w:szCs w:val="20"/>
        </w:rPr>
        <w:t xml:space="preserve"> </w:t>
      </w:r>
      <w:r w:rsidRPr="000941E9">
        <w:rPr>
          <w:sz w:val="20"/>
          <w:szCs w:val="20"/>
        </w:rPr>
        <w:t>a</w:t>
      </w:r>
      <w:r w:rsidRPr="000941E9">
        <w:rPr>
          <w:spacing w:val="2"/>
          <w:sz w:val="20"/>
          <w:szCs w:val="20"/>
        </w:rPr>
        <w:t xml:space="preserve"> </w:t>
      </w:r>
      <w:r w:rsidRPr="000941E9">
        <w:rPr>
          <w:sz w:val="20"/>
          <w:szCs w:val="20"/>
        </w:rPr>
        <w:t>antecipação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pagamento.</w:t>
      </w:r>
    </w:p>
    <w:p w14:paraId="0CA6020E" w14:textId="77777777" w:rsidR="003A5023" w:rsidRPr="000941E9" w:rsidRDefault="003A5023" w:rsidP="00F62F5F">
      <w:pPr>
        <w:pStyle w:val="Corpodetexto"/>
        <w:spacing w:before="92"/>
        <w:jc w:val="both"/>
        <w:rPr>
          <w:sz w:val="20"/>
          <w:szCs w:val="20"/>
        </w:rPr>
      </w:pPr>
    </w:p>
    <w:p w14:paraId="57A99000" w14:textId="77777777" w:rsidR="003A5023" w:rsidRPr="000941E9" w:rsidRDefault="00806A69" w:rsidP="00F62F5F">
      <w:pPr>
        <w:pStyle w:val="Ttulo2"/>
        <w:jc w:val="both"/>
        <w:rPr>
          <w:sz w:val="20"/>
          <w:szCs w:val="20"/>
        </w:rPr>
      </w:pPr>
      <w:r w:rsidRPr="000941E9">
        <w:rPr>
          <w:sz w:val="20"/>
          <w:szCs w:val="20"/>
        </w:rPr>
        <w:t>Cessão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crédito</w:t>
      </w:r>
    </w:p>
    <w:p w14:paraId="1F0643B1" w14:textId="77777777" w:rsidR="003A5023" w:rsidRPr="000941E9" w:rsidRDefault="003A5023" w:rsidP="00F62F5F">
      <w:pPr>
        <w:pStyle w:val="Corpodetexto"/>
        <w:spacing w:before="92"/>
        <w:jc w:val="both"/>
        <w:rPr>
          <w:b/>
          <w:sz w:val="20"/>
          <w:szCs w:val="20"/>
        </w:rPr>
      </w:pPr>
    </w:p>
    <w:p w14:paraId="4E5FA229" w14:textId="77777777" w:rsidR="003A5023" w:rsidRPr="000941E9" w:rsidRDefault="00806A69" w:rsidP="00F62F5F">
      <w:pPr>
        <w:pStyle w:val="PargrafodaLista1"/>
        <w:numPr>
          <w:ilvl w:val="1"/>
          <w:numId w:val="6"/>
        </w:numPr>
        <w:tabs>
          <w:tab w:val="left" w:pos="457"/>
        </w:tabs>
        <w:ind w:left="457" w:hanging="325"/>
        <w:jc w:val="both"/>
        <w:rPr>
          <w:sz w:val="20"/>
          <w:szCs w:val="20"/>
        </w:rPr>
      </w:pPr>
      <w:r w:rsidRPr="000941E9">
        <w:rPr>
          <w:sz w:val="20"/>
          <w:szCs w:val="20"/>
        </w:rPr>
        <w:t>Não</w:t>
      </w:r>
      <w:r w:rsidRPr="000941E9">
        <w:rPr>
          <w:spacing w:val="1"/>
          <w:sz w:val="20"/>
          <w:szCs w:val="20"/>
        </w:rPr>
        <w:t xml:space="preserve"> </w:t>
      </w:r>
      <w:r w:rsidRPr="000941E9">
        <w:rPr>
          <w:sz w:val="20"/>
          <w:szCs w:val="20"/>
        </w:rPr>
        <w:t>é</w:t>
      </w:r>
      <w:r w:rsidRPr="000941E9">
        <w:rPr>
          <w:spacing w:val="2"/>
          <w:sz w:val="20"/>
          <w:szCs w:val="20"/>
        </w:rPr>
        <w:t xml:space="preserve"> </w:t>
      </w:r>
      <w:r w:rsidRPr="000941E9">
        <w:rPr>
          <w:sz w:val="20"/>
          <w:szCs w:val="20"/>
        </w:rPr>
        <w:t>permitida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cessão</w:t>
      </w:r>
      <w:r w:rsidRPr="000941E9">
        <w:rPr>
          <w:spacing w:val="2"/>
          <w:sz w:val="20"/>
          <w:szCs w:val="20"/>
        </w:rPr>
        <w:t xml:space="preserve"> </w:t>
      </w:r>
      <w:r w:rsidRPr="000941E9">
        <w:rPr>
          <w:sz w:val="20"/>
          <w:szCs w:val="20"/>
        </w:rPr>
        <w:t>fiduciária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direitos</w:t>
      </w:r>
      <w:r w:rsidRPr="000941E9">
        <w:rPr>
          <w:spacing w:val="2"/>
          <w:sz w:val="20"/>
          <w:szCs w:val="20"/>
        </w:rPr>
        <w:t xml:space="preserve"> </w:t>
      </w:r>
      <w:r w:rsidRPr="000941E9">
        <w:rPr>
          <w:sz w:val="20"/>
          <w:szCs w:val="20"/>
        </w:rPr>
        <w:t>creditícios</w:t>
      </w:r>
      <w:r w:rsidRPr="000941E9">
        <w:rPr>
          <w:spacing w:val="2"/>
          <w:sz w:val="20"/>
          <w:szCs w:val="20"/>
        </w:rPr>
        <w:t xml:space="preserve"> </w:t>
      </w:r>
      <w:r w:rsidRPr="000941E9">
        <w:rPr>
          <w:sz w:val="20"/>
          <w:szCs w:val="20"/>
        </w:rPr>
        <w:t>com</w:t>
      </w:r>
      <w:r w:rsidRPr="000941E9">
        <w:rPr>
          <w:spacing w:val="2"/>
          <w:sz w:val="20"/>
          <w:szCs w:val="20"/>
        </w:rPr>
        <w:t xml:space="preserve"> </w:t>
      </w:r>
      <w:r w:rsidRPr="000941E9">
        <w:rPr>
          <w:sz w:val="20"/>
          <w:szCs w:val="20"/>
        </w:rPr>
        <w:t>instituição</w:t>
      </w:r>
      <w:r w:rsidRPr="000941E9">
        <w:rPr>
          <w:spacing w:val="2"/>
          <w:sz w:val="20"/>
          <w:szCs w:val="20"/>
        </w:rPr>
        <w:t xml:space="preserve"> </w:t>
      </w:r>
      <w:r w:rsidRPr="000941E9">
        <w:rPr>
          <w:spacing w:val="-2"/>
          <w:sz w:val="20"/>
          <w:szCs w:val="20"/>
        </w:rPr>
        <w:t>financeira.</w:t>
      </w:r>
    </w:p>
    <w:p w14:paraId="45DCD5F6" w14:textId="77777777" w:rsidR="003A5023" w:rsidRPr="000941E9" w:rsidRDefault="003A5023" w:rsidP="00F62F5F">
      <w:pPr>
        <w:pStyle w:val="Corpodetexto"/>
        <w:jc w:val="both"/>
        <w:rPr>
          <w:sz w:val="20"/>
          <w:szCs w:val="20"/>
        </w:rPr>
      </w:pPr>
    </w:p>
    <w:p w14:paraId="44091AC1" w14:textId="77777777" w:rsidR="003A5023" w:rsidRPr="000941E9" w:rsidRDefault="003A5023" w:rsidP="00F62F5F">
      <w:pPr>
        <w:pStyle w:val="Corpodetexto"/>
        <w:jc w:val="both"/>
        <w:rPr>
          <w:sz w:val="20"/>
          <w:szCs w:val="20"/>
        </w:rPr>
      </w:pPr>
    </w:p>
    <w:p w14:paraId="2515C388" w14:textId="77777777" w:rsidR="003A5023" w:rsidRPr="000941E9" w:rsidRDefault="00806A69" w:rsidP="00F62F5F">
      <w:pPr>
        <w:pStyle w:val="Ttulo1"/>
        <w:numPr>
          <w:ilvl w:val="0"/>
          <w:numId w:val="6"/>
        </w:numPr>
        <w:tabs>
          <w:tab w:val="left" w:pos="852"/>
        </w:tabs>
        <w:ind w:left="852" w:hanging="720"/>
        <w:jc w:val="both"/>
        <w:rPr>
          <w:sz w:val="20"/>
          <w:szCs w:val="20"/>
        </w:rPr>
      </w:pPr>
      <w:r w:rsidRPr="000941E9">
        <w:rPr>
          <w:sz w:val="20"/>
          <w:szCs w:val="20"/>
        </w:rPr>
        <w:t>FORMA</w:t>
      </w:r>
      <w:r w:rsidRPr="000941E9">
        <w:rPr>
          <w:spacing w:val="4"/>
          <w:sz w:val="20"/>
          <w:szCs w:val="20"/>
        </w:rPr>
        <w:t xml:space="preserve"> </w:t>
      </w:r>
      <w:r w:rsidRPr="000941E9">
        <w:rPr>
          <w:sz w:val="20"/>
          <w:szCs w:val="20"/>
        </w:rPr>
        <w:t>E</w:t>
      </w:r>
      <w:r w:rsidRPr="000941E9">
        <w:rPr>
          <w:spacing w:val="5"/>
          <w:sz w:val="20"/>
          <w:szCs w:val="20"/>
        </w:rPr>
        <w:t xml:space="preserve"> </w:t>
      </w:r>
      <w:r w:rsidRPr="000941E9">
        <w:rPr>
          <w:sz w:val="20"/>
          <w:szCs w:val="20"/>
        </w:rPr>
        <w:t>CRITÉRIOS</w:t>
      </w:r>
      <w:r w:rsidRPr="000941E9">
        <w:rPr>
          <w:spacing w:val="5"/>
          <w:sz w:val="20"/>
          <w:szCs w:val="20"/>
        </w:rPr>
        <w:t xml:space="preserve"> </w:t>
      </w:r>
      <w:r w:rsidRPr="000941E9">
        <w:rPr>
          <w:sz w:val="20"/>
          <w:szCs w:val="20"/>
        </w:rPr>
        <w:t>DE</w:t>
      </w:r>
      <w:r w:rsidRPr="000941E9">
        <w:rPr>
          <w:spacing w:val="5"/>
          <w:sz w:val="20"/>
          <w:szCs w:val="20"/>
        </w:rPr>
        <w:t xml:space="preserve"> </w:t>
      </w:r>
      <w:r w:rsidRPr="000941E9">
        <w:rPr>
          <w:sz w:val="20"/>
          <w:szCs w:val="20"/>
        </w:rPr>
        <w:t>SELEÇÃO</w:t>
      </w:r>
      <w:r w:rsidRPr="000941E9">
        <w:rPr>
          <w:spacing w:val="5"/>
          <w:sz w:val="20"/>
          <w:szCs w:val="20"/>
        </w:rPr>
        <w:t xml:space="preserve"> </w:t>
      </w:r>
      <w:r w:rsidRPr="000941E9">
        <w:rPr>
          <w:sz w:val="20"/>
          <w:szCs w:val="20"/>
        </w:rPr>
        <w:t>DO</w:t>
      </w:r>
      <w:r w:rsidRPr="000941E9">
        <w:rPr>
          <w:spacing w:val="5"/>
          <w:sz w:val="20"/>
          <w:szCs w:val="20"/>
        </w:rPr>
        <w:t xml:space="preserve"> </w:t>
      </w:r>
      <w:r w:rsidRPr="000941E9">
        <w:rPr>
          <w:spacing w:val="-2"/>
          <w:sz w:val="20"/>
          <w:szCs w:val="20"/>
        </w:rPr>
        <w:t>FORNECEDOR</w:t>
      </w:r>
    </w:p>
    <w:p w14:paraId="4EFAFF83" w14:textId="77777777" w:rsidR="003A5023" w:rsidRPr="000941E9" w:rsidRDefault="003A5023" w:rsidP="00F62F5F">
      <w:pPr>
        <w:pStyle w:val="Corpodetexto"/>
        <w:spacing w:before="92"/>
        <w:jc w:val="both"/>
        <w:rPr>
          <w:b/>
          <w:sz w:val="20"/>
          <w:szCs w:val="20"/>
        </w:rPr>
      </w:pPr>
    </w:p>
    <w:p w14:paraId="0E292CE5" w14:textId="77777777" w:rsidR="003A5023" w:rsidRPr="000941E9" w:rsidRDefault="00806A69" w:rsidP="00F62F5F">
      <w:pPr>
        <w:pStyle w:val="Ttulo2"/>
        <w:jc w:val="both"/>
        <w:rPr>
          <w:sz w:val="20"/>
          <w:szCs w:val="20"/>
        </w:rPr>
      </w:pPr>
      <w:r w:rsidRPr="000941E9">
        <w:rPr>
          <w:sz w:val="20"/>
          <w:szCs w:val="20"/>
        </w:rPr>
        <w:t>Forma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seleção</w:t>
      </w:r>
      <w:r w:rsidRPr="000941E9">
        <w:rPr>
          <w:spacing w:val="3"/>
          <w:sz w:val="20"/>
          <w:szCs w:val="20"/>
        </w:rPr>
        <w:t xml:space="preserve"> </w:t>
      </w:r>
      <w:r w:rsidRPr="000941E9">
        <w:rPr>
          <w:sz w:val="20"/>
          <w:szCs w:val="20"/>
        </w:rPr>
        <w:t>e</w:t>
      </w:r>
      <w:r w:rsidRPr="000941E9">
        <w:rPr>
          <w:spacing w:val="2"/>
          <w:sz w:val="20"/>
          <w:szCs w:val="20"/>
        </w:rPr>
        <w:t xml:space="preserve"> </w:t>
      </w:r>
      <w:r w:rsidRPr="000941E9">
        <w:rPr>
          <w:sz w:val="20"/>
          <w:szCs w:val="20"/>
        </w:rPr>
        <w:t>critério</w:t>
      </w:r>
      <w:r w:rsidRPr="000941E9">
        <w:rPr>
          <w:spacing w:val="3"/>
          <w:sz w:val="20"/>
          <w:szCs w:val="20"/>
        </w:rPr>
        <w:t xml:space="preserve"> </w:t>
      </w:r>
      <w:r w:rsidRPr="000941E9">
        <w:rPr>
          <w:sz w:val="20"/>
          <w:szCs w:val="20"/>
        </w:rPr>
        <w:t>de</w:t>
      </w:r>
      <w:r w:rsidRPr="000941E9">
        <w:rPr>
          <w:spacing w:val="2"/>
          <w:sz w:val="20"/>
          <w:szCs w:val="20"/>
        </w:rPr>
        <w:t xml:space="preserve"> </w:t>
      </w:r>
      <w:r w:rsidRPr="000941E9">
        <w:rPr>
          <w:sz w:val="20"/>
          <w:szCs w:val="20"/>
        </w:rPr>
        <w:t>julgamento</w:t>
      </w:r>
      <w:r w:rsidRPr="000941E9">
        <w:rPr>
          <w:spacing w:val="3"/>
          <w:sz w:val="20"/>
          <w:szCs w:val="20"/>
        </w:rPr>
        <w:t xml:space="preserve"> </w:t>
      </w:r>
      <w:r w:rsidRPr="000941E9">
        <w:rPr>
          <w:sz w:val="20"/>
          <w:szCs w:val="20"/>
        </w:rPr>
        <w:t>da</w:t>
      </w:r>
      <w:r w:rsidRPr="000941E9">
        <w:rPr>
          <w:spacing w:val="2"/>
          <w:sz w:val="20"/>
          <w:szCs w:val="20"/>
        </w:rPr>
        <w:t xml:space="preserve"> </w:t>
      </w:r>
      <w:r w:rsidRPr="000941E9">
        <w:rPr>
          <w:spacing w:val="-2"/>
          <w:sz w:val="20"/>
          <w:szCs w:val="20"/>
        </w:rPr>
        <w:t>proposta</w:t>
      </w:r>
    </w:p>
    <w:p w14:paraId="5CABFAAC" w14:textId="77777777" w:rsidR="003A5023" w:rsidRPr="000941E9" w:rsidRDefault="003A5023" w:rsidP="00F62F5F">
      <w:pPr>
        <w:pStyle w:val="Corpodetexto"/>
        <w:spacing w:before="92"/>
        <w:jc w:val="both"/>
        <w:rPr>
          <w:b/>
          <w:sz w:val="20"/>
          <w:szCs w:val="20"/>
        </w:rPr>
      </w:pPr>
    </w:p>
    <w:p w14:paraId="4CBC7C23" w14:textId="77777777" w:rsidR="003A5023" w:rsidRPr="000941E9" w:rsidRDefault="00806A69" w:rsidP="00F62F5F">
      <w:pPr>
        <w:pStyle w:val="PargrafodaLista1"/>
        <w:numPr>
          <w:ilvl w:val="1"/>
          <w:numId w:val="6"/>
        </w:numPr>
        <w:tabs>
          <w:tab w:val="left" w:pos="380"/>
        </w:tabs>
        <w:ind w:left="132" w:right="468" w:firstLine="0"/>
        <w:jc w:val="both"/>
        <w:rPr>
          <w:sz w:val="20"/>
          <w:szCs w:val="20"/>
        </w:rPr>
      </w:pPr>
      <w:r w:rsidRPr="000941E9">
        <w:rPr>
          <w:sz w:val="20"/>
          <w:szCs w:val="20"/>
        </w:rPr>
        <w:t>O</w:t>
      </w:r>
      <w:r w:rsidRPr="000941E9">
        <w:rPr>
          <w:spacing w:val="25"/>
          <w:sz w:val="20"/>
          <w:szCs w:val="20"/>
        </w:rPr>
        <w:t xml:space="preserve"> </w:t>
      </w:r>
      <w:r w:rsidRPr="000941E9">
        <w:rPr>
          <w:sz w:val="20"/>
          <w:szCs w:val="20"/>
        </w:rPr>
        <w:t>fornecedor</w:t>
      </w:r>
      <w:r w:rsidRPr="000941E9">
        <w:rPr>
          <w:spacing w:val="25"/>
          <w:sz w:val="20"/>
          <w:szCs w:val="20"/>
        </w:rPr>
        <w:t xml:space="preserve"> </w:t>
      </w:r>
      <w:r w:rsidRPr="000941E9">
        <w:rPr>
          <w:sz w:val="20"/>
          <w:szCs w:val="20"/>
        </w:rPr>
        <w:t>será</w:t>
      </w:r>
      <w:r w:rsidRPr="000941E9">
        <w:rPr>
          <w:spacing w:val="25"/>
          <w:sz w:val="20"/>
          <w:szCs w:val="20"/>
        </w:rPr>
        <w:t xml:space="preserve"> </w:t>
      </w:r>
      <w:r w:rsidRPr="000941E9">
        <w:rPr>
          <w:sz w:val="20"/>
          <w:szCs w:val="20"/>
        </w:rPr>
        <w:t>selecionado</w:t>
      </w:r>
      <w:r w:rsidRPr="000941E9">
        <w:rPr>
          <w:spacing w:val="25"/>
          <w:sz w:val="20"/>
          <w:szCs w:val="20"/>
        </w:rPr>
        <w:t xml:space="preserve"> </w:t>
      </w:r>
      <w:r w:rsidRPr="000941E9">
        <w:rPr>
          <w:sz w:val="20"/>
          <w:szCs w:val="20"/>
        </w:rPr>
        <w:t>por</w:t>
      </w:r>
      <w:r w:rsidRPr="000941E9">
        <w:rPr>
          <w:spacing w:val="25"/>
          <w:sz w:val="20"/>
          <w:szCs w:val="20"/>
        </w:rPr>
        <w:t xml:space="preserve"> </w:t>
      </w:r>
      <w:r w:rsidRPr="000941E9">
        <w:rPr>
          <w:sz w:val="20"/>
          <w:szCs w:val="20"/>
        </w:rPr>
        <w:t>meio</w:t>
      </w:r>
      <w:r w:rsidRPr="000941E9">
        <w:rPr>
          <w:spacing w:val="25"/>
          <w:sz w:val="20"/>
          <w:szCs w:val="20"/>
        </w:rPr>
        <w:t xml:space="preserve"> </w:t>
      </w:r>
      <w:r w:rsidRPr="000941E9">
        <w:rPr>
          <w:sz w:val="20"/>
          <w:szCs w:val="20"/>
        </w:rPr>
        <w:t>da</w:t>
      </w:r>
      <w:r w:rsidRPr="000941E9">
        <w:rPr>
          <w:spacing w:val="25"/>
          <w:sz w:val="20"/>
          <w:szCs w:val="20"/>
        </w:rPr>
        <w:t xml:space="preserve"> </w:t>
      </w:r>
      <w:r w:rsidRPr="000941E9">
        <w:rPr>
          <w:sz w:val="20"/>
          <w:szCs w:val="20"/>
        </w:rPr>
        <w:t>realização</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procedimento</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LICITAÇÃO,</w:t>
      </w:r>
      <w:r w:rsidRPr="000941E9">
        <w:rPr>
          <w:spacing w:val="25"/>
          <w:sz w:val="20"/>
          <w:szCs w:val="20"/>
        </w:rPr>
        <w:t xml:space="preserve"> </w:t>
      </w:r>
      <w:r w:rsidRPr="000941E9">
        <w:rPr>
          <w:sz w:val="20"/>
          <w:szCs w:val="20"/>
        </w:rPr>
        <w:t>na</w:t>
      </w:r>
      <w:r w:rsidRPr="000941E9">
        <w:rPr>
          <w:spacing w:val="25"/>
          <w:sz w:val="20"/>
          <w:szCs w:val="20"/>
        </w:rPr>
        <w:t xml:space="preserve"> </w:t>
      </w:r>
      <w:r w:rsidRPr="000941E9">
        <w:rPr>
          <w:sz w:val="20"/>
          <w:szCs w:val="20"/>
        </w:rPr>
        <w:t>modalidade</w:t>
      </w:r>
      <w:r w:rsidRPr="000941E9">
        <w:rPr>
          <w:spacing w:val="25"/>
          <w:sz w:val="20"/>
          <w:szCs w:val="20"/>
        </w:rPr>
        <w:t xml:space="preserve"> </w:t>
      </w:r>
      <w:r w:rsidRPr="000941E9">
        <w:rPr>
          <w:sz w:val="20"/>
          <w:szCs w:val="20"/>
        </w:rPr>
        <w:t>PREGÃO,</w:t>
      </w:r>
      <w:r w:rsidRPr="000941E9">
        <w:rPr>
          <w:spacing w:val="25"/>
          <w:sz w:val="20"/>
          <w:szCs w:val="20"/>
        </w:rPr>
        <w:t xml:space="preserve"> </w:t>
      </w:r>
      <w:r w:rsidRPr="000941E9">
        <w:rPr>
          <w:sz w:val="20"/>
          <w:szCs w:val="20"/>
        </w:rPr>
        <w:t>sob a forma ELETRÔNICA, com adoção do</w:t>
      </w:r>
      <w:r w:rsidRPr="000941E9">
        <w:rPr>
          <w:spacing w:val="40"/>
          <w:sz w:val="20"/>
          <w:szCs w:val="20"/>
        </w:rPr>
        <w:t xml:space="preserve"> </w:t>
      </w:r>
      <w:r w:rsidRPr="000941E9">
        <w:rPr>
          <w:sz w:val="20"/>
          <w:szCs w:val="20"/>
        </w:rPr>
        <w:t>critério de julgamento pelo MENOR PREÇO.</w:t>
      </w:r>
    </w:p>
    <w:p w14:paraId="75F33AE1" w14:textId="77777777" w:rsidR="003A5023" w:rsidRPr="000941E9" w:rsidRDefault="00806A69" w:rsidP="00F62F5F">
      <w:pPr>
        <w:pStyle w:val="Ttulo2"/>
        <w:spacing w:before="1"/>
        <w:jc w:val="both"/>
        <w:rPr>
          <w:sz w:val="20"/>
          <w:szCs w:val="20"/>
        </w:rPr>
      </w:pPr>
      <w:r w:rsidRPr="000941E9">
        <w:rPr>
          <w:sz w:val="20"/>
          <w:szCs w:val="20"/>
        </w:rPr>
        <w:t>Exigências</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habilitação</w:t>
      </w:r>
    </w:p>
    <w:p w14:paraId="0F26C6B9" w14:textId="77777777" w:rsidR="003A5023" w:rsidRPr="000941E9" w:rsidRDefault="003A5023" w:rsidP="00F62F5F">
      <w:pPr>
        <w:pStyle w:val="Corpodetexto"/>
        <w:spacing w:before="92"/>
        <w:jc w:val="both"/>
        <w:rPr>
          <w:b/>
          <w:sz w:val="20"/>
          <w:szCs w:val="20"/>
        </w:rPr>
      </w:pPr>
    </w:p>
    <w:p w14:paraId="5DA259C8" w14:textId="77777777" w:rsidR="003A5023" w:rsidRPr="000941E9" w:rsidRDefault="00806A69" w:rsidP="00F62F5F">
      <w:pPr>
        <w:pStyle w:val="PargrafodaLista1"/>
        <w:numPr>
          <w:ilvl w:val="1"/>
          <w:numId w:val="6"/>
        </w:numPr>
        <w:tabs>
          <w:tab w:val="left" w:pos="365"/>
        </w:tabs>
        <w:ind w:left="365" w:hanging="233"/>
        <w:jc w:val="both"/>
        <w:rPr>
          <w:sz w:val="20"/>
          <w:szCs w:val="20"/>
        </w:rPr>
      </w:pPr>
      <w:r w:rsidRPr="000941E9">
        <w:rPr>
          <w:sz w:val="20"/>
          <w:szCs w:val="20"/>
        </w:rPr>
        <w:t>Para</w:t>
      </w:r>
      <w:r w:rsidRPr="000941E9">
        <w:rPr>
          <w:spacing w:val="1"/>
          <w:sz w:val="20"/>
          <w:szCs w:val="20"/>
        </w:rPr>
        <w:t xml:space="preserve"> </w:t>
      </w:r>
      <w:r w:rsidRPr="000941E9">
        <w:rPr>
          <w:sz w:val="20"/>
          <w:szCs w:val="20"/>
        </w:rPr>
        <w:t>fins</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habilitação,</w:t>
      </w:r>
      <w:r w:rsidRPr="000941E9">
        <w:rPr>
          <w:spacing w:val="2"/>
          <w:sz w:val="20"/>
          <w:szCs w:val="20"/>
        </w:rPr>
        <w:t xml:space="preserve"> </w:t>
      </w:r>
      <w:r w:rsidRPr="000941E9">
        <w:rPr>
          <w:sz w:val="20"/>
          <w:szCs w:val="20"/>
        </w:rPr>
        <w:t>deverá</w:t>
      </w:r>
      <w:r w:rsidRPr="000941E9">
        <w:rPr>
          <w:spacing w:val="2"/>
          <w:sz w:val="20"/>
          <w:szCs w:val="20"/>
        </w:rPr>
        <w:t xml:space="preserve"> </w:t>
      </w:r>
      <w:r w:rsidRPr="000941E9">
        <w:rPr>
          <w:sz w:val="20"/>
          <w:szCs w:val="20"/>
        </w:rPr>
        <w:t>o</w:t>
      </w:r>
      <w:r w:rsidRPr="000941E9">
        <w:rPr>
          <w:spacing w:val="2"/>
          <w:sz w:val="20"/>
          <w:szCs w:val="20"/>
        </w:rPr>
        <w:t xml:space="preserve"> </w:t>
      </w:r>
      <w:r w:rsidRPr="000941E9">
        <w:rPr>
          <w:sz w:val="20"/>
          <w:szCs w:val="20"/>
        </w:rPr>
        <w:t>licitante</w:t>
      </w:r>
      <w:r w:rsidRPr="000941E9">
        <w:rPr>
          <w:spacing w:val="2"/>
          <w:sz w:val="20"/>
          <w:szCs w:val="20"/>
        </w:rPr>
        <w:t xml:space="preserve"> </w:t>
      </w:r>
      <w:r w:rsidRPr="000941E9">
        <w:rPr>
          <w:sz w:val="20"/>
          <w:szCs w:val="20"/>
        </w:rPr>
        <w:t>comprovar</w:t>
      </w:r>
      <w:r w:rsidRPr="000941E9">
        <w:rPr>
          <w:spacing w:val="2"/>
          <w:sz w:val="20"/>
          <w:szCs w:val="20"/>
        </w:rPr>
        <w:t xml:space="preserve"> </w:t>
      </w:r>
      <w:r w:rsidRPr="000941E9">
        <w:rPr>
          <w:sz w:val="20"/>
          <w:szCs w:val="20"/>
        </w:rPr>
        <w:t>os</w:t>
      </w:r>
      <w:r w:rsidRPr="000941E9">
        <w:rPr>
          <w:spacing w:val="2"/>
          <w:sz w:val="20"/>
          <w:szCs w:val="20"/>
        </w:rPr>
        <w:t xml:space="preserve"> </w:t>
      </w:r>
      <w:r w:rsidRPr="000941E9">
        <w:rPr>
          <w:sz w:val="20"/>
          <w:szCs w:val="20"/>
        </w:rPr>
        <w:t>seguintes</w:t>
      </w:r>
      <w:r w:rsidRPr="000941E9">
        <w:rPr>
          <w:spacing w:val="2"/>
          <w:sz w:val="20"/>
          <w:szCs w:val="20"/>
        </w:rPr>
        <w:t xml:space="preserve"> </w:t>
      </w:r>
      <w:r w:rsidRPr="000941E9">
        <w:rPr>
          <w:spacing w:val="-2"/>
          <w:sz w:val="20"/>
          <w:szCs w:val="20"/>
        </w:rPr>
        <w:t>requisitos:</w:t>
      </w:r>
    </w:p>
    <w:p w14:paraId="385B3ECC" w14:textId="77777777" w:rsidR="003A5023" w:rsidRPr="000941E9" w:rsidRDefault="003A5023" w:rsidP="00F62F5F">
      <w:pPr>
        <w:pStyle w:val="Corpodetexto"/>
        <w:spacing w:before="92"/>
        <w:jc w:val="both"/>
        <w:rPr>
          <w:sz w:val="20"/>
          <w:szCs w:val="20"/>
        </w:rPr>
      </w:pPr>
    </w:p>
    <w:p w14:paraId="1F84FC97" w14:textId="77777777" w:rsidR="003A5023" w:rsidRPr="000941E9" w:rsidRDefault="00806A69" w:rsidP="00F62F5F">
      <w:pPr>
        <w:pStyle w:val="Corpodetexto"/>
        <w:ind w:left="132"/>
        <w:jc w:val="both"/>
        <w:rPr>
          <w:sz w:val="20"/>
          <w:szCs w:val="20"/>
        </w:rPr>
      </w:pPr>
      <w:r w:rsidRPr="000941E9">
        <w:rPr>
          <w:sz w:val="20"/>
          <w:szCs w:val="20"/>
        </w:rPr>
        <w:t>Habilitação</w:t>
      </w:r>
      <w:r w:rsidRPr="000941E9">
        <w:rPr>
          <w:spacing w:val="2"/>
          <w:sz w:val="20"/>
          <w:szCs w:val="20"/>
        </w:rPr>
        <w:t xml:space="preserve"> </w:t>
      </w:r>
      <w:r w:rsidRPr="000941E9">
        <w:rPr>
          <w:spacing w:val="-2"/>
          <w:sz w:val="20"/>
          <w:szCs w:val="20"/>
        </w:rPr>
        <w:t>jurídica</w:t>
      </w:r>
    </w:p>
    <w:p w14:paraId="4BDAF696" w14:textId="77777777" w:rsidR="003A5023" w:rsidRPr="000941E9" w:rsidRDefault="003A5023" w:rsidP="00F62F5F">
      <w:pPr>
        <w:pStyle w:val="Corpodetexto"/>
        <w:spacing w:before="92"/>
        <w:jc w:val="both"/>
        <w:rPr>
          <w:sz w:val="20"/>
          <w:szCs w:val="20"/>
        </w:rPr>
      </w:pPr>
    </w:p>
    <w:p w14:paraId="2A32A825" w14:textId="77777777" w:rsidR="003A5023" w:rsidRPr="000941E9" w:rsidRDefault="00806A69" w:rsidP="00F62F5F">
      <w:pPr>
        <w:pStyle w:val="PargrafodaLista1"/>
        <w:numPr>
          <w:ilvl w:val="1"/>
          <w:numId w:val="6"/>
        </w:numPr>
        <w:tabs>
          <w:tab w:val="left" w:pos="365"/>
        </w:tabs>
        <w:ind w:left="365" w:hanging="233"/>
        <w:jc w:val="both"/>
        <w:rPr>
          <w:sz w:val="20"/>
          <w:szCs w:val="20"/>
        </w:rPr>
      </w:pPr>
      <w:r w:rsidRPr="000941E9">
        <w:rPr>
          <w:b/>
          <w:sz w:val="20"/>
          <w:szCs w:val="20"/>
        </w:rPr>
        <w:t>Empresário</w:t>
      </w:r>
      <w:r w:rsidRPr="000941E9">
        <w:rPr>
          <w:b/>
          <w:spacing w:val="2"/>
          <w:sz w:val="20"/>
          <w:szCs w:val="20"/>
        </w:rPr>
        <w:t xml:space="preserve"> </w:t>
      </w:r>
      <w:r w:rsidRPr="000941E9">
        <w:rPr>
          <w:b/>
          <w:sz w:val="20"/>
          <w:szCs w:val="20"/>
        </w:rPr>
        <w:t>individual:</w:t>
      </w:r>
      <w:r w:rsidRPr="000941E9">
        <w:rPr>
          <w:b/>
          <w:spacing w:val="2"/>
          <w:sz w:val="20"/>
          <w:szCs w:val="20"/>
        </w:rPr>
        <w:t xml:space="preserve"> </w:t>
      </w:r>
      <w:r w:rsidRPr="000941E9">
        <w:rPr>
          <w:sz w:val="20"/>
          <w:szCs w:val="20"/>
        </w:rPr>
        <w:t>inscrição</w:t>
      </w:r>
      <w:r w:rsidRPr="000941E9">
        <w:rPr>
          <w:spacing w:val="2"/>
          <w:sz w:val="20"/>
          <w:szCs w:val="20"/>
        </w:rPr>
        <w:t xml:space="preserve"> </w:t>
      </w:r>
      <w:r w:rsidRPr="000941E9">
        <w:rPr>
          <w:sz w:val="20"/>
          <w:szCs w:val="20"/>
        </w:rPr>
        <w:t>no</w:t>
      </w:r>
      <w:r w:rsidRPr="000941E9">
        <w:rPr>
          <w:spacing w:val="3"/>
          <w:sz w:val="20"/>
          <w:szCs w:val="20"/>
        </w:rPr>
        <w:t xml:space="preserve"> </w:t>
      </w:r>
      <w:r w:rsidRPr="000941E9">
        <w:rPr>
          <w:sz w:val="20"/>
          <w:szCs w:val="20"/>
        </w:rPr>
        <w:t>Registro</w:t>
      </w:r>
      <w:r w:rsidRPr="000941E9">
        <w:rPr>
          <w:spacing w:val="2"/>
          <w:sz w:val="20"/>
          <w:szCs w:val="20"/>
        </w:rPr>
        <w:t xml:space="preserve"> </w:t>
      </w:r>
      <w:r w:rsidRPr="000941E9">
        <w:rPr>
          <w:sz w:val="20"/>
          <w:szCs w:val="20"/>
        </w:rPr>
        <w:t>Público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Empresas</w:t>
      </w:r>
      <w:r w:rsidRPr="000941E9">
        <w:rPr>
          <w:spacing w:val="3"/>
          <w:sz w:val="20"/>
          <w:szCs w:val="20"/>
        </w:rPr>
        <w:t xml:space="preserve"> </w:t>
      </w:r>
      <w:r w:rsidRPr="000941E9">
        <w:rPr>
          <w:sz w:val="20"/>
          <w:szCs w:val="20"/>
        </w:rPr>
        <w:t>Mercantis,</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cargo</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Junta</w:t>
      </w:r>
      <w:r w:rsidRPr="000941E9">
        <w:rPr>
          <w:spacing w:val="2"/>
          <w:sz w:val="20"/>
          <w:szCs w:val="20"/>
        </w:rPr>
        <w:t xml:space="preserve"> </w:t>
      </w:r>
      <w:r w:rsidRPr="000941E9">
        <w:rPr>
          <w:sz w:val="20"/>
          <w:szCs w:val="20"/>
        </w:rPr>
        <w:t>Comercial</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respectiva</w:t>
      </w:r>
      <w:r w:rsidRPr="000941E9">
        <w:rPr>
          <w:spacing w:val="2"/>
          <w:sz w:val="20"/>
          <w:szCs w:val="20"/>
        </w:rPr>
        <w:t xml:space="preserve"> </w:t>
      </w:r>
      <w:r w:rsidRPr="000941E9">
        <w:rPr>
          <w:spacing w:val="-2"/>
          <w:sz w:val="20"/>
          <w:szCs w:val="20"/>
        </w:rPr>
        <w:t>sede;</w:t>
      </w:r>
    </w:p>
    <w:p w14:paraId="74694A23" w14:textId="77777777" w:rsidR="003A5023" w:rsidRPr="000941E9" w:rsidRDefault="003A5023" w:rsidP="00F62F5F">
      <w:pPr>
        <w:pStyle w:val="Corpodetexto"/>
        <w:spacing w:before="92"/>
        <w:jc w:val="both"/>
        <w:rPr>
          <w:sz w:val="20"/>
          <w:szCs w:val="20"/>
        </w:rPr>
      </w:pPr>
    </w:p>
    <w:p w14:paraId="064E117C" w14:textId="77777777" w:rsidR="003A5023" w:rsidRPr="000941E9" w:rsidRDefault="00E37D46" w:rsidP="00F62F5F">
      <w:pPr>
        <w:pStyle w:val="PargrafodaLista1"/>
        <w:numPr>
          <w:ilvl w:val="1"/>
          <w:numId w:val="6"/>
        </w:numPr>
        <w:tabs>
          <w:tab w:val="left" w:pos="380"/>
        </w:tabs>
        <w:ind w:left="132" w:right="476" w:firstLine="0"/>
        <w:jc w:val="both"/>
        <w:rPr>
          <w:b/>
          <w:sz w:val="20"/>
          <w:szCs w:val="20"/>
        </w:rPr>
      </w:pPr>
      <w:r w:rsidRPr="000941E9">
        <w:rPr>
          <w:noProof/>
          <w:sz w:val="20"/>
          <w:szCs w:val="20"/>
          <w:lang w:val="pt-BR" w:eastAsia="pt-BR"/>
        </w:rPr>
        <mc:AlternateContent>
          <mc:Choice Requires="wps">
            <w:drawing>
              <wp:anchor distT="0" distB="0" distL="114300" distR="114300" simplePos="0" relativeHeight="251658752" behindDoc="0" locked="0" layoutInCell="0" allowOverlap="1" wp14:anchorId="5345F8DA" wp14:editId="3E68B4B6">
                <wp:simplePos x="0" y="0"/>
                <wp:positionH relativeFrom="page">
                  <wp:posOffset>1409700</wp:posOffset>
                </wp:positionH>
                <wp:positionV relativeFrom="paragraph">
                  <wp:posOffset>361950</wp:posOffset>
                </wp:positionV>
                <wp:extent cx="25400" cy="1270"/>
                <wp:effectExtent l="0" t="0" r="12700" b="0"/>
                <wp:wrapNone/>
                <wp:docPr id="49"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7224844" id="Graphic 7" o:spid="_x0000_s1026" style="position:absolute;margin-left:111pt;margin-top:28.5pt;width:2pt;height:.1pt;z-index:251658752;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b/>
          <w:sz w:val="20"/>
          <w:szCs w:val="20"/>
        </w:rPr>
        <w:t>Microempreendedor</w:t>
      </w:r>
      <w:r w:rsidR="00806A69" w:rsidRPr="000941E9">
        <w:rPr>
          <w:b/>
          <w:spacing w:val="31"/>
          <w:sz w:val="20"/>
          <w:szCs w:val="20"/>
        </w:rPr>
        <w:t xml:space="preserve"> </w:t>
      </w:r>
      <w:r w:rsidR="00806A69" w:rsidRPr="000941E9">
        <w:rPr>
          <w:b/>
          <w:sz w:val="20"/>
          <w:szCs w:val="20"/>
        </w:rPr>
        <w:t xml:space="preserve">Individual - MEI: </w:t>
      </w:r>
      <w:r w:rsidR="00806A69" w:rsidRPr="000941E9">
        <w:rPr>
          <w:sz w:val="20"/>
          <w:szCs w:val="20"/>
        </w:rPr>
        <w:t>Certificado da Condição de Microempreendedor Individual - CCMEI, cuja aceitação ficará condicionada à verificação da</w:t>
      </w:r>
      <w:r w:rsidR="00806A69" w:rsidRPr="000941E9">
        <w:rPr>
          <w:spacing w:val="40"/>
          <w:sz w:val="20"/>
          <w:szCs w:val="20"/>
        </w:rPr>
        <w:t xml:space="preserve"> </w:t>
      </w:r>
      <w:r w:rsidR="00806A69" w:rsidRPr="000941E9">
        <w:rPr>
          <w:sz w:val="20"/>
          <w:szCs w:val="20"/>
        </w:rPr>
        <w:t xml:space="preserve">autenticidade no sítio </w:t>
      </w:r>
      <w:hyperlink r:id="rId13" w:history="1">
        <w:r w:rsidR="00806A69" w:rsidRPr="000941E9">
          <w:rPr>
            <w:rStyle w:val="Hyperlink"/>
            <w:color w:val="1154CC"/>
            <w:sz w:val="20"/>
            <w:szCs w:val="20"/>
            <w:u w:val="thick" w:color="1154CC"/>
          </w:rPr>
          <w:t>https://www.gov.br/empresas-e-negocios/pt-br/empreendedo</w:t>
        </w:r>
        <w:r w:rsidR="00806A69" w:rsidRPr="000941E9">
          <w:rPr>
            <w:rStyle w:val="Hyperlink"/>
            <w:color w:val="1154CC"/>
            <w:sz w:val="20"/>
            <w:szCs w:val="20"/>
          </w:rPr>
          <w:t>r</w:t>
        </w:r>
      </w:hyperlink>
      <w:r w:rsidR="00806A69" w:rsidRPr="000941E9">
        <w:rPr>
          <w:sz w:val="20"/>
          <w:szCs w:val="20"/>
        </w:rPr>
        <w:t>;</w:t>
      </w:r>
    </w:p>
    <w:p w14:paraId="7C0183C1" w14:textId="77777777" w:rsidR="003A5023" w:rsidRPr="000941E9" w:rsidRDefault="00806A69" w:rsidP="00F62F5F">
      <w:pPr>
        <w:pStyle w:val="PargrafodaLista1"/>
        <w:numPr>
          <w:ilvl w:val="1"/>
          <w:numId w:val="6"/>
        </w:numPr>
        <w:tabs>
          <w:tab w:val="left" w:pos="380"/>
        </w:tabs>
        <w:ind w:left="132" w:right="465" w:firstLine="0"/>
        <w:jc w:val="both"/>
        <w:rPr>
          <w:b/>
          <w:sz w:val="20"/>
          <w:szCs w:val="20"/>
        </w:rPr>
      </w:pPr>
      <w:r w:rsidRPr="000941E9">
        <w:rPr>
          <w:b/>
          <w:sz w:val="20"/>
          <w:szCs w:val="20"/>
        </w:rPr>
        <w:t>Sociedade empresária, sociedade limitada unipessoal – SLU ou sociedade identificada como empresa individual de responsabilidade limitada - EIRELI:</w:t>
      </w:r>
      <w:r w:rsidRPr="000941E9">
        <w:rPr>
          <w:b/>
          <w:spacing w:val="40"/>
          <w:sz w:val="20"/>
          <w:szCs w:val="20"/>
        </w:rPr>
        <w:t xml:space="preserve"> </w:t>
      </w:r>
      <w:r w:rsidRPr="000941E9">
        <w:rPr>
          <w:sz w:val="20"/>
          <w:szCs w:val="20"/>
        </w:rPr>
        <w:t>inscrição do ato constitutivo, estatuto ou contrato social no Registro Público de Empresas Mercantis, a cargo da Junta Comercial da respectiva sede, acompanhada de</w:t>
      </w:r>
      <w:r w:rsidRPr="000941E9">
        <w:rPr>
          <w:spacing w:val="40"/>
          <w:sz w:val="20"/>
          <w:szCs w:val="20"/>
        </w:rPr>
        <w:t xml:space="preserve"> </w:t>
      </w:r>
      <w:r w:rsidRPr="000941E9">
        <w:rPr>
          <w:sz w:val="20"/>
          <w:szCs w:val="20"/>
        </w:rPr>
        <w:t>documento comprobatório de seus administradores;</w:t>
      </w:r>
      <w:r w:rsidRPr="000941E9">
        <w:rPr>
          <w:position w:val="1"/>
          <w:sz w:val="20"/>
          <w:szCs w:val="20"/>
        </w:rPr>
        <w:t>[MM42]</w:t>
      </w:r>
    </w:p>
    <w:p w14:paraId="61288EC7" w14:textId="77777777" w:rsidR="003A5023" w:rsidRPr="000941E9" w:rsidRDefault="00806A69" w:rsidP="00F62F5F">
      <w:pPr>
        <w:pStyle w:val="PargrafodaLista1"/>
        <w:numPr>
          <w:ilvl w:val="1"/>
          <w:numId w:val="6"/>
        </w:numPr>
        <w:tabs>
          <w:tab w:val="left" w:pos="380"/>
        </w:tabs>
        <w:spacing w:before="1"/>
        <w:ind w:left="132" w:right="468" w:firstLine="0"/>
        <w:jc w:val="both"/>
        <w:rPr>
          <w:b/>
          <w:sz w:val="20"/>
          <w:szCs w:val="20"/>
        </w:rPr>
      </w:pPr>
      <w:r w:rsidRPr="000941E9">
        <w:rPr>
          <w:b/>
          <w:sz w:val="20"/>
          <w:szCs w:val="20"/>
        </w:rPr>
        <w:t xml:space="preserve">Sociedade empresária estrangeira: </w:t>
      </w:r>
      <w:r w:rsidRPr="000941E9">
        <w:rPr>
          <w:sz w:val="20"/>
          <w:szCs w:val="20"/>
        </w:rPr>
        <w:t>portaria de autorização de funcionamento no Brasil, publicada no Diário Oficial da União e arquivada na Junta Comercial da</w:t>
      </w:r>
      <w:r w:rsidRPr="000941E9">
        <w:rPr>
          <w:spacing w:val="40"/>
          <w:sz w:val="20"/>
          <w:szCs w:val="20"/>
        </w:rPr>
        <w:t xml:space="preserve"> </w:t>
      </w:r>
      <w:r w:rsidRPr="000941E9">
        <w:rPr>
          <w:sz w:val="20"/>
          <w:szCs w:val="20"/>
        </w:rPr>
        <w:t>unidade federativa onde se localizar a filial, agência, sucursal ou estabelecimento, a qual será considerada como sua sede, conforme a legislação aplicável.</w:t>
      </w:r>
    </w:p>
    <w:p w14:paraId="6BFA584F" w14:textId="77777777" w:rsidR="003A5023" w:rsidRPr="000941E9" w:rsidRDefault="00806A69" w:rsidP="00F62F5F">
      <w:pPr>
        <w:pStyle w:val="PargrafodaLista1"/>
        <w:numPr>
          <w:ilvl w:val="1"/>
          <w:numId w:val="6"/>
        </w:numPr>
        <w:tabs>
          <w:tab w:val="left" w:pos="380"/>
        </w:tabs>
        <w:ind w:left="132" w:right="464" w:firstLine="0"/>
        <w:jc w:val="both"/>
        <w:rPr>
          <w:b/>
          <w:sz w:val="20"/>
          <w:szCs w:val="20"/>
        </w:rPr>
      </w:pPr>
      <w:r w:rsidRPr="000941E9">
        <w:rPr>
          <w:b/>
          <w:sz w:val="20"/>
          <w:szCs w:val="20"/>
        </w:rPr>
        <w:t xml:space="preserve">Sociedade simples: </w:t>
      </w:r>
      <w:r w:rsidRPr="000941E9">
        <w:rPr>
          <w:sz w:val="20"/>
          <w:szCs w:val="20"/>
        </w:rPr>
        <w:t>inscrição do ato constitutivo no Registro Civil de Pessoas Jurídicas do local de sua sede, acompanhada de documento comprobatório de seus</w:t>
      </w:r>
      <w:r w:rsidRPr="000941E9">
        <w:rPr>
          <w:spacing w:val="40"/>
          <w:sz w:val="20"/>
          <w:szCs w:val="20"/>
        </w:rPr>
        <w:t xml:space="preserve"> </w:t>
      </w:r>
      <w:r w:rsidRPr="000941E9">
        <w:rPr>
          <w:spacing w:val="-2"/>
          <w:sz w:val="20"/>
          <w:szCs w:val="20"/>
        </w:rPr>
        <w:t>administradores;</w:t>
      </w:r>
    </w:p>
    <w:p w14:paraId="7E1ABDBD" w14:textId="77777777" w:rsidR="003A5023" w:rsidRPr="000941E9" w:rsidRDefault="00806A69" w:rsidP="00F62F5F">
      <w:pPr>
        <w:pStyle w:val="PargrafodaLista1"/>
        <w:numPr>
          <w:ilvl w:val="1"/>
          <w:numId w:val="6"/>
        </w:numPr>
        <w:tabs>
          <w:tab w:val="left" w:pos="380"/>
        </w:tabs>
        <w:spacing w:before="1"/>
        <w:ind w:left="132" w:right="463" w:firstLine="0"/>
        <w:jc w:val="both"/>
        <w:rPr>
          <w:sz w:val="20"/>
          <w:szCs w:val="20"/>
        </w:rPr>
      </w:pPr>
      <w:r w:rsidRPr="000941E9">
        <w:rPr>
          <w:b/>
          <w:sz w:val="20"/>
          <w:szCs w:val="20"/>
        </w:rPr>
        <w:t xml:space="preserve">Filial, sucursal ou agência de sociedade simples ou empresária: </w:t>
      </w:r>
      <w:r w:rsidRPr="000941E9">
        <w:rPr>
          <w:sz w:val="20"/>
          <w:szCs w:val="20"/>
        </w:rPr>
        <w:t>inscrição do ato constitutivo da filial, sucursal ou agência da sociedade simples ou empresária,</w:t>
      </w:r>
      <w:r w:rsidRPr="000941E9">
        <w:rPr>
          <w:spacing w:val="40"/>
          <w:sz w:val="20"/>
          <w:szCs w:val="20"/>
        </w:rPr>
        <w:t xml:space="preserve"> </w:t>
      </w:r>
      <w:r w:rsidRPr="000941E9">
        <w:rPr>
          <w:sz w:val="20"/>
          <w:szCs w:val="20"/>
        </w:rPr>
        <w:t>respectivamente, no Registro Civil das Pessoas Jurídicas ou no Registro Público de Empresas Mercantis onde opera, com averbação no Registro onde tem sede a matriz</w:t>
      </w:r>
    </w:p>
    <w:p w14:paraId="62EE035A" w14:textId="77777777" w:rsidR="003A5023" w:rsidRPr="000941E9" w:rsidRDefault="00E37D46" w:rsidP="00F62F5F">
      <w:pPr>
        <w:pStyle w:val="PargrafodaLista1"/>
        <w:numPr>
          <w:ilvl w:val="1"/>
          <w:numId w:val="6"/>
        </w:numPr>
        <w:tabs>
          <w:tab w:val="left" w:pos="573"/>
        </w:tabs>
        <w:spacing w:before="92"/>
        <w:ind w:left="573" w:right="470" w:hanging="431"/>
        <w:jc w:val="both"/>
        <w:rPr>
          <w:sz w:val="20"/>
          <w:szCs w:val="20"/>
        </w:rPr>
      </w:pPr>
      <w:r w:rsidRPr="000941E9">
        <w:rPr>
          <w:noProof/>
          <w:sz w:val="20"/>
          <w:szCs w:val="20"/>
          <w:lang w:val="pt-BR" w:eastAsia="pt-BR"/>
        </w:rPr>
        <mc:AlternateContent>
          <mc:Choice Requires="wps">
            <w:drawing>
              <wp:anchor distT="0" distB="0" distL="114300" distR="114300" simplePos="0" relativeHeight="251659776" behindDoc="0" locked="0" layoutInCell="0" allowOverlap="1" wp14:anchorId="51E98B13" wp14:editId="07893365">
                <wp:simplePos x="0" y="0"/>
                <wp:positionH relativeFrom="page">
                  <wp:posOffset>3784600</wp:posOffset>
                </wp:positionH>
                <wp:positionV relativeFrom="paragraph">
                  <wp:posOffset>353695</wp:posOffset>
                </wp:positionV>
                <wp:extent cx="25400" cy="1270"/>
                <wp:effectExtent l="0" t="0" r="12700" b="0"/>
                <wp:wrapNone/>
                <wp:docPr id="4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0F83D21" id="Graphic 8" o:spid="_x0000_s1026" style="position:absolute;margin-left:298pt;margin-top:27.85pt;width:2pt;height:.1pt;z-index:251659776;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b/>
          <w:sz w:val="20"/>
          <w:szCs w:val="20"/>
        </w:rPr>
        <w:t>Sociedade</w:t>
      </w:r>
      <w:r w:rsidR="00806A69" w:rsidRPr="000941E9">
        <w:rPr>
          <w:b/>
          <w:spacing w:val="24"/>
          <w:sz w:val="20"/>
          <w:szCs w:val="20"/>
        </w:rPr>
        <w:t xml:space="preserve"> </w:t>
      </w:r>
      <w:r w:rsidR="00806A69" w:rsidRPr="000941E9">
        <w:rPr>
          <w:b/>
          <w:sz w:val="20"/>
          <w:szCs w:val="20"/>
        </w:rPr>
        <w:t>cooperativa:</w:t>
      </w:r>
      <w:r w:rsidR="00806A69" w:rsidRPr="000941E9">
        <w:rPr>
          <w:b/>
          <w:spacing w:val="24"/>
          <w:sz w:val="20"/>
          <w:szCs w:val="20"/>
        </w:rPr>
        <w:t xml:space="preserve"> </w:t>
      </w:r>
      <w:r w:rsidR="00806A69" w:rsidRPr="000941E9">
        <w:rPr>
          <w:sz w:val="20"/>
          <w:szCs w:val="20"/>
        </w:rPr>
        <w:t>ata</w:t>
      </w:r>
      <w:r w:rsidR="00806A69" w:rsidRPr="000941E9">
        <w:rPr>
          <w:spacing w:val="24"/>
          <w:sz w:val="20"/>
          <w:szCs w:val="20"/>
        </w:rPr>
        <w:t xml:space="preserve"> </w:t>
      </w:r>
      <w:r w:rsidR="00806A69" w:rsidRPr="000941E9">
        <w:rPr>
          <w:sz w:val="20"/>
          <w:szCs w:val="20"/>
        </w:rPr>
        <w:t>de</w:t>
      </w:r>
      <w:r w:rsidR="00806A69" w:rsidRPr="000941E9">
        <w:rPr>
          <w:spacing w:val="24"/>
          <w:sz w:val="20"/>
          <w:szCs w:val="20"/>
        </w:rPr>
        <w:t xml:space="preserve"> </w:t>
      </w:r>
      <w:r w:rsidR="00806A69" w:rsidRPr="000941E9">
        <w:rPr>
          <w:sz w:val="20"/>
          <w:szCs w:val="20"/>
        </w:rPr>
        <w:t>fundação</w:t>
      </w:r>
      <w:r w:rsidR="00806A69" w:rsidRPr="000941E9">
        <w:rPr>
          <w:spacing w:val="24"/>
          <w:sz w:val="20"/>
          <w:szCs w:val="20"/>
        </w:rPr>
        <w:t xml:space="preserve"> </w:t>
      </w:r>
      <w:r w:rsidR="00806A69" w:rsidRPr="000941E9">
        <w:rPr>
          <w:sz w:val="20"/>
          <w:szCs w:val="20"/>
        </w:rPr>
        <w:t>e</w:t>
      </w:r>
      <w:r w:rsidR="00806A69" w:rsidRPr="000941E9">
        <w:rPr>
          <w:spacing w:val="24"/>
          <w:sz w:val="20"/>
          <w:szCs w:val="20"/>
        </w:rPr>
        <w:t xml:space="preserve"> </w:t>
      </w:r>
      <w:r w:rsidR="00806A69" w:rsidRPr="000941E9">
        <w:rPr>
          <w:sz w:val="20"/>
          <w:szCs w:val="20"/>
        </w:rPr>
        <w:t>estatuto</w:t>
      </w:r>
      <w:r w:rsidR="00806A69" w:rsidRPr="000941E9">
        <w:rPr>
          <w:spacing w:val="24"/>
          <w:sz w:val="20"/>
          <w:szCs w:val="20"/>
        </w:rPr>
        <w:t xml:space="preserve"> </w:t>
      </w:r>
      <w:r w:rsidR="00806A69" w:rsidRPr="000941E9">
        <w:rPr>
          <w:sz w:val="20"/>
          <w:szCs w:val="20"/>
        </w:rPr>
        <w:t>social,</w:t>
      </w:r>
      <w:r w:rsidR="00806A69" w:rsidRPr="000941E9">
        <w:rPr>
          <w:spacing w:val="24"/>
          <w:sz w:val="20"/>
          <w:szCs w:val="20"/>
        </w:rPr>
        <w:t xml:space="preserve"> </w:t>
      </w:r>
      <w:r w:rsidR="00806A69" w:rsidRPr="000941E9">
        <w:rPr>
          <w:sz w:val="20"/>
          <w:szCs w:val="20"/>
        </w:rPr>
        <w:t>com</w:t>
      </w:r>
      <w:r w:rsidR="00806A69" w:rsidRPr="000941E9">
        <w:rPr>
          <w:spacing w:val="24"/>
          <w:sz w:val="20"/>
          <w:szCs w:val="20"/>
        </w:rPr>
        <w:t xml:space="preserve"> </w:t>
      </w:r>
      <w:r w:rsidR="00806A69" w:rsidRPr="000941E9">
        <w:rPr>
          <w:sz w:val="20"/>
          <w:szCs w:val="20"/>
        </w:rPr>
        <w:t>a</w:t>
      </w:r>
      <w:r w:rsidR="00806A69" w:rsidRPr="000941E9">
        <w:rPr>
          <w:spacing w:val="24"/>
          <w:sz w:val="20"/>
          <w:szCs w:val="20"/>
        </w:rPr>
        <w:t xml:space="preserve"> </w:t>
      </w:r>
      <w:r w:rsidR="00806A69" w:rsidRPr="000941E9">
        <w:rPr>
          <w:sz w:val="20"/>
          <w:szCs w:val="20"/>
        </w:rPr>
        <w:t>ata</w:t>
      </w:r>
      <w:r w:rsidR="00806A69" w:rsidRPr="000941E9">
        <w:rPr>
          <w:spacing w:val="24"/>
          <w:sz w:val="20"/>
          <w:szCs w:val="20"/>
        </w:rPr>
        <w:t xml:space="preserve"> </w:t>
      </w:r>
      <w:r w:rsidR="00806A69" w:rsidRPr="000941E9">
        <w:rPr>
          <w:sz w:val="20"/>
          <w:szCs w:val="20"/>
        </w:rPr>
        <w:t>da</w:t>
      </w:r>
      <w:r w:rsidR="00806A69" w:rsidRPr="000941E9">
        <w:rPr>
          <w:spacing w:val="24"/>
          <w:sz w:val="20"/>
          <w:szCs w:val="20"/>
        </w:rPr>
        <w:t xml:space="preserve"> </w:t>
      </w:r>
      <w:r w:rsidR="00806A69" w:rsidRPr="000941E9">
        <w:rPr>
          <w:sz w:val="20"/>
          <w:szCs w:val="20"/>
        </w:rPr>
        <w:t>assembleia</w:t>
      </w:r>
      <w:r w:rsidR="00806A69" w:rsidRPr="000941E9">
        <w:rPr>
          <w:spacing w:val="24"/>
          <w:sz w:val="20"/>
          <w:szCs w:val="20"/>
        </w:rPr>
        <w:t xml:space="preserve"> </w:t>
      </w:r>
      <w:r w:rsidR="00806A69" w:rsidRPr="000941E9">
        <w:rPr>
          <w:sz w:val="20"/>
          <w:szCs w:val="20"/>
        </w:rPr>
        <w:t>que</w:t>
      </w:r>
      <w:r w:rsidR="00806A69" w:rsidRPr="000941E9">
        <w:rPr>
          <w:spacing w:val="24"/>
          <w:sz w:val="20"/>
          <w:szCs w:val="20"/>
        </w:rPr>
        <w:t xml:space="preserve"> </w:t>
      </w:r>
      <w:r w:rsidR="00806A69" w:rsidRPr="000941E9">
        <w:rPr>
          <w:sz w:val="20"/>
          <w:szCs w:val="20"/>
        </w:rPr>
        <w:t>o</w:t>
      </w:r>
      <w:r w:rsidR="00806A69" w:rsidRPr="000941E9">
        <w:rPr>
          <w:spacing w:val="24"/>
          <w:sz w:val="20"/>
          <w:szCs w:val="20"/>
        </w:rPr>
        <w:t xml:space="preserve"> </w:t>
      </w:r>
      <w:r w:rsidR="00806A69" w:rsidRPr="000941E9">
        <w:rPr>
          <w:sz w:val="20"/>
          <w:szCs w:val="20"/>
        </w:rPr>
        <w:t>aprovou,</w:t>
      </w:r>
      <w:r w:rsidR="00806A69" w:rsidRPr="000941E9">
        <w:rPr>
          <w:spacing w:val="24"/>
          <w:sz w:val="20"/>
          <w:szCs w:val="20"/>
        </w:rPr>
        <w:t xml:space="preserve"> </w:t>
      </w:r>
      <w:r w:rsidR="00806A69" w:rsidRPr="000941E9">
        <w:rPr>
          <w:sz w:val="20"/>
          <w:szCs w:val="20"/>
        </w:rPr>
        <w:t>devidamente</w:t>
      </w:r>
      <w:r w:rsidR="00806A69" w:rsidRPr="000941E9">
        <w:rPr>
          <w:spacing w:val="24"/>
          <w:sz w:val="20"/>
          <w:szCs w:val="20"/>
        </w:rPr>
        <w:t xml:space="preserve"> </w:t>
      </w:r>
      <w:r w:rsidR="00806A69" w:rsidRPr="000941E9">
        <w:rPr>
          <w:sz w:val="20"/>
          <w:szCs w:val="20"/>
        </w:rPr>
        <w:t>arquivado</w:t>
      </w:r>
      <w:r w:rsidR="00806A69" w:rsidRPr="000941E9">
        <w:rPr>
          <w:spacing w:val="24"/>
          <w:sz w:val="20"/>
          <w:szCs w:val="20"/>
        </w:rPr>
        <w:t xml:space="preserve"> </w:t>
      </w:r>
      <w:r w:rsidR="00806A69" w:rsidRPr="000941E9">
        <w:rPr>
          <w:sz w:val="20"/>
          <w:szCs w:val="20"/>
        </w:rPr>
        <w:t>na</w:t>
      </w:r>
      <w:r w:rsidR="00806A69" w:rsidRPr="000941E9">
        <w:rPr>
          <w:spacing w:val="24"/>
          <w:sz w:val="20"/>
          <w:szCs w:val="20"/>
        </w:rPr>
        <w:t xml:space="preserve"> </w:t>
      </w:r>
      <w:r w:rsidR="00806A69" w:rsidRPr="000941E9">
        <w:rPr>
          <w:sz w:val="20"/>
          <w:szCs w:val="20"/>
        </w:rPr>
        <w:t>Junta</w:t>
      </w:r>
      <w:r w:rsidR="00806A69" w:rsidRPr="000941E9">
        <w:rPr>
          <w:spacing w:val="24"/>
          <w:sz w:val="20"/>
          <w:szCs w:val="20"/>
        </w:rPr>
        <w:t xml:space="preserve"> </w:t>
      </w:r>
      <w:r w:rsidR="00806A69" w:rsidRPr="000941E9">
        <w:rPr>
          <w:sz w:val="20"/>
          <w:szCs w:val="20"/>
        </w:rPr>
        <w:t>Comercial</w:t>
      </w:r>
      <w:r w:rsidR="00806A69" w:rsidRPr="000941E9">
        <w:rPr>
          <w:spacing w:val="24"/>
          <w:sz w:val="20"/>
          <w:szCs w:val="20"/>
        </w:rPr>
        <w:t xml:space="preserve"> </w:t>
      </w:r>
      <w:r w:rsidR="00806A69" w:rsidRPr="000941E9">
        <w:rPr>
          <w:sz w:val="20"/>
          <w:szCs w:val="20"/>
        </w:rPr>
        <w:t>ou</w:t>
      </w:r>
      <w:r w:rsidR="00806A69" w:rsidRPr="000941E9">
        <w:rPr>
          <w:spacing w:val="24"/>
          <w:sz w:val="20"/>
          <w:szCs w:val="20"/>
        </w:rPr>
        <w:t xml:space="preserve"> </w:t>
      </w:r>
      <w:r w:rsidR="00806A69" w:rsidRPr="000941E9">
        <w:rPr>
          <w:sz w:val="20"/>
          <w:szCs w:val="20"/>
        </w:rPr>
        <w:t>inscrito</w:t>
      </w:r>
      <w:r w:rsidR="00806A69" w:rsidRPr="000941E9">
        <w:rPr>
          <w:spacing w:val="24"/>
          <w:sz w:val="20"/>
          <w:szCs w:val="20"/>
        </w:rPr>
        <w:t xml:space="preserve"> </w:t>
      </w:r>
      <w:r w:rsidR="00806A69" w:rsidRPr="000941E9">
        <w:rPr>
          <w:sz w:val="20"/>
          <w:szCs w:val="20"/>
        </w:rPr>
        <w:t>no</w:t>
      </w:r>
      <w:r w:rsidR="00806A69" w:rsidRPr="000941E9">
        <w:rPr>
          <w:spacing w:val="40"/>
          <w:sz w:val="20"/>
          <w:szCs w:val="20"/>
        </w:rPr>
        <w:t xml:space="preserve"> </w:t>
      </w:r>
      <w:r w:rsidR="00806A69" w:rsidRPr="000941E9">
        <w:rPr>
          <w:sz w:val="20"/>
          <w:szCs w:val="20"/>
        </w:rPr>
        <w:t xml:space="preserve">Registro Civil das Pessoas Jurídicas da respectiva sede, além do registro de que trata o </w:t>
      </w:r>
      <w:hyperlink r:id="rId14" w:anchor="art107" w:history="1">
        <w:r w:rsidR="00806A69" w:rsidRPr="000941E9">
          <w:rPr>
            <w:rStyle w:val="Hyperlink"/>
            <w:color w:val="1154CC"/>
            <w:sz w:val="20"/>
            <w:szCs w:val="20"/>
            <w:u w:val="thick" w:color="1154CC"/>
          </w:rPr>
          <w:t>art. 107 da Lei nº 5.764, de 16 de dezembro 1971</w:t>
        </w:r>
      </w:hyperlink>
      <w:r w:rsidR="00806A69" w:rsidRPr="000941E9">
        <w:rPr>
          <w:sz w:val="20"/>
          <w:szCs w:val="20"/>
        </w:rPr>
        <w:t>.</w:t>
      </w:r>
    </w:p>
    <w:p w14:paraId="60039219" w14:textId="77777777"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Os</w:t>
      </w:r>
      <w:r w:rsidRPr="000941E9">
        <w:rPr>
          <w:spacing w:val="2"/>
          <w:sz w:val="20"/>
          <w:szCs w:val="20"/>
        </w:rPr>
        <w:t xml:space="preserve"> </w:t>
      </w:r>
      <w:r w:rsidRPr="000941E9">
        <w:rPr>
          <w:sz w:val="20"/>
          <w:szCs w:val="20"/>
        </w:rPr>
        <w:t>documentos</w:t>
      </w:r>
      <w:r w:rsidRPr="000941E9">
        <w:rPr>
          <w:spacing w:val="3"/>
          <w:sz w:val="20"/>
          <w:szCs w:val="20"/>
        </w:rPr>
        <w:t xml:space="preserve"> </w:t>
      </w:r>
      <w:r w:rsidRPr="000941E9">
        <w:rPr>
          <w:sz w:val="20"/>
          <w:szCs w:val="20"/>
        </w:rPr>
        <w:t>apresentados</w:t>
      </w:r>
      <w:r w:rsidRPr="000941E9">
        <w:rPr>
          <w:spacing w:val="2"/>
          <w:sz w:val="20"/>
          <w:szCs w:val="20"/>
        </w:rPr>
        <w:t xml:space="preserve"> </w:t>
      </w:r>
      <w:r w:rsidRPr="000941E9">
        <w:rPr>
          <w:sz w:val="20"/>
          <w:szCs w:val="20"/>
        </w:rPr>
        <w:t>deverão</w:t>
      </w:r>
      <w:r w:rsidRPr="000941E9">
        <w:rPr>
          <w:spacing w:val="3"/>
          <w:sz w:val="20"/>
          <w:szCs w:val="20"/>
        </w:rPr>
        <w:t xml:space="preserve"> </w:t>
      </w:r>
      <w:r w:rsidRPr="000941E9">
        <w:rPr>
          <w:sz w:val="20"/>
          <w:szCs w:val="20"/>
        </w:rPr>
        <w:t>estar</w:t>
      </w:r>
      <w:r w:rsidRPr="000941E9">
        <w:rPr>
          <w:spacing w:val="3"/>
          <w:sz w:val="20"/>
          <w:szCs w:val="20"/>
        </w:rPr>
        <w:t xml:space="preserve"> </w:t>
      </w:r>
      <w:r w:rsidRPr="000941E9">
        <w:rPr>
          <w:sz w:val="20"/>
          <w:szCs w:val="20"/>
        </w:rPr>
        <w:t>acompanhados</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todas</w:t>
      </w:r>
      <w:r w:rsidRPr="000941E9">
        <w:rPr>
          <w:spacing w:val="2"/>
          <w:sz w:val="20"/>
          <w:szCs w:val="20"/>
        </w:rPr>
        <w:t xml:space="preserve"> </w:t>
      </w:r>
      <w:r w:rsidRPr="000941E9">
        <w:rPr>
          <w:sz w:val="20"/>
          <w:szCs w:val="20"/>
        </w:rPr>
        <w:t>as</w:t>
      </w:r>
      <w:r w:rsidRPr="000941E9">
        <w:rPr>
          <w:spacing w:val="3"/>
          <w:sz w:val="20"/>
          <w:szCs w:val="20"/>
        </w:rPr>
        <w:t xml:space="preserve"> </w:t>
      </w:r>
      <w:r w:rsidRPr="000941E9">
        <w:rPr>
          <w:sz w:val="20"/>
          <w:szCs w:val="20"/>
        </w:rPr>
        <w:t>alterações</w:t>
      </w:r>
      <w:r w:rsidRPr="000941E9">
        <w:rPr>
          <w:spacing w:val="3"/>
          <w:sz w:val="20"/>
          <w:szCs w:val="20"/>
        </w:rPr>
        <w:t xml:space="preserve"> </w:t>
      </w:r>
      <w:r w:rsidRPr="000941E9">
        <w:rPr>
          <w:sz w:val="20"/>
          <w:szCs w:val="20"/>
        </w:rPr>
        <w:t>ou</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consolidação</w:t>
      </w:r>
      <w:r w:rsidRPr="000941E9">
        <w:rPr>
          <w:spacing w:val="3"/>
          <w:sz w:val="20"/>
          <w:szCs w:val="20"/>
        </w:rPr>
        <w:t xml:space="preserve"> </w:t>
      </w:r>
      <w:r w:rsidRPr="000941E9">
        <w:rPr>
          <w:spacing w:val="-2"/>
          <w:sz w:val="20"/>
          <w:szCs w:val="20"/>
        </w:rPr>
        <w:t>respectiva.</w:t>
      </w:r>
    </w:p>
    <w:p w14:paraId="0408B356" w14:textId="77777777" w:rsidR="003A5023" w:rsidRPr="000941E9" w:rsidRDefault="003A5023" w:rsidP="00F62F5F">
      <w:pPr>
        <w:pStyle w:val="Corpodetexto"/>
        <w:spacing w:before="92"/>
        <w:jc w:val="both"/>
        <w:rPr>
          <w:sz w:val="20"/>
          <w:szCs w:val="20"/>
        </w:rPr>
      </w:pPr>
    </w:p>
    <w:p w14:paraId="5CD48D15" w14:textId="77777777" w:rsidR="003A5023" w:rsidRPr="000941E9" w:rsidRDefault="00806A69" w:rsidP="00F62F5F">
      <w:pPr>
        <w:pStyle w:val="Ttulo2"/>
        <w:jc w:val="both"/>
        <w:rPr>
          <w:sz w:val="20"/>
          <w:szCs w:val="20"/>
        </w:rPr>
      </w:pPr>
      <w:r w:rsidRPr="000941E9">
        <w:rPr>
          <w:sz w:val="20"/>
          <w:szCs w:val="20"/>
        </w:rPr>
        <w:t>Habilitação</w:t>
      </w:r>
      <w:r w:rsidRPr="000941E9">
        <w:rPr>
          <w:spacing w:val="1"/>
          <w:sz w:val="20"/>
          <w:szCs w:val="20"/>
        </w:rPr>
        <w:t xml:space="preserve"> </w:t>
      </w:r>
      <w:r w:rsidRPr="000941E9">
        <w:rPr>
          <w:sz w:val="20"/>
          <w:szCs w:val="20"/>
        </w:rPr>
        <w:t>fiscal,</w:t>
      </w:r>
      <w:r w:rsidRPr="000941E9">
        <w:rPr>
          <w:spacing w:val="2"/>
          <w:sz w:val="20"/>
          <w:szCs w:val="20"/>
        </w:rPr>
        <w:t xml:space="preserve"> </w:t>
      </w:r>
      <w:r w:rsidRPr="000941E9">
        <w:rPr>
          <w:sz w:val="20"/>
          <w:szCs w:val="20"/>
        </w:rPr>
        <w:t>social</w:t>
      </w:r>
      <w:r w:rsidRPr="000941E9">
        <w:rPr>
          <w:spacing w:val="2"/>
          <w:sz w:val="20"/>
          <w:szCs w:val="20"/>
        </w:rPr>
        <w:t xml:space="preserve"> </w:t>
      </w:r>
      <w:r w:rsidRPr="000941E9">
        <w:rPr>
          <w:sz w:val="20"/>
          <w:szCs w:val="20"/>
        </w:rPr>
        <w:t>e</w:t>
      </w:r>
      <w:r w:rsidRPr="000941E9">
        <w:rPr>
          <w:spacing w:val="2"/>
          <w:sz w:val="20"/>
          <w:szCs w:val="20"/>
        </w:rPr>
        <w:t xml:space="preserve"> </w:t>
      </w:r>
      <w:r w:rsidRPr="000941E9">
        <w:rPr>
          <w:spacing w:val="-2"/>
          <w:sz w:val="20"/>
          <w:szCs w:val="20"/>
        </w:rPr>
        <w:t>trabalhista</w:t>
      </w:r>
    </w:p>
    <w:p w14:paraId="61354A39" w14:textId="77777777" w:rsidR="003A5023" w:rsidRPr="000941E9" w:rsidRDefault="003A5023" w:rsidP="00F62F5F">
      <w:pPr>
        <w:pStyle w:val="Corpodetexto"/>
        <w:spacing w:before="92"/>
        <w:jc w:val="both"/>
        <w:rPr>
          <w:b/>
          <w:sz w:val="20"/>
          <w:szCs w:val="20"/>
        </w:rPr>
      </w:pPr>
    </w:p>
    <w:p w14:paraId="546D669D" w14:textId="77777777"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Prova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inscrição</w:t>
      </w:r>
      <w:r w:rsidRPr="000941E9">
        <w:rPr>
          <w:spacing w:val="2"/>
          <w:sz w:val="20"/>
          <w:szCs w:val="20"/>
        </w:rPr>
        <w:t xml:space="preserve"> </w:t>
      </w:r>
      <w:r w:rsidRPr="000941E9">
        <w:rPr>
          <w:sz w:val="20"/>
          <w:szCs w:val="20"/>
        </w:rPr>
        <w:t>no</w:t>
      </w:r>
      <w:r w:rsidRPr="000941E9">
        <w:rPr>
          <w:spacing w:val="2"/>
          <w:sz w:val="20"/>
          <w:szCs w:val="20"/>
        </w:rPr>
        <w:t xml:space="preserve"> </w:t>
      </w:r>
      <w:r w:rsidRPr="000941E9">
        <w:rPr>
          <w:sz w:val="20"/>
          <w:szCs w:val="20"/>
        </w:rPr>
        <w:t>Cadastro</w:t>
      </w:r>
      <w:r w:rsidRPr="000941E9">
        <w:rPr>
          <w:spacing w:val="3"/>
          <w:sz w:val="20"/>
          <w:szCs w:val="20"/>
        </w:rPr>
        <w:t xml:space="preserve"> </w:t>
      </w:r>
      <w:r w:rsidRPr="000941E9">
        <w:rPr>
          <w:sz w:val="20"/>
          <w:szCs w:val="20"/>
        </w:rPr>
        <w:t>Nacional</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Pessoas</w:t>
      </w:r>
      <w:r w:rsidRPr="000941E9">
        <w:rPr>
          <w:spacing w:val="2"/>
          <w:sz w:val="20"/>
          <w:szCs w:val="20"/>
        </w:rPr>
        <w:t xml:space="preserve"> </w:t>
      </w:r>
      <w:r w:rsidRPr="000941E9">
        <w:rPr>
          <w:sz w:val="20"/>
          <w:szCs w:val="20"/>
        </w:rPr>
        <w:t>Jurídicas</w:t>
      </w:r>
      <w:r w:rsidRPr="000941E9">
        <w:rPr>
          <w:spacing w:val="3"/>
          <w:sz w:val="20"/>
          <w:szCs w:val="20"/>
        </w:rPr>
        <w:t xml:space="preserve"> </w:t>
      </w:r>
      <w:r w:rsidRPr="000941E9">
        <w:rPr>
          <w:sz w:val="20"/>
          <w:szCs w:val="20"/>
        </w:rPr>
        <w:t>ou</w:t>
      </w:r>
      <w:r w:rsidRPr="000941E9">
        <w:rPr>
          <w:spacing w:val="2"/>
          <w:sz w:val="20"/>
          <w:szCs w:val="20"/>
        </w:rPr>
        <w:t xml:space="preserve"> </w:t>
      </w:r>
      <w:r w:rsidRPr="000941E9">
        <w:rPr>
          <w:sz w:val="20"/>
          <w:szCs w:val="20"/>
        </w:rPr>
        <w:t>no</w:t>
      </w:r>
      <w:r w:rsidRPr="000941E9">
        <w:rPr>
          <w:spacing w:val="2"/>
          <w:sz w:val="20"/>
          <w:szCs w:val="20"/>
        </w:rPr>
        <w:t xml:space="preserve"> </w:t>
      </w:r>
      <w:r w:rsidRPr="000941E9">
        <w:rPr>
          <w:sz w:val="20"/>
          <w:szCs w:val="20"/>
        </w:rPr>
        <w:t>Cadastro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Pessoas</w:t>
      </w:r>
      <w:r w:rsidRPr="000941E9">
        <w:rPr>
          <w:spacing w:val="2"/>
          <w:sz w:val="20"/>
          <w:szCs w:val="20"/>
        </w:rPr>
        <w:t xml:space="preserve"> </w:t>
      </w:r>
      <w:r w:rsidRPr="000941E9">
        <w:rPr>
          <w:sz w:val="20"/>
          <w:szCs w:val="20"/>
        </w:rPr>
        <w:t>Físicas,</w:t>
      </w:r>
      <w:r w:rsidRPr="000941E9">
        <w:rPr>
          <w:spacing w:val="2"/>
          <w:sz w:val="20"/>
          <w:szCs w:val="20"/>
        </w:rPr>
        <w:t xml:space="preserve"> </w:t>
      </w:r>
      <w:r w:rsidRPr="000941E9">
        <w:rPr>
          <w:sz w:val="20"/>
          <w:szCs w:val="20"/>
        </w:rPr>
        <w:t>conforme</w:t>
      </w:r>
      <w:r w:rsidRPr="000941E9">
        <w:rPr>
          <w:spacing w:val="2"/>
          <w:sz w:val="20"/>
          <w:szCs w:val="20"/>
        </w:rPr>
        <w:t xml:space="preserve"> </w:t>
      </w:r>
      <w:r w:rsidRPr="000941E9">
        <w:rPr>
          <w:sz w:val="20"/>
          <w:szCs w:val="20"/>
        </w:rPr>
        <w:t>o</w:t>
      </w:r>
      <w:r w:rsidRPr="000941E9">
        <w:rPr>
          <w:spacing w:val="2"/>
          <w:sz w:val="20"/>
          <w:szCs w:val="20"/>
        </w:rPr>
        <w:t xml:space="preserve"> </w:t>
      </w:r>
      <w:r w:rsidRPr="000941E9">
        <w:rPr>
          <w:spacing w:val="-2"/>
          <w:sz w:val="20"/>
          <w:szCs w:val="20"/>
        </w:rPr>
        <w:t>caso;</w:t>
      </w:r>
    </w:p>
    <w:p w14:paraId="0406832F" w14:textId="77777777" w:rsidR="003A5023" w:rsidRPr="000941E9" w:rsidRDefault="003A5023" w:rsidP="00F62F5F">
      <w:pPr>
        <w:pStyle w:val="Corpodetexto"/>
        <w:spacing w:before="92"/>
        <w:jc w:val="both"/>
        <w:rPr>
          <w:sz w:val="20"/>
          <w:szCs w:val="20"/>
        </w:rPr>
      </w:pPr>
    </w:p>
    <w:p w14:paraId="08E35601" w14:textId="77777777" w:rsidR="003A5023" w:rsidRPr="000941E9" w:rsidRDefault="00806A69" w:rsidP="00F62F5F">
      <w:pPr>
        <w:pStyle w:val="PargrafodaLista1"/>
        <w:numPr>
          <w:ilvl w:val="1"/>
          <w:numId w:val="6"/>
        </w:numPr>
        <w:tabs>
          <w:tab w:val="left" w:pos="451"/>
        </w:tabs>
        <w:ind w:left="132" w:right="469" w:firstLine="0"/>
        <w:jc w:val="both"/>
        <w:rPr>
          <w:sz w:val="20"/>
          <w:szCs w:val="20"/>
        </w:rPr>
      </w:pPr>
      <w:r w:rsidRPr="000941E9">
        <w:rPr>
          <w:sz w:val="20"/>
          <w:szCs w:val="20"/>
        </w:rPr>
        <w:t>Prova</w:t>
      </w:r>
      <w:r w:rsidRPr="000941E9">
        <w:rPr>
          <w:spacing w:val="28"/>
          <w:sz w:val="20"/>
          <w:szCs w:val="20"/>
        </w:rPr>
        <w:t xml:space="preserve"> </w:t>
      </w:r>
      <w:r w:rsidRPr="000941E9">
        <w:rPr>
          <w:sz w:val="20"/>
          <w:szCs w:val="20"/>
        </w:rPr>
        <w:t>de</w:t>
      </w:r>
      <w:r w:rsidRPr="000941E9">
        <w:rPr>
          <w:spacing w:val="28"/>
          <w:sz w:val="20"/>
          <w:szCs w:val="20"/>
        </w:rPr>
        <w:t xml:space="preserve"> </w:t>
      </w:r>
      <w:r w:rsidRPr="000941E9">
        <w:rPr>
          <w:sz w:val="20"/>
          <w:szCs w:val="20"/>
        </w:rPr>
        <w:t>regularidade</w:t>
      </w:r>
      <w:r w:rsidRPr="000941E9">
        <w:rPr>
          <w:spacing w:val="28"/>
          <w:sz w:val="20"/>
          <w:szCs w:val="20"/>
        </w:rPr>
        <w:t xml:space="preserve"> </w:t>
      </w:r>
      <w:r w:rsidRPr="000941E9">
        <w:rPr>
          <w:sz w:val="20"/>
          <w:szCs w:val="20"/>
        </w:rPr>
        <w:t>fiscal</w:t>
      </w:r>
      <w:r w:rsidRPr="000941E9">
        <w:rPr>
          <w:spacing w:val="28"/>
          <w:sz w:val="20"/>
          <w:szCs w:val="20"/>
        </w:rPr>
        <w:t xml:space="preserve"> </w:t>
      </w:r>
      <w:r w:rsidRPr="000941E9">
        <w:rPr>
          <w:sz w:val="20"/>
          <w:szCs w:val="20"/>
        </w:rPr>
        <w:t>perante</w:t>
      </w:r>
      <w:r w:rsidRPr="000941E9">
        <w:rPr>
          <w:spacing w:val="28"/>
          <w:sz w:val="20"/>
          <w:szCs w:val="20"/>
        </w:rPr>
        <w:t xml:space="preserve"> </w:t>
      </w:r>
      <w:r w:rsidRPr="000941E9">
        <w:rPr>
          <w:sz w:val="20"/>
          <w:szCs w:val="20"/>
        </w:rPr>
        <w:t>a</w:t>
      </w:r>
      <w:r w:rsidRPr="000941E9">
        <w:rPr>
          <w:spacing w:val="28"/>
          <w:sz w:val="20"/>
          <w:szCs w:val="20"/>
        </w:rPr>
        <w:t xml:space="preserve"> </w:t>
      </w:r>
      <w:r w:rsidRPr="000941E9">
        <w:rPr>
          <w:sz w:val="20"/>
          <w:szCs w:val="20"/>
        </w:rPr>
        <w:t>Fazenda Nacional, mediante apresentação de certidão expedida conjuntamente pela Secretaria da Receita Federal do Brasil</w:t>
      </w:r>
      <w:r w:rsidRPr="000941E9">
        <w:rPr>
          <w:spacing w:val="40"/>
          <w:sz w:val="20"/>
          <w:szCs w:val="20"/>
        </w:rPr>
        <w:t xml:space="preserve"> </w:t>
      </w:r>
      <w:r w:rsidRPr="000941E9">
        <w:rPr>
          <w:sz w:val="20"/>
          <w:szCs w:val="20"/>
        </w:rPr>
        <w:t>(RFB)</w:t>
      </w:r>
      <w:r w:rsidRPr="000941E9">
        <w:rPr>
          <w:spacing w:val="40"/>
          <w:sz w:val="20"/>
          <w:szCs w:val="20"/>
        </w:rPr>
        <w:t xml:space="preserve"> </w:t>
      </w:r>
      <w:r w:rsidRPr="000941E9">
        <w:rPr>
          <w:sz w:val="20"/>
          <w:szCs w:val="20"/>
        </w:rPr>
        <w:t>e</w:t>
      </w:r>
      <w:r w:rsidRPr="000941E9">
        <w:rPr>
          <w:spacing w:val="40"/>
          <w:sz w:val="20"/>
          <w:szCs w:val="20"/>
        </w:rPr>
        <w:t xml:space="preserve"> </w:t>
      </w:r>
      <w:r w:rsidRPr="000941E9">
        <w:rPr>
          <w:sz w:val="20"/>
          <w:szCs w:val="20"/>
        </w:rPr>
        <w:t>pela</w:t>
      </w:r>
      <w:r w:rsidRPr="000941E9">
        <w:rPr>
          <w:spacing w:val="40"/>
          <w:sz w:val="20"/>
          <w:szCs w:val="20"/>
        </w:rPr>
        <w:t xml:space="preserve"> </w:t>
      </w:r>
      <w:r w:rsidRPr="000941E9">
        <w:rPr>
          <w:sz w:val="20"/>
          <w:szCs w:val="20"/>
        </w:rPr>
        <w:t>Procuradoria-Geral</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Fazenda</w:t>
      </w:r>
      <w:r w:rsidRPr="000941E9">
        <w:rPr>
          <w:spacing w:val="40"/>
          <w:sz w:val="20"/>
          <w:szCs w:val="20"/>
        </w:rPr>
        <w:t xml:space="preserve"> </w:t>
      </w:r>
      <w:r w:rsidRPr="000941E9">
        <w:rPr>
          <w:sz w:val="20"/>
          <w:szCs w:val="20"/>
        </w:rPr>
        <w:t>Nacional</w:t>
      </w:r>
      <w:r w:rsidRPr="000941E9">
        <w:rPr>
          <w:spacing w:val="38"/>
          <w:sz w:val="20"/>
          <w:szCs w:val="20"/>
        </w:rPr>
        <w:t xml:space="preserve"> </w:t>
      </w:r>
      <w:r w:rsidRPr="000941E9">
        <w:rPr>
          <w:sz w:val="20"/>
          <w:szCs w:val="20"/>
        </w:rPr>
        <w:lastRenderedPageBreak/>
        <w:t>(PGFN),</w:t>
      </w:r>
      <w:r w:rsidRPr="000941E9">
        <w:rPr>
          <w:spacing w:val="38"/>
          <w:sz w:val="20"/>
          <w:szCs w:val="20"/>
        </w:rPr>
        <w:t xml:space="preserve"> </w:t>
      </w:r>
      <w:r w:rsidRPr="000941E9">
        <w:rPr>
          <w:sz w:val="20"/>
          <w:szCs w:val="20"/>
        </w:rPr>
        <w:t>referente</w:t>
      </w:r>
      <w:r w:rsidRPr="000941E9">
        <w:rPr>
          <w:spacing w:val="38"/>
          <w:sz w:val="20"/>
          <w:szCs w:val="20"/>
        </w:rPr>
        <w:t xml:space="preserve"> </w:t>
      </w:r>
      <w:r w:rsidRPr="000941E9">
        <w:rPr>
          <w:sz w:val="20"/>
          <w:szCs w:val="20"/>
        </w:rPr>
        <w:t>a</w:t>
      </w:r>
      <w:r w:rsidRPr="000941E9">
        <w:rPr>
          <w:spacing w:val="38"/>
          <w:sz w:val="20"/>
          <w:szCs w:val="20"/>
        </w:rPr>
        <w:t xml:space="preserve"> </w:t>
      </w:r>
      <w:r w:rsidRPr="000941E9">
        <w:rPr>
          <w:sz w:val="20"/>
          <w:szCs w:val="20"/>
        </w:rPr>
        <w:t>todos</w:t>
      </w:r>
      <w:r w:rsidRPr="000941E9">
        <w:rPr>
          <w:spacing w:val="38"/>
          <w:sz w:val="20"/>
          <w:szCs w:val="20"/>
        </w:rPr>
        <w:t xml:space="preserve"> </w:t>
      </w:r>
      <w:r w:rsidRPr="000941E9">
        <w:rPr>
          <w:sz w:val="20"/>
          <w:szCs w:val="20"/>
        </w:rPr>
        <w:t>os</w:t>
      </w:r>
      <w:r w:rsidRPr="000941E9">
        <w:rPr>
          <w:spacing w:val="38"/>
          <w:sz w:val="20"/>
          <w:szCs w:val="20"/>
        </w:rPr>
        <w:t xml:space="preserve"> </w:t>
      </w:r>
      <w:r w:rsidRPr="000941E9">
        <w:rPr>
          <w:sz w:val="20"/>
          <w:szCs w:val="20"/>
        </w:rPr>
        <w:t>créditos</w:t>
      </w:r>
      <w:r w:rsidRPr="000941E9">
        <w:rPr>
          <w:spacing w:val="38"/>
          <w:sz w:val="20"/>
          <w:szCs w:val="20"/>
        </w:rPr>
        <w:t xml:space="preserve"> </w:t>
      </w:r>
      <w:r w:rsidRPr="000941E9">
        <w:rPr>
          <w:sz w:val="20"/>
          <w:szCs w:val="20"/>
        </w:rPr>
        <w:t>tributários</w:t>
      </w:r>
      <w:r w:rsidRPr="000941E9">
        <w:rPr>
          <w:spacing w:val="38"/>
          <w:sz w:val="20"/>
          <w:szCs w:val="20"/>
        </w:rPr>
        <w:t xml:space="preserve"> </w:t>
      </w:r>
      <w:r w:rsidRPr="000941E9">
        <w:rPr>
          <w:sz w:val="20"/>
          <w:szCs w:val="20"/>
        </w:rPr>
        <w:t>federais</w:t>
      </w:r>
      <w:r w:rsidRPr="000941E9">
        <w:rPr>
          <w:spacing w:val="38"/>
          <w:sz w:val="20"/>
          <w:szCs w:val="20"/>
        </w:rPr>
        <w:t xml:space="preserve"> </w:t>
      </w:r>
      <w:r w:rsidRPr="000941E9">
        <w:rPr>
          <w:sz w:val="20"/>
          <w:szCs w:val="20"/>
        </w:rPr>
        <w:t>e</w:t>
      </w:r>
      <w:r w:rsidRPr="000941E9">
        <w:rPr>
          <w:spacing w:val="38"/>
          <w:sz w:val="20"/>
          <w:szCs w:val="20"/>
        </w:rPr>
        <w:t xml:space="preserve"> </w:t>
      </w:r>
      <w:r w:rsidRPr="000941E9">
        <w:rPr>
          <w:sz w:val="20"/>
          <w:szCs w:val="20"/>
        </w:rPr>
        <w:t>à</w:t>
      </w:r>
      <w:r w:rsidRPr="000941E9">
        <w:rPr>
          <w:spacing w:val="38"/>
          <w:sz w:val="20"/>
          <w:szCs w:val="20"/>
        </w:rPr>
        <w:t xml:space="preserve"> </w:t>
      </w:r>
      <w:r w:rsidRPr="000941E9">
        <w:rPr>
          <w:sz w:val="20"/>
          <w:szCs w:val="20"/>
        </w:rPr>
        <w:t>Dívida</w:t>
      </w:r>
      <w:r w:rsidRPr="000941E9">
        <w:rPr>
          <w:spacing w:val="38"/>
          <w:sz w:val="20"/>
          <w:szCs w:val="20"/>
        </w:rPr>
        <w:t xml:space="preserve"> </w:t>
      </w:r>
      <w:r w:rsidRPr="000941E9">
        <w:rPr>
          <w:sz w:val="20"/>
          <w:szCs w:val="20"/>
        </w:rPr>
        <w:t>Ativa</w:t>
      </w:r>
      <w:r w:rsidRPr="000941E9">
        <w:rPr>
          <w:spacing w:val="38"/>
          <w:sz w:val="20"/>
          <w:szCs w:val="20"/>
        </w:rPr>
        <w:t xml:space="preserve"> </w:t>
      </w:r>
      <w:r w:rsidRPr="000941E9">
        <w:rPr>
          <w:sz w:val="20"/>
          <w:szCs w:val="20"/>
        </w:rPr>
        <w:t>da</w:t>
      </w:r>
      <w:r w:rsidRPr="000941E9">
        <w:rPr>
          <w:spacing w:val="38"/>
          <w:sz w:val="20"/>
          <w:szCs w:val="20"/>
        </w:rPr>
        <w:t xml:space="preserve"> </w:t>
      </w:r>
      <w:r w:rsidRPr="000941E9">
        <w:rPr>
          <w:sz w:val="20"/>
          <w:szCs w:val="20"/>
        </w:rPr>
        <w:t>União</w:t>
      </w:r>
      <w:r w:rsidRPr="000941E9">
        <w:rPr>
          <w:spacing w:val="38"/>
          <w:sz w:val="20"/>
          <w:szCs w:val="20"/>
        </w:rPr>
        <w:t xml:space="preserve"> </w:t>
      </w:r>
      <w:r w:rsidRPr="000941E9">
        <w:rPr>
          <w:sz w:val="20"/>
          <w:szCs w:val="20"/>
        </w:rPr>
        <w:t>(DAU)</w:t>
      </w:r>
      <w:r w:rsidRPr="000941E9">
        <w:rPr>
          <w:spacing w:val="38"/>
          <w:sz w:val="20"/>
          <w:szCs w:val="20"/>
        </w:rPr>
        <w:t xml:space="preserve"> </w:t>
      </w:r>
      <w:r w:rsidRPr="000941E9">
        <w:rPr>
          <w:sz w:val="20"/>
          <w:szCs w:val="20"/>
        </w:rPr>
        <w:t>por</w:t>
      </w:r>
      <w:r w:rsidRPr="000941E9">
        <w:rPr>
          <w:spacing w:val="38"/>
          <w:sz w:val="20"/>
          <w:szCs w:val="20"/>
        </w:rPr>
        <w:t xml:space="preserve"> </w:t>
      </w:r>
      <w:r w:rsidRPr="000941E9">
        <w:rPr>
          <w:sz w:val="20"/>
          <w:szCs w:val="20"/>
        </w:rPr>
        <w:t>elas</w:t>
      </w:r>
      <w:r w:rsidRPr="000941E9">
        <w:rPr>
          <w:spacing w:val="40"/>
          <w:sz w:val="20"/>
          <w:szCs w:val="20"/>
        </w:rPr>
        <w:t xml:space="preserve"> </w:t>
      </w:r>
      <w:r w:rsidRPr="000941E9">
        <w:rPr>
          <w:sz w:val="20"/>
          <w:szCs w:val="20"/>
        </w:rPr>
        <w:t>administrados,</w:t>
      </w:r>
      <w:r w:rsidRPr="000941E9">
        <w:rPr>
          <w:spacing w:val="27"/>
          <w:sz w:val="20"/>
          <w:szCs w:val="20"/>
        </w:rPr>
        <w:t xml:space="preserve"> </w:t>
      </w:r>
      <w:r w:rsidRPr="000941E9">
        <w:rPr>
          <w:sz w:val="20"/>
          <w:szCs w:val="20"/>
        </w:rPr>
        <w:t>inclusive aqueles relativos à Seguridade Social, nos termos da Portaria Conjunta nº 1.751, de 02 de outubro de 2014, do Secretário da Receita Federal do</w:t>
      </w:r>
      <w:r w:rsidRPr="000941E9">
        <w:rPr>
          <w:spacing w:val="40"/>
          <w:sz w:val="20"/>
          <w:szCs w:val="20"/>
        </w:rPr>
        <w:t xml:space="preserve"> </w:t>
      </w:r>
      <w:r w:rsidRPr="000941E9">
        <w:rPr>
          <w:sz w:val="20"/>
          <w:szCs w:val="20"/>
        </w:rPr>
        <w:t>Brasil e da Procuradora-Geral da Fazenda Nacional.</w:t>
      </w:r>
    </w:p>
    <w:p w14:paraId="1467131F" w14:textId="77777777" w:rsidR="003A5023" w:rsidRPr="000941E9" w:rsidRDefault="00806A69" w:rsidP="00F62F5F">
      <w:pPr>
        <w:pStyle w:val="PargrafodaLista1"/>
        <w:numPr>
          <w:ilvl w:val="1"/>
          <w:numId w:val="6"/>
        </w:numPr>
        <w:tabs>
          <w:tab w:val="left" w:pos="436"/>
        </w:tabs>
        <w:spacing w:before="1"/>
        <w:ind w:left="436" w:hanging="304"/>
        <w:jc w:val="both"/>
        <w:rPr>
          <w:sz w:val="20"/>
          <w:szCs w:val="20"/>
        </w:rPr>
      </w:pPr>
      <w:r w:rsidRPr="000941E9">
        <w:rPr>
          <w:sz w:val="20"/>
          <w:szCs w:val="20"/>
        </w:rPr>
        <w:t>Prova</w:t>
      </w:r>
      <w:r w:rsidRPr="000941E9">
        <w:rPr>
          <w:spacing w:val="1"/>
          <w:sz w:val="20"/>
          <w:szCs w:val="20"/>
        </w:rPr>
        <w:t xml:space="preserve"> </w:t>
      </w:r>
      <w:r w:rsidRPr="000941E9">
        <w:rPr>
          <w:sz w:val="20"/>
          <w:szCs w:val="20"/>
        </w:rPr>
        <w:t>de</w:t>
      </w:r>
      <w:r w:rsidRPr="000941E9">
        <w:rPr>
          <w:spacing w:val="2"/>
          <w:sz w:val="20"/>
          <w:szCs w:val="20"/>
        </w:rPr>
        <w:t xml:space="preserve"> </w:t>
      </w:r>
      <w:r w:rsidRPr="000941E9">
        <w:rPr>
          <w:sz w:val="20"/>
          <w:szCs w:val="20"/>
        </w:rPr>
        <w:t>regularidade</w:t>
      </w:r>
      <w:r w:rsidRPr="000941E9">
        <w:rPr>
          <w:spacing w:val="1"/>
          <w:sz w:val="20"/>
          <w:szCs w:val="20"/>
        </w:rPr>
        <w:t xml:space="preserve"> </w:t>
      </w:r>
      <w:r w:rsidRPr="000941E9">
        <w:rPr>
          <w:sz w:val="20"/>
          <w:szCs w:val="20"/>
        </w:rPr>
        <w:t>com</w:t>
      </w:r>
      <w:r w:rsidRPr="000941E9">
        <w:rPr>
          <w:spacing w:val="2"/>
          <w:sz w:val="20"/>
          <w:szCs w:val="20"/>
        </w:rPr>
        <w:t xml:space="preserve"> </w:t>
      </w:r>
      <w:r w:rsidRPr="000941E9">
        <w:rPr>
          <w:sz w:val="20"/>
          <w:szCs w:val="20"/>
        </w:rPr>
        <w:t>o</w:t>
      </w:r>
      <w:r w:rsidRPr="000941E9">
        <w:rPr>
          <w:spacing w:val="1"/>
          <w:sz w:val="20"/>
          <w:szCs w:val="20"/>
        </w:rPr>
        <w:t xml:space="preserve"> </w:t>
      </w:r>
      <w:r w:rsidRPr="000941E9">
        <w:rPr>
          <w:sz w:val="20"/>
          <w:szCs w:val="20"/>
        </w:rPr>
        <w:t>Fundo</w:t>
      </w:r>
      <w:r w:rsidRPr="000941E9">
        <w:rPr>
          <w:spacing w:val="2"/>
          <w:sz w:val="20"/>
          <w:szCs w:val="20"/>
        </w:rPr>
        <w:t xml:space="preserve"> </w:t>
      </w:r>
      <w:r w:rsidRPr="000941E9">
        <w:rPr>
          <w:sz w:val="20"/>
          <w:szCs w:val="20"/>
        </w:rPr>
        <w:t>de</w:t>
      </w:r>
      <w:r w:rsidRPr="000941E9">
        <w:rPr>
          <w:spacing w:val="1"/>
          <w:sz w:val="20"/>
          <w:szCs w:val="20"/>
        </w:rPr>
        <w:t xml:space="preserve"> </w:t>
      </w:r>
      <w:r w:rsidRPr="000941E9">
        <w:rPr>
          <w:sz w:val="20"/>
          <w:szCs w:val="20"/>
        </w:rPr>
        <w:t>Garantia</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Tempo</w:t>
      </w:r>
      <w:r w:rsidRPr="000941E9">
        <w:rPr>
          <w:spacing w:val="1"/>
          <w:sz w:val="20"/>
          <w:szCs w:val="20"/>
        </w:rPr>
        <w:t xml:space="preserve"> </w:t>
      </w:r>
      <w:r w:rsidRPr="000941E9">
        <w:rPr>
          <w:sz w:val="20"/>
          <w:szCs w:val="20"/>
        </w:rPr>
        <w:t>de</w:t>
      </w:r>
      <w:r w:rsidRPr="000941E9">
        <w:rPr>
          <w:spacing w:val="2"/>
          <w:sz w:val="20"/>
          <w:szCs w:val="20"/>
        </w:rPr>
        <w:t xml:space="preserve"> </w:t>
      </w:r>
      <w:r w:rsidRPr="000941E9">
        <w:rPr>
          <w:sz w:val="20"/>
          <w:szCs w:val="20"/>
        </w:rPr>
        <w:t>Serviço</w:t>
      </w:r>
      <w:r w:rsidRPr="000941E9">
        <w:rPr>
          <w:spacing w:val="1"/>
          <w:sz w:val="20"/>
          <w:szCs w:val="20"/>
        </w:rPr>
        <w:t xml:space="preserve"> </w:t>
      </w:r>
      <w:r w:rsidRPr="000941E9">
        <w:rPr>
          <w:spacing w:val="-2"/>
          <w:sz w:val="20"/>
          <w:szCs w:val="20"/>
        </w:rPr>
        <w:t>(FGTS);</w:t>
      </w:r>
    </w:p>
    <w:p w14:paraId="51554CED" w14:textId="77777777" w:rsidR="003A5023" w:rsidRPr="000941E9" w:rsidRDefault="003A5023" w:rsidP="00F62F5F">
      <w:pPr>
        <w:pStyle w:val="Corpodetexto"/>
        <w:spacing w:before="92"/>
        <w:jc w:val="both"/>
        <w:rPr>
          <w:sz w:val="20"/>
          <w:szCs w:val="20"/>
        </w:rPr>
      </w:pPr>
    </w:p>
    <w:p w14:paraId="5074F092" w14:textId="77777777" w:rsidR="003A5023" w:rsidRPr="000941E9" w:rsidRDefault="00806A69" w:rsidP="00F62F5F">
      <w:pPr>
        <w:pStyle w:val="PargrafodaLista1"/>
        <w:numPr>
          <w:ilvl w:val="1"/>
          <w:numId w:val="6"/>
        </w:numPr>
        <w:tabs>
          <w:tab w:val="left" w:pos="451"/>
        </w:tabs>
        <w:ind w:left="132" w:right="463" w:firstLine="0"/>
        <w:jc w:val="both"/>
        <w:rPr>
          <w:sz w:val="20"/>
          <w:szCs w:val="20"/>
        </w:rPr>
      </w:pPr>
      <w:r w:rsidRPr="000941E9">
        <w:rPr>
          <w:sz w:val="20"/>
          <w:szCs w:val="20"/>
        </w:rPr>
        <w:t>Prova</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inexistência</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débitos inadimplidos perante a Justiça do Trabalho, mediante a apresentação de certidão negativa ou positiva com efeito de negativa, nos</w:t>
      </w:r>
      <w:r w:rsidRPr="000941E9">
        <w:rPr>
          <w:spacing w:val="40"/>
          <w:sz w:val="20"/>
          <w:szCs w:val="20"/>
        </w:rPr>
        <w:t xml:space="preserve"> </w:t>
      </w:r>
      <w:r w:rsidRPr="000941E9">
        <w:rPr>
          <w:sz w:val="20"/>
          <w:szCs w:val="20"/>
        </w:rPr>
        <w:t>termos do Título VII-A da Consolidação das Leis do Trabalho, aprovada pelo Decreto-Lei nº 5.452, de 1º de maio de 1943;</w:t>
      </w:r>
    </w:p>
    <w:p w14:paraId="313DEE07" w14:textId="77777777" w:rsidR="003A5023" w:rsidRPr="000941E9" w:rsidRDefault="00806A69" w:rsidP="00F62F5F">
      <w:pPr>
        <w:pStyle w:val="PargrafodaLista1"/>
        <w:numPr>
          <w:ilvl w:val="1"/>
          <w:numId w:val="6"/>
        </w:numPr>
        <w:tabs>
          <w:tab w:val="left" w:pos="466"/>
        </w:tabs>
        <w:spacing w:before="1"/>
        <w:ind w:left="132" w:right="476" w:firstLine="0"/>
        <w:jc w:val="both"/>
        <w:rPr>
          <w:sz w:val="20"/>
          <w:szCs w:val="20"/>
        </w:rPr>
      </w:pPr>
      <w:r w:rsidRPr="000941E9">
        <w:rPr>
          <w:sz w:val="20"/>
          <w:szCs w:val="20"/>
        </w:rPr>
        <w:t>Prova</w:t>
      </w:r>
      <w:r w:rsidRPr="000941E9">
        <w:rPr>
          <w:spacing w:val="39"/>
          <w:sz w:val="20"/>
          <w:szCs w:val="20"/>
        </w:rPr>
        <w:t xml:space="preserve"> </w:t>
      </w:r>
      <w:r w:rsidRPr="000941E9">
        <w:rPr>
          <w:sz w:val="20"/>
          <w:szCs w:val="20"/>
        </w:rPr>
        <w:t>de</w:t>
      </w:r>
      <w:r w:rsidRPr="000941E9">
        <w:rPr>
          <w:spacing w:val="39"/>
          <w:sz w:val="20"/>
          <w:szCs w:val="20"/>
        </w:rPr>
        <w:t xml:space="preserve"> </w:t>
      </w:r>
      <w:r w:rsidRPr="000941E9">
        <w:rPr>
          <w:sz w:val="20"/>
          <w:szCs w:val="20"/>
        </w:rPr>
        <w:t>inscrição</w:t>
      </w:r>
      <w:r w:rsidRPr="000941E9">
        <w:rPr>
          <w:spacing w:val="39"/>
          <w:sz w:val="20"/>
          <w:szCs w:val="20"/>
        </w:rPr>
        <w:t xml:space="preserve"> </w:t>
      </w:r>
      <w:r w:rsidRPr="000941E9">
        <w:rPr>
          <w:sz w:val="20"/>
          <w:szCs w:val="20"/>
        </w:rPr>
        <w:t>no</w:t>
      </w:r>
      <w:r w:rsidRPr="000941E9">
        <w:rPr>
          <w:spacing w:val="39"/>
          <w:sz w:val="20"/>
          <w:szCs w:val="20"/>
        </w:rPr>
        <w:t xml:space="preserve"> </w:t>
      </w:r>
      <w:r w:rsidRPr="000941E9">
        <w:rPr>
          <w:sz w:val="20"/>
          <w:szCs w:val="20"/>
        </w:rPr>
        <w:t>cadastro</w:t>
      </w:r>
      <w:r w:rsidRPr="000941E9">
        <w:rPr>
          <w:spacing w:val="39"/>
          <w:sz w:val="20"/>
          <w:szCs w:val="20"/>
        </w:rPr>
        <w:t xml:space="preserve"> </w:t>
      </w:r>
      <w:r w:rsidRPr="000941E9">
        <w:rPr>
          <w:sz w:val="20"/>
          <w:szCs w:val="20"/>
        </w:rPr>
        <w:t>de</w:t>
      </w:r>
      <w:r w:rsidRPr="000941E9">
        <w:rPr>
          <w:spacing w:val="39"/>
          <w:sz w:val="20"/>
          <w:szCs w:val="20"/>
        </w:rPr>
        <w:t xml:space="preserve"> </w:t>
      </w:r>
      <w:r w:rsidRPr="000941E9">
        <w:rPr>
          <w:sz w:val="20"/>
          <w:szCs w:val="20"/>
        </w:rPr>
        <w:t>contribuintes</w:t>
      </w:r>
      <w:r w:rsidRPr="000941E9">
        <w:rPr>
          <w:spacing w:val="39"/>
          <w:sz w:val="20"/>
          <w:szCs w:val="20"/>
        </w:rPr>
        <w:t xml:space="preserve"> </w:t>
      </w:r>
      <w:r w:rsidRPr="000941E9">
        <w:rPr>
          <w:sz w:val="20"/>
          <w:szCs w:val="20"/>
        </w:rPr>
        <w:t>Estadual</w:t>
      </w:r>
      <w:r w:rsidRPr="000941E9">
        <w:rPr>
          <w:spacing w:val="39"/>
          <w:sz w:val="20"/>
          <w:szCs w:val="20"/>
        </w:rPr>
        <w:t xml:space="preserve"> </w:t>
      </w:r>
      <w:r w:rsidRPr="000941E9">
        <w:rPr>
          <w:sz w:val="20"/>
          <w:szCs w:val="20"/>
        </w:rPr>
        <w:t>ou</w:t>
      </w:r>
      <w:r w:rsidRPr="000941E9">
        <w:rPr>
          <w:spacing w:val="39"/>
          <w:sz w:val="20"/>
          <w:szCs w:val="20"/>
        </w:rPr>
        <w:t xml:space="preserve"> </w:t>
      </w:r>
      <w:r w:rsidRPr="000941E9">
        <w:rPr>
          <w:sz w:val="20"/>
          <w:szCs w:val="20"/>
        </w:rPr>
        <w:t>Municipal</w:t>
      </w:r>
      <w:r w:rsidRPr="000941E9">
        <w:rPr>
          <w:spacing w:val="39"/>
          <w:sz w:val="20"/>
          <w:szCs w:val="20"/>
        </w:rPr>
        <w:t xml:space="preserve"> </w:t>
      </w:r>
      <w:r w:rsidRPr="000941E9">
        <w:rPr>
          <w:sz w:val="20"/>
          <w:szCs w:val="20"/>
        </w:rPr>
        <w:t>relativo</w:t>
      </w:r>
      <w:r w:rsidRPr="000941E9">
        <w:rPr>
          <w:spacing w:val="39"/>
          <w:sz w:val="20"/>
          <w:szCs w:val="20"/>
        </w:rPr>
        <w:t xml:space="preserve"> </w:t>
      </w:r>
      <w:r w:rsidRPr="000941E9">
        <w:rPr>
          <w:sz w:val="20"/>
          <w:szCs w:val="20"/>
        </w:rPr>
        <w:t>ao</w:t>
      </w:r>
      <w:r w:rsidRPr="000941E9">
        <w:rPr>
          <w:spacing w:val="39"/>
          <w:sz w:val="20"/>
          <w:szCs w:val="20"/>
        </w:rPr>
        <w:t xml:space="preserve"> </w:t>
      </w:r>
      <w:r w:rsidRPr="000941E9">
        <w:rPr>
          <w:sz w:val="20"/>
          <w:szCs w:val="20"/>
        </w:rPr>
        <w:t>domicílio</w:t>
      </w:r>
      <w:r w:rsidRPr="000941E9">
        <w:rPr>
          <w:spacing w:val="39"/>
          <w:sz w:val="20"/>
          <w:szCs w:val="20"/>
        </w:rPr>
        <w:t xml:space="preserve"> </w:t>
      </w:r>
      <w:r w:rsidRPr="000941E9">
        <w:rPr>
          <w:sz w:val="20"/>
          <w:szCs w:val="20"/>
        </w:rPr>
        <w:t>ou sede do fornecedor, pertinente ao seu ramo de atividade e</w:t>
      </w:r>
      <w:r w:rsidRPr="000941E9">
        <w:rPr>
          <w:spacing w:val="40"/>
          <w:sz w:val="20"/>
          <w:szCs w:val="20"/>
        </w:rPr>
        <w:t xml:space="preserve"> </w:t>
      </w:r>
      <w:r w:rsidRPr="000941E9">
        <w:rPr>
          <w:sz w:val="20"/>
          <w:szCs w:val="20"/>
        </w:rPr>
        <w:t>compatível com o objeto contratual;</w:t>
      </w:r>
    </w:p>
    <w:p w14:paraId="2FE145FB" w14:textId="77777777"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Prova</w:t>
      </w:r>
      <w:r w:rsidRPr="000941E9">
        <w:rPr>
          <w:spacing w:val="1"/>
          <w:sz w:val="20"/>
          <w:szCs w:val="20"/>
        </w:rPr>
        <w:t xml:space="preserve"> </w:t>
      </w:r>
      <w:r w:rsidRPr="000941E9">
        <w:rPr>
          <w:sz w:val="20"/>
          <w:szCs w:val="20"/>
        </w:rPr>
        <w:t>de</w:t>
      </w:r>
      <w:r w:rsidRPr="000941E9">
        <w:rPr>
          <w:spacing w:val="2"/>
          <w:sz w:val="20"/>
          <w:szCs w:val="20"/>
        </w:rPr>
        <w:t xml:space="preserve"> </w:t>
      </w:r>
      <w:r w:rsidRPr="000941E9">
        <w:rPr>
          <w:sz w:val="20"/>
          <w:szCs w:val="20"/>
        </w:rPr>
        <w:t>regularidade</w:t>
      </w:r>
      <w:r w:rsidRPr="000941E9">
        <w:rPr>
          <w:spacing w:val="2"/>
          <w:sz w:val="20"/>
          <w:szCs w:val="20"/>
        </w:rPr>
        <w:t xml:space="preserve"> </w:t>
      </w:r>
      <w:r w:rsidRPr="000941E9">
        <w:rPr>
          <w:sz w:val="20"/>
          <w:szCs w:val="20"/>
        </w:rPr>
        <w:t>com</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Fazenda</w:t>
      </w:r>
      <w:r w:rsidRPr="000941E9">
        <w:rPr>
          <w:spacing w:val="2"/>
          <w:sz w:val="20"/>
          <w:szCs w:val="20"/>
        </w:rPr>
        <w:t xml:space="preserve"> </w:t>
      </w:r>
      <w:r w:rsidRPr="000941E9">
        <w:rPr>
          <w:sz w:val="20"/>
          <w:szCs w:val="20"/>
        </w:rPr>
        <w:t>Estadual</w:t>
      </w:r>
      <w:r w:rsidRPr="000941E9">
        <w:rPr>
          <w:spacing w:val="2"/>
          <w:sz w:val="20"/>
          <w:szCs w:val="20"/>
        </w:rPr>
        <w:t xml:space="preserve"> </w:t>
      </w:r>
      <w:r w:rsidRPr="000941E9">
        <w:rPr>
          <w:sz w:val="20"/>
          <w:szCs w:val="20"/>
        </w:rPr>
        <w:t>ou</w:t>
      </w:r>
      <w:r w:rsidRPr="000941E9">
        <w:rPr>
          <w:spacing w:val="2"/>
          <w:sz w:val="20"/>
          <w:szCs w:val="20"/>
        </w:rPr>
        <w:t xml:space="preserve"> </w:t>
      </w:r>
      <w:r w:rsidRPr="000941E9">
        <w:rPr>
          <w:sz w:val="20"/>
          <w:szCs w:val="20"/>
        </w:rPr>
        <w:t>Municipal</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domicílio</w:t>
      </w:r>
      <w:r w:rsidRPr="000941E9">
        <w:rPr>
          <w:spacing w:val="2"/>
          <w:sz w:val="20"/>
          <w:szCs w:val="20"/>
        </w:rPr>
        <w:t xml:space="preserve"> </w:t>
      </w:r>
      <w:r w:rsidRPr="000941E9">
        <w:rPr>
          <w:sz w:val="20"/>
          <w:szCs w:val="20"/>
        </w:rPr>
        <w:t>ou</w:t>
      </w:r>
      <w:r w:rsidRPr="000941E9">
        <w:rPr>
          <w:spacing w:val="2"/>
          <w:sz w:val="20"/>
          <w:szCs w:val="20"/>
        </w:rPr>
        <w:t xml:space="preserve"> </w:t>
      </w:r>
      <w:r w:rsidRPr="000941E9">
        <w:rPr>
          <w:sz w:val="20"/>
          <w:szCs w:val="20"/>
        </w:rPr>
        <w:t>sede</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fornecedor,</w:t>
      </w:r>
      <w:r w:rsidRPr="000941E9">
        <w:rPr>
          <w:spacing w:val="2"/>
          <w:sz w:val="20"/>
          <w:szCs w:val="20"/>
        </w:rPr>
        <w:t xml:space="preserve"> </w:t>
      </w:r>
      <w:r w:rsidRPr="000941E9">
        <w:rPr>
          <w:sz w:val="20"/>
          <w:szCs w:val="20"/>
        </w:rPr>
        <w:t>relativa</w:t>
      </w:r>
      <w:r w:rsidRPr="000941E9">
        <w:rPr>
          <w:spacing w:val="2"/>
          <w:sz w:val="20"/>
          <w:szCs w:val="20"/>
        </w:rPr>
        <w:t xml:space="preserve"> </w:t>
      </w:r>
      <w:r w:rsidRPr="000941E9">
        <w:rPr>
          <w:sz w:val="20"/>
          <w:szCs w:val="20"/>
        </w:rPr>
        <w:t>à</w:t>
      </w:r>
      <w:r w:rsidRPr="000941E9">
        <w:rPr>
          <w:spacing w:val="2"/>
          <w:sz w:val="20"/>
          <w:szCs w:val="20"/>
        </w:rPr>
        <w:t xml:space="preserve"> </w:t>
      </w:r>
      <w:r w:rsidRPr="000941E9">
        <w:rPr>
          <w:sz w:val="20"/>
          <w:szCs w:val="20"/>
        </w:rPr>
        <w:t>atividade</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cujo</w:t>
      </w:r>
      <w:r w:rsidRPr="000941E9">
        <w:rPr>
          <w:spacing w:val="2"/>
          <w:sz w:val="20"/>
          <w:szCs w:val="20"/>
        </w:rPr>
        <w:t xml:space="preserve"> </w:t>
      </w:r>
      <w:r w:rsidRPr="000941E9">
        <w:rPr>
          <w:sz w:val="20"/>
          <w:szCs w:val="20"/>
        </w:rPr>
        <w:t>exercício</w:t>
      </w:r>
      <w:r w:rsidRPr="000941E9">
        <w:rPr>
          <w:spacing w:val="2"/>
          <w:sz w:val="20"/>
          <w:szCs w:val="20"/>
        </w:rPr>
        <w:t xml:space="preserve"> </w:t>
      </w:r>
      <w:r w:rsidRPr="000941E9">
        <w:rPr>
          <w:sz w:val="20"/>
          <w:szCs w:val="20"/>
        </w:rPr>
        <w:t>contrata</w:t>
      </w:r>
      <w:r w:rsidRPr="000941E9">
        <w:rPr>
          <w:spacing w:val="2"/>
          <w:sz w:val="20"/>
          <w:szCs w:val="20"/>
        </w:rPr>
        <w:t xml:space="preserve"> </w:t>
      </w:r>
      <w:r w:rsidRPr="000941E9">
        <w:rPr>
          <w:sz w:val="20"/>
          <w:szCs w:val="20"/>
        </w:rPr>
        <w:t>ou</w:t>
      </w:r>
      <w:r w:rsidRPr="000941E9">
        <w:rPr>
          <w:spacing w:val="2"/>
          <w:sz w:val="20"/>
          <w:szCs w:val="20"/>
        </w:rPr>
        <w:t xml:space="preserve"> </w:t>
      </w:r>
      <w:r w:rsidRPr="000941E9">
        <w:rPr>
          <w:spacing w:val="-2"/>
          <w:sz w:val="20"/>
          <w:szCs w:val="20"/>
        </w:rPr>
        <w:t>concorre;</w:t>
      </w:r>
    </w:p>
    <w:p w14:paraId="704673F0" w14:textId="77777777" w:rsidR="003A5023" w:rsidRPr="000941E9" w:rsidRDefault="003A5023" w:rsidP="00F62F5F">
      <w:pPr>
        <w:pStyle w:val="Corpodetexto"/>
        <w:spacing w:before="92"/>
        <w:jc w:val="both"/>
        <w:rPr>
          <w:sz w:val="20"/>
          <w:szCs w:val="20"/>
        </w:rPr>
      </w:pPr>
    </w:p>
    <w:p w14:paraId="59DAC282" w14:textId="77777777" w:rsidR="003A5023" w:rsidRPr="000941E9" w:rsidRDefault="00806A69" w:rsidP="00F62F5F">
      <w:pPr>
        <w:pStyle w:val="PargrafodaLista1"/>
        <w:numPr>
          <w:ilvl w:val="1"/>
          <w:numId w:val="6"/>
        </w:numPr>
        <w:tabs>
          <w:tab w:val="left" w:pos="466"/>
        </w:tabs>
        <w:ind w:left="132" w:right="474" w:firstLine="0"/>
        <w:jc w:val="both"/>
        <w:rPr>
          <w:sz w:val="20"/>
          <w:szCs w:val="20"/>
        </w:rPr>
      </w:pPr>
      <w:r w:rsidRPr="000941E9">
        <w:rPr>
          <w:sz w:val="20"/>
          <w:szCs w:val="20"/>
        </w:rPr>
        <w:t>Caso o fornecedor seja considerado isento dos tributos Estadual ou Municipal relacionados ao objeto contratual, deverá comprovar tal condição mediante a</w:t>
      </w:r>
      <w:r w:rsidRPr="000941E9">
        <w:rPr>
          <w:spacing w:val="40"/>
          <w:sz w:val="20"/>
          <w:szCs w:val="20"/>
        </w:rPr>
        <w:t xml:space="preserve"> </w:t>
      </w:r>
      <w:r w:rsidRPr="000941E9">
        <w:rPr>
          <w:sz w:val="20"/>
          <w:szCs w:val="20"/>
        </w:rPr>
        <w:t>apresentação de declaração da Fazenda respectiva do seu domicílio ou sede, ou outra equivalente, na forma da lei.</w:t>
      </w:r>
    </w:p>
    <w:p w14:paraId="3864ED0A" w14:textId="77777777" w:rsidR="003A5023" w:rsidRPr="000941E9" w:rsidRDefault="00806A69" w:rsidP="00F62F5F">
      <w:pPr>
        <w:pStyle w:val="PargrafodaLista1"/>
        <w:numPr>
          <w:ilvl w:val="1"/>
          <w:numId w:val="6"/>
        </w:numPr>
        <w:tabs>
          <w:tab w:val="left" w:pos="451"/>
        </w:tabs>
        <w:spacing w:before="1"/>
        <w:ind w:left="451" w:hanging="319"/>
        <w:jc w:val="both"/>
        <w:rPr>
          <w:sz w:val="20"/>
          <w:szCs w:val="20"/>
        </w:rPr>
      </w:pPr>
      <w:r w:rsidRPr="000941E9">
        <w:rPr>
          <w:sz w:val="20"/>
          <w:szCs w:val="20"/>
        </w:rPr>
        <w:t>O</w:t>
      </w:r>
      <w:r w:rsidRPr="000941E9">
        <w:rPr>
          <w:spacing w:val="18"/>
          <w:sz w:val="20"/>
          <w:szCs w:val="20"/>
        </w:rPr>
        <w:t xml:space="preserve"> </w:t>
      </w:r>
      <w:r w:rsidRPr="000941E9">
        <w:rPr>
          <w:sz w:val="20"/>
          <w:szCs w:val="20"/>
        </w:rPr>
        <w:t>fornecedor</w:t>
      </w:r>
      <w:r w:rsidRPr="000941E9">
        <w:rPr>
          <w:spacing w:val="18"/>
          <w:sz w:val="20"/>
          <w:szCs w:val="20"/>
        </w:rPr>
        <w:t xml:space="preserve"> </w:t>
      </w:r>
      <w:r w:rsidRPr="000941E9">
        <w:rPr>
          <w:sz w:val="20"/>
          <w:szCs w:val="20"/>
        </w:rPr>
        <w:t>enquadrado</w:t>
      </w:r>
      <w:r w:rsidRPr="000941E9">
        <w:rPr>
          <w:spacing w:val="18"/>
          <w:sz w:val="20"/>
          <w:szCs w:val="20"/>
        </w:rPr>
        <w:t xml:space="preserve"> </w:t>
      </w:r>
      <w:r w:rsidRPr="000941E9">
        <w:rPr>
          <w:sz w:val="20"/>
          <w:szCs w:val="20"/>
        </w:rPr>
        <w:t>como</w:t>
      </w:r>
      <w:r w:rsidRPr="000941E9">
        <w:rPr>
          <w:spacing w:val="18"/>
          <w:sz w:val="20"/>
          <w:szCs w:val="20"/>
        </w:rPr>
        <w:t xml:space="preserve"> </w:t>
      </w:r>
      <w:r w:rsidRPr="000941E9">
        <w:rPr>
          <w:sz w:val="20"/>
          <w:szCs w:val="20"/>
        </w:rPr>
        <w:t>microempreendedor</w:t>
      </w:r>
      <w:r w:rsidRPr="000941E9">
        <w:rPr>
          <w:spacing w:val="18"/>
          <w:sz w:val="20"/>
          <w:szCs w:val="20"/>
        </w:rPr>
        <w:t xml:space="preserve"> </w:t>
      </w:r>
      <w:r w:rsidRPr="000941E9">
        <w:rPr>
          <w:sz w:val="20"/>
          <w:szCs w:val="20"/>
        </w:rPr>
        <w:t>individual</w:t>
      </w:r>
      <w:r w:rsidRPr="000941E9">
        <w:rPr>
          <w:spacing w:val="19"/>
          <w:sz w:val="20"/>
          <w:szCs w:val="20"/>
        </w:rPr>
        <w:t xml:space="preserve"> </w:t>
      </w:r>
      <w:r w:rsidRPr="000941E9">
        <w:rPr>
          <w:sz w:val="20"/>
          <w:szCs w:val="20"/>
        </w:rPr>
        <w:t>que</w:t>
      </w:r>
      <w:r w:rsidRPr="000941E9">
        <w:rPr>
          <w:spacing w:val="18"/>
          <w:sz w:val="20"/>
          <w:szCs w:val="20"/>
        </w:rPr>
        <w:t xml:space="preserve"> </w:t>
      </w:r>
      <w:r w:rsidRPr="000941E9">
        <w:rPr>
          <w:sz w:val="20"/>
          <w:szCs w:val="20"/>
        </w:rPr>
        <w:t>pretenda</w:t>
      </w:r>
      <w:r w:rsidRPr="000941E9">
        <w:rPr>
          <w:spacing w:val="18"/>
          <w:sz w:val="20"/>
          <w:szCs w:val="20"/>
        </w:rPr>
        <w:t xml:space="preserve"> </w:t>
      </w:r>
      <w:r w:rsidRPr="000941E9">
        <w:rPr>
          <w:sz w:val="20"/>
          <w:szCs w:val="20"/>
        </w:rPr>
        <w:t>auferir</w:t>
      </w:r>
      <w:r w:rsidRPr="000941E9">
        <w:rPr>
          <w:spacing w:val="18"/>
          <w:sz w:val="20"/>
          <w:szCs w:val="20"/>
        </w:rPr>
        <w:t xml:space="preserve"> </w:t>
      </w:r>
      <w:r w:rsidRPr="000941E9">
        <w:rPr>
          <w:sz w:val="20"/>
          <w:szCs w:val="20"/>
        </w:rPr>
        <w:t>os</w:t>
      </w:r>
      <w:r w:rsidRPr="000941E9">
        <w:rPr>
          <w:spacing w:val="18"/>
          <w:sz w:val="20"/>
          <w:szCs w:val="20"/>
        </w:rPr>
        <w:t xml:space="preserve"> </w:t>
      </w:r>
      <w:r w:rsidRPr="000941E9">
        <w:rPr>
          <w:sz w:val="20"/>
          <w:szCs w:val="20"/>
        </w:rPr>
        <w:t>benefícios</w:t>
      </w:r>
      <w:r w:rsidRPr="000941E9">
        <w:rPr>
          <w:spacing w:val="18"/>
          <w:sz w:val="20"/>
          <w:szCs w:val="20"/>
        </w:rPr>
        <w:t xml:space="preserve"> </w:t>
      </w:r>
      <w:r w:rsidRPr="000941E9">
        <w:rPr>
          <w:sz w:val="20"/>
          <w:szCs w:val="20"/>
        </w:rPr>
        <w:t>do</w:t>
      </w:r>
      <w:r w:rsidRPr="000941E9">
        <w:rPr>
          <w:spacing w:val="3"/>
          <w:sz w:val="20"/>
          <w:szCs w:val="20"/>
        </w:rPr>
        <w:t xml:space="preserve"> </w:t>
      </w:r>
      <w:r w:rsidRPr="000941E9">
        <w:rPr>
          <w:sz w:val="20"/>
          <w:szCs w:val="20"/>
        </w:rPr>
        <w:t>tratamento</w:t>
      </w:r>
      <w:r w:rsidRPr="000941E9">
        <w:rPr>
          <w:spacing w:val="2"/>
          <w:sz w:val="20"/>
          <w:szCs w:val="20"/>
        </w:rPr>
        <w:t xml:space="preserve"> </w:t>
      </w:r>
      <w:r w:rsidRPr="000941E9">
        <w:rPr>
          <w:sz w:val="20"/>
          <w:szCs w:val="20"/>
        </w:rPr>
        <w:t>diferenciado</w:t>
      </w:r>
      <w:r w:rsidRPr="000941E9">
        <w:rPr>
          <w:spacing w:val="2"/>
          <w:sz w:val="20"/>
          <w:szCs w:val="20"/>
        </w:rPr>
        <w:t xml:space="preserve"> </w:t>
      </w:r>
      <w:r w:rsidRPr="000941E9">
        <w:rPr>
          <w:sz w:val="20"/>
          <w:szCs w:val="20"/>
        </w:rPr>
        <w:t>previstos</w:t>
      </w:r>
      <w:r w:rsidRPr="000941E9">
        <w:rPr>
          <w:spacing w:val="2"/>
          <w:sz w:val="20"/>
          <w:szCs w:val="20"/>
        </w:rPr>
        <w:t xml:space="preserve"> </w:t>
      </w:r>
      <w:r w:rsidRPr="000941E9">
        <w:rPr>
          <w:sz w:val="20"/>
          <w:szCs w:val="20"/>
        </w:rPr>
        <w:t>na</w:t>
      </w:r>
      <w:r w:rsidRPr="000941E9">
        <w:rPr>
          <w:spacing w:val="2"/>
          <w:sz w:val="20"/>
          <w:szCs w:val="20"/>
        </w:rPr>
        <w:t xml:space="preserve"> </w:t>
      </w:r>
      <w:r w:rsidRPr="000941E9">
        <w:rPr>
          <w:sz w:val="20"/>
          <w:szCs w:val="20"/>
        </w:rPr>
        <w:t>Lei</w:t>
      </w:r>
      <w:r w:rsidRPr="000941E9">
        <w:rPr>
          <w:spacing w:val="3"/>
          <w:sz w:val="20"/>
          <w:szCs w:val="20"/>
        </w:rPr>
        <w:t xml:space="preserve"> </w:t>
      </w:r>
      <w:r w:rsidRPr="000941E9">
        <w:rPr>
          <w:sz w:val="20"/>
          <w:szCs w:val="20"/>
        </w:rPr>
        <w:t>Complementar</w:t>
      </w:r>
      <w:r w:rsidRPr="000941E9">
        <w:rPr>
          <w:spacing w:val="2"/>
          <w:sz w:val="20"/>
          <w:szCs w:val="20"/>
        </w:rPr>
        <w:t xml:space="preserve"> </w:t>
      </w:r>
      <w:r w:rsidRPr="000941E9">
        <w:rPr>
          <w:spacing w:val="-5"/>
          <w:sz w:val="20"/>
          <w:szCs w:val="20"/>
        </w:rPr>
        <w:t>n.</w:t>
      </w:r>
    </w:p>
    <w:p w14:paraId="12E65D1F" w14:textId="77777777" w:rsidR="003A5023" w:rsidRPr="000941E9" w:rsidRDefault="003A5023" w:rsidP="00F62F5F">
      <w:pPr>
        <w:pStyle w:val="Corpodetexto"/>
        <w:spacing w:before="92"/>
        <w:jc w:val="both"/>
        <w:rPr>
          <w:sz w:val="20"/>
          <w:szCs w:val="20"/>
        </w:rPr>
      </w:pPr>
    </w:p>
    <w:p w14:paraId="2A8F227D" w14:textId="77777777" w:rsidR="003A5023" w:rsidRPr="000941E9" w:rsidRDefault="00806A69" w:rsidP="00F62F5F">
      <w:pPr>
        <w:pStyle w:val="Corpodetexto"/>
        <w:ind w:left="132" w:right="3524"/>
        <w:jc w:val="both"/>
        <w:rPr>
          <w:sz w:val="20"/>
          <w:szCs w:val="20"/>
        </w:rPr>
      </w:pPr>
      <w:r w:rsidRPr="000941E9">
        <w:rPr>
          <w:sz w:val="20"/>
          <w:szCs w:val="20"/>
        </w:rPr>
        <w:t>123, de 2006, estará dispensado da prova de inscrição nos cadastros de contribuintes estadual e municipal.</w:t>
      </w:r>
      <w:r w:rsidRPr="000941E9">
        <w:rPr>
          <w:spacing w:val="40"/>
          <w:sz w:val="20"/>
          <w:szCs w:val="20"/>
        </w:rPr>
        <w:t xml:space="preserve"> </w:t>
      </w:r>
      <w:r w:rsidRPr="000941E9">
        <w:rPr>
          <w:sz w:val="20"/>
          <w:szCs w:val="20"/>
        </w:rPr>
        <w:t>Qualificação</w:t>
      </w:r>
      <w:r w:rsidRPr="000941E9">
        <w:rPr>
          <w:spacing w:val="-6"/>
          <w:sz w:val="20"/>
          <w:szCs w:val="20"/>
        </w:rPr>
        <w:t xml:space="preserve"> </w:t>
      </w:r>
      <w:r w:rsidRPr="000941E9">
        <w:rPr>
          <w:sz w:val="20"/>
          <w:szCs w:val="20"/>
        </w:rPr>
        <w:t>Econômico-Financeira</w:t>
      </w:r>
    </w:p>
    <w:p w14:paraId="502AE00A" w14:textId="77777777" w:rsidR="003A5023" w:rsidRPr="000941E9" w:rsidRDefault="00E37D46" w:rsidP="00F62F5F">
      <w:pPr>
        <w:pStyle w:val="PargrafodaLista1"/>
        <w:numPr>
          <w:ilvl w:val="1"/>
          <w:numId w:val="6"/>
        </w:numPr>
        <w:tabs>
          <w:tab w:val="left" w:pos="436"/>
        </w:tabs>
        <w:spacing w:before="1"/>
        <w:ind w:left="436" w:hanging="304"/>
        <w:jc w:val="both"/>
        <w:rPr>
          <w:sz w:val="20"/>
          <w:szCs w:val="20"/>
        </w:rPr>
      </w:pPr>
      <w:r w:rsidRPr="000941E9">
        <w:rPr>
          <w:noProof/>
          <w:sz w:val="20"/>
          <w:szCs w:val="20"/>
          <w:lang w:val="pt-BR" w:eastAsia="pt-BR"/>
        </w:rPr>
        <mc:AlternateContent>
          <mc:Choice Requires="wps">
            <w:drawing>
              <wp:anchor distT="0" distB="0" distL="114300" distR="114300" simplePos="0" relativeHeight="251660800" behindDoc="0" locked="0" layoutInCell="0" allowOverlap="1" wp14:anchorId="358554DA" wp14:editId="5714FAA6">
                <wp:simplePos x="0" y="0"/>
                <wp:positionH relativeFrom="page">
                  <wp:posOffset>3759200</wp:posOffset>
                </wp:positionH>
                <wp:positionV relativeFrom="paragraph">
                  <wp:posOffset>88265</wp:posOffset>
                </wp:positionV>
                <wp:extent cx="25400" cy="1270"/>
                <wp:effectExtent l="0" t="0" r="12700" b="0"/>
                <wp:wrapNone/>
                <wp:docPr id="46"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774105A" id="Graphic 10" o:spid="_x0000_s1026" style="position:absolute;margin-left:296pt;margin-top:6.95pt;width:2pt;height:.1pt;z-index:251660800;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sz w:val="20"/>
          <w:szCs w:val="20"/>
        </w:rPr>
        <w:t>Certidão</w:t>
      </w:r>
      <w:r w:rsidR="00806A69" w:rsidRPr="000941E9">
        <w:rPr>
          <w:spacing w:val="1"/>
          <w:sz w:val="20"/>
          <w:szCs w:val="20"/>
        </w:rPr>
        <w:t xml:space="preserve"> </w:t>
      </w:r>
      <w:r w:rsidR="00806A69" w:rsidRPr="000941E9">
        <w:rPr>
          <w:sz w:val="20"/>
          <w:szCs w:val="20"/>
        </w:rPr>
        <w:t>negativa</w:t>
      </w:r>
      <w:r w:rsidR="00806A69" w:rsidRPr="000941E9">
        <w:rPr>
          <w:spacing w:val="2"/>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falência</w:t>
      </w:r>
      <w:r w:rsidR="00806A69" w:rsidRPr="000941E9">
        <w:rPr>
          <w:spacing w:val="2"/>
          <w:sz w:val="20"/>
          <w:szCs w:val="20"/>
        </w:rPr>
        <w:t xml:space="preserve"> </w:t>
      </w:r>
      <w:r w:rsidR="00806A69" w:rsidRPr="000941E9">
        <w:rPr>
          <w:sz w:val="20"/>
          <w:szCs w:val="20"/>
        </w:rPr>
        <w:t>expedida</w:t>
      </w:r>
      <w:r w:rsidR="00806A69" w:rsidRPr="000941E9">
        <w:rPr>
          <w:spacing w:val="2"/>
          <w:sz w:val="20"/>
          <w:szCs w:val="20"/>
        </w:rPr>
        <w:t xml:space="preserve"> </w:t>
      </w:r>
      <w:r w:rsidR="00806A69" w:rsidRPr="000941E9">
        <w:rPr>
          <w:sz w:val="20"/>
          <w:szCs w:val="20"/>
        </w:rPr>
        <w:t>pelo</w:t>
      </w:r>
      <w:r w:rsidR="00806A69" w:rsidRPr="000941E9">
        <w:rPr>
          <w:spacing w:val="2"/>
          <w:sz w:val="20"/>
          <w:szCs w:val="20"/>
        </w:rPr>
        <w:t xml:space="preserve"> </w:t>
      </w:r>
      <w:r w:rsidR="00806A69" w:rsidRPr="000941E9">
        <w:rPr>
          <w:sz w:val="20"/>
          <w:szCs w:val="20"/>
        </w:rPr>
        <w:t>distribuidor</w:t>
      </w:r>
      <w:r w:rsidR="00806A69" w:rsidRPr="000941E9">
        <w:rPr>
          <w:spacing w:val="2"/>
          <w:sz w:val="20"/>
          <w:szCs w:val="20"/>
        </w:rPr>
        <w:t xml:space="preserve"> </w:t>
      </w:r>
      <w:r w:rsidR="00806A69" w:rsidRPr="000941E9">
        <w:rPr>
          <w:sz w:val="20"/>
          <w:szCs w:val="20"/>
        </w:rPr>
        <w:t>da</w:t>
      </w:r>
      <w:r w:rsidR="00806A69" w:rsidRPr="000941E9">
        <w:rPr>
          <w:spacing w:val="2"/>
          <w:sz w:val="20"/>
          <w:szCs w:val="20"/>
        </w:rPr>
        <w:t xml:space="preserve"> </w:t>
      </w:r>
      <w:r w:rsidR="00806A69" w:rsidRPr="000941E9">
        <w:rPr>
          <w:sz w:val="20"/>
          <w:szCs w:val="20"/>
        </w:rPr>
        <w:t>sede</w:t>
      </w:r>
      <w:r w:rsidR="00806A69" w:rsidRPr="000941E9">
        <w:rPr>
          <w:spacing w:val="2"/>
          <w:sz w:val="20"/>
          <w:szCs w:val="20"/>
        </w:rPr>
        <w:t xml:space="preserve"> </w:t>
      </w:r>
      <w:r w:rsidR="00806A69" w:rsidRPr="000941E9">
        <w:rPr>
          <w:sz w:val="20"/>
          <w:szCs w:val="20"/>
        </w:rPr>
        <w:t>do</w:t>
      </w:r>
      <w:r w:rsidR="00806A69" w:rsidRPr="000941E9">
        <w:rPr>
          <w:spacing w:val="2"/>
          <w:sz w:val="20"/>
          <w:szCs w:val="20"/>
        </w:rPr>
        <w:t xml:space="preserve"> </w:t>
      </w:r>
      <w:r w:rsidR="00806A69" w:rsidRPr="000941E9">
        <w:rPr>
          <w:sz w:val="20"/>
          <w:szCs w:val="20"/>
        </w:rPr>
        <w:t>fornecedor</w:t>
      </w:r>
      <w:r w:rsidR="00806A69" w:rsidRPr="000941E9">
        <w:rPr>
          <w:spacing w:val="1"/>
          <w:sz w:val="20"/>
          <w:szCs w:val="20"/>
        </w:rPr>
        <w:t xml:space="preserve"> </w:t>
      </w:r>
      <w:r w:rsidR="00806A69" w:rsidRPr="000941E9">
        <w:rPr>
          <w:sz w:val="20"/>
          <w:szCs w:val="20"/>
        </w:rPr>
        <w:t>-</w:t>
      </w:r>
      <w:r w:rsidR="00806A69" w:rsidRPr="000941E9">
        <w:rPr>
          <w:spacing w:val="2"/>
          <w:sz w:val="20"/>
          <w:szCs w:val="20"/>
        </w:rPr>
        <w:t xml:space="preserve"> </w:t>
      </w:r>
      <w:hyperlink r:id="rId15" w:anchor="art69" w:history="1">
        <w:r w:rsidR="00806A69" w:rsidRPr="000941E9">
          <w:rPr>
            <w:rStyle w:val="Hyperlink"/>
            <w:color w:val="1154CC"/>
            <w:sz w:val="20"/>
            <w:szCs w:val="20"/>
            <w:u w:val="thick" w:color="1154CC"/>
          </w:rPr>
          <w:t>Lei</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nº</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14.133,</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de</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2021,</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art.</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69,</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caput,</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inciso</w:t>
        </w:r>
        <w:r w:rsidR="00806A69" w:rsidRPr="000941E9">
          <w:rPr>
            <w:rStyle w:val="Hyperlink"/>
            <w:color w:val="1154CC"/>
            <w:spacing w:val="2"/>
            <w:sz w:val="20"/>
            <w:szCs w:val="20"/>
            <w:u w:val="thick" w:color="1154CC"/>
          </w:rPr>
          <w:t xml:space="preserve"> </w:t>
        </w:r>
        <w:r w:rsidR="00806A69" w:rsidRPr="000941E9">
          <w:rPr>
            <w:rStyle w:val="Hyperlink"/>
            <w:color w:val="1154CC"/>
            <w:spacing w:val="-4"/>
            <w:sz w:val="20"/>
            <w:szCs w:val="20"/>
            <w:u w:val="thick" w:color="1154CC"/>
          </w:rPr>
          <w:t>II</w:t>
        </w:r>
      </w:hyperlink>
      <w:r w:rsidR="00806A69" w:rsidRPr="000941E9">
        <w:rPr>
          <w:spacing w:val="-4"/>
          <w:sz w:val="20"/>
          <w:szCs w:val="20"/>
        </w:rPr>
        <w:t>);</w:t>
      </w:r>
    </w:p>
    <w:p w14:paraId="17E1B62E" w14:textId="3BFEB90A" w:rsidR="003A5023" w:rsidRDefault="003A5023" w:rsidP="00F62F5F">
      <w:pPr>
        <w:pStyle w:val="Corpodetexto"/>
        <w:spacing w:before="91"/>
        <w:jc w:val="both"/>
        <w:rPr>
          <w:sz w:val="20"/>
          <w:szCs w:val="20"/>
        </w:rPr>
      </w:pPr>
    </w:p>
    <w:p w14:paraId="4916AE52" w14:textId="77777777" w:rsidR="003A5023" w:rsidRPr="00D97624" w:rsidRDefault="00806A69" w:rsidP="00F62F5F">
      <w:pPr>
        <w:pStyle w:val="Corpodetexto"/>
        <w:ind w:left="132"/>
        <w:jc w:val="both"/>
        <w:rPr>
          <w:b/>
          <w:bCs/>
          <w:sz w:val="20"/>
          <w:szCs w:val="20"/>
        </w:rPr>
      </w:pPr>
      <w:r w:rsidRPr="00D97624">
        <w:rPr>
          <w:b/>
          <w:bCs/>
          <w:sz w:val="20"/>
          <w:szCs w:val="20"/>
        </w:rPr>
        <w:t>Qualificação</w:t>
      </w:r>
      <w:r w:rsidRPr="00D97624">
        <w:rPr>
          <w:b/>
          <w:bCs/>
          <w:spacing w:val="3"/>
          <w:sz w:val="20"/>
          <w:szCs w:val="20"/>
        </w:rPr>
        <w:t xml:space="preserve"> </w:t>
      </w:r>
      <w:r w:rsidRPr="00D97624">
        <w:rPr>
          <w:b/>
          <w:bCs/>
          <w:spacing w:val="-2"/>
          <w:sz w:val="20"/>
          <w:szCs w:val="20"/>
        </w:rPr>
        <w:t>Técnica</w:t>
      </w:r>
    </w:p>
    <w:p w14:paraId="062A4EB1" w14:textId="77777777" w:rsidR="003A5023" w:rsidRPr="000941E9" w:rsidRDefault="003A5023" w:rsidP="00F62F5F">
      <w:pPr>
        <w:pStyle w:val="Corpodetexto"/>
        <w:spacing w:before="92"/>
        <w:jc w:val="both"/>
        <w:rPr>
          <w:sz w:val="20"/>
          <w:szCs w:val="20"/>
        </w:rPr>
      </w:pPr>
    </w:p>
    <w:p w14:paraId="20199A0B" w14:textId="366A9721" w:rsidR="003A5023" w:rsidRPr="000941E9" w:rsidRDefault="00806A69" w:rsidP="00F62F5F">
      <w:pPr>
        <w:pStyle w:val="PargrafodaLista1"/>
        <w:numPr>
          <w:ilvl w:val="1"/>
          <w:numId w:val="6"/>
        </w:numPr>
        <w:tabs>
          <w:tab w:val="left" w:pos="436"/>
        </w:tabs>
        <w:ind w:left="436" w:hanging="304"/>
        <w:jc w:val="both"/>
        <w:rPr>
          <w:sz w:val="20"/>
          <w:szCs w:val="20"/>
        </w:rPr>
      </w:pPr>
      <w:r w:rsidRPr="000941E9">
        <w:rPr>
          <w:sz w:val="20"/>
          <w:szCs w:val="20"/>
        </w:rPr>
        <w:t>Registro</w:t>
      </w:r>
      <w:r w:rsidRPr="000941E9">
        <w:rPr>
          <w:spacing w:val="1"/>
          <w:sz w:val="20"/>
          <w:szCs w:val="20"/>
        </w:rPr>
        <w:t xml:space="preserve"> </w:t>
      </w:r>
      <w:r w:rsidRPr="000941E9">
        <w:rPr>
          <w:sz w:val="20"/>
          <w:szCs w:val="20"/>
        </w:rPr>
        <w:t>ou</w:t>
      </w:r>
      <w:r w:rsidRPr="000941E9">
        <w:rPr>
          <w:spacing w:val="2"/>
          <w:sz w:val="20"/>
          <w:szCs w:val="20"/>
        </w:rPr>
        <w:t xml:space="preserve"> </w:t>
      </w:r>
      <w:r w:rsidRPr="000941E9">
        <w:rPr>
          <w:sz w:val="20"/>
          <w:szCs w:val="20"/>
        </w:rPr>
        <w:t>inscrição</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empresa</w:t>
      </w:r>
      <w:r w:rsidRPr="000941E9">
        <w:rPr>
          <w:spacing w:val="2"/>
          <w:sz w:val="20"/>
          <w:szCs w:val="20"/>
        </w:rPr>
        <w:t xml:space="preserve"> </w:t>
      </w:r>
      <w:r w:rsidRPr="000941E9">
        <w:rPr>
          <w:sz w:val="20"/>
          <w:szCs w:val="20"/>
        </w:rPr>
        <w:t>na</w:t>
      </w:r>
      <w:r w:rsidRPr="000941E9">
        <w:rPr>
          <w:spacing w:val="2"/>
          <w:sz w:val="20"/>
          <w:szCs w:val="20"/>
        </w:rPr>
        <w:t xml:space="preserve"> </w:t>
      </w:r>
      <w:r w:rsidRPr="000941E9">
        <w:rPr>
          <w:sz w:val="20"/>
          <w:szCs w:val="20"/>
        </w:rPr>
        <w:t>entidade</w:t>
      </w:r>
      <w:r w:rsidRPr="000941E9">
        <w:rPr>
          <w:spacing w:val="2"/>
          <w:sz w:val="20"/>
          <w:szCs w:val="20"/>
        </w:rPr>
        <w:t xml:space="preserve"> </w:t>
      </w:r>
      <w:r w:rsidRPr="000941E9">
        <w:rPr>
          <w:sz w:val="20"/>
          <w:szCs w:val="20"/>
        </w:rPr>
        <w:t>profissional:</w:t>
      </w:r>
      <w:r w:rsidRPr="000941E9">
        <w:rPr>
          <w:spacing w:val="2"/>
          <w:sz w:val="20"/>
          <w:szCs w:val="20"/>
        </w:rPr>
        <w:t xml:space="preserve"> </w:t>
      </w:r>
      <w:r w:rsidRPr="000941E9">
        <w:rPr>
          <w:b/>
          <w:sz w:val="20"/>
          <w:szCs w:val="20"/>
        </w:rPr>
        <w:t>Alvará</w:t>
      </w:r>
      <w:r w:rsidRPr="000941E9">
        <w:rPr>
          <w:sz w:val="20"/>
          <w:szCs w:val="20"/>
        </w:rPr>
        <w:t>,</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plena</w:t>
      </w:r>
      <w:r w:rsidRPr="000941E9">
        <w:rPr>
          <w:spacing w:val="2"/>
          <w:sz w:val="20"/>
          <w:szCs w:val="20"/>
        </w:rPr>
        <w:t xml:space="preserve"> </w:t>
      </w:r>
      <w:r w:rsidRPr="000941E9">
        <w:rPr>
          <w:spacing w:val="-2"/>
          <w:sz w:val="20"/>
          <w:szCs w:val="20"/>
        </w:rPr>
        <w:t>validade;</w:t>
      </w:r>
    </w:p>
    <w:p w14:paraId="15340625" w14:textId="77777777" w:rsidR="003A5023" w:rsidRPr="000941E9" w:rsidRDefault="00806A69" w:rsidP="00F62F5F">
      <w:pPr>
        <w:pStyle w:val="PargrafodaLista1"/>
        <w:numPr>
          <w:ilvl w:val="1"/>
          <w:numId w:val="6"/>
        </w:numPr>
        <w:tabs>
          <w:tab w:val="left" w:pos="481"/>
        </w:tabs>
        <w:ind w:left="132" w:right="464" w:firstLine="0"/>
        <w:jc w:val="both"/>
        <w:rPr>
          <w:sz w:val="20"/>
          <w:szCs w:val="20"/>
        </w:rPr>
      </w:pPr>
      <w:r w:rsidRPr="000941E9">
        <w:rPr>
          <w:sz w:val="20"/>
          <w:szCs w:val="20"/>
        </w:rPr>
        <w:t>Comprovação</w:t>
      </w:r>
      <w:r w:rsidRPr="000941E9">
        <w:rPr>
          <w:spacing w:val="40"/>
          <w:sz w:val="20"/>
          <w:szCs w:val="20"/>
        </w:rPr>
        <w:t xml:space="preserve"> </w:t>
      </w:r>
      <w:r w:rsidRPr="000941E9">
        <w:rPr>
          <w:sz w:val="20"/>
          <w:szCs w:val="20"/>
        </w:rPr>
        <w:t>de</w:t>
      </w:r>
      <w:r w:rsidRPr="000941E9">
        <w:rPr>
          <w:spacing w:val="40"/>
          <w:sz w:val="20"/>
          <w:szCs w:val="20"/>
        </w:rPr>
        <w:t xml:space="preserve"> </w:t>
      </w:r>
      <w:r w:rsidRPr="000941E9">
        <w:rPr>
          <w:sz w:val="20"/>
          <w:szCs w:val="20"/>
        </w:rPr>
        <w:t>aptidão</w:t>
      </w:r>
      <w:r w:rsidRPr="000941E9">
        <w:rPr>
          <w:spacing w:val="40"/>
          <w:sz w:val="20"/>
          <w:szCs w:val="20"/>
        </w:rPr>
        <w:t xml:space="preserve"> </w:t>
      </w:r>
      <w:r w:rsidRPr="000941E9">
        <w:rPr>
          <w:sz w:val="20"/>
          <w:szCs w:val="20"/>
        </w:rPr>
        <w:t>para</w:t>
      </w:r>
      <w:r w:rsidRPr="000941E9">
        <w:rPr>
          <w:spacing w:val="40"/>
          <w:sz w:val="20"/>
          <w:szCs w:val="20"/>
        </w:rPr>
        <w:t xml:space="preserve"> </w:t>
      </w:r>
      <w:r w:rsidR="00DF2E39" w:rsidRPr="000941E9">
        <w:rPr>
          <w:sz w:val="20"/>
          <w:szCs w:val="20"/>
        </w:rPr>
        <w:t xml:space="preserve">prestação de serviços </w:t>
      </w:r>
      <w:r w:rsidRPr="000941E9">
        <w:rPr>
          <w:sz w:val="20"/>
          <w:szCs w:val="20"/>
        </w:rPr>
        <w:t>de</w:t>
      </w:r>
      <w:r w:rsidRPr="000941E9">
        <w:rPr>
          <w:spacing w:val="39"/>
          <w:sz w:val="20"/>
          <w:szCs w:val="20"/>
        </w:rPr>
        <w:t xml:space="preserve"> </w:t>
      </w:r>
      <w:r w:rsidRPr="000941E9">
        <w:rPr>
          <w:sz w:val="20"/>
          <w:szCs w:val="20"/>
        </w:rPr>
        <w:t>complexidade</w:t>
      </w:r>
      <w:r w:rsidRPr="000941E9">
        <w:rPr>
          <w:spacing w:val="39"/>
          <w:sz w:val="20"/>
          <w:szCs w:val="20"/>
        </w:rPr>
        <w:t xml:space="preserve"> </w:t>
      </w:r>
      <w:r w:rsidRPr="000941E9">
        <w:rPr>
          <w:sz w:val="20"/>
          <w:szCs w:val="20"/>
        </w:rPr>
        <w:t>tecnológica</w:t>
      </w:r>
      <w:r w:rsidRPr="000941E9">
        <w:rPr>
          <w:spacing w:val="39"/>
          <w:sz w:val="20"/>
          <w:szCs w:val="20"/>
        </w:rPr>
        <w:t xml:space="preserve"> </w:t>
      </w:r>
      <w:r w:rsidRPr="000941E9">
        <w:rPr>
          <w:sz w:val="20"/>
          <w:szCs w:val="20"/>
        </w:rPr>
        <w:t>e</w:t>
      </w:r>
      <w:r w:rsidRPr="000941E9">
        <w:rPr>
          <w:spacing w:val="39"/>
          <w:sz w:val="20"/>
          <w:szCs w:val="20"/>
        </w:rPr>
        <w:t xml:space="preserve"> </w:t>
      </w:r>
      <w:r w:rsidRPr="000941E9">
        <w:rPr>
          <w:sz w:val="20"/>
          <w:szCs w:val="20"/>
        </w:rPr>
        <w:t>operacional</w:t>
      </w:r>
      <w:r w:rsidRPr="000941E9">
        <w:rPr>
          <w:spacing w:val="39"/>
          <w:sz w:val="20"/>
          <w:szCs w:val="20"/>
        </w:rPr>
        <w:t xml:space="preserve"> </w:t>
      </w:r>
      <w:r w:rsidRPr="000941E9">
        <w:rPr>
          <w:sz w:val="20"/>
          <w:szCs w:val="20"/>
        </w:rPr>
        <w:t>equivalente</w:t>
      </w:r>
      <w:r w:rsidRPr="000941E9">
        <w:rPr>
          <w:spacing w:val="39"/>
          <w:sz w:val="20"/>
          <w:szCs w:val="20"/>
        </w:rPr>
        <w:t xml:space="preserve"> </w:t>
      </w:r>
      <w:r w:rsidRPr="000941E9">
        <w:rPr>
          <w:sz w:val="20"/>
          <w:szCs w:val="20"/>
        </w:rPr>
        <w:t>ou</w:t>
      </w:r>
      <w:r w:rsidRPr="000941E9">
        <w:rPr>
          <w:spacing w:val="39"/>
          <w:sz w:val="20"/>
          <w:szCs w:val="20"/>
        </w:rPr>
        <w:t xml:space="preserve"> </w:t>
      </w:r>
      <w:r w:rsidRPr="000941E9">
        <w:rPr>
          <w:sz w:val="20"/>
          <w:szCs w:val="20"/>
        </w:rPr>
        <w:t>superior</w:t>
      </w:r>
      <w:r w:rsidRPr="000941E9">
        <w:rPr>
          <w:spacing w:val="39"/>
          <w:sz w:val="20"/>
          <w:szCs w:val="20"/>
        </w:rPr>
        <w:t xml:space="preserve"> </w:t>
      </w:r>
      <w:r w:rsidRPr="000941E9">
        <w:rPr>
          <w:sz w:val="20"/>
          <w:szCs w:val="20"/>
        </w:rPr>
        <w:t>com</w:t>
      </w:r>
      <w:r w:rsidRPr="000941E9">
        <w:rPr>
          <w:spacing w:val="39"/>
          <w:sz w:val="20"/>
          <w:szCs w:val="20"/>
        </w:rPr>
        <w:t xml:space="preserve"> </w:t>
      </w:r>
      <w:r w:rsidRPr="000941E9">
        <w:rPr>
          <w:sz w:val="20"/>
          <w:szCs w:val="20"/>
        </w:rPr>
        <w:t>o</w:t>
      </w:r>
      <w:r w:rsidRPr="000941E9">
        <w:rPr>
          <w:spacing w:val="39"/>
          <w:sz w:val="20"/>
          <w:szCs w:val="20"/>
        </w:rPr>
        <w:t xml:space="preserve"> </w:t>
      </w:r>
      <w:r w:rsidRPr="000941E9">
        <w:rPr>
          <w:sz w:val="20"/>
          <w:szCs w:val="20"/>
        </w:rPr>
        <w:t>objeto</w:t>
      </w:r>
      <w:r w:rsidRPr="000941E9">
        <w:rPr>
          <w:spacing w:val="39"/>
          <w:sz w:val="20"/>
          <w:szCs w:val="20"/>
        </w:rPr>
        <w:t xml:space="preserve"> </w:t>
      </w:r>
      <w:r w:rsidRPr="000941E9">
        <w:rPr>
          <w:sz w:val="20"/>
          <w:szCs w:val="20"/>
        </w:rPr>
        <w:t>desta</w:t>
      </w:r>
      <w:r w:rsidRPr="000941E9">
        <w:rPr>
          <w:spacing w:val="40"/>
          <w:sz w:val="20"/>
          <w:szCs w:val="20"/>
        </w:rPr>
        <w:t xml:space="preserve"> </w:t>
      </w:r>
      <w:r w:rsidRPr="000941E9">
        <w:rPr>
          <w:sz w:val="20"/>
          <w:szCs w:val="20"/>
        </w:rPr>
        <w:t>contratação,</w:t>
      </w:r>
      <w:r w:rsidRPr="000941E9">
        <w:rPr>
          <w:spacing w:val="40"/>
          <w:sz w:val="20"/>
          <w:szCs w:val="20"/>
        </w:rPr>
        <w:t xml:space="preserve"> </w:t>
      </w:r>
      <w:r w:rsidRPr="000941E9">
        <w:rPr>
          <w:sz w:val="20"/>
          <w:szCs w:val="20"/>
        </w:rPr>
        <w:t>ou</w:t>
      </w:r>
      <w:r w:rsidRPr="000941E9">
        <w:rPr>
          <w:spacing w:val="40"/>
          <w:sz w:val="20"/>
          <w:szCs w:val="20"/>
        </w:rPr>
        <w:t xml:space="preserve"> </w:t>
      </w:r>
      <w:r w:rsidRPr="000941E9">
        <w:rPr>
          <w:sz w:val="20"/>
          <w:szCs w:val="20"/>
        </w:rPr>
        <w:t>com</w:t>
      </w:r>
      <w:r w:rsidRPr="000941E9">
        <w:rPr>
          <w:spacing w:val="40"/>
          <w:sz w:val="20"/>
          <w:szCs w:val="20"/>
        </w:rPr>
        <w:t xml:space="preserve"> </w:t>
      </w:r>
      <w:r w:rsidRPr="000941E9">
        <w:rPr>
          <w:sz w:val="20"/>
          <w:szCs w:val="20"/>
        </w:rPr>
        <w:t>o</w:t>
      </w:r>
      <w:r w:rsidRPr="000941E9">
        <w:rPr>
          <w:spacing w:val="40"/>
          <w:sz w:val="20"/>
          <w:szCs w:val="20"/>
        </w:rPr>
        <w:t xml:space="preserve"> </w:t>
      </w:r>
      <w:r w:rsidRPr="000941E9">
        <w:rPr>
          <w:sz w:val="20"/>
          <w:szCs w:val="20"/>
        </w:rPr>
        <w:t>item</w:t>
      </w:r>
      <w:r w:rsidRPr="000941E9">
        <w:rPr>
          <w:spacing w:val="40"/>
          <w:sz w:val="20"/>
          <w:szCs w:val="20"/>
        </w:rPr>
        <w:t xml:space="preserve"> </w:t>
      </w:r>
      <w:r w:rsidRPr="000941E9">
        <w:rPr>
          <w:sz w:val="20"/>
          <w:szCs w:val="20"/>
        </w:rPr>
        <w:t>pertinente,</w:t>
      </w:r>
      <w:r w:rsidRPr="000941E9">
        <w:rPr>
          <w:spacing w:val="40"/>
          <w:sz w:val="20"/>
          <w:szCs w:val="20"/>
        </w:rPr>
        <w:t xml:space="preserve"> </w:t>
      </w:r>
      <w:r w:rsidRPr="000941E9">
        <w:rPr>
          <w:sz w:val="20"/>
          <w:szCs w:val="20"/>
        </w:rPr>
        <w:t>por</w:t>
      </w:r>
      <w:r w:rsidRPr="000941E9">
        <w:rPr>
          <w:spacing w:val="40"/>
          <w:sz w:val="20"/>
          <w:szCs w:val="20"/>
        </w:rPr>
        <w:t xml:space="preserve"> </w:t>
      </w:r>
      <w:r w:rsidRPr="000941E9">
        <w:rPr>
          <w:sz w:val="20"/>
          <w:szCs w:val="20"/>
        </w:rPr>
        <w:t>meio</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apresentação</w:t>
      </w:r>
      <w:r w:rsidRPr="000941E9">
        <w:rPr>
          <w:spacing w:val="40"/>
          <w:sz w:val="20"/>
          <w:szCs w:val="20"/>
        </w:rPr>
        <w:t xml:space="preserve"> </w:t>
      </w:r>
      <w:r w:rsidRPr="000941E9">
        <w:rPr>
          <w:sz w:val="20"/>
          <w:szCs w:val="20"/>
        </w:rPr>
        <w:t>de</w:t>
      </w:r>
      <w:r w:rsidRPr="000941E9">
        <w:rPr>
          <w:spacing w:val="40"/>
          <w:sz w:val="20"/>
          <w:szCs w:val="20"/>
        </w:rPr>
        <w:t xml:space="preserve"> </w:t>
      </w:r>
      <w:r w:rsidRPr="000941E9">
        <w:rPr>
          <w:sz w:val="20"/>
          <w:szCs w:val="20"/>
        </w:rPr>
        <w:t>certidões</w:t>
      </w:r>
      <w:r w:rsidRPr="000941E9">
        <w:rPr>
          <w:spacing w:val="40"/>
          <w:sz w:val="20"/>
          <w:szCs w:val="20"/>
        </w:rPr>
        <w:t xml:space="preserve"> </w:t>
      </w:r>
      <w:r w:rsidRPr="000941E9">
        <w:rPr>
          <w:sz w:val="20"/>
          <w:szCs w:val="20"/>
        </w:rPr>
        <w:t>ou</w:t>
      </w:r>
      <w:r w:rsidRPr="000941E9">
        <w:rPr>
          <w:spacing w:val="23"/>
          <w:sz w:val="20"/>
          <w:szCs w:val="20"/>
        </w:rPr>
        <w:t xml:space="preserve"> </w:t>
      </w:r>
      <w:r w:rsidRPr="000941E9">
        <w:rPr>
          <w:sz w:val="20"/>
          <w:szCs w:val="20"/>
        </w:rPr>
        <w:t>atestados,</w:t>
      </w:r>
      <w:r w:rsidRPr="000941E9">
        <w:rPr>
          <w:spacing w:val="23"/>
          <w:sz w:val="20"/>
          <w:szCs w:val="20"/>
        </w:rPr>
        <w:t xml:space="preserve"> </w:t>
      </w:r>
      <w:r w:rsidRPr="000941E9">
        <w:rPr>
          <w:sz w:val="20"/>
          <w:szCs w:val="20"/>
        </w:rPr>
        <w:t>por</w:t>
      </w:r>
      <w:r w:rsidRPr="000941E9">
        <w:rPr>
          <w:spacing w:val="23"/>
          <w:sz w:val="20"/>
          <w:szCs w:val="20"/>
        </w:rPr>
        <w:t xml:space="preserve"> </w:t>
      </w:r>
      <w:r w:rsidRPr="000941E9">
        <w:rPr>
          <w:sz w:val="20"/>
          <w:szCs w:val="20"/>
        </w:rPr>
        <w:t>pessoas</w:t>
      </w:r>
      <w:r w:rsidRPr="000941E9">
        <w:rPr>
          <w:spacing w:val="23"/>
          <w:sz w:val="20"/>
          <w:szCs w:val="20"/>
        </w:rPr>
        <w:t xml:space="preserve"> </w:t>
      </w:r>
      <w:r w:rsidRPr="000941E9">
        <w:rPr>
          <w:sz w:val="20"/>
          <w:szCs w:val="20"/>
        </w:rPr>
        <w:t>jurídicas</w:t>
      </w:r>
      <w:r w:rsidRPr="000941E9">
        <w:rPr>
          <w:spacing w:val="23"/>
          <w:sz w:val="20"/>
          <w:szCs w:val="20"/>
        </w:rPr>
        <w:t xml:space="preserve"> </w:t>
      </w:r>
      <w:r w:rsidRPr="000941E9">
        <w:rPr>
          <w:sz w:val="20"/>
          <w:szCs w:val="20"/>
        </w:rPr>
        <w:t>de</w:t>
      </w:r>
      <w:r w:rsidRPr="000941E9">
        <w:rPr>
          <w:spacing w:val="23"/>
          <w:sz w:val="20"/>
          <w:szCs w:val="20"/>
        </w:rPr>
        <w:t xml:space="preserve"> </w:t>
      </w:r>
      <w:r w:rsidRPr="000941E9">
        <w:rPr>
          <w:sz w:val="20"/>
          <w:szCs w:val="20"/>
        </w:rPr>
        <w:t>direito</w:t>
      </w:r>
      <w:r w:rsidRPr="000941E9">
        <w:rPr>
          <w:spacing w:val="23"/>
          <w:sz w:val="20"/>
          <w:szCs w:val="20"/>
        </w:rPr>
        <w:t xml:space="preserve"> </w:t>
      </w:r>
      <w:r w:rsidRPr="000941E9">
        <w:rPr>
          <w:sz w:val="20"/>
          <w:szCs w:val="20"/>
        </w:rPr>
        <w:t>público</w:t>
      </w:r>
      <w:r w:rsidRPr="000941E9">
        <w:rPr>
          <w:spacing w:val="23"/>
          <w:sz w:val="20"/>
          <w:szCs w:val="20"/>
        </w:rPr>
        <w:t xml:space="preserve"> </w:t>
      </w:r>
      <w:r w:rsidRPr="000941E9">
        <w:rPr>
          <w:sz w:val="20"/>
          <w:szCs w:val="20"/>
        </w:rPr>
        <w:t>ou</w:t>
      </w:r>
      <w:r w:rsidRPr="000941E9">
        <w:rPr>
          <w:spacing w:val="23"/>
          <w:sz w:val="20"/>
          <w:szCs w:val="20"/>
        </w:rPr>
        <w:t xml:space="preserve"> </w:t>
      </w:r>
      <w:r w:rsidRPr="000941E9">
        <w:rPr>
          <w:sz w:val="20"/>
          <w:szCs w:val="20"/>
        </w:rPr>
        <w:t>privado,</w:t>
      </w:r>
      <w:r w:rsidRPr="000941E9">
        <w:rPr>
          <w:spacing w:val="23"/>
          <w:sz w:val="20"/>
          <w:szCs w:val="20"/>
        </w:rPr>
        <w:t xml:space="preserve"> </w:t>
      </w:r>
      <w:r w:rsidRPr="000941E9">
        <w:rPr>
          <w:sz w:val="20"/>
          <w:szCs w:val="20"/>
        </w:rPr>
        <w:t>ou</w:t>
      </w:r>
      <w:r w:rsidRPr="000941E9">
        <w:rPr>
          <w:spacing w:val="23"/>
          <w:sz w:val="20"/>
          <w:szCs w:val="20"/>
        </w:rPr>
        <w:t xml:space="preserve"> </w:t>
      </w:r>
      <w:r w:rsidRPr="000941E9">
        <w:rPr>
          <w:sz w:val="20"/>
          <w:szCs w:val="20"/>
        </w:rPr>
        <w:t>regularmente</w:t>
      </w:r>
      <w:r w:rsidRPr="000941E9">
        <w:rPr>
          <w:spacing w:val="40"/>
          <w:sz w:val="20"/>
          <w:szCs w:val="20"/>
        </w:rPr>
        <w:t xml:space="preserve"> </w:t>
      </w:r>
      <w:r w:rsidRPr="000941E9">
        <w:rPr>
          <w:sz w:val="20"/>
          <w:szCs w:val="20"/>
        </w:rPr>
        <w:t>emitido(s) pelo conselho profissional competente, quando for o caso.</w:t>
      </w:r>
    </w:p>
    <w:p w14:paraId="07DC6E45" w14:textId="77777777" w:rsidR="003A5023" w:rsidRPr="000941E9" w:rsidRDefault="00806A69" w:rsidP="00F62F5F">
      <w:pPr>
        <w:pStyle w:val="PargrafodaLista1"/>
        <w:numPr>
          <w:ilvl w:val="2"/>
          <w:numId w:val="2"/>
        </w:numPr>
        <w:tabs>
          <w:tab w:val="left" w:pos="542"/>
        </w:tabs>
        <w:spacing w:before="1"/>
        <w:ind w:left="542" w:hanging="410"/>
        <w:jc w:val="both"/>
        <w:rPr>
          <w:sz w:val="20"/>
          <w:szCs w:val="20"/>
        </w:rPr>
      </w:pPr>
      <w:r w:rsidRPr="000941E9">
        <w:rPr>
          <w:sz w:val="20"/>
          <w:szCs w:val="20"/>
        </w:rPr>
        <w:t>Para</w:t>
      </w:r>
      <w:r w:rsidRPr="000941E9">
        <w:rPr>
          <w:spacing w:val="2"/>
          <w:sz w:val="20"/>
          <w:szCs w:val="20"/>
        </w:rPr>
        <w:t xml:space="preserve"> </w:t>
      </w:r>
      <w:r w:rsidRPr="000941E9">
        <w:rPr>
          <w:sz w:val="20"/>
          <w:szCs w:val="20"/>
        </w:rPr>
        <w:t>fins</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comprovação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que</w:t>
      </w:r>
      <w:r w:rsidRPr="000941E9">
        <w:rPr>
          <w:spacing w:val="2"/>
          <w:sz w:val="20"/>
          <w:szCs w:val="20"/>
        </w:rPr>
        <w:t xml:space="preserve"> </w:t>
      </w:r>
      <w:r w:rsidRPr="000941E9">
        <w:rPr>
          <w:sz w:val="20"/>
          <w:szCs w:val="20"/>
        </w:rPr>
        <w:t>trata</w:t>
      </w:r>
      <w:r w:rsidRPr="000941E9">
        <w:rPr>
          <w:spacing w:val="2"/>
          <w:sz w:val="20"/>
          <w:szCs w:val="20"/>
        </w:rPr>
        <w:t xml:space="preserve"> </w:t>
      </w:r>
      <w:r w:rsidRPr="000941E9">
        <w:rPr>
          <w:sz w:val="20"/>
          <w:szCs w:val="20"/>
        </w:rPr>
        <w:t>este</w:t>
      </w:r>
      <w:r w:rsidRPr="000941E9">
        <w:rPr>
          <w:spacing w:val="2"/>
          <w:sz w:val="20"/>
          <w:szCs w:val="20"/>
        </w:rPr>
        <w:t xml:space="preserve"> </w:t>
      </w:r>
      <w:r w:rsidRPr="000941E9">
        <w:rPr>
          <w:sz w:val="20"/>
          <w:szCs w:val="20"/>
        </w:rPr>
        <w:t>subitem,</w:t>
      </w:r>
      <w:r w:rsidRPr="000941E9">
        <w:rPr>
          <w:spacing w:val="2"/>
          <w:sz w:val="20"/>
          <w:szCs w:val="20"/>
        </w:rPr>
        <w:t xml:space="preserve"> </w:t>
      </w:r>
      <w:r w:rsidRPr="000941E9">
        <w:rPr>
          <w:sz w:val="20"/>
          <w:szCs w:val="20"/>
        </w:rPr>
        <w:t>os</w:t>
      </w:r>
      <w:r w:rsidRPr="000941E9">
        <w:rPr>
          <w:spacing w:val="2"/>
          <w:sz w:val="20"/>
          <w:szCs w:val="20"/>
        </w:rPr>
        <w:t xml:space="preserve"> </w:t>
      </w:r>
      <w:r w:rsidRPr="000941E9">
        <w:rPr>
          <w:sz w:val="20"/>
          <w:szCs w:val="20"/>
        </w:rPr>
        <w:t>atestados</w:t>
      </w:r>
      <w:r w:rsidRPr="000941E9">
        <w:rPr>
          <w:spacing w:val="3"/>
          <w:sz w:val="20"/>
          <w:szCs w:val="20"/>
        </w:rPr>
        <w:t xml:space="preserve"> </w:t>
      </w:r>
      <w:r w:rsidRPr="000941E9">
        <w:rPr>
          <w:sz w:val="20"/>
          <w:szCs w:val="20"/>
        </w:rPr>
        <w:t>deverão</w:t>
      </w:r>
      <w:r w:rsidRPr="000941E9">
        <w:rPr>
          <w:spacing w:val="2"/>
          <w:sz w:val="20"/>
          <w:szCs w:val="20"/>
        </w:rPr>
        <w:t xml:space="preserve"> </w:t>
      </w:r>
      <w:r w:rsidRPr="000941E9">
        <w:rPr>
          <w:sz w:val="20"/>
          <w:szCs w:val="20"/>
        </w:rPr>
        <w:t>dizer</w:t>
      </w:r>
      <w:r w:rsidRPr="000941E9">
        <w:rPr>
          <w:spacing w:val="2"/>
          <w:sz w:val="20"/>
          <w:szCs w:val="20"/>
        </w:rPr>
        <w:t xml:space="preserve"> </w:t>
      </w:r>
      <w:r w:rsidRPr="000941E9">
        <w:rPr>
          <w:sz w:val="20"/>
          <w:szCs w:val="20"/>
        </w:rPr>
        <w:t>respeito</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contratos</w:t>
      </w:r>
      <w:r w:rsidRPr="000941E9">
        <w:rPr>
          <w:spacing w:val="2"/>
          <w:sz w:val="20"/>
          <w:szCs w:val="20"/>
        </w:rPr>
        <w:t xml:space="preserve"> </w:t>
      </w:r>
      <w:r w:rsidRPr="000941E9">
        <w:rPr>
          <w:sz w:val="20"/>
          <w:szCs w:val="20"/>
        </w:rPr>
        <w:t>executados</w:t>
      </w:r>
      <w:r w:rsidRPr="000941E9">
        <w:rPr>
          <w:spacing w:val="2"/>
          <w:sz w:val="20"/>
          <w:szCs w:val="20"/>
        </w:rPr>
        <w:t xml:space="preserve"> </w:t>
      </w:r>
      <w:r w:rsidRPr="000941E9">
        <w:rPr>
          <w:sz w:val="20"/>
          <w:szCs w:val="20"/>
        </w:rPr>
        <w:t>com</w:t>
      </w:r>
      <w:r w:rsidRPr="000941E9">
        <w:rPr>
          <w:spacing w:val="2"/>
          <w:sz w:val="20"/>
          <w:szCs w:val="20"/>
        </w:rPr>
        <w:t xml:space="preserve"> </w:t>
      </w:r>
      <w:r w:rsidRPr="000941E9">
        <w:rPr>
          <w:sz w:val="20"/>
          <w:szCs w:val="20"/>
        </w:rPr>
        <w:t>as</w:t>
      </w:r>
      <w:r w:rsidRPr="000941E9">
        <w:rPr>
          <w:spacing w:val="2"/>
          <w:sz w:val="20"/>
          <w:szCs w:val="20"/>
        </w:rPr>
        <w:t xml:space="preserve"> </w:t>
      </w:r>
      <w:r w:rsidRPr="000941E9">
        <w:rPr>
          <w:sz w:val="20"/>
          <w:szCs w:val="20"/>
        </w:rPr>
        <w:t>seguintes</w:t>
      </w:r>
      <w:r w:rsidRPr="000941E9">
        <w:rPr>
          <w:spacing w:val="2"/>
          <w:sz w:val="20"/>
          <w:szCs w:val="20"/>
        </w:rPr>
        <w:t xml:space="preserve"> </w:t>
      </w:r>
      <w:r w:rsidRPr="000941E9">
        <w:rPr>
          <w:sz w:val="20"/>
          <w:szCs w:val="20"/>
        </w:rPr>
        <w:t>características</w:t>
      </w:r>
      <w:r w:rsidRPr="000941E9">
        <w:rPr>
          <w:spacing w:val="2"/>
          <w:sz w:val="20"/>
          <w:szCs w:val="20"/>
        </w:rPr>
        <w:t xml:space="preserve"> </w:t>
      </w:r>
      <w:r w:rsidRPr="000941E9">
        <w:rPr>
          <w:spacing w:val="-2"/>
          <w:sz w:val="20"/>
          <w:szCs w:val="20"/>
        </w:rPr>
        <w:t>mínimas:</w:t>
      </w:r>
    </w:p>
    <w:p w14:paraId="5998026B" w14:textId="188B4E4C" w:rsidR="003A5023" w:rsidRPr="000941E9" w:rsidRDefault="00806A69" w:rsidP="00CA316E">
      <w:pPr>
        <w:pStyle w:val="PargrafodaLista1"/>
        <w:numPr>
          <w:ilvl w:val="3"/>
          <w:numId w:val="2"/>
        </w:numPr>
        <w:ind w:left="142" w:hanging="10"/>
        <w:jc w:val="both"/>
        <w:rPr>
          <w:sz w:val="20"/>
          <w:szCs w:val="20"/>
        </w:rPr>
      </w:pPr>
      <w:r w:rsidRPr="000941E9">
        <w:rPr>
          <w:sz w:val="20"/>
          <w:szCs w:val="20"/>
        </w:rPr>
        <w:t>Atestado</w:t>
      </w:r>
      <w:r w:rsidR="006944BA">
        <w:rPr>
          <w:spacing w:val="2"/>
          <w:sz w:val="20"/>
          <w:szCs w:val="20"/>
        </w:rPr>
        <w:t xml:space="preserve"> capacidade técnica da empresa</w:t>
      </w:r>
    </w:p>
    <w:p w14:paraId="4D4AEC32" w14:textId="132BE141" w:rsidR="003A5023" w:rsidRPr="000941E9" w:rsidRDefault="00806A69" w:rsidP="00F62F5F">
      <w:pPr>
        <w:pStyle w:val="PargrafodaLista1"/>
        <w:numPr>
          <w:ilvl w:val="3"/>
          <w:numId w:val="2"/>
        </w:numPr>
        <w:tabs>
          <w:tab w:val="left" w:pos="795"/>
        </w:tabs>
        <w:ind w:left="795" w:hanging="663"/>
        <w:jc w:val="both"/>
        <w:rPr>
          <w:sz w:val="20"/>
          <w:szCs w:val="20"/>
        </w:rPr>
      </w:pPr>
      <w:r w:rsidRPr="000941E9">
        <w:rPr>
          <w:sz w:val="20"/>
          <w:szCs w:val="20"/>
        </w:rPr>
        <w:t>Curso</w:t>
      </w:r>
      <w:r w:rsidR="006944BA">
        <w:rPr>
          <w:spacing w:val="1"/>
          <w:sz w:val="20"/>
          <w:szCs w:val="20"/>
        </w:rPr>
        <w:t xml:space="preserve"> de formação de arbitragem realizado por federações ou empresa especialidade nessa formação</w:t>
      </w:r>
      <w:r w:rsidR="00B819C0">
        <w:rPr>
          <w:spacing w:val="1"/>
          <w:sz w:val="20"/>
          <w:szCs w:val="20"/>
        </w:rPr>
        <w:t>.</w:t>
      </w:r>
    </w:p>
    <w:p w14:paraId="64CCB494" w14:textId="314D27C7" w:rsidR="003A5023" w:rsidRPr="000941E9" w:rsidRDefault="00B819C0" w:rsidP="00F62F5F">
      <w:pPr>
        <w:pStyle w:val="PargrafodaLista1"/>
        <w:numPr>
          <w:ilvl w:val="2"/>
          <w:numId w:val="2"/>
        </w:numPr>
        <w:tabs>
          <w:tab w:val="left" w:pos="542"/>
        </w:tabs>
        <w:ind w:left="542" w:hanging="410"/>
        <w:jc w:val="both"/>
        <w:rPr>
          <w:sz w:val="20"/>
          <w:szCs w:val="20"/>
        </w:rPr>
      </w:pPr>
      <w:r>
        <w:rPr>
          <w:sz w:val="20"/>
          <w:szCs w:val="20"/>
        </w:rPr>
        <w:t xml:space="preserve">     </w:t>
      </w:r>
      <w:r w:rsidR="00806A69" w:rsidRPr="000941E9">
        <w:rPr>
          <w:sz w:val="20"/>
          <w:szCs w:val="20"/>
        </w:rPr>
        <w:t>Será</w:t>
      </w:r>
      <w:r w:rsidR="00806A69" w:rsidRPr="000941E9">
        <w:rPr>
          <w:spacing w:val="2"/>
          <w:sz w:val="20"/>
          <w:szCs w:val="20"/>
        </w:rPr>
        <w:t xml:space="preserve"> </w:t>
      </w:r>
      <w:r w:rsidR="00806A69" w:rsidRPr="000941E9">
        <w:rPr>
          <w:sz w:val="20"/>
          <w:szCs w:val="20"/>
        </w:rPr>
        <w:t>admitida,</w:t>
      </w:r>
      <w:r w:rsidR="00806A69" w:rsidRPr="000941E9">
        <w:rPr>
          <w:spacing w:val="2"/>
          <w:sz w:val="20"/>
          <w:szCs w:val="20"/>
        </w:rPr>
        <w:t xml:space="preserve"> </w:t>
      </w:r>
      <w:r w:rsidR="00806A69" w:rsidRPr="000941E9">
        <w:rPr>
          <w:sz w:val="20"/>
          <w:szCs w:val="20"/>
        </w:rPr>
        <w:t>para</w:t>
      </w:r>
      <w:r w:rsidR="00806A69" w:rsidRPr="000941E9">
        <w:rPr>
          <w:spacing w:val="2"/>
          <w:sz w:val="20"/>
          <w:szCs w:val="20"/>
        </w:rPr>
        <w:t xml:space="preserve"> </w:t>
      </w:r>
      <w:r w:rsidR="00806A69" w:rsidRPr="000941E9">
        <w:rPr>
          <w:sz w:val="20"/>
          <w:szCs w:val="20"/>
        </w:rPr>
        <w:t>fins</w:t>
      </w:r>
      <w:r w:rsidR="00806A69" w:rsidRPr="000941E9">
        <w:rPr>
          <w:spacing w:val="3"/>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comprovação</w:t>
      </w:r>
      <w:r w:rsidR="00806A69" w:rsidRPr="000941E9">
        <w:rPr>
          <w:spacing w:val="2"/>
          <w:sz w:val="20"/>
          <w:szCs w:val="20"/>
        </w:rPr>
        <w:t xml:space="preserve"> </w:t>
      </w:r>
      <w:r w:rsidR="00806A69" w:rsidRPr="000941E9">
        <w:rPr>
          <w:sz w:val="20"/>
          <w:szCs w:val="20"/>
        </w:rPr>
        <w:t>de</w:t>
      </w:r>
      <w:r w:rsidR="00806A69" w:rsidRPr="000941E9">
        <w:rPr>
          <w:spacing w:val="3"/>
          <w:sz w:val="20"/>
          <w:szCs w:val="20"/>
        </w:rPr>
        <w:t xml:space="preserve"> </w:t>
      </w:r>
      <w:r w:rsidR="00806A69" w:rsidRPr="000941E9">
        <w:rPr>
          <w:sz w:val="20"/>
          <w:szCs w:val="20"/>
        </w:rPr>
        <w:t>quantitativo</w:t>
      </w:r>
      <w:r w:rsidR="00806A69" w:rsidRPr="000941E9">
        <w:rPr>
          <w:spacing w:val="2"/>
          <w:sz w:val="20"/>
          <w:szCs w:val="20"/>
        </w:rPr>
        <w:t xml:space="preserve"> </w:t>
      </w:r>
      <w:r w:rsidR="00806A69" w:rsidRPr="000941E9">
        <w:rPr>
          <w:sz w:val="20"/>
          <w:szCs w:val="20"/>
        </w:rPr>
        <w:t>mínimo,</w:t>
      </w:r>
      <w:r w:rsidR="00806A69" w:rsidRPr="000941E9">
        <w:rPr>
          <w:spacing w:val="2"/>
          <w:sz w:val="20"/>
          <w:szCs w:val="20"/>
        </w:rPr>
        <w:t xml:space="preserve"> </w:t>
      </w:r>
      <w:r w:rsidR="00806A69" w:rsidRPr="000941E9">
        <w:rPr>
          <w:sz w:val="20"/>
          <w:szCs w:val="20"/>
        </w:rPr>
        <w:t>a</w:t>
      </w:r>
      <w:r w:rsidR="00806A69" w:rsidRPr="000941E9">
        <w:rPr>
          <w:spacing w:val="2"/>
          <w:sz w:val="20"/>
          <w:szCs w:val="20"/>
        </w:rPr>
        <w:t xml:space="preserve"> </w:t>
      </w:r>
      <w:r w:rsidR="00806A69" w:rsidRPr="000941E9">
        <w:rPr>
          <w:sz w:val="20"/>
          <w:szCs w:val="20"/>
        </w:rPr>
        <w:t>apresentação</w:t>
      </w:r>
      <w:r w:rsidR="00806A69" w:rsidRPr="000941E9">
        <w:rPr>
          <w:spacing w:val="3"/>
          <w:sz w:val="20"/>
          <w:szCs w:val="20"/>
        </w:rPr>
        <w:t xml:space="preserve"> </w:t>
      </w:r>
      <w:r w:rsidR="00806A69" w:rsidRPr="000941E9">
        <w:rPr>
          <w:sz w:val="20"/>
          <w:szCs w:val="20"/>
        </w:rPr>
        <w:t>e</w:t>
      </w:r>
      <w:r w:rsidR="00806A69" w:rsidRPr="000941E9">
        <w:rPr>
          <w:spacing w:val="2"/>
          <w:sz w:val="20"/>
          <w:szCs w:val="20"/>
        </w:rPr>
        <w:t xml:space="preserve"> </w:t>
      </w:r>
      <w:r w:rsidR="00806A69" w:rsidRPr="000941E9">
        <w:rPr>
          <w:sz w:val="20"/>
          <w:szCs w:val="20"/>
        </w:rPr>
        <w:t>o</w:t>
      </w:r>
      <w:r w:rsidR="00806A69" w:rsidRPr="000941E9">
        <w:rPr>
          <w:spacing w:val="2"/>
          <w:sz w:val="20"/>
          <w:szCs w:val="20"/>
        </w:rPr>
        <w:t xml:space="preserve"> </w:t>
      </w:r>
      <w:r w:rsidR="00806A69" w:rsidRPr="000941E9">
        <w:rPr>
          <w:sz w:val="20"/>
          <w:szCs w:val="20"/>
        </w:rPr>
        <w:t>somatório</w:t>
      </w:r>
      <w:r w:rsidR="00806A69" w:rsidRPr="000941E9">
        <w:rPr>
          <w:spacing w:val="3"/>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diferentes</w:t>
      </w:r>
      <w:r w:rsidR="00806A69" w:rsidRPr="000941E9">
        <w:rPr>
          <w:spacing w:val="2"/>
          <w:sz w:val="20"/>
          <w:szCs w:val="20"/>
        </w:rPr>
        <w:t xml:space="preserve"> </w:t>
      </w:r>
      <w:r w:rsidR="00806A69" w:rsidRPr="000941E9">
        <w:rPr>
          <w:sz w:val="20"/>
          <w:szCs w:val="20"/>
        </w:rPr>
        <w:t>atestados</w:t>
      </w:r>
      <w:r w:rsidR="00806A69" w:rsidRPr="000941E9">
        <w:rPr>
          <w:spacing w:val="3"/>
          <w:sz w:val="20"/>
          <w:szCs w:val="20"/>
        </w:rPr>
        <w:t xml:space="preserve"> </w:t>
      </w:r>
      <w:r w:rsidR="00806A69" w:rsidRPr="000941E9">
        <w:rPr>
          <w:sz w:val="20"/>
          <w:szCs w:val="20"/>
        </w:rPr>
        <w:t>executados</w:t>
      </w:r>
      <w:r w:rsidR="00806A69" w:rsidRPr="000941E9">
        <w:rPr>
          <w:spacing w:val="2"/>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forma</w:t>
      </w:r>
      <w:r w:rsidR="00806A69" w:rsidRPr="000941E9">
        <w:rPr>
          <w:spacing w:val="2"/>
          <w:sz w:val="20"/>
          <w:szCs w:val="20"/>
        </w:rPr>
        <w:t xml:space="preserve"> </w:t>
      </w:r>
      <w:r w:rsidR="00806A69" w:rsidRPr="000941E9">
        <w:rPr>
          <w:spacing w:val="-2"/>
          <w:sz w:val="20"/>
          <w:szCs w:val="20"/>
        </w:rPr>
        <w:t>concomitante.</w:t>
      </w:r>
    </w:p>
    <w:p w14:paraId="082C539D" w14:textId="3606A86F" w:rsidR="000C1F1E" w:rsidRDefault="000C1F1E" w:rsidP="00F62F5F">
      <w:pPr>
        <w:pStyle w:val="PargrafodaLista1"/>
        <w:numPr>
          <w:ilvl w:val="2"/>
          <w:numId w:val="2"/>
        </w:numPr>
        <w:tabs>
          <w:tab w:val="left" w:pos="602"/>
        </w:tabs>
        <w:ind w:left="132" w:right="471" w:firstLine="0"/>
        <w:jc w:val="both"/>
        <w:rPr>
          <w:sz w:val="20"/>
          <w:szCs w:val="20"/>
        </w:rPr>
      </w:pPr>
      <w:r>
        <w:rPr>
          <w:sz w:val="20"/>
          <w:szCs w:val="20"/>
        </w:rPr>
        <w:t xml:space="preserve">Apresentar uma lista contendo </w:t>
      </w:r>
      <w:r w:rsidR="00AA3D70">
        <w:rPr>
          <w:sz w:val="20"/>
          <w:szCs w:val="20"/>
        </w:rPr>
        <w:t xml:space="preserve">30 </w:t>
      </w:r>
      <w:r>
        <w:rPr>
          <w:sz w:val="20"/>
          <w:szCs w:val="20"/>
        </w:rPr>
        <w:t xml:space="preserve">arbitros com certificação de curso de arbitragem </w:t>
      </w:r>
      <w:r w:rsidR="00665D4A">
        <w:rPr>
          <w:sz w:val="20"/>
          <w:szCs w:val="20"/>
        </w:rPr>
        <w:t>realizado por federações ou empresas com essa finalidade.</w:t>
      </w:r>
    </w:p>
    <w:p w14:paraId="7D9397DE" w14:textId="77777777" w:rsidR="00A930B2" w:rsidRDefault="00A930B2" w:rsidP="00A930B2">
      <w:pPr>
        <w:pStyle w:val="PargrafodaLista"/>
        <w:rPr>
          <w:sz w:val="20"/>
          <w:szCs w:val="20"/>
        </w:rPr>
      </w:pPr>
    </w:p>
    <w:p w14:paraId="7C96FEA3" w14:textId="06519C04" w:rsidR="003A5023" w:rsidRPr="000941E9" w:rsidRDefault="00CD6969" w:rsidP="00560EA8">
      <w:pPr>
        <w:pStyle w:val="PargrafodaLista1"/>
        <w:tabs>
          <w:tab w:val="left" w:pos="602"/>
        </w:tabs>
        <w:ind w:right="471"/>
        <w:jc w:val="both"/>
        <w:rPr>
          <w:sz w:val="20"/>
          <w:szCs w:val="20"/>
        </w:rPr>
      </w:pPr>
      <w:r>
        <w:rPr>
          <w:sz w:val="20"/>
          <w:szCs w:val="20"/>
        </w:rPr>
        <w:t xml:space="preserve">      </w:t>
      </w:r>
      <w:r w:rsidR="00806A69" w:rsidRPr="000941E9">
        <w:rPr>
          <w:sz w:val="20"/>
          <w:szCs w:val="20"/>
        </w:rPr>
        <w:t>O</w:t>
      </w:r>
      <w:r w:rsidR="00806A69" w:rsidRPr="000941E9">
        <w:rPr>
          <w:spacing w:val="40"/>
          <w:sz w:val="20"/>
          <w:szCs w:val="20"/>
        </w:rPr>
        <w:t xml:space="preserve"> </w:t>
      </w:r>
      <w:r w:rsidR="00806A69" w:rsidRPr="000941E9">
        <w:rPr>
          <w:sz w:val="20"/>
          <w:szCs w:val="20"/>
        </w:rPr>
        <w:t>fornecedor</w:t>
      </w:r>
      <w:r w:rsidR="00806A69" w:rsidRPr="000941E9">
        <w:rPr>
          <w:spacing w:val="40"/>
          <w:sz w:val="20"/>
          <w:szCs w:val="20"/>
        </w:rPr>
        <w:t xml:space="preserve"> </w:t>
      </w:r>
      <w:r w:rsidR="00806A69" w:rsidRPr="000941E9">
        <w:rPr>
          <w:sz w:val="20"/>
          <w:szCs w:val="20"/>
        </w:rPr>
        <w:t>disponibilizará</w:t>
      </w:r>
      <w:r w:rsidR="00806A69" w:rsidRPr="000941E9">
        <w:rPr>
          <w:spacing w:val="40"/>
          <w:sz w:val="20"/>
          <w:szCs w:val="20"/>
        </w:rPr>
        <w:t xml:space="preserve"> </w:t>
      </w:r>
      <w:r w:rsidR="00806A69" w:rsidRPr="000941E9">
        <w:rPr>
          <w:sz w:val="20"/>
          <w:szCs w:val="20"/>
        </w:rPr>
        <w:t>todas</w:t>
      </w:r>
      <w:r w:rsidR="00806A69" w:rsidRPr="000941E9">
        <w:rPr>
          <w:spacing w:val="40"/>
          <w:sz w:val="20"/>
          <w:szCs w:val="20"/>
        </w:rPr>
        <w:t xml:space="preserve"> </w:t>
      </w:r>
      <w:r w:rsidR="00806A69" w:rsidRPr="000941E9">
        <w:rPr>
          <w:sz w:val="20"/>
          <w:szCs w:val="20"/>
        </w:rPr>
        <w:t>as</w:t>
      </w:r>
      <w:r w:rsidR="00806A69" w:rsidRPr="000941E9">
        <w:rPr>
          <w:spacing w:val="40"/>
          <w:sz w:val="20"/>
          <w:szCs w:val="20"/>
        </w:rPr>
        <w:t xml:space="preserve"> </w:t>
      </w:r>
      <w:r w:rsidR="00806A69" w:rsidRPr="000941E9">
        <w:rPr>
          <w:sz w:val="20"/>
          <w:szCs w:val="20"/>
        </w:rPr>
        <w:t>informações</w:t>
      </w:r>
      <w:r w:rsidR="00806A69" w:rsidRPr="000941E9">
        <w:rPr>
          <w:spacing w:val="40"/>
          <w:sz w:val="20"/>
          <w:szCs w:val="20"/>
        </w:rPr>
        <w:t xml:space="preserve"> </w:t>
      </w:r>
      <w:r w:rsidR="00806A69" w:rsidRPr="000941E9">
        <w:rPr>
          <w:sz w:val="20"/>
          <w:szCs w:val="20"/>
        </w:rPr>
        <w:t>necessárias</w:t>
      </w:r>
      <w:r w:rsidR="00806A69" w:rsidRPr="000941E9">
        <w:rPr>
          <w:spacing w:val="40"/>
          <w:sz w:val="20"/>
          <w:szCs w:val="20"/>
        </w:rPr>
        <w:t xml:space="preserve"> </w:t>
      </w:r>
      <w:r w:rsidR="00806A69" w:rsidRPr="000941E9">
        <w:rPr>
          <w:sz w:val="20"/>
          <w:szCs w:val="20"/>
        </w:rPr>
        <w:t>à</w:t>
      </w:r>
      <w:r w:rsidR="00806A69" w:rsidRPr="000941E9">
        <w:rPr>
          <w:spacing w:val="40"/>
          <w:sz w:val="20"/>
          <w:szCs w:val="20"/>
        </w:rPr>
        <w:t xml:space="preserve"> </w:t>
      </w:r>
      <w:r w:rsidR="00806A69" w:rsidRPr="000941E9">
        <w:rPr>
          <w:sz w:val="20"/>
          <w:szCs w:val="20"/>
        </w:rPr>
        <w:t>comprovação</w:t>
      </w:r>
      <w:r w:rsidR="00806A69" w:rsidRPr="000941E9">
        <w:rPr>
          <w:spacing w:val="40"/>
          <w:sz w:val="20"/>
          <w:szCs w:val="20"/>
        </w:rPr>
        <w:t xml:space="preserve"> </w:t>
      </w:r>
      <w:r w:rsidR="00806A69" w:rsidRPr="000941E9">
        <w:rPr>
          <w:sz w:val="20"/>
          <w:szCs w:val="20"/>
        </w:rPr>
        <w:t>da</w:t>
      </w:r>
      <w:r w:rsidR="00806A69" w:rsidRPr="000941E9">
        <w:rPr>
          <w:spacing w:val="40"/>
          <w:sz w:val="20"/>
          <w:szCs w:val="20"/>
        </w:rPr>
        <w:t xml:space="preserve"> </w:t>
      </w:r>
      <w:r w:rsidR="00806A69" w:rsidRPr="000941E9">
        <w:rPr>
          <w:sz w:val="20"/>
          <w:szCs w:val="20"/>
        </w:rPr>
        <w:t>legitimidade</w:t>
      </w:r>
      <w:r w:rsidR="00806A69" w:rsidRPr="000941E9">
        <w:rPr>
          <w:spacing w:val="40"/>
          <w:sz w:val="20"/>
          <w:szCs w:val="20"/>
        </w:rPr>
        <w:t xml:space="preserve"> </w:t>
      </w:r>
      <w:r w:rsidR="00806A69" w:rsidRPr="000941E9">
        <w:rPr>
          <w:sz w:val="20"/>
          <w:szCs w:val="20"/>
        </w:rPr>
        <w:t>dos</w:t>
      </w:r>
      <w:r w:rsidR="00806A69" w:rsidRPr="000941E9">
        <w:rPr>
          <w:spacing w:val="40"/>
          <w:sz w:val="20"/>
          <w:szCs w:val="20"/>
        </w:rPr>
        <w:t xml:space="preserve"> </w:t>
      </w:r>
      <w:r w:rsidR="00806A69" w:rsidRPr="000941E9">
        <w:rPr>
          <w:sz w:val="20"/>
          <w:szCs w:val="20"/>
        </w:rPr>
        <w:t>atestados,</w:t>
      </w:r>
      <w:r w:rsidR="00806A69" w:rsidRPr="000941E9">
        <w:rPr>
          <w:spacing w:val="40"/>
          <w:sz w:val="20"/>
          <w:szCs w:val="20"/>
        </w:rPr>
        <w:t xml:space="preserve"> </w:t>
      </w:r>
      <w:r w:rsidR="00806A69" w:rsidRPr="000941E9">
        <w:rPr>
          <w:sz w:val="20"/>
          <w:szCs w:val="20"/>
        </w:rPr>
        <w:t>apresentando,</w:t>
      </w:r>
      <w:r w:rsidR="00806A69" w:rsidRPr="000941E9">
        <w:rPr>
          <w:spacing w:val="40"/>
          <w:sz w:val="20"/>
          <w:szCs w:val="20"/>
        </w:rPr>
        <w:t xml:space="preserve"> </w:t>
      </w:r>
      <w:r w:rsidR="00806A69" w:rsidRPr="000941E9">
        <w:rPr>
          <w:sz w:val="20"/>
          <w:szCs w:val="20"/>
        </w:rPr>
        <w:t>quando</w:t>
      </w:r>
      <w:r w:rsidR="00806A69" w:rsidRPr="000941E9">
        <w:rPr>
          <w:spacing w:val="40"/>
          <w:sz w:val="20"/>
          <w:szCs w:val="20"/>
        </w:rPr>
        <w:t xml:space="preserve"> </w:t>
      </w:r>
      <w:r w:rsidR="00806A69" w:rsidRPr="000941E9">
        <w:rPr>
          <w:sz w:val="20"/>
          <w:szCs w:val="20"/>
        </w:rPr>
        <w:t>solicitado</w:t>
      </w:r>
      <w:r w:rsidR="00806A69" w:rsidRPr="000941E9">
        <w:rPr>
          <w:spacing w:val="40"/>
          <w:sz w:val="20"/>
          <w:szCs w:val="20"/>
        </w:rPr>
        <w:t xml:space="preserve"> </w:t>
      </w:r>
      <w:r w:rsidR="00806A69" w:rsidRPr="000941E9">
        <w:rPr>
          <w:sz w:val="20"/>
          <w:szCs w:val="20"/>
        </w:rPr>
        <w:t>pela</w:t>
      </w:r>
      <w:r w:rsidR="00806A69" w:rsidRPr="000941E9">
        <w:rPr>
          <w:spacing w:val="40"/>
          <w:sz w:val="20"/>
          <w:szCs w:val="20"/>
        </w:rPr>
        <w:t xml:space="preserve"> </w:t>
      </w:r>
      <w:r w:rsidR="00806A69" w:rsidRPr="000941E9">
        <w:rPr>
          <w:sz w:val="20"/>
          <w:szCs w:val="20"/>
        </w:rPr>
        <w:t>Administração,</w:t>
      </w:r>
      <w:r w:rsidR="00806A69" w:rsidRPr="000941E9">
        <w:rPr>
          <w:spacing w:val="39"/>
          <w:sz w:val="20"/>
          <w:szCs w:val="20"/>
        </w:rPr>
        <w:t xml:space="preserve"> </w:t>
      </w:r>
      <w:r w:rsidR="00806A69" w:rsidRPr="000941E9">
        <w:rPr>
          <w:sz w:val="20"/>
          <w:szCs w:val="20"/>
        </w:rPr>
        <w:t>cópia</w:t>
      </w:r>
      <w:r w:rsidR="00806A69" w:rsidRPr="000941E9">
        <w:rPr>
          <w:spacing w:val="39"/>
          <w:sz w:val="20"/>
          <w:szCs w:val="20"/>
        </w:rPr>
        <w:t xml:space="preserve"> </w:t>
      </w:r>
      <w:r w:rsidR="00806A69" w:rsidRPr="000941E9">
        <w:rPr>
          <w:sz w:val="20"/>
          <w:szCs w:val="20"/>
        </w:rPr>
        <w:t>do</w:t>
      </w:r>
      <w:r w:rsidR="00806A69" w:rsidRPr="000941E9">
        <w:rPr>
          <w:spacing w:val="39"/>
          <w:sz w:val="20"/>
          <w:szCs w:val="20"/>
        </w:rPr>
        <w:t xml:space="preserve"> </w:t>
      </w:r>
      <w:r w:rsidR="00806A69" w:rsidRPr="000941E9">
        <w:rPr>
          <w:sz w:val="20"/>
          <w:szCs w:val="20"/>
        </w:rPr>
        <w:t>contrato</w:t>
      </w:r>
      <w:r w:rsidR="00806A69" w:rsidRPr="000941E9">
        <w:rPr>
          <w:spacing w:val="39"/>
          <w:sz w:val="20"/>
          <w:szCs w:val="20"/>
        </w:rPr>
        <w:t xml:space="preserve"> </w:t>
      </w:r>
      <w:r w:rsidR="00806A69" w:rsidRPr="000941E9">
        <w:rPr>
          <w:sz w:val="20"/>
          <w:szCs w:val="20"/>
        </w:rPr>
        <w:t>que</w:t>
      </w:r>
      <w:r w:rsidR="00806A69" w:rsidRPr="000941E9">
        <w:rPr>
          <w:spacing w:val="39"/>
          <w:sz w:val="20"/>
          <w:szCs w:val="20"/>
        </w:rPr>
        <w:t xml:space="preserve"> </w:t>
      </w:r>
      <w:r w:rsidR="00806A69" w:rsidRPr="000941E9">
        <w:rPr>
          <w:sz w:val="20"/>
          <w:szCs w:val="20"/>
        </w:rPr>
        <w:t>deu</w:t>
      </w:r>
      <w:r w:rsidR="00806A69" w:rsidRPr="000941E9">
        <w:rPr>
          <w:spacing w:val="39"/>
          <w:sz w:val="20"/>
          <w:szCs w:val="20"/>
        </w:rPr>
        <w:t xml:space="preserve"> </w:t>
      </w:r>
      <w:r w:rsidR="00806A69" w:rsidRPr="000941E9">
        <w:rPr>
          <w:sz w:val="20"/>
          <w:szCs w:val="20"/>
        </w:rPr>
        <w:t>suporte</w:t>
      </w:r>
      <w:r w:rsidR="00806A69" w:rsidRPr="000941E9">
        <w:rPr>
          <w:spacing w:val="39"/>
          <w:sz w:val="20"/>
          <w:szCs w:val="20"/>
        </w:rPr>
        <w:t xml:space="preserve"> </w:t>
      </w:r>
      <w:r w:rsidR="00806A69" w:rsidRPr="000941E9">
        <w:rPr>
          <w:sz w:val="20"/>
          <w:szCs w:val="20"/>
        </w:rPr>
        <w:t>à</w:t>
      </w:r>
      <w:r w:rsidR="00806A69" w:rsidRPr="000941E9">
        <w:rPr>
          <w:spacing w:val="39"/>
          <w:sz w:val="20"/>
          <w:szCs w:val="20"/>
        </w:rPr>
        <w:t xml:space="preserve"> </w:t>
      </w:r>
      <w:r w:rsidR="00806A69" w:rsidRPr="000941E9">
        <w:rPr>
          <w:sz w:val="20"/>
          <w:szCs w:val="20"/>
        </w:rPr>
        <w:t>contratação,</w:t>
      </w:r>
      <w:r w:rsidR="00806A69" w:rsidRPr="000941E9">
        <w:rPr>
          <w:spacing w:val="39"/>
          <w:sz w:val="20"/>
          <w:szCs w:val="20"/>
        </w:rPr>
        <w:t xml:space="preserve"> </w:t>
      </w:r>
      <w:r w:rsidR="00806A69" w:rsidRPr="000941E9">
        <w:rPr>
          <w:sz w:val="20"/>
          <w:szCs w:val="20"/>
        </w:rPr>
        <w:t>endereço</w:t>
      </w:r>
      <w:r w:rsidR="00806A69" w:rsidRPr="000941E9">
        <w:rPr>
          <w:spacing w:val="39"/>
          <w:sz w:val="20"/>
          <w:szCs w:val="20"/>
        </w:rPr>
        <w:t xml:space="preserve"> </w:t>
      </w:r>
      <w:r w:rsidR="00806A69" w:rsidRPr="000941E9">
        <w:rPr>
          <w:sz w:val="20"/>
          <w:szCs w:val="20"/>
        </w:rPr>
        <w:t>atual</w:t>
      </w:r>
      <w:r w:rsidR="00806A69" w:rsidRPr="000941E9">
        <w:rPr>
          <w:spacing w:val="39"/>
          <w:sz w:val="20"/>
          <w:szCs w:val="20"/>
        </w:rPr>
        <w:t xml:space="preserve"> </w:t>
      </w:r>
      <w:r w:rsidR="00806A69" w:rsidRPr="000941E9">
        <w:rPr>
          <w:sz w:val="20"/>
          <w:szCs w:val="20"/>
        </w:rPr>
        <w:t>da</w:t>
      </w:r>
      <w:r w:rsidR="00806A69" w:rsidRPr="000941E9">
        <w:rPr>
          <w:spacing w:val="39"/>
          <w:sz w:val="20"/>
          <w:szCs w:val="20"/>
        </w:rPr>
        <w:t xml:space="preserve"> </w:t>
      </w:r>
      <w:r w:rsidR="00806A69" w:rsidRPr="000941E9">
        <w:rPr>
          <w:sz w:val="20"/>
          <w:szCs w:val="20"/>
        </w:rPr>
        <w:t>contratante</w:t>
      </w:r>
      <w:r w:rsidR="00806A69" w:rsidRPr="000941E9">
        <w:rPr>
          <w:spacing w:val="39"/>
          <w:sz w:val="20"/>
          <w:szCs w:val="20"/>
        </w:rPr>
        <w:t xml:space="preserve"> </w:t>
      </w:r>
      <w:r w:rsidR="00806A69" w:rsidRPr="000941E9">
        <w:rPr>
          <w:sz w:val="20"/>
          <w:szCs w:val="20"/>
        </w:rPr>
        <w:t>e</w:t>
      </w:r>
      <w:r w:rsidR="00806A69" w:rsidRPr="000941E9">
        <w:rPr>
          <w:spacing w:val="39"/>
          <w:sz w:val="20"/>
          <w:szCs w:val="20"/>
        </w:rPr>
        <w:t xml:space="preserve"> </w:t>
      </w:r>
      <w:r w:rsidR="00806A69" w:rsidRPr="000941E9">
        <w:rPr>
          <w:sz w:val="20"/>
          <w:szCs w:val="20"/>
        </w:rPr>
        <w:t>local</w:t>
      </w:r>
      <w:r w:rsidR="00806A69" w:rsidRPr="000941E9">
        <w:rPr>
          <w:spacing w:val="39"/>
          <w:sz w:val="20"/>
          <w:szCs w:val="20"/>
        </w:rPr>
        <w:t xml:space="preserve"> </w:t>
      </w:r>
      <w:r w:rsidR="00806A69" w:rsidRPr="000941E9">
        <w:rPr>
          <w:sz w:val="20"/>
          <w:szCs w:val="20"/>
        </w:rPr>
        <w:t>em</w:t>
      </w:r>
      <w:r w:rsidR="00806A69" w:rsidRPr="000941E9">
        <w:rPr>
          <w:spacing w:val="39"/>
          <w:sz w:val="20"/>
          <w:szCs w:val="20"/>
        </w:rPr>
        <w:t xml:space="preserve"> </w:t>
      </w:r>
      <w:r w:rsidR="00806A69" w:rsidRPr="000941E9">
        <w:rPr>
          <w:sz w:val="20"/>
          <w:szCs w:val="20"/>
        </w:rPr>
        <w:t>que</w:t>
      </w:r>
      <w:r w:rsidR="00806A69" w:rsidRPr="000941E9">
        <w:rPr>
          <w:spacing w:val="39"/>
          <w:sz w:val="20"/>
          <w:szCs w:val="20"/>
        </w:rPr>
        <w:t xml:space="preserve"> </w:t>
      </w:r>
      <w:r w:rsidR="00806A69" w:rsidRPr="000941E9">
        <w:rPr>
          <w:sz w:val="20"/>
          <w:szCs w:val="20"/>
        </w:rPr>
        <w:t>foi</w:t>
      </w:r>
      <w:r w:rsidR="00806A69" w:rsidRPr="000941E9">
        <w:rPr>
          <w:spacing w:val="39"/>
          <w:sz w:val="20"/>
          <w:szCs w:val="20"/>
        </w:rPr>
        <w:t xml:space="preserve"> </w:t>
      </w:r>
      <w:r w:rsidR="00806A69" w:rsidRPr="000941E9">
        <w:rPr>
          <w:sz w:val="20"/>
          <w:szCs w:val="20"/>
        </w:rPr>
        <w:t>executado o objeto contratado, dentre outros</w:t>
      </w:r>
      <w:r w:rsidR="00806A69" w:rsidRPr="000941E9">
        <w:rPr>
          <w:spacing w:val="40"/>
          <w:sz w:val="20"/>
          <w:szCs w:val="20"/>
        </w:rPr>
        <w:t xml:space="preserve"> </w:t>
      </w:r>
      <w:r w:rsidR="00806A69" w:rsidRPr="000941E9">
        <w:rPr>
          <w:spacing w:val="-2"/>
          <w:sz w:val="20"/>
          <w:szCs w:val="20"/>
        </w:rPr>
        <w:t>documentos.</w:t>
      </w:r>
    </w:p>
    <w:p w14:paraId="47B3BA16" w14:textId="77777777" w:rsidR="003A5023" w:rsidRPr="000941E9" w:rsidRDefault="003A5023" w:rsidP="00F62F5F">
      <w:pPr>
        <w:pStyle w:val="Corpodetexto"/>
        <w:jc w:val="both"/>
        <w:rPr>
          <w:sz w:val="20"/>
          <w:szCs w:val="20"/>
        </w:rPr>
      </w:pPr>
    </w:p>
    <w:p w14:paraId="17B23B28" w14:textId="1FFC48A0" w:rsidR="003A5023" w:rsidRPr="000941E9" w:rsidRDefault="00806A69" w:rsidP="00F62F5F">
      <w:pPr>
        <w:pStyle w:val="Ttulo1"/>
        <w:numPr>
          <w:ilvl w:val="0"/>
          <w:numId w:val="6"/>
        </w:numPr>
        <w:tabs>
          <w:tab w:val="left" w:pos="852"/>
        </w:tabs>
        <w:ind w:left="852" w:hanging="720"/>
        <w:jc w:val="both"/>
        <w:rPr>
          <w:sz w:val="20"/>
          <w:szCs w:val="20"/>
        </w:rPr>
      </w:pPr>
      <w:r w:rsidRPr="000941E9">
        <w:rPr>
          <w:sz w:val="20"/>
          <w:szCs w:val="20"/>
        </w:rPr>
        <w:t>ESTIMATIVAS</w:t>
      </w:r>
      <w:r w:rsidRPr="000941E9">
        <w:rPr>
          <w:spacing w:val="-6"/>
          <w:sz w:val="20"/>
          <w:szCs w:val="20"/>
        </w:rPr>
        <w:t xml:space="preserve"> </w:t>
      </w:r>
      <w:r w:rsidRPr="000941E9">
        <w:rPr>
          <w:sz w:val="20"/>
          <w:szCs w:val="20"/>
        </w:rPr>
        <w:t>DO</w:t>
      </w:r>
      <w:r w:rsidRPr="000941E9">
        <w:rPr>
          <w:spacing w:val="-7"/>
          <w:sz w:val="20"/>
          <w:szCs w:val="20"/>
        </w:rPr>
        <w:t xml:space="preserve"> </w:t>
      </w:r>
      <w:r w:rsidRPr="000941E9">
        <w:rPr>
          <w:sz w:val="20"/>
          <w:szCs w:val="20"/>
        </w:rPr>
        <w:t>VALOR</w:t>
      </w:r>
      <w:r w:rsidRPr="000941E9">
        <w:rPr>
          <w:spacing w:val="-6"/>
          <w:sz w:val="20"/>
          <w:szCs w:val="20"/>
        </w:rPr>
        <w:t xml:space="preserve"> </w:t>
      </w:r>
      <w:r w:rsidRPr="000941E9">
        <w:rPr>
          <w:sz w:val="20"/>
          <w:szCs w:val="20"/>
        </w:rPr>
        <w:t>DA</w:t>
      </w:r>
      <w:r w:rsidRPr="000941E9">
        <w:rPr>
          <w:spacing w:val="-6"/>
          <w:sz w:val="20"/>
          <w:szCs w:val="20"/>
        </w:rPr>
        <w:t xml:space="preserve"> </w:t>
      </w:r>
      <w:r w:rsidRPr="000941E9">
        <w:rPr>
          <w:spacing w:val="-2"/>
          <w:sz w:val="20"/>
          <w:szCs w:val="20"/>
        </w:rPr>
        <w:t>CONTRATAÇÃO</w:t>
      </w:r>
    </w:p>
    <w:p w14:paraId="2B9436BD" w14:textId="77777777" w:rsidR="003A5023" w:rsidRPr="000941E9" w:rsidRDefault="003A5023" w:rsidP="00F62F5F">
      <w:pPr>
        <w:pStyle w:val="Corpodetexto"/>
        <w:spacing w:before="92"/>
        <w:jc w:val="both"/>
        <w:rPr>
          <w:sz w:val="20"/>
          <w:szCs w:val="20"/>
        </w:rPr>
      </w:pPr>
    </w:p>
    <w:p w14:paraId="7004B5E4" w14:textId="03DAEF31" w:rsidR="003A5023" w:rsidRDefault="00806A69" w:rsidP="00F62F5F">
      <w:pPr>
        <w:pStyle w:val="PargrafodaLista1"/>
        <w:numPr>
          <w:ilvl w:val="1"/>
          <w:numId w:val="6"/>
        </w:numPr>
        <w:tabs>
          <w:tab w:val="left" w:pos="395"/>
        </w:tabs>
        <w:ind w:left="132" w:right="472" w:firstLine="0"/>
        <w:jc w:val="both"/>
        <w:rPr>
          <w:sz w:val="20"/>
          <w:szCs w:val="20"/>
        </w:rPr>
      </w:pPr>
      <w:r w:rsidRPr="000941E9">
        <w:rPr>
          <w:sz w:val="20"/>
          <w:szCs w:val="20"/>
        </w:rPr>
        <w:t>O</w:t>
      </w:r>
      <w:r w:rsidRPr="000941E9">
        <w:rPr>
          <w:spacing w:val="40"/>
          <w:sz w:val="20"/>
          <w:szCs w:val="20"/>
        </w:rPr>
        <w:t xml:space="preserve"> </w:t>
      </w:r>
      <w:r w:rsidRPr="000941E9">
        <w:rPr>
          <w:sz w:val="20"/>
          <w:szCs w:val="20"/>
        </w:rPr>
        <w:t>custo</w:t>
      </w:r>
      <w:r w:rsidRPr="000941E9">
        <w:rPr>
          <w:spacing w:val="40"/>
          <w:sz w:val="20"/>
          <w:szCs w:val="20"/>
        </w:rPr>
        <w:t xml:space="preserve"> </w:t>
      </w:r>
      <w:r w:rsidRPr="000941E9">
        <w:rPr>
          <w:sz w:val="20"/>
          <w:szCs w:val="20"/>
        </w:rPr>
        <w:t>estimado</w:t>
      </w:r>
      <w:r w:rsidRPr="000941E9">
        <w:rPr>
          <w:spacing w:val="40"/>
          <w:sz w:val="20"/>
          <w:szCs w:val="20"/>
        </w:rPr>
        <w:t xml:space="preserve"> </w:t>
      </w:r>
      <w:r w:rsidRPr="000941E9">
        <w:rPr>
          <w:sz w:val="20"/>
          <w:szCs w:val="20"/>
        </w:rPr>
        <w:t>total</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contratação</w:t>
      </w:r>
      <w:r w:rsidRPr="000941E9">
        <w:rPr>
          <w:spacing w:val="22"/>
          <w:sz w:val="20"/>
          <w:szCs w:val="20"/>
        </w:rPr>
        <w:t xml:space="preserve"> </w:t>
      </w:r>
      <w:r w:rsidRPr="000941E9">
        <w:rPr>
          <w:sz w:val="20"/>
          <w:szCs w:val="20"/>
        </w:rPr>
        <w:t>é</w:t>
      </w:r>
      <w:r w:rsidRPr="000941E9">
        <w:rPr>
          <w:spacing w:val="22"/>
          <w:sz w:val="20"/>
          <w:szCs w:val="20"/>
        </w:rPr>
        <w:t xml:space="preserve"> </w:t>
      </w:r>
      <w:r w:rsidRPr="000941E9">
        <w:rPr>
          <w:sz w:val="20"/>
          <w:szCs w:val="20"/>
        </w:rPr>
        <w:t>de</w:t>
      </w:r>
      <w:r w:rsidRPr="000941E9">
        <w:rPr>
          <w:spacing w:val="22"/>
          <w:sz w:val="20"/>
          <w:szCs w:val="20"/>
        </w:rPr>
        <w:t xml:space="preserve"> </w:t>
      </w:r>
      <w:r w:rsidR="00F06D8E" w:rsidRPr="00F06D8E">
        <w:rPr>
          <w:sz w:val="20"/>
          <w:szCs w:val="20"/>
        </w:rPr>
        <w:t>R$ 255.535,50 (duzentos e cinquenta e cinco mil quinhentos e trinta e cinco reais e cinquenta centavos).</w:t>
      </w:r>
      <w:r w:rsidR="00F06D8E">
        <w:rPr>
          <w:sz w:val="20"/>
          <w:szCs w:val="20"/>
        </w:rPr>
        <w:t xml:space="preserve"> C</w:t>
      </w:r>
      <w:r w:rsidRPr="000941E9">
        <w:rPr>
          <w:sz w:val="20"/>
          <w:szCs w:val="20"/>
        </w:rPr>
        <w:t>onforme custo unitário aposto na tabela acima.</w:t>
      </w:r>
    </w:p>
    <w:p w14:paraId="0116E4F3" w14:textId="77777777" w:rsidR="00560EA8" w:rsidRPr="000941E9" w:rsidRDefault="00560EA8" w:rsidP="00560EA8">
      <w:pPr>
        <w:pStyle w:val="PargrafodaLista1"/>
        <w:tabs>
          <w:tab w:val="left" w:pos="395"/>
        </w:tabs>
        <w:ind w:right="472"/>
        <w:jc w:val="both"/>
        <w:rPr>
          <w:sz w:val="20"/>
          <w:szCs w:val="20"/>
        </w:rPr>
      </w:pPr>
    </w:p>
    <w:p w14:paraId="7FC2E5BC" w14:textId="046547D8" w:rsidR="003A5023" w:rsidRDefault="00806A69" w:rsidP="00F62F5F">
      <w:pPr>
        <w:pStyle w:val="PargrafodaLista1"/>
        <w:numPr>
          <w:ilvl w:val="1"/>
          <w:numId w:val="6"/>
        </w:numPr>
        <w:tabs>
          <w:tab w:val="left" w:pos="380"/>
        </w:tabs>
        <w:ind w:left="132" w:right="465" w:firstLine="0"/>
        <w:jc w:val="both"/>
        <w:rPr>
          <w:sz w:val="20"/>
          <w:szCs w:val="20"/>
        </w:rPr>
      </w:pPr>
      <w:r w:rsidRPr="000941E9">
        <w:rPr>
          <w:sz w:val="20"/>
          <w:szCs w:val="20"/>
        </w:rPr>
        <w:t>A</w:t>
      </w:r>
      <w:r w:rsidRPr="000941E9">
        <w:rPr>
          <w:spacing w:val="25"/>
          <w:sz w:val="20"/>
          <w:szCs w:val="20"/>
        </w:rPr>
        <w:t xml:space="preserve"> </w:t>
      </w:r>
      <w:r w:rsidRPr="000941E9">
        <w:rPr>
          <w:sz w:val="20"/>
          <w:szCs w:val="20"/>
        </w:rPr>
        <w:t>estimativa</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custo</w:t>
      </w:r>
      <w:r w:rsidRPr="000941E9">
        <w:rPr>
          <w:spacing w:val="25"/>
          <w:sz w:val="20"/>
          <w:szCs w:val="20"/>
        </w:rPr>
        <w:t xml:space="preserve"> </w:t>
      </w:r>
      <w:r w:rsidRPr="000941E9">
        <w:rPr>
          <w:sz w:val="20"/>
          <w:szCs w:val="20"/>
        </w:rPr>
        <w:t>levou</w:t>
      </w:r>
      <w:r w:rsidRPr="000941E9">
        <w:rPr>
          <w:spacing w:val="25"/>
          <w:sz w:val="20"/>
          <w:szCs w:val="20"/>
        </w:rPr>
        <w:t xml:space="preserve"> </w:t>
      </w:r>
      <w:r w:rsidRPr="000941E9">
        <w:rPr>
          <w:sz w:val="20"/>
          <w:szCs w:val="20"/>
        </w:rPr>
        <w:t>em</w:t>
      </w:r>
      <w:r w:rsidRPr="000941E9">
        <w:rPr>
          <w:spacing w:val="25"/>
          <w:sz w:val="20"/>
          <w:szCs w:val="20"/>
        </w:rPr>
        <w:t xml:space="preserve"> </w:t>
      </w:r>
      <w:r w:rsidRPr="000941E9">
        <w:rPr>
          <w:sz w:val="20"/>
          <w:szCs w:val="20"/>
        </w:rPr>
        <w:t>consideração</w:t>
      </w:r>
      <w:r w:rsidRPr="000941E9">
        <w:rPr>
          <w:spacing w:val="25"/>
          <w:sz w:val="20"/>
          <w:szCs w:val="20"/>
        </w:rPr>
        <w:t xml:space="preserve"> </w:t>
      </w:r>
      <w:r w:rsidRPr="000941E9">
        <w:rPr>
          <w:sz w:val="20"/>
          <w:szCs w:val="20"/>
        </w:rPr>
        <w:t>o</w:t>
      </w:r>
      <w:r w:rsidRPr="000941E9">
        <w:rPr>
          <w:spacing w:val="25"/>
          <w:sz w:val="20"/>
          <w:szCs w:val="20"/>
        </w:rPr>
        <w:t xml:space="preserve"> </w:t>
      </w:r>
      <w:r w:rsidRPr="000941E9">
        <w:rPr>
          <w:sz w:val="20"/>
          <w:szCs w:val="20"/>
        </w:rPr>
        <w:t>risco</w:t>
      </w:r>
      <w:r w:rsidRPr="000941E9">
        <w:rPr>
          <w:spacing w:val="25"/>
          <w:sz w:val="20"/>
          <w:szCs w:val="20"/>
        </w:rPr>
        <w:t xml:space="preserve"> </w:t>
      </w:r>
      <w:r w:rsidRPr="000941E9">
        <w:rPr>
          <w:sz w:val="20"/>
          <w:szCs w:val="20"/>
        </w:rPr>
        <w:t>envolvido</w:t>
      </w:r>
      <w:r w:rsidRPr="000941E9">
        <w:rPr>
          <w:spacing w:val="25"/>
          <w:sz w:val="20"/>
          <w:szCs w:val="20"/>
        </w:rPr>
        <w:t xml:space="preserve"> </w:t>
      </w:r>
      <w:r w:rsidRPr="000941E9">
        <w:rPr>
          <w:sz w:val="20"/>
          <w:szCs w:val="20"/>
        </w:rPr>
        <w:t>na</w:t>
      </w:r>
      <w:r w:rsidRPr="000941E9">
        <w:rPr>
          <w:spacing w:val="25"/>
          <w:sz w:val="20"/>
          <w:szCs w:val="20"/>
        </w:rPr>
        <w:t xml:space="preserve"> </w:t>
      </w:r>
      <w:r w:rsidRPr="000941E9">
        <w:rPr>
          <w:sz w:val="20"/>
          <w:szCs w:val="20"/>
        </w:rPr>
        <w:t>contratação</w:t>
      </w:r>
      <w:r w:rsidRPr="000941E9">
        <w:rPr>
          <w:spacing w:val="25"/>
          <w:sz w:val="20"/>
          <w:szCs w:val="20"/>
        </w:rPr>
        <w:t xml:space="preserve"> </w:t>
      </w:r>
      <w:r w:rsidRPr="000941E9">
        <w:rPr>
          <w:sz w:val="20"/>
          <w:szCs w:val="20"/>
        </w:rPr>
        <w:t>e</w:t>
      </w:r>
      <w:r w:rsidRPr="000941E9">
        <w:rPr>
          <w:spacing w:val="25"/>
          <w:sz w:val="20"/>
          <w:szCs w:val="20"/>
        </w:rPr>
        <w:t xml:space="preserve"> </w:t>
      </w:r>
      <w:r w:rsidRPr="000941E9">
        <w:rPr>
          <w:sz w:val="20"/>
          <w:szCs w:val="20"/>
        </w:rPr>
        <w:t>sua</w:t>
      </w:r>
      <w:r w:rsidRPr="000941E9">
        <w:rPr>
          <w:spacing w:val="25"/>
          <w:sz w:val="20"/>
          <w:szCs w:val="20"/>
        </w:rPr>
        <w:t xml:space="preserve"> </w:t>
      </w:r>
      <w:r w:rsidRPr="000941E9">
        <w:rPr>
          <w:sz w:val="20"/>
          <w:szCs w:val="20"/>
        </w:rPr>
        <w:t>alocação entre contratante e contratado, conforme especificado na matriz de</w:t>
      </w:r>
      <w:r w:rsidRPr="000941E9">
        <w:rPr>
          <w:spacing w:val="40"/>
          <w:sz w:val="20"/>
          <w:szCs w:val="20"/>
        </w:rPr>
        <w:t xml:space="preserve"> </w:t>
      </w:r>
      <w:r w:rsidRPr="000941E9">
        <w:rPr>
          <w:sz w:val="20"/>
          <w:szCs w:val="20"/>
        </w:rPr>
        <w:t>risco constante do Contrato.</w:t>
      </w:r>
    </w:p>
    <w:p w14:paraId="3C81E4BD" w14:textId="77777777" w:rsidR="0091187C" w:rsidRPr="000941E9" w:rsidRDefault="0091187C" w:rsidP="0091187C">
      <w:pPr>
        <w:pStyle w:val="PargrafodaLista1"/>
        <w:tabs>
          <w:tab w:val="left" w:pos="380"/>
        </w:tabs>
        <w:ind w:right="465"/>
        <w:jc w:val="both"/>
        <w:rPr>
          <w:sz w:val="20"/>
          <w:szCs w:val="20"/>
        </w:rPr>
      </w:pPr>
    </w:p>
    <w:p w14:paraId="72F44B83" w14:textId="77777777" w:rsidR="003A5023" w:rsidRPr="000941E9" w:rsidRDefault="00806A69" w:rsidP="000941E9">
      <w:pPr>
        <w:pStyle w:val="Ttulo1"/>
        <w:numPr>
          <w:ilvl w:val="0"/>
          <w:numId w:val="6"/>
        </w:numPr>
        <w:tabs>
          <w:tab w:val="left" w:pos="351"/>
        </w:tabs>
        <w:spacing w:before="1"/>
        <w:ind w:left="351" w:hanging="219"/>
        <w:rPr>
          <w:sz w:val="20"/>
          <w:szCs w:val="20"/>
        </w:rPr>
      </w:pPr>
      <w:r w:rsidRPr="000941E9">
        <w:rPr>
          <w:sz w:val="20"/>
          <w:szCs w:val="20"/>
        </w:rPr>
        <w:t>ADEQUAÇÃO</w:t>
      </w:r>
      <w:r w:rsidRPr="000941E9">
        <w:rPr>
          <w:spacing w:val="10"/>
          <w:sz w:val="20"/>
          <w:szCs w:val="20"/>
        </w:rPr>
        <w:t xml:space="preserve"> </w:t>
      </w:r>
      <w:r w:rsidRPr="000941E9">
        <w:rPr>
          <w:spacing w:val="-2"/>
          <w:sz w:val="20"/>
          <w:szCs w:val="20"/>
        </w:rPr>
        <w:t>ORÇAMENTÁRIA</w:t>
      </w:r>
    </w:p>
    <w:p w14:paraId="6139108F" w14:textId="4ECC5AF2" w:rsidR="003A5023" w:rsidRPr="00B03199" w:rsidRDefault="00806A69" w:rsidP="000941E9">
      <w:pPr>
        <w:pStyle w:val="PargrafodaLista1"/>
        <w:numPr>
          <w:ilvl w:val="1"/>
          <w:numId w:val="6"/>
        </w:numPr>
        <w:tabs>
          <w:tab w:val="left" w:pos="436"/>
        </w:tabs>
        <w:ind w:left="436" w:hanging="304"/>
        <w:rPr>
          <w:sz w:val="20"/>
          <w:szCs w:val="20"/>
        </w:rPr>
      </w:pPr>
      <w:r w:rsidRPr="000941E9">
        <w:rPr>
          <w:sz w:val="20"/>
          <w:szCs w:val="20"/>
        </w:rPr>
        <w:t>As</w:t>
      </w:r>
      <w:r w:rsidRPr="000941E9">
        <w:rPr>
          <w:spacing w:val="2"/>
          <w:sz w:val="20"/>
          <w:szCs w:val="20"/>
        </w:rPr>
        <w:t xml:space="preserve"> </w:t>
      </w:r>
      <w:r w:rsidRPr="000941E9">
        <w:rPr>
          <w:sz w:val="20"/>
          <w:szCs w:val="20"/>
        </w:rPr>
        <w:t>despesas</w:t>
      </w:r>
      <w:r w:rsidRPr="000941E9">
        <w:rPr>
          <w:spacing w:val="2"/>
          <w:sz w:val="20"/>
          <w:szCs w:val="20"/>
        </w:rPr>
        <w:t xml:space="preserve"> </w:t>
      </w:r>
      <w:r w:rsidRPr="000941E9">
        <w:rPr>
          <w:sz w:val="20"/>
          <w:szCs w:val="20"/>
        </w:rPr>
        <w:t>decorrentes</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correrão</w:t>
      </w:r>
      <w:r w:rsidRPr="000941E9">
        <w:rPr>
          <w:spacing w:val="3"/>
          <w:sz w:val="20"/>
          <w:szCs w:val="20"/>
        </w:rPr>
        <w:t xml:space="preserve"> </w:t>
      </w:r>
      <w:r w:rsidRPr="000941E9">
        <w:rPr>
          <w:sz w:val="20"/>
          <w:szCs w:val="20"/>
        </w:rPr>
        <w:t>à</w:t>
      </w:r>
      <w:r w:rsidRPr="000941E9">
        <w:rPr>
          <w:spacing w:val="2"/>
          <w:sz w:val="20"/>
          <w:szCs w:val="20"/>
        </w:rPr>
        <w:t xml:space="preserve"> </w:t>
      </w:r>
      <w:r w:rsidRPr="000941E9">
        <w:rPr>
          <w:sz w:val="20"/>
          <w:szCs w:val="20"/>
        </w:rPr>
        <w:t>conta</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recursos</w:t>
      </w:r>
      <w:r w:rsidRPr="000941E9">
        <w:rPr>
          <w:spacing w:val="2"/>
          <w:sz w:val="20"/>
          <w:szCs w:val="20"/>
        </w:rPr>
        <w:t xml:space="preserve"> </w:t>
      </w:r>
      <w:r w:rsidRPr="000941E9">
        <w:rPr>
          <w:sz w:val="20"/>
          <w:szCs w:val="20"/>
        </w:rPr>
        <w:t>específicos</w:t>
      </w:r>
      <w:r w:rsidRPr="000941E9">
        <w:rPr>
          <w:spacing w:val="2"/>
          <w:sz w:val="20"/>
          <w:szCs w:val="20"/>
        </w:rPr>
        <w:t xml:space="preserve"> </w:t>
      </w:r>
      <w:r w:rsidRPr="000941E9">
        <w:rPr>
          <w:sz w:val="20"/>
          <w:szCs w:val="20"/>
        </w:rPr>
        <w:t>consignados</w:t>
      </w:r>
      <w:r w:rsidRPr="000941E9">
        <w:rPr>
          <w:spacing w:val="3"/>
          <w:sz w:val="20"/>
          <w:szCs w:val="20"/>
        </w:rPr>
        <w:t xml:space="preserve"> </w:t>
      </w:r>
      <w:r w:rsidRPr="000941E9">
        <w:rPr>
          <w:sz w:val="20"/>
          <w:szCs w:val="20"/>
        </w:rPr>
        <w:t>no</w:t>
      </w:r>
      <w:r w:rsidRPr="000941E9">
        <w:rPr>
          <w:spacing w:val="2"/>
          <w:sz w:val="20"/>
          <w:szCs w:val="20"/>
        </w:rPr>
        <w:t xml:space="preserve"> </w:t>
      </w:r>
      <w:r w:rsidRPr="000941E9">
        <w:rPr>
          <w:spacing w:val="-2"/>
          <w:sz w:val="20"/>
          <w:szCs w:val="20"/>
        </w:rPr>
        <w:t>Orçamento.</w:t>
      </w:r>
    </w:p>
    <w:p w14:paraId="763BF5BB" w14:textId="6D8097E4" w:rsidR="003A5023" w:rsidRPr="000941E9" w:rsidRDefault="00806A69" w:rsidP="000941E9">
      <w:pPr>
        <w:pStyle w:val="PargrafodaLista1"/>
        <w:numPr>
          <w:ilvl w:val="1"/>
          <w:numId w:val="6"/>
        </w:numPr>
        <w:tabs>
          <w:tab w:val="left" w:pos="436"/>
        </w:tabs>
        <w:ind w:left="436" w:hanging="304"/>
        <w:rPr>
          <w:sz w:val="20"/>
          <w:szCs w:val="20"/>
        </w:rPr>
      </w:pPr>
      <w:r w:rsidRPr="000941E9">
        <w:rPr>
          <w:sz w:val="20"/>
          <w:szCs w:val="20"/>
        </w:rPr>
        <w:t>A</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será</w:t>
      </w:r>
      <w:r w:rsidRPr="000941E9">
        <w:rPr>
          <w:spacing w:val="2"/>
          <w:sz w:val="20"/>
          <w:szCs w:val="20"/>
        </w:rPr>
        <w:t xml:space="preserve"> </w:t>
      </w:r>
      <w:r w:rsidRPr="000941E9">
        <w:rPr>
          <w:sz w:val="20"/>
          <w:szCs w:val="20"/>
        </w:rPr>
        <w:t>atendida</w:t>
      </w:r>
      <w:r w:rsidRPr="000941E9">
        <w:rPr>
          <w:spacing w:val="2"/>
          <w:sz w:val="20"/>
          <w:szCs w:val="20"/>
        </w:rPr>
        <w:t xml:space="preserve"> </w:t>
      </w:r>
      <w:r w:rsidRPr="000941E9">
        <w:rPr>
          <w:sz w:val="20"/>
          <w:szCs w:val="20"/>
        </w:rPr>
        <w:t>pela</w:t>
      </w:r>
      <w:r w:rsidRPr="000941E9">
        <w:rPr>
          <w:spacing w:val="2"/>
          <w:sz w:val="20"/>
          <w:szCs w:val="20"/>
        </w:rPr>
        <w:t xml:space="preserve"> </w:t>
      </w:r>
      <w:r w:rsidRPr="000941E9">
        <w:rPr>
          <w:sz w:val="20"/>
          <w:szCs w:val="20"/>
        </w:rPr>
        <w:t>seguinte</w:t>
      </w:r>
      <w:r w:rsidRPr="000941E9">
        <w:rPr>
          <w:spacing w:val="2"/>
          <w:sz w:val="20"/>
          <w:szCs w:val="20"/>
        </w:rPr>
        <w:t xml:space="preserve"> </w:t>
      </w:r>
      <w:r w:rsidRPr="000941E9">
        <w:rPr>
          <w:spacing w:val="-2"/>
          <w:sz w:val="20"/>
          <w:szCs w:val="20"/>
        </w:rPr>
        <w:t>dotação:</w:t>
      </w:r>
      <w:r w:rsidR="00551916">
        <w:rPr>
          <w:spacing w:val="-2"/>
          <w:sz w:val="20"/>
          <w:szCs w:val="20"/>
        </w:rPr>
        <w:t xml:space="preserve"> </w:t>
      </w:r>
    </w:p>
    <w:p w14:paraId="6B9D2AC9" w14:textId="260A18A4" w:rsidR="003A5023" w:rsidRDefault="00D6140D">
      <w:pPr>
        <w:pStyle w:val="Corpodetexto"/>
        <w:spacing w:before="85"/>
        <w:rPr>
          <w:sz w:val="20"/>
        </w:rPr>
      </w:pPr>
      <w:r w:rsidRPr="005960E7">
        <w:rPr>
          <w:noProof/>
        </w:rPr>
        <w:lastRenderedPageBreak/>
        <w:drawing>
          <wp:inline distT="0" distB="0" distL="0" distR="0" wp14:anchorId="503E4208" wp14:editId="79D0CAD2">
            <wp:extent cx="6530340" cy="1859280"/>
            <wp:effectExtent l="0" t="0" r="3810" b="762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530340" cy="1859280"/>
                    </a:xfrm>
                    <a:prstGeom prst="rect">
                      <a:avLst/>
                    </a:prstGeom>
                  </pic:spPr>
                </pic:pic>
              </a:graphicData>
            </a:graphic>
          </wp:inline>
        </w:drawing>
      </w:r>
      <w:r w:rsidRPr="005960E7">
        <w:rPr>
          <w:noProof/>
        </w:rPr>
        <w:drawing>
          <wp:inline distT="0" distB="0" distL="0" distR="0" wp14:anchorId="1898BD44" wp14:editId="68D19EA4">
            <wp:extent cx="6530340" cy="1886218"/>
            <wp:effectExtent l="0" t="0" r="381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30340" cy="1886218"/>
                    </a:xfrm>
                    <a:prstGeom prst="rect">
                      <a:avLst/>
                    </a:prstGeom>
                  </pic:spPr>
                </pic:pic>
              </a:graphicData>
            </a:graphic>
          </wp:inline>
        </w:drawing>
      </w:r>
      <w:r w:rsidR="00980797" w:rsidRPr="003A60DA">
        <w:rPr>
          <w:noProof/>
        </w:rPr>
        <w:drawing>
          <wp:inline distT="0" distB="0" distL="0" distR="0" wp14:anchorId="6C60081E" wp14:editId="035E60D2">
            <wp:extent cx="6530340" cy="1885950"/>
            <wp:effectExtent l="0" t="0" r="381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530340" cy="1885950"/>
                    </a:xfrm>
                    <a:prstGeom prst="rect">
                      <a:avLst/>
                    </a:prstGeom>
                  </pic:spPr>
                </pic:pic>
              </a:graphicData>
            </a:graphic>
          </wp:inline>
        </w:drawing>
      </w:r>
      <w:r w:rsidR="005960E7" w:rsidRPr="005960E7">
        <w:rPr>
          <w:noProof/>
        </w:rPr>
        <w:drawing>
          <wp:inline distT="0" distB="0" distL="0" distR="0" wp14:anchorId="0053E14E" wp14:editId="227B23D4">
            <wp:extent cx="6531610" cy="1885315"/>
            <wp:effectExtent l="0" t="0" r="2540" b="63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531610" cy="1885315"/>
                    </a:xfrm>
                    <a:prstGeom prst="rect">
                      <a:avLst/>
                    </a:prstGeom>
                  </pic:spPr>
                </pic:pic>
              </a:graphicData>
            </a:graphic>
          </wp:inline>
        </w:drawing>
      </w:r>
    </w:p>
    <w:p w14:paraId="132D111C" w14:textId="690EA930" w:rsidR="003A5023" w:rsidRPr="006641B2" w:rsidRDefault="00806A69" w:rsidP="00CA316E">
      <w:pPr>
        <w:pStyle w:val="PargrafodaLista1"/>
        <w:numPr>
          <w:ilvl w:val="1"/>
          <w:numId w:val="6"/>
        </w:numPr>
        <w:tabs>
          <w:tab w:val="left" w:pos="451"/>
        </w:tabs>
        <w:spacing w:line="276" w:lineRule="auto"/>
        <w:ind w:left="132" w:right="470" w:firstLine="0"/>
        <w:jc w:val="both"/>
        <w:rPr>
          <w:sz w:val="20"/>
          <w:szCs w:val="20"/>
        </w:rPr>
      </w:pPr>
      <w:r w:rsidRPr="006641B2">
        <w:rPr>
          <w:sz w:val="20"/>
          <w:szCs w:val="20"/>
        </w:rPr>
        <w:t>A</w:t>
      </w:r>
      <w:r w:rsidRPr="006641B2">
        <w:rPr>
          <w:spacing w:val="30"/>
          <w:sz w:val="20"/>
          <w:szCs w:val="20"/>
        </w:rPr>
        <w:t xml:space="preserve"> </w:t>
      </w:r>
      <w:r w:rsidRPr="006641B2">
        <w:rPr>
          <w:sz w:val="20"/>
          <w:szCs w:val="20"/>
        </w:rPr>
        <w:t>dotação</w:t>
      </w:r>
      <w:r w:rsidRPr="006641B2">
        <w:rPr>
          <w:spacing w:val="30"/>
          <w:sz w:val="20"/>
          <w:szCs w:val="20"/>
        </w:rPr>
        <w:t xml:space="preserve"> </w:t>
      </w:r>
      <w:r w:rsidRPr="006641B2">
        <w:rPr>
          <w:sz w:val="20"/>
          <w:szCs w:val="20"/>
        </w:rPr>
        <w:t>relativa</w:t>
      </w:r>
      <w:r w:rsidRPr="006641B2">
        <w:rPr>
          <w:spacing w:val="30"/>
          <w:sz w:val="20"/>
          <w:szCs w:val="20"/>
        </w:rPr>
        <w:t xml:space="preserve"> </w:t>
      </w:r>
      <w:r w:rsidRPr="006641B2">
        <w:rPr>
          <w:sz w:val="20"/>
          <w:szCs w:val="20"/>
        </w:rPr>
        <w:t>aos exercícios financeiros subsequentes será indicada após aprovação da Lei Orçamentária respectiva e liberação dos créditos correspondentes,</w:t>
      </w:r>
      <w:r w:rsidRPr="006641B2">
        <w:rPr>
          <w:spacing w:val="40"/>
          <w:sz w:val="20"/>
          <w:szCs w:val="20"/>
        </w:rPr>
        <w:t xml:space="preserve"> </w:t>
      </w:r>
      <w:r w:rsidRPr="006641B2">
        <w:rPr>
          <w:sz w:val="20"/>
          <w:szCs w:val="20"/>
        </w:rPr>
        <w:t>mediante</w:t>
      </w:r>
      <w:r w:rsidRPr="006641B2">
        <w:rPr>
          <w:spacing w:val="-6"/>
          <w:sz w:val="20"/>
          <w:szCs w:val="20"/>
        </w:rPr>
        <w:t xml:space="preserve"> </w:t>
      </w:r>
      <w:r w:rsidRPr="006641B2">
        <w:rPr>
          <w:sz w:val="20"/>
          <w:szCs w:val="20"/>
        </w:rPr>
        <w:t>apostilamento.</w:t>
      </w:r>
    </w:p>
    <w:p w14:paraId="5F3BD536" w14:textId="389DC0B6" w:rsidR="003A5023" w:rsidRPr="006641B2" w:rsidRDefault="00806A69" w:rsidP="00F62F5F">
      <w:pPr>
        <w:ind w:left="132"/>
        <w:jc w:val="both"/>
        <w:rPr>
          <w:i/>
          <w:sz w:val="20"/>
          <w:szCs w:val="20"/>
        </w:rPr>
      </w:pPr>
      <w:r w:rsidRPr="006641B2">
        <w:rPr>
          <w:i/>
          <w:sz w:val="20"/>
          <w:szCs w:val="20"/>
        </w:rPr>
        <w:t>Bandeirantes,</w:t>
      </w:r>
      <w:r w:rsidRPr="006641B2">
        <w:rPr>
          <w:i/>
          <w:spacing w:val="-1"/>
          <w:sz w:val="20"/>
          <w:szCs w:val="20"/>
        </w:rPr>
        <w:t xml:space="preserve"> </w:t>
      </w:r>
      <w:r w:rsidR="00980797">
        <w:rPr>
          <w:i/>
          <w:spacing w:val="-1"/>
          <w:sz w:val="20"/>
          <w:szCs w:val="20"/>
        </w:rPr>
        <w:t>07</w:t>
      </w:r>
      <w:r w:rsidR="003E378D">
        <w:rPr>
          <w:i/>
          <w:spacing w:val="-1"/>
          <w:sz w:val="20"/>
          <w:szCs w:val="20"/>
        </w:rPr>
        <w:t xml:space="preserve"> </w:t>
      </w:r>
      <w:r w:rsidRPr="006641B2">
        <w:rPr>
          <w:i/>
          <w:sz w:val="20"/>
          <w:szCs w:val="20"/>
        </w:rPr>
        <w:t xml:space="preserve"> de</w:t>
      </w:r>
      <w:r w:rsidRPr="006641B2">
        <w:rPr>
          <w:i/>
          <w:spacing w:val="-1"/>
          <w:sz w:val="20"/>
          <w:szCs w:val="20"/>
        </w:rPr>
        <w:t xml:space="preserve"> </w:t>
      </w:r>
      <w:r w:rsidR="00980797">
        <w:rPr>
          <w:i/>
          <w:spacing w:val="-1"/>
          <w:sz w:val="20"/>
          <w:szCs w:val="20"/>
        </w:rPr>
        <w:t>abril</w:t>
      </w:r>
      <w:r w:rsidRPr="006641B2">
        <w:rPr>
          <w:i/>
          <w:sz w:val="20"/>
          <w:szCs w:val="20"/>
        </w:rPr>
        <w:t xml:space="preserve"> de</w:t>
      </w:r>
      <w:r w:rsidRPr="006641B2">
        <w:rPr>
          <w:i/>
          <w:spacing w:val="-1"/>
          <w:sz w:val="20"/>
          <w:szCs w:val="20"/>
        </w:rPr>
        <w:t xml:space="preserve"> </w:t>
      </w:r>
      <w:r w:rsidRPr="006641B2">
        <w:rPr>
          <w:i/>
          <w:spacing w:val="-2"/>
          <w:sz w:val="20"/>
          <w:szCs w:val="20"/>
        </w:rPr>
        <w:t>202</w:t>
      </w:r>
      <w:r w:rsidR="00430E16">
        <w:rPr>
          <w:i/>
          <w:spacing w:val="-2"/>
          <w:sz w:val="20"/>
          <w:szCs w:val="20"/>
        </w:rPr>
        <w:t>5</w:t>
      </w:r>
      <w:r w:rsidRPr="006641B2">
        <w:rPr>
          <w:i/>
          <w:spacing w:val="-2"/>
          <w:sz w:val="20"/>
          <w:szCs w:val="20"/>
        </w:rPr>
        <w:t>.</w:t>
      </w:r>
    </w:p>
    <w:p w14:paraId="3F5FB75C" w14:textId="59328BFB" w:rsidR="00430E16" w:rsidRDefault="00430E16">
      <w:pPr>
        <w:pStyle w:val="Corpodetexto"/>
        <w:rPr>
          <w:i/>
          <w:sz w:val="20"/>
          <w:szCs w:val="20"/>
        </w:rPr>
      </w:pPr>
    </w:p>
    <w:p w14:paraId="6FCE69B8" w14:textId="77777777" w:rsidR="003A5023" w:rsidRPr="006641B2" w:rsidRDefault="003A5023">
      <w:pPr>
        <w:pStyle w:val="Corpodetexto"/>
        <w:rPr>
          <w:i/>
          <w:sz w:val="20"/>
          <w:szCs w:val="20"/>
        </w:rPr>
      </w:pPr>
    </w:p>
    <w:p w14:paraId="5C965349" w14:textId="6500213C" w:rsidR="003E378D" w:rsidRPr="00E37A41" w:rsidRDefault="00E65A5D" w:rsidP="003E378D">
      <w:pPr>
        <w:ind w:firstLine="708"/>
        <w:jc w:val="center"/>
        <w:rPr>
          <w:b/>
          <w:sz w:val="24"/>
          <w:szCs w:val="24"/>
        </w:rPr>
      </w:pPr>
      <w:bookmarkStart w:id="3" w:name="_Hlk163735181"/>
      <w:r>
        <w:rPr>
          <w:b/>
          <w:sz w:val="24"/>
          <w:szCs w:val="24"/>
        </w:rPr>
        <w:t>ALINE FIRMINO NEVES VASCONCELOS</w:t>
      </w:r>
    </w:p>
    <w:p w14:paraId="0E05F376" w14:textId="77777777" w:rsidR="003E378D" w:rsidRPr="003E378D" w:rsidRDefault="003E378D" w:rsidP="003E378D">
      <w:pPr>
        <w:ind w:firstLine="708"/>
        <w:jc w:val="center"/>
        <w:rPr>
          <w:sz w:val="20"/>
          <w:szCs w:val="20"/>
        </w:rPr>
      </w:pPr>
      <w:r w:rsidRPr="003E378D">
        <w:rPr>
          <w:sz w:val="20"/>
          <w:szCs w:val="20"/>
        </w:rPr>
        <w:t>SECRETÁRIA MUNICIPAL DE EDUCAÇÃO, CULTURA E ESPORTE</w:t>
      </w:r>
    </w:p>
    <w:bookmarkEnd w:id="3"/>
    <w:p w14:paraId="1F82D5E0" w14:textId="6B0C93FD" w:rsidR="00456B5D" w:rsidRPr="006641B2" w:rsidRDefault="00456B5D" w:rsidP="003E378D">
      <w:pPr>
        <w:pStyle w:val="Corpodetexto"/>
        <w:ind w:left="3203"/>
        <w:rPr>
          <w:sz w:val="20"/>
          <w:szCs w:val="20"/>
        </w:rPr>
      </w:pPr>
    </w:p>
    <w:sectPr w:rsidR="00456B5D" w:rsidRPr="006641B2" w:rsidSect="00D918DD">
      <w:headerReference w:type="default" r:id="rId20"/>
      <w:footerReference w:type="default" r:id="rId21"/>
      <w:pgSz w:w="11906" w:h="16838"/>
      <w:pgMar w:top="2081" w:right="760" w:bottom="760" w:left="862" w:header="193" w:footer="561" w:gutter="0"/>
      <w:cols w:space="72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B0D18E" w14:textId="77777777" w:rsidR="00BA6AD9" w:rsidRDefault="00BA6AD9">
      <w:r>
        <w:separator/>
      </w:r>
    </w:p>
  </w:endnote>
  <w:endnote w:type="continuationSeparator" w:id="0">
    <w:p w14:paraId="22449269" w14:textId="77777777" w:rsidR="00BA6AD9" w:rsidRDefault="00BA6A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26D5F8" w14:textId="78920090" w:rsidR="00753E16" w:rsidRDefault="00753E16">
    <w:pPr>
      <w:pStyle w:val="Corpodetexto"/>
      <w:spacing w:line="12" w:lineRule="auto"/>
      <w:rPr>
        <w:sz w:val="20"/>
      </w:rPr>
    </w:pPr>
    <w:r>
      <w:rPr>
        <w:noProof/>
        <w:lang w:val="pt-BR" w:eastAsia="pt-BR"/>
      </w:rPr>
      <mc:AlternateContent>
        <mc:Choice Requires="wps">
          <w:drawing>
            <wp:anchor distT="72390" distB="72390" distL="0" distR="0" simplePos="0" relativeHeight="251652096" behindDoc="1" locked="0" layoutInCell="0" allowOverlap="1" wp14:anchorId="6FD4F87E" wp14:editId="142C999D">
              <wp:simplePos x="0" y="0"/>
              <wp:positionH relativeFrom="page">
                <wp:posOffset>1203960</wp:posOffset>
              </wp:positionH>
              <wp:positionV relativeFrom="page">
                <wp:posOffset>10175240</wp:posOffset>
              </wp:positionV>
              <wp:extent cx="3047365" cy="82550"/>
              <wp:effectExtent l="0" t="0" r="0" b="0"/>
              <wp:wrapNone/>
              <wp:docPr id="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736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276BAD" w14:textId="14ABD2B4" w:rsidR="00753E16" w:rsidRDefault="00753E16">
                          <w:pPr>
                            <w:pStyle w:val="Contedodoquadro"/>
                            <w:spacing w:before="20"/>
                            <w:ind w:left="20"/>
                          </w:pPr>
                          <w:r>
                            <w:rPr>
                              <w:w w:val="105"/>
                              <w:sz w:val="8"/>
                            </w:rPr>
                            <w:t>Rua</w:t>
                          </w:r>
                          <w:r>
                            <w:rPr>
                              <w:spacing w:val="-7"/>
                              <w:w w:val="105"/>
                              <w:sz w:val="8"/>
                            </w:rPr>
                            <w:t xml:space="preserve"> </w:t>
                          </w:r>
                          <w:r>
                            <w:rPr>
                              <w:w w:val="105"/>
                              <w:sz w:val="8"/>
                            </w:rPr>
                            <w:t>Frei</w:t>
                          </w:r>
                          <w:r>
                            <w:rPr>
                              <w:spacing w:val="-5"/>
                              <w:w w:val="105"/>
                              <w:sz w:val="8"/>
                            </w:rPr>
                            <w:t xml:space="preserve"> </w:t>
                          </w:r>
                          <w:r>
                            <w:rPr>
                              <w:w w:val="105"/>
                              <w:sz w:val="8"/>
                            </w:rPr>
                            <w:t>Rafael</w:t>
                          </w:r>
                          <w:r>
                            <w:rPr>
                              <w:spacing w:val="-5"/>
                              <w:w w:val="105"/>
                              <w:sz w:val="8"/>
                            </w:rPr>
                            <w:t xml:space="preserve"> </w:t>
                          </w:r>
                          <w:r>
                            <w:rPr>
                              <w:w w:val="105"/>
                              <w:sz w:val="8"/>
                            </w:rPr>
                            <w:t>Proner</w:t>
                          </w:r>
                          <w:r>
                            <w:rPr>
                              <w:spacing w:val="13"/>
                              <w:w w:val="105"/>
                              <w:sz w:val="8"/>
                            </w:rPr>
                            <w:t xml:space="preserve"> </w:t>
                          </w:r>
                          <w:r>
                            <w:rPr>
                              <w:w w:val="105"/>
                              <w:sz w:val="8"/>
                            </w:rPr>
                            <w:t>nº</w:t>
                          </w:r>
                          <w:r>
                            <w:rPr>
                              <w:spacing w:val="-5"/>
                              <w:w w:val="105"/>
                              <w:sz w:val="8"/>
                            </w:rPr>
                            <w:t xml:space="preserve"> </w:t>
                          </w:r>
                          <w:r>
                            <w:rPr>
                              <w:w w:val="105"/>
                              <w:sz w:val="8"/>
                            </w:rPr>
                            <w:t>1457</w:t>
                          </w:r>
                          <w:r>
                            <w:rPr>
                              <w:spacing w:val="-5"/>
                              <w:w w:val="105"/>
                              <w:sz w:val="8"/>
                            </w:rPr>
                            <w:t xml:space="preserve"> </w:t>
                          </w:r>
                          <w:r>
                            <w:rPr>
                              <w:w w:val="105"/>
                              <w:sz w:val="8"/>
                            </w:rPr>
                            <w:t>–</w:t>
                          </w:r>
                          <w:r>
                            <w:rPr>
                              <w:spacing w:val="-5"/>
                              <w:w w:val="105"/>
                              <w:sz w:val="8"/>
                            </w:rPr>
                            <w:t xml:space="preserve"> </w:t>
                          </w:r>
                          <w:r>
                            <w:rPr>
                              <w:w w:val="105"/>
                              <w:sz w:val="8"/>
                            </w:rPr>
                            <w:t>Caixa</w:t>
                          </w:r>
                          <w:r>
                            <w:rPr>
                              <w:spacing w:val="-4"/>
                              <w:w w:val="105"/>
                              <w:sz w:val="8"/>
                            </w:rPr>
                            <w:t xml:space="preserve"> </w:t>
                          </w:r>
                          <w:r>
                            <w:rPr>
                              <w:w w:val="105"/>
                              <w:sz w:val="8"/>
                            </w:rPr>
                            <w:t>Postal</w:t>
                          </w:r>
                          <w:r>
                            <w:rPr>
                              <w:spacing w:val="-5"/>
                              <w:w w:val="105"/>
                              <w:sz w:val="8"/>
                            </w:rPr>
                            <w:t xml:space="preserve"> </w:t>
                          </w:r>
                          <w:r>
                            <w:rPr>
                              <w:w w:val="105"/>
                              <w:sz w:val="8"/>
                            </w:rPr>
                            <w:t>281</w:t>
                          </w:r>
                          <w:r>
                            <w:rPr>
                              <w:spacing w:val="-5"/>
                              <w:w w:val="105"/>
                              <w:sz w:val="8"/>
                            </w:rPr>
                            <w:t xml:space="preserve"> </w:t>
                          </w:r>
                          <w:r>
                            <w:rPr>
                              <w:w w:val="105"/>
                              <w:sz w:val="8"/>
                            </w:rPr>
                            <w:t>–</w:t>
                          </w:r>
                          <w:r>
                            <w:rPr>
                              <w:spacing w:val="-4"/>
                              <w:w w:val="105"/>
                              <w:sz w:val="8"/>
                            </w:rPr>
                            <w:t xml:space="preserve"> </w:t>
                          </w:r>
                          <w:r>
                            <w:rPr>
                              <w:w w:val="105"/>
                              <w:sz w:val="8"/>
                            </w:rPr>
                            <w:t>CEP</w:t>
                          </w:r>
                          <w:r>
                            <w:rPr>
                              <w:spacing w:val="-5"/>
                              <w:w w:val="105"/>
                              <w:sz w:val="8"/>
                            </w:rPr>
                            <w:t xml:space="preserve"> </w:t>
                          </w:r>
                          <w:r>
                            <w:rPr>
                              <w:w w:val="105"/>
                              <w:sz w:val="8"/>
                            </w:rPr>
                            <w:t>86.360-000</w:t>
                          </w:r>
                          <w:r>
                            <w:rPr>
                              <w:spacing w:val="-5"/>
                              <w:w w:val="105"/>
                              <w:sz w:val="8"/>
                            </w:rPr>
                            <w:t xml:space="preserve"> </w:t>
                          </w:r>
                          <w:r>
                            <w:rPr>
                              <w:w w:val="105"/>
                              <w:sz w:val="8"/>
                            </w:rPr>
                            <w:t>––</w:t>
                          </w:r>
                          <w:r>
                            <w:rPr>
                              <w:spacing w:val="-5"/>
                              <w:w w:val="105"/>
                              <w:sz w:val="8"/>
                            </w:rPr>
                            <w:t xml:space="preserve"> </w:t>
                          </w:r>
                          <w:r>
                            <w:rPr>
                              <w:w w:val="105"/>
                              <w:sz w:val="8"/>
                            </w:rPr>
                            <w:t>Tel:</w:t>
                          </w:r>
                          <w:r>
                            <w:rPr>
                              <w:spacing w:val="-4"/>
                              <w:w w:val="105"/>
                              <w:sz w:val="8"/>
                            </w:rPr>
                            <w:t xml:space="preserve"> </w:t>
                          </w:r>
                          <w:r>
                            <w:rPr>
                              <w:w w:val="105"/>
                              <w:sz w:val="8"/>
                            </w:rPr>
                            <w:t>(43)</w:t>
                          </w:r>
                          <w:r>
                            <w:rPr>
                              <w:spacing w:val="-5"/>
                              <w:w w:val="105"/>
                              <w:sz w:val="8"/>
                            </w:rPr>
                            <w:t xml:space="preserve"> </w:t>
                          </w:r>
                          <w:r>
                            <w:rPr>
                              <w:w w:val="105"/>
                              <w:sz w:val="8"/>
                            </w:rPr>
                            <w:t>3542-4525</w:t>
                          </w:r>
                          <w:r>
                            <w:rPr>
                              <w:spacing w:val="-5"/>
                              <w:w w:val="105"/>
                              <w:sz w:val="8"/>
                            </w:rPr>
                            <w:t xml:space="preserve"> </w:t>
                          </w:r>
                          <w:r>
                            <w:rPr>
                              <w:w w:val="105"/>
                              <w:sz w:val="8"/>
                            </w:rPr>
                            <w:t>–</w:t>
                          </w:r>
                          <w:r>
                            <w:rPr>
                              <w:spacing w:val="-5"/>
                              <w:w w:val="105"/>
                              <w:sz w:val="8"/>
                            </w:rPr>
                            <w:t xml:space="preserve"> </w:t>
                          </w:r>
                          <w:r>
                            <w:rPr>
                              <w:w w:val="105"/>
                              <w:sz w:val="8"/>
                            </w:rPr>
                            <w:t>Fax</w:t>
                          </w:r>
                          <w:r>
                            <w:rPr>
                              <w:spacing w:val="-4"/>
                              <w:w w:val="105"/>
                              <w:sz w:val="8"/>
                            </w:rPr>
                            <w:t xml:space="preserve"> </w:t>
                          </w:r>
                          <w:r>
                            <w:rPr>
                              <w:w w:val="105"/>
                              <w:sz w:val="8"/>
                            </w:rPr>
                            <w:t>3542-3322</w:t>
                          </w:r>
                          <w:r>
                            <w:rPr>
                              <w:spacing w:val="12"/>
                              <w:w w:val="105"/>
                              <w:sz w:val="8"/>
                            </w:rPr>
                            <w:t xml:space="preserve"> </w:t>
                          </w:r>
                          <w:r>
                            <w:rPr>
                              <w:w w:val="105"/>
                              <w:sz w:val="8"/>
                            </w:rPr>
                            <w:t>e</w:t>
                          </w:r>
                          <w:r>
                            <w:rPr>
                              <w:spacing w:val="-5"/>
                              <w:w w:val="105"/>
                              <w:sz w:val="8"/>
                            </w:rPr>
                            <w:t xml:space="preserve"> </w:t>
                          </w:r>
                          <w:r>
                            <w:rPr>
                              <w:w w:val="105"/>
                              <w:sz w:val="8"/>
                            </w:rPr>
                            <w:t>CNPJ</w:t>
                          </w:r>
                          <w:r>
                            <w:rPr>
                              <w:spacing w:val="-4"/>
                              <w:w w:val="105"/>
                              <w:sz w:val="8"/>
                            </w:rPr>
                            <w:t xml:space="preserve"> </w:t>
                          </w:r>
                          <w:r>
                            <w:rPr>
                              <w:w w:val="105"/>
                              <w:sz w:val="8"/>
                            </w:rPr>
                            <w:t>753/0001-</w:t>
                          </w:r>
                          <w:r>
                            <w:rPr>
                              <w:spacing w:val="-5"/>
                              <w:w w:val="105"/>
                              <w:sz w:val="8"/>
                            </w:rPr>
                            <w:t>48</w:t>
                          </w:r>
                        </w:p>
                      </w:txbxContent>
                    </wps:txbx>
                    <wps:bodyPr rot="0" vert="horz" wrap="square" lIns="3175" tIns="3175" rIns="3175" bIns="317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D4F87E" id="_x0000_t202" coordsize="21600,21600" o:spt="202" path="m,l,21600r21600,l21600,xe">
              <v:stroke joinstyle="miter"/>
              <v:path gradientshapeok="t" o:connecttype="rect"/>
            </v:shapetype>
            <v:shape id="Text Box 15" o:spid="_x0000_s1027" type="#_x0000_t202" style="position:absolute;margin-left:94.8pt;margin-top:801.2pt;width:239.95pt;height:6.5pt;z-index:-251664384;visibility:visible;mso-wrap-style:square;mso-width-percent:0;mso-height-percent:0;mso-wrap-distance-left:0;mso-wrap-distance-top:5.7pt;mso-wrap-distance-right:0;mso-wrap-distance-bottom:5.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" o:allowincell="f" stroked="f">
              <v:fill opacity="0"/>
              <v:textbox inset=".25pt,.25pt,.25pt,.25pt">
                <w:txbxContent>
                  <w:p w14:paraId="14276BAD" w14:textId="14ABD2B4" w:rsidR="00753E16" w:rsidRDefault="00753E16">
                    <w:pPr>
                      <w:pStyle w:val="Contedodoquadro"/>
                      <w:spacing w:before="20"/>
                      <w:ind w:left="20"/>
                    </w:pPr>
                    <w:r>
                      <w:rPr>
                        <w:w w:val="105"/>
                        <w:sz w:val="8"/>
                      </w:rPr>
                      <w:t>Rua</w:t>
                    </w:r>
                    <w:r>
                      <w:rPr>
                        <w:spacing w:val="-7"/>
                        <w:w w:val="105"/>
                        <w:sz w:val="8"/>
                      </w:rPr>
                      <w:t xml:space="preserve"> </w:t>
                    </w:r>
                    <w:r>
                      <w:rPr>
                        <w:w w:val="105"/>
                        <w:sz w:val="8"/>
                      </w:rPr>
                      <w:t>Frei</w:t>
                    </w:r>
                    <w:r>
                      <w:rPr>
                        <w:spacing w:val="-5"/>
                        <w:w w:val="105"/>
                        <w:sz w:val="8"/>
                      </w:rPr>
                      <w:t xml:space="preserve"> </w:t>
                    </w:r>
                    <w:r>
                      <w:rPr>
                        <w:w w:val="105"/>
                        <w:sz w:val="8"/>
                      </w:rPr>
                      <w:t>Rafael</w:t>
                    </w:r>
                    <w:r>
                      <w:rPr>
                        <w:spacing w:val="-5"/>
                        <w:w w:val="105"/>
                        <w:sz w:val="8"/>
                      </w:rPr>
                      <w:t xml:space="preserve"> </w:t>
                    </w:r>
                    <w:r>
                      <w:rPr>
                        <w:w w:val="105"/>
                        <w:sz w:val="8"/>
                      </w:rPr>
                      <w:t>Proner</w:t>
                    </w:r>
                    <w:r>
                      <w:rPr>
                        <w:spacing w:val="13"/>
                        <w:w w:val="105"/>
                        <w:sz w:val="8"/>
                      </w:rPr>
                      <w:t xml:space="preserve"> </w:t>
                    </w:r>
                    <w:r>
                      <w:rPr>
                        <w:w w:val="105"/>
                        <w:sz w:val="8"/>
                      </w:rPr>
                      <w:t>nº</w:t>
                    </w:r>
                    <w:r>
                      <w:rPr>
                        <w:spacing w:val="-5"/>
                        <w:w w:val="105"/>
                        <w:sz w:val="8"/>
                      </w:rPr>
                      <w:t xml:space="preserve"> </w:t>
                    </w:r>
                    <w:r>
                      <w:rPr>
                        <w:w w:val="105"/>
                        <w:sz w:val="8"/>
                      </w:rPr>
                      <w:t>1457</w:t>
                    </w:r>
                    <w:r>
                      <w:rPr>
                        <w:spacing w:val="-5"/>
                        <w:w w:val="105"/>
                        <w:sz w:val="8"/>
                      </w:rPr>
                      <w:t xml:space="preserve"> </w:t>
                    </w:r>
                    <w:r>
                      <w:rPr>
                        <w:w w:val="105"/>
                        <w:sz w:val="8"/>
                      </w:rPr>
                      <w:t>–</w:t>
                    </w:r>
                    <w:r>
                      <w:rPr>
                        <w:spacing w:val="-5"/>
                        <w:w w:val="105"/>
                        <w:sz w:val="8"/>
                      </w:rPr>
                      <w:t xml:space="preserve"> </w:t>
                    </w:r>
                    <w:r>
                      <w:rPr>
                        <w:w w:val="105"/>
                        <w:sz w:val="8"/>
                      </w:rPr>
                      <w:t>Caixa</w:t>
                    </w:r>
                    <w:r>
                      <w:rPr>
                        <w:spacing w:val="-4"/>
                        <w:w w:val="105"/>
                        <w:sz w:val="8"/>
                      </w:rPr>
                      <w:t xml:space="preserve"> </w:t>
                    </w:r>
                    <w:r>
                      <w:rPr>
                        <w:w w:val="105"/>
                        <w:sz w:val="8"/>
                      </w:rPr>
                      <w:t>Postal</w:t>
                    </w:r>
                    <w:r>
                      <w:rPr>
                        <w:spacing w:val="-5"/>
                        <w:w w:val="105"/>
                        <w:sz w:val="8"/>
                      </w:rPr>
                      <w:t xml:space="preserve"> </w:t>
                    </w:r>
                    <w:r>
                      <w:rPr>
                        <w:w w:val="105"/>
                        <w:sz w:val="8"/>
                      </w:rPr>
                      <w:t>281</w:t>
                    </w:r>
                    <w:r>
                      <w:rPr>
                        <w:spacing w:val="-5"/>
                        <w:w w:val="105"/>
                        <w:sz w:val="8"/>
                      </w:rPr>
                      <w:t xml:space="preserve"> </w:t>
                    </w:r>
                    <w:r>
                      <w:rPr>
                        <w:w w:val="105"/>
                        <w:sz w:val="8"/>
                      </w:rPr>
                      <w:t>–</w:t>
                    </w:r>
                    <w:r>
                      <w:rPr>
                        <w:spacing w:val="-4"/>
                        <w:w w:val="105"/>
                        <w:sz w:val="8"/>
                      </w:rPr>
                      <w:t xml:space="preserve"> </w:t>
                    </w:r>
                    <w:r>
                      <w:rPr>
                        <w:w w:val="105"/>
                        <w:sz w:val="8"/>
                      </w:rPr>
                      <w:t>CEP</w:t>
                    </w:r>
                    <w:r>
                      <w:rPr>
                        <w:spacing w:val="-5"/>
                        <w:w w:val="105"/>
                        <w:sz w:val="8"/>
                      </w:rPr>
                      <w:t xml:space="preserve"> </w:t>
                    </w:r>
                    <w:r>
                      <w:rPr>
                        <w:w w:val="105"/>
                        <w:sz w:val="8"/>
                      </w:rPr>
                      <w:t>86.360-000</w:t>
                    </w:r>
                    <w:r>
                      <w:rPr>
                        <w:spacing w:val="-5"/>
                        <w:w w:val="105"/>
                        <w:sz w:val="8"/>
                      </w:rPr>
                      <w:t xml:space="preserve"> </w:t>
                    </w:r>
                    <w:r>
                      <w:rPr>
                        <w:w w:val="105"/>
                        <w:sz w:val="8"/>
                      </w:rPr>
                      <w:t>––</w:t>
                    </w:r>
                    <w:r>
                      <w:rPr>
                        <w:spacing w:val="-5"/>
                        <w:w w:val="105"/>
                        <w:sz w:val="8"/>
                      </w:rPr>
                      <w:t xml:space="preserve"> </w:t>
                    </w:r>
                    <w:r>
                      <w:rPr>
                        <w:w w:val="105"/>
                        <w:sz w:val="8"/>
                      </w:rPr>
                      <w:t>Tel:</w:t>
                    </w:r>
                    <w:r>
                      <w:rPr>
                        <w:spacing w:val="-4"/>
                        <w:w w:val="105"/>
                        <w:sz w:val="8"/>
                      </w:rPr>
                      <w:t xml:space="preserve"> </w:t>
                    </w:r>
                    <w:r>
                      <w:rPr>
                        <w:w w:val="105"/>
                        <w:sz w:val="8"/>
                      </w:rPr>
                      <w:t>(43)</w:t>
                    </w:r>
                    <w:r>
                      <w:rPr>
                        <w:spacing w:val="-5"/>
                        <w:w w:val="105"/>
                        <w:sz w:val="8"/>
                      </w:rPr>
                      <w:t xml:space="preserve"> </w:t>
                    </w:r>
                    <w:r>
                      <w:rPr>
                        <w:w w:val="105"/>
                        <w:sz w:val="8"/>
                      </w:rPr>
                      <w:t>3542-4525</w:t>
                    </w:r>
                    <w:r>
                      <w:rPr>
                        <w:spacing w:val="-5"/>
                        <w:w w:val="105"/>
                        <w:sz w:val="8"/>
                      </w:rPr>
                      <w:t xml:space="preserve"> </w:t>
                    </w:r>
                    <w:r>
                      <w:rPr>
                        <w:w w:val="105"/>
                        <w:sz w:val="8"/>
                      </w:rPr>
                      <w:t>–</w:t>
                    </w:r>
                    <w:r>
                      <w:rPr>
                        <w:spacing w:val="-5"/>
                        <w:w w:val="105"/>
                        <w:sz w:val="8"/>
                      </w:rPr>
                      <w:t xml:space="preserve"> </w:t>
                    </w:r>
                    <w:r>
                      <w:rPr>
                        <w:w w:val="105"/>
                        <w:sz w:val="8"/>
                      </w:rPr>
                      <w:t>Fax</w:t>
                    </w:r>
                    <w:r>
                      <w:rPr>
                        <w:spacing w:val="-4"/>
                        <w:w w:val="105"/>
                        <w:sz w:val="8"/>
                      </w:rPr>
                      <w:t xml:space="preserve"> </w:t>
                    </w:r>
                    <w:r>
                      <w:rPr>
                        <w:w w:val="105"/>
                        <w:sz w:val="8"/>
                      </w:rPr>
                      <w:t>3542-3322</w:t>
                    </w:r>
                    <w:r>
                      <w:rPr>
                        <w:spacing w:val="12"/>
                        <w:w w:val="105"/>
                        <w:sz w:val="8"/>
                      </w:rPr>
                      <w:t xml:space="preserve"> </w:t>
                    </w:r>
                    <w:r>
                      <w:rPr>
                        <w:w w:val="105"/>
                        <w:sz w:val="8"/>
                      </w:rPr>
                      <w:t>e</w:t>
                    </w:r>
                    <w:r>
                      <w:rPr>
                        <w:spacing w:val="-5"/>
                        <w:w w:val="105"/>
                        <w:sz w:val="8"/>
                      </w:rPr>
                      <w:t xml:space="preserve"> </w:t>
                    </w:r>
                    <w:r>
                      <w:rPr>
                        <w:w w:val="105"/>
                        <w:sz w:val="8"/>
                      </w:rPr>
                      <w:t>CNPJ</w:t>
                    </w:r>
                    <w:r>
                      <w:rPr>
                        <w:spacing w:val="-4"/>
                        <w:w w:val="105"/>
                        <w:sz w:val="8"/>
                      </w:rPr>
                      <w:t xml:space="preserve"> </w:t>
                    </w:r>
                    <w:r>
                      <w:rPr>
                        <w:w w:val="105"/>
                        <w:sz w:val="8"/>
                      </w:rPr>
                      <w:t>753/0001-</w:t>
                    </w:r>
                    <w:r>
                      <w:rPr>
                        <w:spacing w:val="-5"/>
                        <w:w w:val="105"/>
                        <w:sz w:val="8"/>
                      </w:rPr>
                      <w:t>48</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333067" w14:textId="77777777" w:rsidR="00BA6AD9" w:rsidRDefault="00BA6AD9">
      <w:r>
        <w:separator/>
      </w:r>
    </w:p>
  </w:footnote>
  <w:footnote w:type="continuationSeparator" w:id="0">
    <w:p w14:paraId="157AFA2C" w14:textId="77777777" w:rsidR="00BA6AD9" w:rsidRDefault="00BA6A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24C07" w14:textId="68DCEFFC" w:rsidR="00753E16" w:rsidRDefault="003832B6">
    <w:pPr>
      <w:pStyle w:val="Corpodetexto"/>
      <w:spacing w:line="12" w:lineRule="auto"/>
      <w:rPr>
        <w:sz w:val="20"/>
      </w:rPr>
    </w:pPr>
    <w:r w:rsidRPr="003832B6">
      <w:rPr>
        <w:noProof/>
        <w:sz w:val="20"/>
      </w:rPr>
      <mc:AlternateContent>
        <mc:Choice Requires="wps">
          <w:drawing>
            <wp:anchor distT="45720" distB="45720" distL="114300" distR="114300" simplePos="0" relativeHeight="251673600" behindDoc="0" locked="0" layoutInCell="1" allowOverlap="1" wp14:anchorId="7EEF78ED" wp14:editId="36BB5CE8">
              <wp:simplePos x="0" y="0"/>
              <wp:positionH relativeFrom="margin">
                <wp:align>right</wp:align>
              </wp:positionH>
              <wp:positionV relativeFrom="paragraph">
                <wp:posOffset>131327</wp:posOffset>
              </wp:positionV>
              <wp:extent cx="5528310" cy="1404620"/>
              <wp:effectExtent l="0" t="0" r="15240" b="1270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8310" cy="1404620"/>
                      </a:xfrm>
                      <a:prstGeom prst="rect">
                        <a:avLst/>
                      </a:prstGeom>
                      <a:solidFill>
                        <a:srgbClr val="FFFFFF"/>
                      </a:solidFill>
                      <a:ln w="9525">
                        <a:solidFill>
                          <a:srgbClr val="000000"/>
                        </a:solidFill>
                        <a:miter lim="800000"/>
                        <a:headEnd/>
                        <a:tailEnd/>
                      </a:ln>
                    </wps:spPr>
                    <wps:txbx>
                      <w:txbxContent>
                        <w:p w14:paraId="32510296" w14:textId="79265E52" w:rsidR="003832B6" w:rsidRPr="00A70ECE" w:rsidRDefault="003832B6" w:rsidP="003832B6">
                          <w:pPr>
                            <w:jc w:val="center"/>
                            <w:rPr>
                              <w:sz w:val="36"/>
                              <w:szCs w:val="36"/>
                              <w:lang w:val="pt-BR"/>
                            </w:rPr>
                          </w:pPr>
                          <w:r w:rsidRPr="00A70ECE">
                            <w:rPr>
                              <w:sz w:val="36"/>
                              <w:szCs w:val="36"/>
                              <w:lang w:val="pt-BR"/>
                            </w:rPr>
                            <w:t>PREFEITURA MUNICIPAL DE BANDEIRANTES</w:t>
                          </w:r>
                        </w:p>
                        <w:p w14:paraId="4FFD5E75" w14:textId="1D69219B" w:rsidR="003832B6" w:rsidRPr="003832B6" w:rsidRDefault="00A70ECE" w:rsidP="003832B6">
                          <w:pPr>
                            <w:jc w:val="center"/>
                            <w:rPr>
                              <w:sz w:val="32"/>
                              <w:szCs w:val="32"/>
                              <w:lang w:val="pt-BR"/>
                            </w:rPr>
                          </w:pPr>
                          <w:r>
                            <w:rPr>
                              <w:sz w:val="32"/>
                              <w:szCs w:val="32"/>
                              <w:lang w:val="pt-BR"/>
                            </w:rPr>
                            <w:t>ESTADO DO PARANÁ</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EEF78ED" id="_x0000_t202" coordsize="21600,21600" o:spt="202" path="m,l,21600r21600,l21600,xe">
              <v:stroke joinstyle="miter"/>
              <v:path gradientshapeok="t" o:connecttype="rect"/>
            </v:shapetype>
            <v:shape id="Caixa de Texto 2" o:spid="_x0000_s1026" type="#_x0000_t202" style="position:absolute;margin-left:384.1pt;margin-top:10.35pt;width:435.3pt;height:110.6pt;z-index:25167360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">
              <v:textbox style="mso-fit-shape-to-text:t">
                <w:txbxContent>
                  <w:p w14:paraId="32510296" w14:textId="79265E52" w:rsidR="003832B6" w:rsidRPr="00A70ECE" w:rsidRDefault="003832B6" w:rsidP="003832B6">
                    <w:pPr>
                      <w:jc w:val="center"/>
                      <w:rPr>
                        <w:sz w:val="36"/>
                        <w:szCs w:val="36"/>
                        <w:lang w:val="pt-BR"/>
                      </w:rPr>
                    </w:pPr>
                    <w:r w:rsidRPr="00A70ECE">
                      <w:rPr>
                        <w:sz w:val="36"/>
                        <w:szCs w:val="36"/>
                        <w:lang w:val="pt-BR"/>
                      </w:rPr>
                      <w:t>PREFEITURA MUNICIPAL DE BANDEIRANTES</w:t>
                    </w:r>
                  </w:p>
                  <w:p w14:paraId="4FFD5E75" w14:textId="1D69219B" w:rsidR="003832B6" w:rsidRPr="003832B6" w:rsidRDefault="00A70ECE" w:rsidP="003832B6">
                    <w:pPr>
                      <w:jc w:val="center"/>
                      <w:rPr>
                        <w:sz w:val="32"/>
                        <w:szCs w:val="32"/>
                        <w:lang w:val="pt-BR"/>
                      </w:rPr>
                    </w:pPr>
                    <w:r>
                      <w:rPr>
                        <w:sz w:val="32"/>
                        <w:szCs w:val="32"/>
                        <w:lang w:val="pt-BR"/>
                      </w:rPr>
                      <w:t>ESTADO DO PARANÁ</w:t>
                    </w:r>
                  </w:p>
                </w:txbxContent>
              </v:textbox>
              <w10:wrap type="square" anchorx="margin"/>
            </v:shape>
          </w:pict>
        </mc:Fallback>
      </mc:AlternateContent>
    </w:r>
    <w:r w:rsidR="00753E16">
      <w:rPr>
        <w:noProof/>
        <w:lang w:val="pt-BR" w:eastAsia="pt-BR"/>
      </w:rPr>
      <w:drawing>
        <wp:anchor distT="0" distB="0" distL="0" distR="0" simplePos="0" relativeHeight="251671552" behindDoc="0" locked="0" layoutInCell="0" allowOverlap="1" wp14:anchorId="6DE65AE2" wp14:editId="1F55E40B">
          <wp:simplePos x="0" y="0"/>
          <wp:positionH relativeFrom="page">
            <wp:posOffset>366395</wp:posOffset>
          </wp:positionH>
          <wp:positionV relativeFrom="page">
            <wp:posOffset>123825</wp:posOffset>
          </wp:positionV>
          <wp:extent cx="984250" cy="1137920"/>
          <wp:effectExtent l="0" t="0" r="0" b="0"/>
          <wp:wrapNone/>
          <wp:docPr id="3"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9"/>
                  <pic:cNvPicPr>
                    <a:picLocks noChangeAspect="1" noChangeArrowheads="1"/>
                  </pic:cNvPicPr>
                </pic:nvPicPr>
                <pic:blipFill>
                  <a:blip r:embed="rId1">
                    <a:extLst>
                      <a:ext uri="{28A0092B-C50C-407E-A947-70E740481C1C}">
                        <a14:useLocalDpi xmlns:a14="http://schemas.microsoft.com/office/drawing/2010/main" val="0"/>
                      </a:ext>
                    </a:extLst>
                  </a:blip>
                  <a:srcRect l="-79" t="-70" r="-79" b="-70"/>
                  <a:stretch>
                    <a:fillRect/>
                  </a:stretch>
                </pic:blipFill>
                <pic:spPr bwMode="auto">
                  <a:xfrm>
                    <a:off x="0" y="0"/>
                    <a:ext cx="984250" cy="113792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Ttulo1"/>
      <w:suff w:val="nothing"/>
      <w:lvlText w:val=""/>
      <w:lvlJc w:val="left"/>
      <w:pPr>
        <w:tabs>
          <w:tab w:val="num" w:pos="0"/>
        </w:tabs>
        <w:ind w:left="0" w:firstLine="0"/>
      </w:pPr>
    </w:lvl>
    <w:lvl w:ilvl="2">
      <w:start w:val="1"/>
      <w:numFmt w:val="none"/>
      <w:pStyle w:val="Ttulo2"/>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9BA44818"/>
    <w:name w:val="WW8Num2"/>
    <w:lvl w:ilvl="0">
      <w:start w:val="8"/>
      <w:numFmt w:val="decimal"/>
      <w:lvlText w:val="%1"/>
      <w:lvlJc w:val="left"/>
      <w:pPr>
        <w:tabs>
          <w:tab w:val="num" w:pos="0"/>
        </w:tabs>
        <w:ind w:left="549" w:hanging="417"/>
      </w:pPr>
      <w:rPr>
        <w:lang w:val="pt-PT" w:eastAsia="en-US" w:bidi="ar-SA"/>
      </w:rPr>
    </w:lvl>
    <w:lvl w:ilvl="1">
      <w:start w:val="30"/>
      <w:numFmt w:val="decimal"/>
      <w:lvlText w:val="%1.%2"/>
      <w:lvlJc w:val="left"/>
      <w:pPr>
        <w:tabs>
          <w:tab w:val="num" w:pos="0"/>
        </w:tabs>
        <w:ind w:left="549" w:hanging="417"/>
      </w:pPr>
      <w:rPr>
        <w:lang w:val="pt-PT" w:eastAsia="en-US" w:bidi="ar-SA"/>
      </w:rPr>
    </w:lvl>
    <w:lvl w:ilvl="2">
      <w:start w:val="1"/>
      <w:numFmt w:val="decimal"/>
      <w:lvlText w:val="%1.%2.%3."/>
      <w:lvlJc w:val="left"/>
      <w:pPr>
        <w:tabs>
          <w:tab w:val="num" w:pos="10"/>
        </w:tabs>
        <w:ind w:left="559" w:hanging="417"/>
      </w:pPr>
      <w:rPr>
        <w:rFonts w:ascii="Times New Roman" w:eastAsia="Times New Roman" w:hAnsi="Times New Roman" w:cs="Times New Roman"/>
        <w:b w:val="0"/>
        <w:bCs w:val="0"/>
        <w:i w:val="0"/>
        <w:iCs w:val="0"/>
        <w:spacing w:val="-1"/>
        <w:w w:val="102"/>
        <w:sz w:val="20"/>
        <w:szCs w:val="20"/>
        <w:lang w:val="pt-PT" w:eastAsia="en-US" w:bidi="ar-SA"/>
      </w:rPr>
    </w:lvl>
    <w:lvl w:ilvl="3">
      <w:start w:val="1"/>
      <w:numFmt w:val="decimal"/>
      <w:lvlText w:val="%1.%2.%3.%4."/>
      <w:lvlJc w:val="left"/>
      <w:pPr>
        <w:tabs>
          <w:tab w:val="num" w:pos="0"/>
        </w:tabs>
        <w:ind w:left="741" w:hanging="609"/>
      </w:pPr>
      <w:rPr>
        <w:rFonts w:ascii="Times New Roman" w:eastAsia="Times New Roman" w:hAnsi="Times New Roman" w:cs="Times New Roman"/>
        <w:b w:val="0"/>
        <w:bCs w:val="0"/>
        <w:i w:val="0"/>
        <w:iCs w:val="0"/>
        <w:spacing w:val="-1"/>
        <w:w w:val="102"/>
        <w:sz w:val="20"/>
        <w:szCs w:val="20"/>
        <w:lang w:val="pt-PT" w:eastAsia="en-US" w:bidi="ar-SA"/>
      </w:rPr>
    </w:lvl>
    <w:lvl w:ilvl="4">
      <w:numFmt w:val="bullet"/>
      <w:lvlText w:val=""/>
      <w:lvlJc w:val="left"/>
      <w:pPr>
        <w:tabs>
          <w:tab w:val="num" w:pos="0"/>
        </w:tabs>
        <w:ind w:left="3926" w:hanging="609"/>
      </w:pPr>
      <w:rPr>
        <w:rFonts w:ascii="Symbol" w:hAnsi="Symbol" w:cs="Symbol"/>
        <w:lang w:val="pt-PT" w:eastAsia="en-US" w:bidi="ar-SA"/>
      </w:rPr>
    </w:lvl>
    <w:lvl w:ilvl="5">
      <w:numFmt w:val="bullet"/>
      <w:lvlText w:val=""/>
      <w:lvlJc w:val="left"/>
      <w:pPr>
        <w:tabs>
          <w:tab w:val="num" w:pos="0"/>
        </w:tabs>
        <w:ind w:left="4988" w:hanging="609"/>
      </w:pPr>
      <w:rPr>
        <w:rFonts w:ascii="Symbol" w:hAnsi="Symbol" w:cs="Symbol"/>
        <w:lang w:val="pt-PT" w:eastAsia="en-US" w:bidi="ar-SA"/>
      </w:rPr>
    </w:lvl>
    <w:lvl w:ilvl="6">
      <w:numFmt w:val="bullet"/>
      <w:lvlText w:val=""/>
      <w:lvlJc w:val="left"/>
      <w:pPr>
        <w:tabs>
          <w:tab w:val="num" w:pos="0"/>
        </w:tabs>
        <w:ind w:left="6051" w:hanging="609"/>
      </w:pPr>
      <w:rPr>
        <w:rFonts w:ascii="Symbol" w:hAnsi="Symbol" w:cs="Symbol"/>
        <w:lang w:val="pt-PT" w:eastAsia="en-US" w:bidi="ar-SA"/>
      </w:rPr>
    </w:lvl>
    <w:lvl w:ilvl="7">
      <w:numFmt w:val="bullet"/>
      <w:lvlText w:val=""/>
      <w:lvlJc w:val="left"/>
      <w:pPr>
        <w:tabs>
          <w:tab w:val="num" w:pos="0"/>
        </w:tabs>
        <w:ind w:left="7113" w:hanging="609"/>
      </w:pPr>
      <w:rPr>
        <w:rFonts w:ascii="Symbol" w:hAnsi="Symbol" w:cs="Symbol"/>
        <w:lang w:val="pt-PT" w:eastAsia="en-US" w:bidi="ar-SA"/>
      </w:rPr>
    </w:lvl>
    <w:lvl w:ilvl="8">
      <w:numFmt w:val="bullet"/>
      <w:lvlText w:val=""/>
      <w:lvlJc w:val="left"/>
      <w:pPr>
        <w:tabs>
          <w:tab w:val="num" w:pos="0"/>
        </w:tabs>
        <w:ind w:left="8175" w:hanging="609"/>
      </w:pPr>
      <w:rPr>
        <w:rFonts w:ascii="Symbol" w:hAnsi="Symbol" w:cs="Symbol"/>
        <w:lang w:val="pt-PT" w:eastAsia="en-US" w:bidi="ar-SA"/>
      </w:rPr>
    </w:lvl>
  </w:abstractNum>
  <w:abstractNum w:abstractNumId="2" w15:restartNumberingAfterBreak="0">
    <w:nsid w:val="00000003"/>
    <w:multiLevelType w:val="multilevel"/>
    <w:tmpl w:val="00000003"/>
    <w:name w:val="WW8Num3"/>
    <w:lvl w:ilvl="0">
      <w:start w:val="1"/>
      <w:numFmt w:val="lowerLetter"/>
      <w:lvlText w:val="%1)"/>
      <w:lvlJc w:val="left"/>
      <w:pPr>
        <w:tabs>
          <w:tab w:val="num" w:pos="0"/>
        </w:tabs>
        <w:ind w:left="280" w:hanging="148"/>
      </w:pPr>
      <w:rPr>
        <w:rFonts w:ascii="Times New Roman" w:eastAsia="Times New Roman" w:hAnsi="Times New Roman" w:cs="Times New Roman"/>
        <w:b w:val="0"/>
        <w:bCs w:val="0"/>
        <w:i w:val="0"/>
        <w:iCs w:val="0"/>
        <w:spacing w:val="-1"/>
        <w:w w:val="102"/>
        <w:sz w:val="14"/>
        <w:szCs w:val="14"/>
        <w:lang w:val="pt-PT" w:eastAsia="en-US" w:bidi="ar-SA"/>
      </w:rPr>
    </w:lvl>
    <w:lvl w:ilvl="1">
      <w:numFmt w:val="bullet"/>
      <w:lvlText w:val=""/>
      <w:lvlJc w:val="left"/>
      <w:pPr>
        <w:tabs>
          <w:tab w:val="num" w:pos="0"/>
        </w:tabs>
        <w:ind w:left="1282" w:hanging="148"/>
      </w:pPr>
      <w:rPr>
        <w:rFonts w:ascii="Symbol" w:hAnsi="Symbol" w:cs="Symbol"/>
        <w:lang w:val="pt-PT" w:eastAsia="en-US" w:bidi="ar-SA"/>
      </w:rPr>
    </w:lvl>
    <w:lvl w:ilvl="2">
      <w:numFmt w:val="bullet"/>
      <w:lvlText w:val=""/>
      <w:lvlJc w:val="left"/>
      <w:pPr>
        <w:tabs>
          <w:tab w:val="num" w:pos="0"/>
        </w:tabs>
        <w:ind w:left="2284" w:hanging="148"/>
      </w:pPr>
      <w:rPr>
        <w:rFonts w:ascii="Symbol" w:hAnsi="Symbol" w:cs="Symbol"/>
        <w:lang w:val="pt-PT" w:eastAsia="en-US" w:bidi="ar-SA"/>
      </w:rPr>
    </w:lvl>
    <w:lvl w:ilvl="3">
      <w:numFmt w:val="bullet"/>
      <w:lvlText w:val=""/>
      <w:lvlJc w:val="left"/>
      <w:pPr>
        <w:tabs>
          <w:tab w:val="num" w:pos="0"/>
        </w:tabs>
        <w:ind w:left="3286" w:hanging="148"/>
      </w:pPr>
      <w:rPr>
        <w:rFonts w:ascii="Symbol" w:hAnsi="Symbol" w:cs="Symbol"/>
        <w:lang w:val="pt-PT" w:eastAsia="en-US" w:bidi="ar-SA"/>
      </w:rPr>
    </w:lvl>
    <w:lvl w:ilvl="4">
      <w:numFmt w:val="bullet"/>
      <w:lvlText w:val=""/>
      <w:lvlJc w:val="left"/>
      <w:pPr>
        <w:tabs>
          <w:tab w:val="num" w:pos="0"/>
        </w:tabs>
        <w:ind w:left="4288" w:hanging="148"/>
      </w:pPr>
      <w:rPr>
        <w:rFonts w:ascii="Symbol" w:hAnsi="Symbol" w:cs="Symbol"/>
        <w:lang w:val="pt-PT" w:eastAsia="en-US" w:bidi="ar-SA"/>
      </w:rPr>
    </w:lvl>
    <w:lvl w:ilvl="5">
      <w:numFmt w:val="bullet"/>
      <w:lvlText w:val=""/>
      <w:lvlJc w:val="left"/>
      <w:pPr>
        <w:tabs>
          <w:tab w:val="num" w:pos="0"/>
        </w:tabs>
        <w:ind w:left="5290" w:hanging="148"/>
      </w:pPr>
      <w:rPr>
        <w:rFonts w:ascii="Symbol" w:hAnsi="Symbol" w:cs="Symbol"/>
        <w:lang w:val="pt-PT" w:eastAsia="en-US" w:bidi="ar-SA"/>
      </w:rPr>
    </w:lvl>
    <w:lvl w:ilvl="6">
      <w:numFmt w:val="bullet"/>
      <w:lvlText w:val=""/>
      <w:lvlJc w:val="left"/>
      <w:pPr>
        <w:tabs>
          <w:tab w:val="num" w:pos="0"/>
        </w:tabs>
        <w:ind w:left="6292" w:hanging="148"/>
      </w:pPr>
      <w:rPr>
        <w:rFonts w:ascii="Symbol" w:hAnsi="Symbol" w:cs="Symbol"/>
        <w:lang w:val="pt-PT" w:eastAsia="en-US" w:bidi="ar-SA"/>
      </w:rPr>
    </w:lvl>
    <w:lvl w:ilvl="7">
      <w:numFmt w:val="bullet"/>
      <w:lvlText w:val=""/>
      <w:lvlJc w:val="left"/>
      <w:pPr>
        <w:tabs>
          <w:tab w:val="num" w:pos="0"/>
        </w:tabs>
        <w:ind w:left="7294" w:hanging="148"/>
      </w:pPr>
      <w:rPr>
        <w:rFonts w:ascii="Symbol" w:hAnsi="Symbol" w:cs="Symbol"/>
        <w:lang w:val="pt-PT" w:eastAsia="en-US" w:bidi="ar-SA"/>
      </w:rPr>
    </w:lvl>
    <w:lvl w:ilvl="8">
      <w:numFmt w:val="bullet"/>
      <w:lvlText w:val=""/>
      <w:lvlJc w:val="left"/>
      <w:pPr>
        <w:tabs>
          <w:tab w:val="num" w:pos="0"/>
        </w:tabs>
        <w:ind w:left="8296" w:hanging="148"/>
      </w:pPr>
      <w:rPr>
        <w:rFonts w:ascii="Symbol" w:hAnsi="Symbol" w:cs="Symbol"/>
        <w:lang w:val="pt-PT" w:eastAsia="en-US" w:bidi="ar-SA"/>
      </w:rPr>
    </w:lvl>
  </w:abstractNum>
  <w:abstractNum w:abstractNumId="3" w15:restartNumberingAfterBreak="0">
    <w:nsid w:val="00000004"/>
    <w:multiLevelType w:val="multilevel"/>
    <w:tmpl w:val="00000004"/>
    <w:name w:val="WW8Num4"/>
    <w:lvl w:ilvl="0">
      <w:start w:val="1"/>
      <w:numFmt w:val="upperRoman"/>
      <w:lvlText w:val="%1)"/>
      <w:lvlJc w:val="left"/>
      <w:pPr>
        <w:tabs>
          <w:tab w:val="num" w:pos="0"/>
        </w:tabs>
        <w:ind w:left="249" w:hanging="117"/>
      </w:pPr>
      <w:rPr>
        <w:rFonts w:ascii="Times New Roman" w:eastAsia="Times New Roman" w:hAnsi="Times New Roman" w:cs="Times New Roman"/>
        <w:b w:val="0"/>
        <w:bCs w:val="0"/>
        <w:i w:val="0"/>
        <w:iCs w:val="0"/>
        <w:spacing w:val="-1"/>
        <w:w w:val="102"/>
        <w:sz w:val="14"/>
        <w:szCs w:val="14"/>
        <w:lang w:val="pt-PT" w:eastAsia="en-US" w:bidi="ar-SA"/>
      </w:rPr>
    </w:lvl>
    <w:lvl w:ilvl="1">
      <w:numFmt w:val="bullet"/>
      <w:lvlText w:val=""/>
      <w:lvlJc w:val="left"/>
      <w:pPr>
        <w:tabs>
          <w:tab w:val="num" w:pos="0"/>
        </w:tabs>
        <w:ind w:left="1246" w:hanging="117"/>
      </w:pPr>
      <w:rPr>
        <w:rFonts w:ascii="Symbol" w:hAnsi="Symbol" w:cs="Symbol"/>
        <w:lang w:val="pt-PT" w:eastAsia="en-US" w:bidi="ar-SA"/>
      </w:rPr>
    </w:lvl>
    <w:lvl w:ilvl="2">
      <w:numFmt w:val="bullet"/>
      <w:lvlText w:val=""/>
      <w:lvlJc w:val="left"/>
      <w:pPr>
        <w:tabs>
          <w:tab w:val="num" w:pos="0"/>
        </w:tabs>
        <w:ind w:left="2252" w:hanging="117"/>
      </w:pPr>
      <w:rPr>
        <w:rFonts w:ascii="Symbol" w:hAnsi="Symbol" w:cs="Symbol"/>
        <w:lang w:val="pt-PT" w:eastAsia="en-US" w:bidi="ar-SA"/>
      </w:rPr>
    </w:lvl>
    <w:lvl w:ilvl="3">
      <w:numFmt w:val="bullet"/>
      <w:lvlText w:val=""/>
      <w:lvlJc w:val="left"/>
      <w:pPr>
        <w:tabs>
          <w:tab w:val="num" w:pos="0"/>
        </w:tabs>
        <w:ind w:left="3258" w:hanging="117"/>
      </w:pPr>
      <w:rPr>
        <w:rFonts w:ascii="Symbol" w:hAnsi="Symbol" w:cs="Symbol"/>
        <w:lang w:val="pt-PT" w:eastAsia="en-US" w:bidi="ar-SA"/>
      </w:rPr>
    </w:lvl>
    <w:lvl w:ilvl="4">
      <w:numFmt w:val="bullet"/>
      <w:lvlText w:val=""/>
      <w:lvlJc w:val="left"/>
      <w:pPr>
        <w:tabs>
          <w:tab w:val="num" w:pos="0"/>
        </w:tabs>
        <w:ind w:left="4264" w:hanging="117"/>
      </w:pPr>
      <w:rPr>
        <w:rFonts w:ascii="Symbol" w:hAnsi="Symbol" w:cs="Symbol"/>
        <w:lang w:val="pt-PT" w:eastAsia="en-US" w:bidi="ar-SA"/>
      </w:rPr>
    </w:lvl>
    <w:lvl w:ilvl="5">
      <w:numFmt w:val="bullet"/>
      <w:lvlText w:val=""/>
      <w:lvlJc w:val="left"/>
      <w:pPr>
        <w:tabs>
          <w:tab w:val="num" w:pos="0"/>
        </w:tabs>
        <w:ind w:left="5270" w:hanging="117"/>
      </w:pPr>
      <w:rPr>
        <w:rFonts w:ascii="Symbol" w:hAnsi="Symbol" w:cs="Symbol"/>
        <w:lang w:val="pt-PT" w:eastAsia="en-US" w:bidi="ar-SA"/>
      </w:rPr>
    </w:lvl>
    <w:lvl w:ilvl="6">
      <w:numFmt w:val="bullet"/>
      <w:lvlText w:val=""/>
      <w:lvlJc w:val="left"/>
      <w:pPr>
        <w:tabs>
          <w:tab w:val="num" w:pos="0"/>
        </w:tabs>
        <w:ind w:left="6276" w:hanging="117"/>
      </w:pPr>
      <w:rPr>
        <w:rFonts w:ascii="Symbol" w:hAnsi="Symbol" w:cs="Symbol"/>
        <w:lang w:val="pt-PT" w:eastAsia="en-US" w:bidi="ar-SA"/>
      </w:rPr>
    </w:lvl>
    <w:lvl w:ilvl="7">
      <w:numFmt w:val="bullet"/>
      <w:lvlText w:val=""/>
      <w:lvlJc w:val="left"/>
      <w:pPr>
        <w:tabs>
          <w:tab w:val="num" w:pos="0"/>
        </w:tabs>
        <w:ind w:left="7282" w:hanging="117"/>
      </w:pPr>
      <w:rPr>
        <w:rFonts w:ascii="Symbol" w:hAnsi="Symbol" w:cs="Symbol"/>
        <w:lang w:val="pt-PT" w:eastAsia="en-US" w:bidi="ar-SA"/>
      </w:rPr>
    </w:lvl>
    <w:lvl w:ilvl="8">
      <w:numFmt w:val="bullet"/>
      <w:lvlText w:val=""/>
      <w:lvlJc w:val="left"/>
      <w:pPr>
        <w:tabs>
          <w:tab w:val="num" w:pos="0"/>
        </w:tabs>
        <w:ind w:left="8288" w:hanging="117"/>
      </w:pPr>
      <w:rPr>
        <w:rFonts w:ascii="Symbol" w:hAnsi="Symbol" w:cs="Symbol"/>
        <w:lang w:val="pt-PT" w:eastAsia="en-US" w:bidi="ar-SA"/>
      </w:rPr>
    </w:lvl>
  </w:abstractNum>
  <w:abstractNum w:abstractNumId="4" w15:restartNumberingAfterBreak="0">
    <w:nsid w:val="00000005"/>
    <w:multiLevelType w:val="multilevel"/>
    <w:tmpl w:val="00000005"/>
    <w:name w:val="WW8Num5"/>
    <w:lvl w:ilvl="0">
      <w:start w:val="2"/>
      <w:numFmt w:val="decimal"/>
      <w:lvlText w:val="%1"/>
      <w:lvlJc w:val="left"/>
      <w:pPr>
        <w:tabs>
          <w:tab w:val="num" w:pos="0"/>
        </w:tabs>
        <w:ind w:left="369" w:hanging="237"/>
      </w:pPr>
      <w:rPr>
        <w:lang w:val="pt-PT" w:eastAsia="en-US" w:bidi="ar-SA"/>
      </w:rPr>
    </w:lvl>
    <w:lvl w:ilvl="1">
      <w:start w:val="1"/>
      <w:numFmt w:val="decimal"/>
      <w:lvlText w:val="%1.%2."/>
      <w:lvlJc w:val="left"/>
      <w:pPr>
        <w:tabs>
          <w:tab w:val="num" w:pos="293"/>
        </w:tabs>
        <w:ind w:left="662" w:hanging="237"/>
      </w:pPr>
      <w:rPr>
        <w:rFonts w:ascii="Times New Roman" w:eastAsia="Times New Roman" w:hAnsi="Times New Roman" w:cs="Times New Roman"/>
        <w:b w:val="0"/>
        <w:bCs w:val="0"/>
        <w:i w:val="0"/>
        <w:iCs w:val="0"/>
        <w:spacing w:val="-1"/>
        <w:w w:val="102"/>
        <w:sz w:val="14"/>
        <w:szCs w:val="14"/>
        <w:lang w:val="pt-PT" w:eastAsia="en-US" w:bidi="ar-SA"/>
      </w:rPr>
    </w:lvl>
    <w:lvl w:ilvl="2">
      <w:numFmt w:val="bullet"/>
      <w:lvlText w:val=""/>
      <w:lvlJc w:val="left"/>
      <w:pPr>
        <w:tabs>
          <w:tab w:val="num" w:pos="0"/>
        </w:tabs>
        <w:ind w:left="2348" w:hanging="237"/>
      </w:pPr>
      <w:rPr>
        <w:rFonts w:ascii="Symbol" w:hAnsi="Symbol" w:cs="Symbol"/>
        <w:lang w:val="pt-PT" w:eastAsia="en-US" w:bidi="ar-SA"/>
      </w:rPr>
    </w:lvl>
    <w:lvl w:ilvl="3">
      <w:numFmt w:val="bullet"/>
      <w:lvlText w:val=""/>
      <w:lvlJc w:val="left"/>
      <w:pPr>
        <w:tabs>
          <w:tab w:val="num" w:pos="0"/>
        </w:tabs>
        <w:ind w:left="3342" w:hanging="237"/>
      </w:pPr>
      <w:rPr>
        <w:rFonts w:ascii="Symbol" w:hAnsi="Symbol" w:cs="Symbol"/>
        <w:lang w:val="pt-PT" w:eastAsia="en-US" w:bidi="ar-SA"/>
      </w:rPr>
    </w:lvl>
    <w:lvl w:ilvl="4">
      <w:numFmt w:val="bullet"/>
      <w:lvlText w:val=""/>
      <w:lvlJc w:val="left"/>
      <w:pPr>
        <w:tabs>
          <w:tab w:val="num" w:pos="0"/>
        </w:tabs>
        <w:ind w:left="4336" w:hanging="237"/>
      </w:pPr>
      <w:rPr>
        <w:rFonts w:ascii="Symbol" w:hAnsi="Symbol" w:cs="Symbol"/>
        <w:lang w:val="pt-PT" w:eastAsia="en-US" w:bidi="ar-SA"/>
      </w:rPr>
    </w:lvl>
    <w:lvl w:ilvl="5">
      <w:numFmt w:val="bullet"/>
      <w:lvlText w:val=""/>
      <w:lvlJc w:val="left"/>
      <w:pPr>
        <w:tabs>
          <w:tab w:val="num" w:pos="0"/>
        </w:tabs>
        <w:ind w:left="5330" w:hanging="237"/>
      </w:pPr>
      <w:rPr>
        <w:rFonts w:ascii="Symbol" w:hAnsi="Symbol" w:cs="Symbol"/>
        <w:lang w:val="pt-PT" w:eastAsia="en-US" w:bidi="ar-SA"/>
      </w:rPr>
    </w:lvl>
    <w:lvl w:ilvl="6">
      <w:numFmt w:val="bullet"/>
      <w:lvlText w:val=""/>
      <w:lvlJc w:val="left"/>
      <w:pPr>
        <w:tabs>
          <w:tab w:val="num" w:pos="0"/>
        </w:tabs>
        <w:ind w:left="6324" w:hanging="237"/>
      </w:pPr>
      <w:rPr>
        <w:rFonts w:ascii="Symbol" w:hAnsi="Symbol" w:cs="Symbol"/>
        <w:lang w:val="pt-PT" w:eastAsia="en-US" w:bidi="ar-SA"/>
      </w:rPr>
    </w:lvl>
    <w:lvl w:ilvl="7">
      <w:numFmt w:val="bullet"/>
      <w:lvlText w:val=""/>
      <w:lvlJc w:val="left"/>
      <w:pPr>
        <w:tabs>
          <w:tab w:val="num" w:pos="0"/>
        </w:tabs>
        <w:ind w:left="7318" w:hanging="237"/>
      </w:pPr>
      <w:rPr>
        <w:rFonts w:ascii="Symbol" w:hAnsi="Symbol" w:cs="Symbol"/>
        <w:lang w:val="pt-PT" w:eastAsia="en-US" w:bidi="ar-SA"/>
      </w:rPr>
    </w:lvl>
    <w:lvl w:ilvl="8">
      <w:numFmt w:val="bullet"/>
      <w:lvlText w:val=""/>
      <w:lvlJc w:val="left"/>
      <w:pPr>
        <w:tabs>
          <w:tab w:val="num" w:pos="0"/>
        </w:tabs>
        <w:ind w:left="8312" w:hanging="237"/>
      </w:pPr>
      <w:rPr>
        <w:rFonts w:ascii="Symbol" w:hAnsi="Symbol" w:cs="Symbol"/>
        <w:lang w:val="pt-PT" w:eastAsia="en-US" w:bidi="ar-SA"/>
      </w:rPr>
    </w:lvl>
  </w:abstractNum>
  <w:abstractNum w:abstractNumId="5" w15:restartNumberingAfterBreak="0">
    <w:nsid w:val="00000006"/>
    <w:multiLevelType w:val="multilevel"/>
    <w:tmpl w:val="2F2AE7BA"/>
    <w:name w:val="WW8Num6"/>
    <w:lvl w:ilvl="0">
      <w:start w:val="1"/>
      <w:numFmt w:val="decimal"/>
      <w:lvlText w:val="%1."/>
      <w:lvlJc w:val="left"/>
      <w:pPr>
        <w:tabs>
          <w:tab w:val="num" w:pos="-132"/>
        </w:tabs>
        <w:ind w:left="129" w:hanging="129"/>
      </w:pPr>
      <w:rPr>
        <w:rFonts w:ascii="Times New Roman" w:eastAsia="Times New Roman" w:hAnsi="Times New Roman" w:cs="Times New Roman"/>
        <w:b w:val="0"/>
        <w:bCs w:val="0"/>
        <w:i w:val="0"/>
        <w:iCs w:val="0"/>
        <w:spacing w:val="-1"/>
        <w:w w:val="102"/>
        <w:sz w:val="20"/>
        <w:szCs w:val="20"/>
        <w:lang w:val="pt-PT" w:eastAsia="en-US" w:bidi="ar-SA"/>
      </w:rPr>
    </w:lvl>
    <w:lvl w:ilvl="1">
      <w:start w:val="1"/>
      <w:numFmt w:val="decimal"/>
      <w:lvlText w:val="%1.%2."/>
      <w:lvlJc w:val="left"/>
      <w:pPr>
        <w:tabs>
          <w:tab w:val="num" w:pos="0"/>
        </w:tabs>
        <w:ind w:left="441" w:hanging="309"/>
      </w:pPr>
      <w:rPr>
        <w:spacing w:val="-1"/>
        <w:w w:val="102"/>
        <w:lang w:val="pt-PT" w:eastAsia="en-US" w:bidi="ar-SA"/>
      </w:rPr>
    </w:lvl>
    <w:lvl w:ilvl="2">
      <w:start w:val="1"/>
      <w:numFmt w:val="decimal"/>
      <w:lvlText w:val="%1.%2.%3."/>
      <w:lvlJc w:val="left"/>
      <w:pPr>
        <w:tabs>
          <w:tab w:val="num" w:pos="459"/>
        </w:tabs>
        <w:ind w:left="592" w:hanging="309"/>
      </w:pPr>
      <w:rPr>
        <w:rFonts w:ascii="Times New Roman" w:eastAsia="Times New Roman" w:hAnsi="Times New Roman" w:cs="Times New Roman"/>
        <w:b w:val="0"/>
        <w:bCs w:val="0"/>
        <w:i w:val="0"/>
        <w:iCs w:val="0"/>
        <w:spacing w:val="-1"/>
        <w:w w:val="102"/>
        <w:sz w:val="20"/>
        <w:szCs w:val="20"/>
        <w:lang w:val="pt-PT" w:eastAsia="en-US" w:bidi="ar-SA"/>
      </w:rPr>
    </w:lvl>
    <w:lvl w:ilvl="3">
      <w:numFmt w:val="bullet"/>
      <w:lvlText w:val=""/>
      <w:lvlJc w:val="left"/>
      <w:pPr>
        <w:tabs>
          <w:tab w:val="num" w:pos="0"/>
        </w:tabs>
        <w:ind w:left="380" w:hanging="309"/>
      </w:pPr>
      <w:rPr>
        <w:rFonts w:ascii="Symbol" w:hAnsi="Symbol" w:cs="Symbol"/>
        <w:lang w:val="pt-PT" w:eastAsia="en-US" w:bidi="ar-SA"/>
      </w:rPr>
    </w:lvl>
    <w:lvl w:ilvl="4">
      <w:numFmt w:val="bullet"/>
      <w:lvlText w:val=""/>
      <w:lvlJc w:val="left"/>
      <w:pPr>
        <w:tabs>
          <w:tab w:val="num" w:pos="0"/>
        </w:tabs>
        <w:ind w:left="440" w:hanging="309"/>
      </w:pPr>
      <w:rPr>
        <w:rFonts w:ascii="Symbol" w:hAnsi="Symbol" w:cs="Symbol"/>
        <w:lang w:val="pt-PT" w:eastAsia="en-US" w:bidi="ar-SA"/>
      </w:rPr>
    </w:lvl>
    <w:lvl w:ilvl="5">
      <w:numFmt w:val="bullet"/>
      <w:lvlText w:val=""/>
      <w:lvlJc w:val="left"/>
      <w:pPr>
        <w:tabs>
          <w:tab w:val="num" w:pos="0"/>
        </w:tabs>
        <w:ind w:left="680" w:hanging="309"/>
      </w:pPr>
      <w:rPr>
        <w:rFonts w:ascii="Symbol" w:hAnsi="Symbol" w:cs="Symbol"/>
        <w:lang w:val="pt-PT" w:eastAsia="en-US" w:bidi="ar-SA"/>
      </w:rPr>
    </w:lvl>
    <w:lvl w:ilvl="6">
      <w:numFmt w:val="bullet"/>
      <w:lvlText w:val=""/>
      <w:lvlJc w:val="left"/>
      <w:pPr>
        <w:tabs>
          <w:tab w:val="num" w:pos="0"/>
        </w:tabs>
        <w:ind w:left="2604" w:hanging="309"/>
      </w:pPr>
      <w:rPr>
        <w:rFonts w:ascii="Symbol" w:hAnsi="Symbol" w:cs="Symbol"/>
        <w:lang w:val="pt-PT" w:eastAsia="en-US" w:bidi="ar-SA"/>
      </w:rPr>
    </w:lvl>
    <w:lvl w:ilvl="7">
      <w:numFmt w:val="bullet"/>
      <w:lvlText w:val=""/>
      <w:lvlJc w:val="left"/>
      <w:pPr>
        <w:tabs>
          <w:tab w:val="num" w:pos="0"/>
        </w:tabs>
        <w:ind w:left="4528" w:hanging="309"/>
      </w:pPr>
      <w:rPr>
        <w:rFonts w:ascii="Symbol" w:hAnsi="Symbol" w:cs="Symbol"/>
        <w:lang w:val="pt-PT" w:eastAsia="en-US" w:bidi="ar-SA"/>
      </w:rPr>
    </w:lvl>
    <w:lvl w:ilvl="8">
      <w:numFmt w:val="bullet"/>
      <w:lvlText w:val=""/>
      <w:lvlJc w:val="left"/>
      <w:pPr>
        <w:tabs>
          <w:tab w:val="num" w:pos="0"/>
        </w:tabs>
        <w:ind w:left="6452" w:hanging="309"/>
      </w:pPr>
      <w:rPr>
        <w:rFonts w:ascii="Symbol" w:hAnsi="Symbol" w:cs="Symbol"/>
        <w:lang w:val="pt-PT" w:eastAsia="en-US" w:bidi="ar-SA"/>
      </w:rPr>
    </w:lvl>
  </w:abstractNum>
  <w:abstractNum w:abstractNumId="6" w15:restartNumberingAfterBreak="0">
    <w:nsid w:val="2A815DCD"/>
    <w:multiLevelType w:val="hybridMultilevel"/>
    <w:tmpl w:val="4B02E4F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2"/>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7D46"/>
    <w:rsid w:val="00023341"/>
    <w:rsid w:val="000941E9"/>
    <w:rsid w:val="000C1F1E"/>
    <w:rsid w:val="000D5E0B"/>
    <w:rsid w:val="000E04C6"/>
    <w:rsid w:val="0010375B"/>
    <w:rsid w:val="001154CC"/>
    <w:rsid w:val="00117413"/>
    <w:rsid w:val="0012412D"/>
    <w:rsid w:val="00135A58"/>
    <w:rsid w:val="00144BEC"/>
    <w:rsid w:val="00177161"/>
    <w:rsid w:val="001A1581"/>
    <w:rsid w:val="001B10D1"/>
    <w:rsid w:val="001B4353"/>
    <w:rsid w:val="001C3F7B"/>
    <w:rsid w:val="001C50E9"/>
    <w:rsid w:val="001C7AFF"/>
    <w:rsid w:val="001D2E3B"/>
    <w:rsid w:val="001E5166"/>
    <w:rsid w:val="001F6803"/>
    <w:rsid w:val="00226B02"/>
    <w:rsid w:val="0023464C"/>
    <w:rsid w:val="00272D91"/>
    <w:rsid w:val="00277E01"/>
    <w:rsid w:val="00286909"/>
    <w:rsid w:val="002B557A"/>
    <w:rsid w:val="002B5DC2"/>
    <w:rsid w:val="002C24BC"/>
    <w:rsid w:val="002C7FC9"/>
    <w:rsid w:val="0030734F"/>
    <w:rsid w:val="003832B6"/>
    <w:rsid w:val="00393F2C"/>
    <w:rsid w:val="003A5023"/>
    <w:rsid w:val="003A60DA"/>
    <w:rsid w:val="003C2A6D"/>
    <w:rsid w:val="003E36D4"/>
    <w:rsid w:val="003E378D"/>
    <w:rsid w:val="003F057C"/>
    <w:rsid w:val="00406531"/>
    <w:rsid w:val="00412B38"/>
    <w:rsid w:val="004140EA"/>
    <w:rsid w:val="00430E16"/>
    <w:rsid w:val="00432056"/>
    <w:rsid w:val="00456B5D"/>
    <w:rsid w:val="00457C2A"/>
    <w:rsid w:val="00466679"/>
    <w:rsid w:val="00496601"/>
    <w:rsid w:val="004B1540"/>
    <w:rsid w:val="004C61A4"/>
    <w:rsid w:val="004E080E"/>
    <w:rsid w:val="00501366"/>
    <w:rsid w:val="00512D8E"/>
    <w:rsid w:val="00517258"/>
    <w:rsid w:val="005408F4"/>
    <w:rsid w:val="00547289"/>
    <w:rsid w:val="00551916"/>
    <w:rsid w:val="00560EA8"/>
    <w:rsid w:val="00577807"/>
    <w:rsid w:val="005812DE"/>
    <w:rsid w:val="005943FC"/>
    <w:rsid w:val="005960E7"/>
    <w:rsid w:val="005B1E41"/>
    <w:rsid w:val="00606395"/>
    <w:rsid w:val="00610F09"/>
    <w:rsid w:val="00617D5F"/>
    <w:rsid w:val="00642A4C"/>
    <w:rsid w:val="006463BD"/>
    <w:rsid w:val="006476B2"/>
    <w:rsid w:val="00655C9F"/>
    <w:rsid w:val="00657C76"/>
    <w:rsid w:val="00662EA9"/>
    <w:rsid w:val="006641B2"/>
    <w:rsid w:val="00665D4A"/>
    <w:rsid w:val="006944BA"/>
    <w:rsid w:val="006D05EC"/>
    <w:rsid w:val="00743500"/>
    <w:rsid w:val="00753E16"/>
    <w:rsid w:val="00757F85"/>
    <w:rsid w:val="007665E7"/>
    <w:rsid w:val="00766EFB"/>
    <w:rsid w:val="00771F62"/>
    <w:rsid w:val="00797CF5"/>
    <w:rsid w:val="007D1F43"/>
    <w:rsid w:val="008002EB"/>
    <w:rsid w:val="00806A69"/>
    <w:rsid w:val="00820E02"/>
    <w:rsid w:val="0088422C"/>
    <w:rsid w:val="00891AD9"/>
    <w:rsid w:val="00892B6B"/>
    <w:rsid w:val="008A607A"/>
    <w:rsid w:val="008B4BE4"/>
    <w:rsid w:val="008B5668"/>
    <w:rsid w:val="008B75FF"/>
    <w:rsid w:val="008C4EB6"/>
    <w:rsid w:val="008D708B"/>
    <w:rsid w:val="008E23CD"/>
    <w:rsid w:val="0091187C"/>
    <w:rsid w:val="00924508"/>
    <w:rsid w:val="0093729C"/>
    <w:rsid w:val="0094235A"/>
    <w:rsid w:val="00951F75"/>
    <w:rsid w:val="009552FB"/>
    <w:rsid w:val="00955E62"/>
    <w:rsid w:val="0096635D"/>
    <w:rsid w:val="00975AF8"/>
    <w:rsid w:val="00975B55"/>
    <w:rsid w:val="00976421"/>
    <w:rsid w:val="00980797"/>
    <w:rsid w:val="009948A4"/>
    <w:rsid w:val="00995BA6"/>
    <w:rsid w:val="009A3010"/>
    <w:rsid w:val="009A7B08"/>
    <w:rsid w:val="009E00B1"/>
    <w:rsid w:val="009E27F4"/>
    <w:rsid w:val="00A3002D"/>
    <w:rsid w:val="00A5230A"/>
    <w:rsid w:val="00A70ECE"/>
    <w:rsid w:val="00A74EFB"/>
    <w:rsid w:val="00A75265"/>
    <w:rsid w:val="00A858C5"/>
    <w:rsid w:val="00A930B2"/>
    <w:rsid w:val="00AA3D70"/>
    <w:rsid w:val="00AA6C80"/>
    <w:rsid w:val="00AB1754"/>
    <w:rsid w:val="00AB193D"/>
    <w:rsid w:val="00AD45E8"/>
    <w:rsid w:val="00AF28BA"/>
    <w:rsid w:val="00AF5D6E"/>
    <w:rsid w:val="00B03199"/>
    <w:rsid w:val="00B06964"/>
    <w:rsid w:val="00B335C1"/>
    <w:rsid w:val="00B37C0B"/>
    <w:rsid w:val="00B6642B"/>
    <w:rsid w:val="00B73F20"/>
    <w:rsid w:val="00B819C0"/>
    <w:rsid w:val="00B87951"/>
    <w:rsid w:val="00BA5D53"/>
    <w:rsid w:val="00BA6AD9"/>
    <w:rsid w:val="00BB5E85"/>
    <w:rsid w:val="00BE3A3E"/>
    <w:rsid w:val="00C26C13"/>
    <w:rsid w:val="00C40078"/>
    <w:rsid w:val="00CA316E"/>
    <w:rsid w:val="00CA4E56"/>
    <w:rsid w:val="00CD6969"/>
    <w:rsid w:val="00D00DC3"/>
    <w:rsid w:val="00D1788B"/>
    <w:rsid w:val="00D251CA"/>
    <w:rsid w:val="00D319F5"/>
    <w:rsid w:val="00D6140D"/>
    <w:rsid w:val="00D66E92"/>
    <w:rsid w:val="00D918DD"/>
    <w:rsid w:val="00D9256B"/>
    <w:rsid w:val="00D97624"/>
    <w:rsid w:val="00DA2BBB"/>
    <w:rsid w:val="00DA6FE7"/>
    <w:rsid w:val="00DF2E39"/>
    <w:rsid w:val="00E20F80"/>
    <w:rsid w:val="00E37D46"/>
    <w:rsid w:val="00E443D5"/>
    <w:rsid w:val="00E546D3"/>
    <w:rsid w:val="00E65A5D"/>
    <w:rsid w:val="00E837C2"/>
    <w:rsid w:val="00E861B3"/>
    <w:rsid w:val="00EB2785"/>
    <w:rsid w:val="00EB52BC"/>
    <w:rsid w:val="00EF1150"/>
    <w:rsid w:val="00F06D8E"/>
    <w:rsid w:val="00F12B14"/>
    <w:rsid w:val="00F62F5F"/>
    <w:rsid w:val="00F86F43"/>
    <w:rsid w:val="00FC0F0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2D5D96C9"/>
  <w15:chartTrackingRefBased/>
  <w15:docId w15:val="{F71F6CFA-31B4-433B-9345-2472F66C3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uppressAutoHyphens/>
    </w:pPr>
    <w:rPr>
      <w:sz w:val="22"/>
      <w:szCs w:val="22"/>
      <w:lang w:val="pt-PT" w:eastAsia="en-US"/>
    </w:rPr>
  </w:style>
  <w:style w:type="paragraph" w:styleId="Ttulo1">
    <w:name w:val="heading 1"/>
    <w:basedOn w:val="Normal"/>
    <w:next w:val="Corpodetexto"/>
    <w:qFormat/>
    <w:pPr>
      <w:numPr>
        <w:ilvl w:val="1"/>
        <w:numId w:val="1"/>
      </w:numPr>
      <w:ind w:left="259" w:hanging="127"/>
      <w:outlineLvl w:val="0"/>
    </w:pPr>
    <w:rPr>
      <w:b/>
      <w:bCs/>
      <w:sz w:val="14"/>
      <w:szCs w:val="14"/>
    </w:rPr>
  </w:style>
  <w:style w:type="paragraph" w:styleId="Ttulo2">
    <w:name w:val="heading 2"/>
    <w:basedOn w:val="Normal"/>
    <w:next w:val="Corpodetexto"/>
    <w:qFormat/>
    <w:pPr>
      <w:numPr>
        <w:ilvl w:val="2"/>
        <w:numId w:val="1"/>
      </w:numPr>
      <w:ind w:left="132"/>
      <w:outlineLvl w:val="1"/>
    </w:pPr>
    <w:rPr>
      <w:b/>
      <w:bCs/>
      <w:sz w:val="14"/>
      <w:szCs w:val="1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2z0">
    <w:name w:val="WW8Num2z0"/>
    <w:rPr>
      <w:lang w:val="pt-PT" w:eastAsia="en-US" w:bidi="ar-SA"/>
    </w:rPr>
  </w:style>
  <w:style w:type="character" w:customStyle="1" w:styleId="WW8Num2z2">
    <w:name w:val="WW8Num2z2"/>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2z4">
    <w:name w:val="WW8Num2z4"/>
    <w:rPr>
      <w:rFonts w:ascii="Symbol" w:hAnsi="Symbol" w:cs="Symbol"/>
      <w:lang w:val="pt-PT" w:eastAsia="en-US" w:bidi="ar-SA"/>
    </w:rPr>
  </w:style>
  <w:style w:type="character" w:customStyle="1" w:styleId="WW8Num3z0">
    <w:name w:val="WW8Num3z0"/>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3z1">
    <w:name w:val="WW8Num3z1"/>
    <w:rPr>
      <w:rFonts w:ascii="Symbol" w:hAnsi="Symbol" w:cs="Symbol"/>
      <w:lang w:val="pt-PT" w:eastAsia="en-US" w:bidi="ar-SA"/>
    </w:rPr>
  </w:style>
  <w:style w:type="character" w:customStyle="1" w:styleId="WW8Num4z0">
    <w:name w:val="WW8Num4z0"/>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4z1">
    <w:name w:val="WW8Num4z1"/>
    <w:rPr>
      <w:rFonts w:ascii="Symbol" w:hAnsi="Symbol" w:cs="Symbol"/>
      <w:lang w:val="pt-PT" w:eastAsia="en-US" w:bidi="ar-SA"/>
    </w:rPr>
  </w:style>
  <w:style w:type="character" w:customStyle="1" w:styleId="WW8Num5z0">
    <w:name w:val="WW8Num5z0"/>
    <w:rPr>
      <w:lang w:val="pt-PT" w:eastAsia="en-US" w:bidi="ar-SA"/>
    </w:rPr>
  </w:style>
  <w:style w:type="character" w:customStyle="1" w:styleId="WW8Num5z1">
    <w:name w:val="WW8Num5z1"/>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5z2">
    <w:name w:val="WW8Num5z2"/>
    <w:rPr>
      <w:rFonts w:ascii="Symbol" w:hAnsi="Symbol" w:cs="Symbol"/>
      <w:lang w:val="pt-PT" w:eastAsia="en-US" w:bidi="ar-SA"/>
    </w:rPr>
  </w:style>
  <w:style w:type="character" w:customStyle="1" w:styleId="WW8Num6z0">
    <w:name w:val="WW8Num6z0"/>
    <w:rPr>
      <w:rFonts w:ascii="Times New Roman" w:eastAsia="Times New Roman" w:hAnsi="Times New Roman" w:cs="Times New Roman"/>
      <w:b/>
      <w:bCs/>
      <w:i w:val="0"/>
      <w:iCs w:val="0"/>
      <w:spacing w:val="-1"/>
      <w:w w:val="102"/>
      <w:sz w:val="14"/>
      <w:szCs w:val="14"/>
      <w:lang w:val="pt-PT" w:eastAsia="en-US" w:bidi="ar-SA"/>
    </w:rPr>
  </w:style>
  <w:style w:type="character" w:customStyle="1" w:styleId="WW8Num6z1">
    <w:name w:val="WW8Num6z1"/>
    <w:rPr>
      <w:spacing w:val="-1"/>
      <w:w w:val="102"/>
      <w:lang w:val="pt-PT" w:eastAsia="en-US" w:bidi="ar-SA"/>
    </w:rPr>
  </w:style>
  <w:style w:type="character" w:customStyle="1" w:styleId="WW8Num6z2">
    <w:name w:val="WW8Num6z2"/>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6z3">
    <w:name w:val="WW8Num6z3"/>
    <w:rPr>
      <w:rFonts w:ascii="Symbol" w:hAnsi="Symbol" w:cs="Symbol"/>
      <w:lang w:val="pt-PT" w:eastAsia="en-US" w:bidi="ar-SA"/>
    </w:rPr>
  </w:style>
  <w:style w:type="character" w:customStyle="1" w:styleId="Fontepargpadro1">
    <w:name w:val="Fonte parág. padrão1"/>
  </w:style>
  <w:style w:type="character" w:customStyle="1" w:styleId="ListLabel1">
    <w:name w:val="ListLabel 1"/>
    <w:rPr>
      <w:lang w:val="pt-PT" w:eastAsia="en-US" w:bidi="ar-SA"/>
    </w:rPr>
  </w:style>
  <w:style w:type="character" w:customStyle="1" w:styleId="ListLabel2">
    <w:name w:val="ListLabel 2"/>
    <w:rPr>
      <w:lang w:val="pt-PT" w:eastAsia="en-US" w:bidi="ar-SA"/>
    </w:rPr>
  </w:style>
  <w:style w:type="character" w:customStyle="1" w:styleId="ListLabel3">
    <w:name w:val="ListLabel 3"/>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4">
    <w:name w:val="ListLabel 4"/>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5">
    <w:name w:val="ListLabel 5"/>
    <w:rPr>
      <w:lang w:val="pt-PT" w:eastAsia="en-US" w:bidi="ar-SA"/>
    </w:rPr>
  </w:style>
  <w:style w:type="character" w:customStyle="1" w:styleId="ListLabel6">
    <w:name w:val="ListLabel 6"/>
    <w:rPr>
      <w:lang w:val="pt-PT" w:eastAsia="en-US" w:bidi="ar-SA"/>
    </w:rPr>
  </w:style>
  <w:style w:type="character" w:customStyle="1" w:styleId="ListLabel7">
    <w:name w:val="ListLabel 7"/>
    <w:rPr>
      <w:lang w:val="pt-PT" w:eastAsia="en-US" w:bidi="ar-SA"/>
    </w:rPr>
  </w:style>
  <w:style w:type="character" w:customStyle="1" w:styleId="ListLabel8">
    <w:name w:val="ListLabel 8"/>
    <w:rPr>
      <w:lang w:val="pt-PT" w:eastAsia="en-US" w:bidi="ar-SA"/>
    </w:rPr>
  </w:style>
  <w:style w:type="character" w:customStyle="1" w:styleId="ListLabel9">
    <w:name w:val="ListLabel 9"/>
    <w:rPr>
      <w:lang w:val="pt-PT" w:eastAsia="en-US" w:bidi="ar-SA"/>
    </w:rPr>
  </w:style>
  <w:style w:type="character" w:customStyle="1" w:styleId="ListLabel10">
    <w:name w:val="ListLabel 10"/>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11">
    <w:name w:val="ListLabel 11"/>
    <w:rPr>
      <w:lang w:val="pt-PT" w:eastAsia="en-US" w:bidi="ar-SA"/>
    </w:rPr>
  </w:style>
  <w:style w:type="character" w:customStyle="1" w:styleId="ListLabel12">
    <w:name w:val="ListLabel 12"/>
    <w:rPr>
      <w:lang w:val="pt-PT" w:eastAsia="en-US" w:bidi="ar-SA"/>
    </w:rPr>
  </w:style>
  <w:style w:type="character" w:customStyle="1" w:styleId="ListLabel13">
    <w:name w:val="ListLabel 13"/>
    <w:rPr>
      <w:lang w:val="pt-PT" w:eastAsia="en-US" w:bidi="ar-SA"/>
    </w:rPr>
  </w:style>
  <w:style w:type="character" w:customStyle="1" w:styleId="ListLabel14">
    <w:name w:val="ListLabel 14"/>
    <w:rPr>
      <w:lang w:val="pt-PT" w:eastAsia="en-US" w:bidi="ar-SA"/>
    </w:rPr>
  </w:style>
  <w:style w:type="character" w:customStyle="1" w:styleId="ListLabel15">
    <w:name w:val="ListLabel 15"/>
    <w:rPr>
      <w:lang w:val="pt-PT" w:eastAsia="en-US" w:bidi="ar-SA"/>
    </w:rPr>
  </w:style>
  <w:style w:type="character" w:customStyle="1" w:styleId="ListLabel16">
    <w:name w:val="ListLabel 16"/>
    <w:rPr>
      <w:lang w:val="pt-PT" w:eastAsia="en-US" w:bidi="ar-SA"/>
    </w:rPr>
  </w:style>
  <w:style w:type="character" w:customStyle="1" w:styleId="ListLabel17">
    <w:name w:val="ListLabel 17"/>
    <w:rPr>
      <w:lang w:val="pt-PT" w:eastAsia="en-US" w:bidi="ar-SA"/>
    </w:rPr>
  </w:style>
  <w:style w:type="character" w:customStyle="1" w:styleId="ListLabel18">
    <w:name w:val="ListLabel 18"/>
    <w:rPr>
      <w:lang w:val="pt-PT" w:eastAsia="en-US" w:bidi="ar-SA"/>
    </w:rPr>
  </w:style>
  <w:style w:type="character" w:customStyle="1" w:styleId="ListLabel19">
    <w:name w:val="ListLabel 19"/>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20">
    <w:name w:val="ListLabel 20"/>
    <w:rPr>
      <w:lang w:val="pt-PT" w:eastAsia="en-US" w:bidi="ar-SA"/>
    </w:rPr>
  </w:style>
  <w:style w:type="character" w:customStyle="1" w:styleId="ListLabel21">
    <w:name w:val="ListLabel 21"/>
    <w:rPr>
      <w:lang w:val="pt-PT" w:eastAsia="en-US" w:bidi="ar-SA"/>
    </w:rPr>
  </w:style>
  <w:style w:type="character" w:customStyle="1" w:styleId="ListLabel22">
    <w:name w:val="ListLabel 22"/>
    <w:rPr>
      <w:lang w:val="pt-PT" w:eastAsia="en-US" w:bidi="ar-SA"/>
    </w:rPr>
  </w:style>
  <w:style w:type="character" w:customStyle="1" w:styleId="ListLabel23">
    <w:name w:val="ListLabel 23"/>
    <w:rPr>
      <w:lang w:val="pt-PT" w:eastAsia="en-US" w:bidi="ar-SA"/>
    </w:rPr>
  </w:style>
  <w:style w:type="character" w:customStyle="1" w:styleId="ListLabel24">
    <w:name w:val="ListLabel 24"/>
    <w:rPr>
      <w:lang w:val="pt-PT" w:eastAsia="en-US" w:bidi="ar-SA"/>
    </w:rPr>
  </w:style>
  <w:style w:type="character" w:customStyle="1" w:styleId="ListLabel25">
    <w:name w:val="ListLabel 25"/>
    <w:rPr>
      <w:lang w:val="pt-PT" w:eastAsia="en-US" w:bidi="ar-SA"/>
    </w:rPr>
  </w:style>
  <w:style w:type="character" w:customStyle="1" w:styleId="ListLabel26">
    <w:name w:val="ListLabel 26"/>
    <w:rPr>
      <w:lang w:val="pt-PT" w:eastAsia="en-US" w:bidi="ar-SA"/>
    </w:rPr>
  </w:style>
  <w:style w:type="character" w:customStyle="1" w:styleId="ListLabel27">
    <w:name w:val="ListLabel 27"/>
    <w:rPr>
      <w:lang w:val="pt-PT" w:eastAsia="en-US" w:bidi="ar-SA"/>
    </w:rPr>
  </w:style>
  <w:style w:type="character" w:customStyle="1" w:styleId="ListLabel28">
    <w:name w:val="ListLabel 28"/>
    <w:rPr>
      <w:lang w:val="pt-PT" w:eastAsia="en-US" w:bidi="ar-SA"/>
    </w:rPr>
  </w:style>
  <w:style w:type="character" w:customStyle="1" w:styleId="ListLabel29">
    <w:name w:val="ListLabel 29"/>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30">
    <w:name w:val="ListLabel 30"/>
    <w:rPr>
      <w:lang w:val="pt-PT" w:eastAsia="en-US" w:bidi="ar-SA"/>
    </w:rPr>
  </w:style>
  <w:style w:type="character" w:customStyle="1" w:styleId="ListLabel31">
    <w:name w:val="ListLabel 31"/>
    <w:rPr>
      <w:lang w:val="pt-PT" w:eastAsia="en-US" w:bidi="ar-SA"/>
    </w:rPr>
  </w:style>
  <w:style w:type="character" w:customStyle="1" w:styleId="ListLabel32">
    <w:name w:val="ListLabel 32"/>
    <w:rPr>
      <w:lang w:val="pt-PT" w:eastAsia="en-US" w:bidi="ar-SA"/>
    </w:rPr>
  </w:style>
  <w:style w:type="character" w:customStyle="1" w:styleId="ListLabel33">
    <w:name w:val="ListLabel 33"/>
    <w:rPr>
      <w:lang w:val="pt-PT" w:eastAsia="en-US" w:bidi="ar-SA"/>
    </w:rPr>
  </w:style>
  <w:style w:type="character" w:customStyle="1" w:styleId="ListLabel34">
    <w:name w:val="ListLabel 34"/>
    <w:rPr>
      <w:lang w:val="pt-PT" w:eastAsia="en-US" w:bidi="ar-SA"/>
    </w:rPr>
  </w:style>
  <w:style w:type="character" w:customStyle="1" w:styleId="ListLabel35">
    <w:name w:val="ListLabel 35"/>
    <w:rPr>
      <w:lang w:val="pt-PT" w:eastAsia="en-US" w:bidi="ar-SA"/>
    </w:rPr>
  </w:style>
  <w:style w:type="character" w:customStyle="1" w:styleId="ListLabel36">
    <w:name w:val="ListLabel 36"/>
    <w:rPr>
      <w:lang w:val="pt-PT" w:eastAsia="en-US" w:bidi="ar-SA"/>
    </w:rPr>
  </w:style>
  <w:style w:type="character" w:customStyle="1" w:styleId="ListLabel37">
    <w:name w:val="ListLabel 37"/>
    <w:rPr>
      <w:rFonts w:ascii="Times New Roman" w:eastAsia="Times New Roman" w:hAnsi="Times New Roman" w:cs="Times New Roman"/>
      <w:b/>
      <w:bCs/>
      <w:i w:val="0"/>
      <w:iCs w:val="0"/>
      <w:spacing w:val="-1"/>
      <w:w w:val="102"/>
      <w:sz w:val="14"/>
      <w:szCs w:val="14"/>
      <w:lang w:val="pt-PT" w:eastAsia="en-US" w:bidi="ar-SA"/>
    </w:rPr>
  </w:style>
  <w:style w:type="character" w:customStyle="1" w:styleId="ListLabel38">
    <w:name w:val="ListLabel 38"/>
    <w:rPr>
      <w:spacing w:val="-1"/>
      <w:w w:val="102"/>
      <w:lang w:val="pt-PT" w:eastAsia="en-US" w:bidi="ar-SA"/>
    </w:rPr>
  </w:style>
  <w:style w:type="character" w:customStyle="1" w:styleId="ListLabel39">
    <w:name w:val="ListLabel 39"/>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40">
    <w:name w:val="ListLabel 40"/>
    <w:rPr>
      <w:lang w:val="pt-PT" w:eastAsia="en-US" w:bidi="ar-SA"/>
    </w:rPr>
  </w:style>
  <w:style w:type="character" w:customStyle="1" w:styleId="ListLabel41">
    <w:name w:val="ListLabel 41"/>
    <w:rPr>
      <w:lang w:val="pt-PT" w:eastAsia="en-US" w:bidi="ar-SA"/>
    </w:rPr>
  </w:style>
  <w:style w:type="character" w:customStyle="1" w:styleId="ListLabel42">
    <w:name w:val="ListLabel 42"/>
    <w:rPr>
      <w:lang w:val="pt-PT" w:eastAsia="en-US" w:bidi="ar-SA"/>
    </w:rPr>
  </w:style>
  <w:style w:type="character" w:customStyle="1" w:styleId="ListLabel43">
    <w:name w:val="ListLabel 43"/>
    <w:rPr>
      <w:lang w:val="pt-PT" w:eastAsia="en-US" w:bidi="ar-SA"/>
    </w:rPr>
  </w:style>
  <w:style w:type="character" w:customStyle="1" w:styleId="ListLabel44">
    <w:name w:val="ListLabel 44"/>
    <w:rPr>
      <w:lang w:val="pt-PT" w:eastAsia="en-US" w:bidi="ar-SA"/>
    </w:rPr>
  </w:style>
  <w:style w:type="character" w:customStyle="1" w:styleId="ListLabel45">
    <w:name w:val="ListLabel 45"/>
    <w:rPr>
      <w:lang w:val="pt-PT" w:eastAsia="en-US" w:bidi="ar-SA"/>
    </w:rPr>
  </w:style>
  <w:style w:type="character" w:styleId="Hyperlink">
    <w:name w:val="Hyperlink"/>
    <w:rPr>
      <w:color w:val="000080"/>
      <w:u w:val="single"/>
    </w:rPr>
  </w:style>
  <w:style w:type="paragraph" w:customStyle="1" w:styleId="Ttulo10">
    <w:name w:val="Título1"/>
    <w:basedOn w:val="Normal"/>
    <w:next w:val="Corpodetexto"/>
    <w:pPr>
      <w:keepNext/>
      <w:spacing w:before="240" w:after="120"/>
    </w:pPr>
    <w:rPr>
      <w:rFonts w:ascii="Liberation Sans" w:eastAsia="Microsoft YaHei" w:hAnsi="Liberation Sans" w:cs="Arial"/>
      <w:sz w:val="28"/>
      <w:szCs w:val="28"/>
    </w:rPr>
  </w:style>
  <w:style w:type="paragraph" w:styleId="Corpodetexto">
    <w:name w:val="Body Text"/>
    <w:basedOn w:val="Normal"/>
    <w:link w:val="CorpodetextoChar"/>
    <w:rPr>
      <w:sz w:val="14"/>
      <w:szCs w:val="14"/>
    </w:rPr>
  </w:style>
  <w:style w:type="paragraph" w:styleId="Lista">
    <w:name w:val="List"/>
    <w:basedOn w:val="Corpodetexto"/>
    <w:rPr>
      <w:rFonts w:cs="Arial"/>
    </w:rPr>
  </w:style>
  <w:style w:type="paragraph" w:styleId="Legenda">
    <w:name w:val="caption"/>
    <w:basedOn w:val="Normal"/>
    <w:qFormat/>
    <w:pPr>
      <w:suppressLineNumbers/>
      <w:spacing w:before="120" w:after="120"/>
    </w:pPr>
    <w:rPr>
      <w:rFonts w:cs="Arial"/>
      <w:i/>
      <w:iCs/>
      <w:sz w:val="24"/>
      <w:szCs w:val="24"/>
    </w:rPr>
  </w:style>
  <w:style w:type="paragraph" w:customStyle="1" w:styleId="ndice">
    <w:name w:val="Índice"/>
    <w:basedOn w:val="Normal"/>
    <w:pPr>
      <w:suppressLineNumbers/>
    </w:pPr>
    <w:rPr>
      <w:rFonts w:cs="Arial"/>
    </w:rPr>
  </w:style>
  <w:style w:type="paragraph" w:styleId="Ttulo">
    <w:name w:val="Title"/>
    <w:basedOn w:val="Normal"/>
    <w:next w:val="Corpodetexto"/>
    <w:qFormat/>
    <w:pPr>
      <w:ind w:right="330"/>
      <w:jc w:val="center"/>
    </w:pPr>
    <w:rPr>
      <w:b/>
      <w:bCs/>
      <w:sz w:val="21"/>
      <w:szCs w:val="21"/>
    </w:rPr>
  </w:style>
  <w:style w:type="paragraph" w:customStyle="1" w:styleId="PargrafodaLista1">
    <w:name w:val="Parágrafo da Lista1"/>
    <w:basedOn w:val="Normal"/>
    <w:pPr>
      <w:ind w:left="132"/>
    </w:pPr>
  </w:style>
  <w:style w:type="paragraph" w:customStyle="1" w:styleId="TableParagraph">
    <w:name w:val="Table Paragraph"/>
    <w:basedOn w:val="Normal"/>
    <w:rPr>
      <w:rFonts w:ascii="Arial MT" w:eastAsia="Arial MT" w:hAnsi="Arial MT" w:cs="Arial MT"/>
    </w:rPr>
  </w:style>
  <w:style w:type="paragraph" w:customStyle="1" w:styleId="CabealhoeRodap">
    <w:name w:val="Cabeçalho e Rodapé"/>
    <w:basedOn w:val="Normal"/>
  </w:style>
  <w:style w:type="paragraph" w:styleId="Cabealho">
    <w:name w:val="header"/>
    <w:basedOn w:val="CabealhoeRodap"/>
  </w:style>
  <w:style w:type="paragraph" w:styleId="Rodap">
    <w:name w:val="footer"/>
    <w:basedOn w:val="CabealhoeRodap"/>
  </w:style>
  <w:style w:type="paragraph" w:customStyle="1" w:styleId="Contedodoquadro">
    <w:name w:val="Conteúdo do quadro"/>
    <w:basedOn w:val="Normal"/>
  </w:style>
  <w:style w:type="paragraph" w:customStyle="1" w:styleId="Contedodatabela">
    <w:name w:val="Conteúdo da tabela"/>
    <w:basedOn w:val="Normal"/>
    <w:pPr>
      <w:suppressLineNumbers/>
    </w:pPr>
  </w:style>
  <w:style w:type="paragraph" w:customStyle="1" w:styleId="Ttulodetabela">
    <w:name w:val="Título de tabela"/>
    <w:basedOn w:val="Contedodatabela"/>
    <w:pPr>
      <w:jc w:val="center"/>
    </w:pPr>
    <w:rPr>
      <w:b/>
      <w:bCs/>
    </w:rPr>
  </w:style>
  <w:style w:type="paragraph" w:styleId="PargrafodaLista">
    <w:name w:val="List Paragraph"/>
    <w:basedOn w:val="Normal"/>
    <w:uiPriority w:val="34"/>
    <w:qFormat/>
    <w:rsid w:val="00DF2E39"/>
    <w:pPr>
      <w:ind w:left="720"/>
      <w:contextualSpacing/>
    </w:pPr>
  </w:style>
  <w:style w:type="table" w:styleId="Tabelacomgrade">
    <w:name w:val="Table Grid"/>
    <w:basedOn w:val="Tabelanormal"/>
    <w:uiPriority w:val="59"/>
    <w:rsid w:val="00E20F80"/>
    <w:pPr>
      <w:suppressAutoHyphens/>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odetextoChar">
    <w:name w:val="Corpo de texto Char"/>
    <w:basedOn w:val="Fontepargpadro"/>
    <w:link w:val="Corpodetexto"/>
    <w:rsid w:val="000E04C6"/>
    <w:rPr>
      <w:sz w:val="14"/>
      <w:szCs w:val="14"/>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0033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analto.gov.br/ccivil_03/_ato2019-2022/2021/lei/L14133.htm" TargetMode="External"/><Relationship Id="rId13" Type="http://schemas.openxmlformats.org/officeDocument/2006/relationships/hyperlink" Target="https://www.gov.br/empresas-e-negocios/pt-br/empreendedor"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planalto.gov.br/ccivil_03/leis/lcp/lcp123.htm" TargetMode="Externa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lanalto.gov.br/ccivil_03/_ato2019-2022/2021/lei/L14133.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www.planalto.gov.br/ccivil_03/_ato2019-2022/2022/Decreto/D11246.htm" TargetMode="External"/><Relationship Id="rId14" Type="http://schemas.openxmlformats.org/officeDocument/2006/relationships/hyperlink" Target="https://www.planalto.gov.br/ccivil_03/leis/l5764.htm"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cuments\Modelos%20Personalizados%20do%20Office\Termo%20de%20Refer&#234;ncia%20-%20EDITADO%20Emergencial.dot"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C6C54-EEDC-4305-A853-A11FC2D1B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Termo de Referência - EDITADO Emergencial</Template>
  <TotalTime>760</TotalTime>
  <Pages>13</Pages>
  <Words>7155</Words>
  <Characters>38637</Characters>
  <Application>Microsoft Office Word</Application>
  <DocSecurity>0</DocSecurity>
  <Lines>321</Lines>
  <Paragraphs>91</Paragraphs>
  <ScaleCrop>false</ScaleCrop>
  <HeadingPairs>
    <vt:vector size="2" baseType="variant">
      <vt:variant>
        <vt:lpstr>Título</vt:lpstr>
      </vt:variant>
      <vt:variant>
        <vt:i4>1</vt:i4>
      </vt:variant>
    </vt:vector>
  </HeadingPairs>
  <TitlesOfParts>
    <vt:vector size="1" baseType="lpstr">
      <vt:lpstr>Termo de Referência - Transporte</vt:lpstr>
    </vt:vector>
  </TitlesOfParts>
  <Company/>
  <LinksUpToDate>false</LinksUpToDate>
  <CharactersWithSpaces>45701</CharactersWithSpaces>
  <SharedDoc>false</SharedDoc>
  <HLinks>
    <vt:vector size="54" baseType="variant">
      <vt:variant>
        <vt:i4>2949219</vt:i4>
      </vt:variant>
      <vt:variant>
        <vt:i4>24</vt:i4>
      </vt:variant>
      <vt:variant>
        <vt:i4>0</vt:i4>
      </vt:variant>
      <vt:variant>
        <vt:i4>5</vt:i4>
      </vt:variant>
      <vt:variant>
        <vt:lpwstr>http://www.planalto.gov.br/ccivil_03/_ato2019-2022/2021/lei/L14133.htm</vt:lpwstr>
      </vt:variant>
      <vt:variant>
        <vt:lpwstr>art69</vt:lpwstr>
      </vt:variant>
      <vt:variant>
        <vt:i4>8060928</vt:i4>
      </vt:variant>
      <vt:variant>
        <vt:i4>21</vt:i4>
      </vt:variant>
      <vt:variant>
        <vt:i4>0</vt:i4>
      </vt:variant>
      <vt:variant>
        <vt:i4>5</vt:i4>
      </vt:variant>
      <vt:variant>
        <vt:lpwstr>https://www.planalto.gov.br/ccivil_03/leis/l5764.htm</vt:lpwstr>
      </vt:variant>
      <vt:variant>
        <vt:lpwstr>art107</vt:lpwstr>
      </vt:variant>
      <vt:variant>
        <vt:i4>4259855</vt:i4>
      </vt:variant>
      <vt:variant>
        <vt:i4>18</vt:i4>
      </vt:variant>
      <vt:variant>
        <vt:i4>0</vt:i4>
      </vt:variant>
      <vt:variant>
        <vt:i4>5</vt:i4>
      </vt:variant>
      <vt:variant>
        <vt:lpwstr>https://www.gov.br/empresas-e-negocios/pt-br/empreendedor</vt:lpwstr>
      </vt:variant>
      <vt:variant>
        <vt:lpwstr/>
      </vt:variant>
      <vt:variant>
        <vt:i4>852025</vt:i4>
      </vt:variant>
      <vt:variant>
        <vt:i4>15</vt:i4>
      </vt:variant>
      <vt:variant>
        <vt:i4>0</vt:i4>
      </vt:variant>
      <vt:variant>
        <vt:i4>5</vt:i4>
      </vt:variant>
      <vt:variant>
        <vt:lpwstr>https://www.planalto.gov.br/ccivil_03/leis/lcp/lcp123.htm</vt:lpwstr>
      </vt:variant>
      <vt:variant>
        <vt:lpwstr/>
      </vt:variant>
      <vt:variant>
        <vt:i4>2949219</vt:i4>
      </vt:variant>
      <vt:variant>
        <vt:i4>12</vt:i4>
      </vt:variant>
      <vt:variant>
        <vt:i4>0</vt:i4>
      </vt:variant>
      <vt:variant>
        <vt:i4>5</vt:i4>
      </vt:variant>
      <vt:variant>
        <vt:lpwstr>http://www.planalto.gov.br/ccivil_03/_ato2019-2022/2021/lei/L14133.htm</vt:lpwstr>
      </vt:variant>
      <vt:variant>
        <vt:lpwstr>art68</vt:lpwstr>
      </vt:variant>
      <vt:variant>
        <vt:i4>2883683</vt:i4>
      </vt:variant>
      <vt:variant>
        <vt:i4>9</vt:i4>
      </vt:variant>
      <vt:variant>
        <vt:i4>0</vt:i4>
      </vt:variant>
      <vt:variant>
        <vt:i4>5</vt:i4>
      </vt:variant>
      <vt:variant>
        <vt:lpwstr>http://www.planalto.gov.br/ccivil_03/_ato2019-2022/2021/lei/L14133.htm</vt:lpwstr>
      </vt:variant>
      <vt:variant>
        <vt:lpwstr>art75</vt:lpwstr>
      </vt:variant>
      <vt:variant>
        <vt:i4>3080314</vt:i4>
      </vt:variant>
      <vt:variant>
        <vt:i4>6</vt:i4>
      </vt:variant>
      <vt:variant>
        <vt:i4>0</vt:i4>
      </vt:variant>
      <vt:variant>
        <vt:i4>5</vt:i4>
      </vt:variant>
      <vt:variant>
        <vt:lpwstr>https://www.planalto.gov.br/ccivil_03/_ato2019-2022/2022/Decreto/D11246.htm</vt:lpwstr>
      </vt:variant>
      <vt:variant>
        <vt:lpwstr>art22</vt:lpwstr>
      </vt:variant>
      <vt:variant>
        <vt:i4>2228323</vt:i4>
      </vt:variant>
      <vt:variant>
        <vt:i4>3</vt:i4>
      </vt:variant>
      <vt:variant>
        <vt:i4>0</vt:i4>
      </vt:variant>
      <vt:variant>
        <vt:i4>5</vt:i4>
      </vt:variant>
      <vt:variant>
        <vt:lpwstr>http://www.planalto.gov.br/ccivil_03/_ato2019-2022/2021/lei/L14133.htm</vt:lpwstr>
      </vt:variant>
      <vt:variant>
        <vt:lpwstr>art96</vt:lpwstr>
      </vt:variant>
      <vt:variant>
        <vt:i4>3080291</vt:i4>
      </vt:variant>
      <vt:variant>
        <vt:i4>0</vt:i4>
      </vt:variant>
      <vt:variant>
        <vt:i4>0</vt:i4>
      </vt:variant>
      <vt:variant>
        <vt:i4>5</vt:i4>
      </vt:variant>
      <vt:variant>
        <vt:lpwstr>http://www.planalto.gov.br/ccivil_03/_ato2019-2022/2021/lei/L14133.htm</vt:lpwstr>
      </vt:variant>
      <vt:variant>
        <vt:lpwstr>art41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Termo de Referência - Transporte</dc:title>
  <dc:subject/>
  <dc:creator>User</dc:creator>
  <cp:keywords/>
  <cp:lastModifiedBy>User</cp:lastModifiedBy>
  <cp:revision>15</cp:revision>
  <cp:lastPrinted>2025-04-07T17:57:00Z</cp:lastPrinted>
  <dcterms:created xsi:type="dcterms:W3CDTF">2024-01-17T16:41:00Z</dcterms:created>
  <dcterms:modified xsi:type="dcterms:W3CDTF">2025-04-07T17:57:00Z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Producer">
    <vt:lpwstr>Skia/PDF m121 Google Docs Renderer</vt:lpwstr>
  </property>
</Properties>
</file>