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DEAEAB8" w14:textId="77777777" w:rsidR="00456B5D" w:rsidRPr="00B73F20" w:rsidRDefault="00E37D46" w:rsidP="00456B5D">
      <w:pPr>
        <w:pStyle w:val="Ttulo"/>
        <w:rPr>
          <w:spacing w:val="-2"/>
          <w:position w:val="2"/>
          <w:sz w:val="20"/>
          <w:szCs w:val="20"/>
        </w:rPr>
      </w:pPr>
      <w:r w:rsidRPr="00B73F20">
        <w:rPr>
          <w:noProof/>
          <w:sz w:val="20"/>
          <w:szCs w:val="20"/>
          <w:lang w:val="pt-BR" w:eastAsia="pt-BR"/>
        </w:rPr>
        <mc:AlternateContent>
          <mc:Choice Requires="wps">
            <w:drawing>
              <wp:anchor distT="0" distB="0" distL="114300" distR="114300" simplePos="0" relativeHeight="251654656" behindDoc="1" locked="0" layoutInCell="0" allowOverlap="1" wp14:anchorId="7953C2EB" wp14:editId="1D69BBB1">
                <wp:simplePos x="0" y="0"/>
                <wp:positionH relativeFrom="page">
                  <wp:posOffset>2857500</wp:posOffset>
                </wp:positionH>
                <wp:positionV relativeFrom="paragraph">
                  <wp:posOffset>125730</wp:posOffset>
                </wp:positionV>
                <wp:extent cx="1701800" cy="12700"/>
                <wp:effectExtent l="0" t="0" r="12700" b="6350"/>
                <wp:wrapNone/>
                <wp:docPr id="52"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1800" cy="12700"/>
                        </a:xfrm>
                        <a:custGeom>
                          <a:avLst/>
                          <a:gdLst>
                            <a:gd name="G0" fmla="+- 2681 0 0"/>
                            <a:gd name="G1" fmla="+- 21 0 0"/>
                          </a:gdLst>
                          <a:ahLst/>
                          <a:cxnLst>
                            <a:cxn ang="0">
                              <a:pos x="r" y="vc"/>
                            </a:cxn>
                            <a:cxn ang="5400000">
                              <a:pos x="hc" y="b"/>
                            </a:cxn>
                            <a:cxn ang="10800000">
                              <a:pos x="l" y="vc"/>
                            </a:cxn>
                            <a:cxn ang="16200000">
                              <a:pos x="hc" y="t"/>
                            </a:cxn>
                          </a:cxnLst>
                          <a:rect l="0" t="0" r="0" b="0"/>
                          <a:pathLst>
                            <a:path>
                              <a:moveTo>
                                <a:pt x="0" y="12700"/>
                              </a:moveTo>
                              <a:lnTo>
                                <a:pt x="1689099" y="12700"/>
                              </a:lnTo>
                            </a:path>
                            <a:path>
                              <a:moveTo>
                                <a:pt x="1689099" y="0"/>
                              </a:moveTo>
                              <a:lnTo>
                                <a:pt x="1701800" y="0"/>
                              </a:lnTo>
                            </a:path>
                          </a:pathLst>
                        </a:custGeom>
                        <a:noFill/>
                        <a:ln w="12600" cap="flat">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F340FDB" id="Graphic 4" o:spid="_x0000_s1026" style="position:absolute;margin-left:225pt;margin-top:9.9pt;width:134pt;height:1pt;z-index:-251661824;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17018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" o:allowincell="f" path="m,12700r1689099,em1689099,r12701,e" filled="f" strokeweight=".35mm">
                <v:path o:connecttype="custom" o:connectlocs="1701800,6350;850900,12700;0,6350;850900,0" o:connectangles="0,90,180,270" textboxrect="0,0,1701800,12700"/>
                <w10:wrap anchorx="page"/>
              </v:shape>
            </w:pict>
          </mc:Fallback>
        </mc:AlternateContent>
      </w:r>
      <w:r w:rsidR="00806A69" w:rsidRPr="00B73F20">
        <w:rPr>
          <w:sz w:val="20"/>
          <w:szCs w:val="20"/>
        </w:rPr>
        <w:t>TERMO</w:t>
      </w:r>
      <w:r w:rsidR="00806A69" w:rsidRPr="00B73F20">
        <w:rPr>
          <w:spacing w:val="9"/>
          <w:sz w:val="20"/>
          <w:szCs w:val="20"/>
        </w:rPr>
        <w:t xml:space="preserve"> </w:t>
      </w:r>
      <w:r w:rsidR="00806A69" w:rsidRPr="00B73F20">
        <w:rPr>
          <w:sz w:val="20"/>
          <w:szCs w:val="20"/>
        </w:rPr>
        <w:t>DE</w:t>
      </w:r>
      <w:r w:rsidR="00806A69" w:rsidRPr="00B73F20">
        <w:rPr>
          <w:spacing w:val="9"/>
          <w:sz w:val="20"/>
          <w:szCs w:val="20"/>
        </w:rPr>
        <w:t xml:space="preserve"> </w:t>
      </w:r>
      <w:r w:rsidR="00806A69" w:rsidRPr="00B73F20">
        <w:rPr>
          <w:spacing w:val="-2"/>
          <w:sz w:val="20"/>
          <w:szCs w:val="20"/>
        </w:rPr>
        <w:t>REFERÊNCIA</w:t>
      </w:r>
      <w:r w:rsidR="00806A69" w:rsidRPr="00B73F20">
        <w:rPr>
          <w:spacing w:val="-2"/>
          <w:position w:val="2"/>
          <w:sz w:val="20"/>
          <w:szCs w:val="20"/>
        </w:rPr>
        <w:t>.</w:t>
      </w:r>
    </w:p>
    <w:p w14:paraId="483B8337" w14:textId="0C6212F1" w:rsidR="003A5023" w:rsidRPr="00B73F20" w:rsidRDefault="00806A69" w:rsidP="00456B5D">
      <w:pPr>
        <w:pStyle w:val="Ttulo"/>
        <w:rPr>
          <w:sz w:val="20"/>
          <w:szCs w:val="20"/>
        </w:rPr>
      </w:pPr>
      <w:r w:rsidRPr="00B73F20">
        <w:rPr>
          <w:sz w:val="20"/>
          <w:szCs w:val="20"/>
        </w:rPr>
        <w:t xml:space="preserve">PROCESSO ADMINISTRATIVO Nº. </w:t>
      </w:r>
      <w:r w:rsidRPr="00B73F20">
        <w:rPr>
          <w:sz w:val="20"/>
          <w:szCs w:val="20"/>
          <w:u w:val="single"/>
        </w:rPr>
        <w:tab/>
      </w:r>
      <w:r w:rsidRPr="00B73F20">
        <w:rPr>
          <w:spacing w:val="-2"/>
          <w:sz w:val="20"/>
          <w:szCs w:val="20"/>
        </w:rPr>
        <w:t>/202</w:t>
      </w:r>
      <w:r w:rsidR="00315F87">
        <w:rPr>
          <w:spacing w:val="-2"/>
          <w:sz w:val="20"/>
          <w:szCs w:val="20"/>
        </w:rPr>
        <w:t>5</w:t>
      </w:r>
    </w:p>
    <w:p w14:paraId="2E259DD0" w14:textId="77777777" w:rsidR="003A5023" w:rsidRPr="00B73F20" w:rsidRDefault="003A5023">
      <w:pPr>
        <w:pStyle w:val="Corpodetexto"/>
        <w:spacing w:before="92"/>
        <w:rPr>
          <w:b/>
          <w:sz w:val="20"/>
          <w:szCs w:val="20"/>
        </w:rPr>
      </w:pPr>
    </w:p>
    <w:p w14:paraId="7423FD51" w14:textId="51EFB7FA" w:rsidR="003A5023" w:rsidRPr="00B73F20" w:rsidRDefault="00806A69" w:rsidP="00951F75">
      <w:pPr>
        <w:pStyle w:val="Ttulo1"/>
        <w:numPr>
          <w:ilvl w:val="0"/>
          <w:numId w:val="6"/>
        </w:numPr>
        <w:tabs>
          <w:tab w:val="left" w:pos="259"/>
        </w:tabs>
        <w:spacing w:line="360" w:lineRule="auto"/>
        <w:ind w:left="259" w:hanging="127"/>
        <w:rPr>
          <w:spacing w:val="-2"/>
          <w:sz w:val="20"/>
          <w:szCs w:val="20"/>
        </w:rPr>
      </w:pPr>
      <w:r w:rsidRPr="00B73F20">
        <w:rPr>
          <w:sz w:val="20"/>
          <w:szCs w:val="20"/>
        </w:rPr>
        <w:t>CONDIÇÕES</w:t>
      </w:r>
      <w:r w:rsidRPr="00B73F20">
        <w:rPr>
          <w:spacing w:val="5"/>
          <w:sz w:val="20"/>
          <w:szCs w:val="20"/>
        </w:rPr>
        <w:t xml:space="preserve"> </w:t>
      </w:r>
      <w:r w:rsidRPr="00B73F20">
        <w:rPr>
          <w:sz w:val="20"/>
          <w:szCs w:val="20"/>
        </w:rPr>
        <w:t>GERAIS</w:t>
      </w:r>
      <w:r w:rsidRPr="00B73F20">
        <w:rPr>
          <w:spacing w:val="6"/>
          <w:sz w:val="20"/>
          <w:szCs w:val="20"/>
        </w:rPr>
        <w:t xml:space="preserve"> </w:t>
      </w:r>
      <w:r w:rsidRPr="00B73F20">
        <w:rPr>
          <w:sz w:val="20"/>
          <w:szCs w:val="20"/>
        </w:rPr>
        <w:t>DA</w:t>
      </w:r>
      <w:r w:rsidRPr="00B73F20">
        <w:rPr>
          <w:spacing w:val="6"/>
          <w:sz w:val="20"/>
          <w:szCs w:val="20"/>
        </w:rPr>
        <w:t xml:space="preserve"> </w:t>
      </w:r>
      <w:r w:rsidRPr="00B73F20">
        <w:rPr>
          <w:spacing w:val="-2"/>
          <w:sz w:val="20"/>
          <w:szCs w:val="20"/>
        </w:rPr>
        <w:t>CONTRATAÇÃO</w:t>
      </w:r>
    </w:p>
    <w:p w14:paraId="23B9F494" w14:textId="70A17AC9" w:rsidR="003A5023" w:rsidRPr="00807BDC" w:rsidRDefault="00807BDC" w:rsidP="001534A6">
      <w:pPr>
        <w:pStyle w:val="PargrafodaLista1"/>
        <w:numPr>
          <w:ilvl w:val="1"/>
          <w:numId w:val="6"/>
        </w:numPr>
        <w:tabs>
          <w:tab w:val="left" w:pos="431"/>
        </w:tabs>
        <w:spacing w:before="100" w:beforeAutospacing="1" w:after="100" w:afterAutospacing="1" w:line="360" w:lineRule="auto"/>
        <w:ind w:left="132" w:right="470" w:firstLine="0"/>
        <w:jc w:val="both"/>
        <w:rPr>
          <w:sz w:val="20"/>
          <w:szCs w:val="20"/>
        </w:rPr>
      </w:pPr>
      <w:bookmarkStart w:id="0" w:name="_Hlk159232527"/>
      <w:r>
        <w:rPr>
          <w:sz w:val="20"/>
          <w:szCs w:val="20"/>
        </w:rPr>
        <w:t>C</w:t>
      </w:r>
      <w:r w:rsidRPr="00807BDC">
        <w:rPr>
          <w:sz w:val="20"/>
          <w:szCs w:val="20"/>
        </w:rPr>
        <w:t>ontratação</w:t>
      </w:r>
      <w:r w:rsidRPr="00807BDC">
        <w:rPr>
          <w:spacing w:val="26"/>
          <w:sz w:val="20"/>
          <w:szCs w:val="20"/>
        </w:rPr>
        <w:t xml:space="preserve"> </w:t>
      </w:r>
      <w:r w:rsidRPr="00807BDC">
        <w:rPr>
          <w:sz w:val="20"/>
          <w:szCs w:val="20"/>
        </w:rPr>
        <w:t>de pessoa juridica para prestaçã</w:t>
      </w:r>
      <w:r w:rsidR="00A31277">
        <w:rPr>
          <w:sz w:val="20"/>
          <w:szCs w:val="20"/>
        </w:rPr>
        <w:t>o de serviço de</w:t>
      </w:r>
      <w:r w:rsidRPr="00807BDC">
        <w:rPr>
          <w:sz w:val="20"/>
          <w:szCs w:val="20"/>
        </w:rPr>
        <w:t xml:space="preserve"> </w:t>
      </w:r>
      <w:bookmarkStart w:id="1" w:name="_Hlk193100457"/>
      <w:r w:rsidR="00226915" w:rsidRPr="00226915">
        <w:rPr>
          <w:sz w:val="20"/>
          <w:szCs w:val="20"/>
        </w:rPr>
        <w:t xml:space="preserve">locação </w:t>
      </w:r>
      <w:r w:rsidR="00EF014F">
        <w:rPr>
          <w:sz w:val="20"/>
          <w:szCs w:val="20"/>
        </w:rPr>
        <w:t xml:space="preserve">Palco, camarim, tendas, mesas, cadeiras, </w:t>
      </w:r>
      <w:r w:rsidR="00304D21">
        <w:rPr>
          <w:sz w:val="20"/>
          <w:szCs w:val="20"/>
        </w:rPr>
        <w:t>gradil e banheiro químico</w:t>
      </w:r>
      <w:bookmarkEnd w:id="1"/>
      <w:r w:rsidRPr="00807BDC">
        <w:rPr>
          <w:sz w:val="20"/>
          <w:szCs w:val="20"/>
        </w:rPr>
        <w:t xml:space="preserve"> para realização de eventos </w:t>
      </w:r>
      <w:r w:rsidR="00A84530">
        <w:rPr>
          <w:sz w:val="20"/>
          <w:szCs w:val="20"/>
        </w:rPr>
        <w:t>da</w:t>
      </w:r>
      <w:r w:rsidRPr="00807BDC">
        <w:rPr>
          <w:sz w:val="20"/>
          <w:szCs w:val="20"/>
        </w:rPr>
        <w:t xml:space="preserve"> secretaria de educação e cultura </w:t>
      </w:r>
      <w:r w:rsidR="00A84530">
        <w:rPr>
          <w:sz w:val="20"/>
          <w:szCs w:val="20"/>
        </w:rPr>
        <w:t>e</w:t>
      </w:r>
      <w:r w:rsidRPr="00807BDC">
        <w:rPr>
          <w:sz w:val="20"/>
          <w:szCs w:val="20"/>
        </w:rPr>
        <w:t xml:space="preserve"> do município de bandeirantes</w:t>
      </w:r>
      <w:r w:rsidR="00806A69" w:rsidRPr="00807BDC">
        <w:rPr>
          <w:sz w:val="20"/>
          <w:szCs w:val="20"/>
        </w:rPr>
        <w:t>/PR</w:t>
      </w:r>
      <w:bookmarkEnd w:id="0"/>
      <w:r w:rsidR="00806A69" w:rsidRPr="00807BDC">
        <w:rPr>
          <w:b/>
          <w:sz w:val="20"/>
          <w:szCs w:val="20"/>
        </w:rPr>
        <w:t xml:space="preserve">, </w:t>
      </w:r>
      <w:r w:rsidR="00806A69" w:rsidRPr="00807BDC">
        <w:rPr>
          <w:sz w:val="20"/>
          <w:szCs w:val="20"/>
        </w:rPr>
        <w:t>nos termos da tabela abaixo,</w:t>
      </w:r>
      <w:r w:rsidR="00806A69" w:rsidRPr="00807BDC">
        <w:rPr>
          <w:spacing w:val="40"/>
          <w:sz w:val="20"/>
          <w:szCs w:val="20"/>
        </w:rPr>
        <w:t xml:space="preserve"> </w:t>
      </w:r>
      <w:r w:rsidR="00806A69" w:rsidRPr="00807BDC">
        <w:rPr>
          <w:sz w:val="20"/>
          <w:szCs w:val="20"/>
        </w:rPr>
        <w:t>conforme condições e exigências estabelecidas neste instrumento.</w:t>
      </w:r>
    </w:p>
    <w:p w14:paraId="2FE897D3" w14:textId="77777777" w:rsidR="003A5023" w:rsidRPr="00B73F20" w:rsidRDefault="003A5023">
      <w:pPr>
        <w:pStyle w:val="Corpodetexto"/>
        <w:spacing w:before="1"/>
        <w:rPr>
          <w:sz w:val="20"/>
          <w:szCs w:val="20"/>
        </w:rPr>
      </w:pPr>
    </w:p>
    <w:tbl>
      <w:tblPr>
        <w:tblpPr w:leftFromText="141" w:rightFromText="141" w:vertAnchor="text" w:tblpX="-539" w:tblpY="1"/>
        <w:tblOverlap w:val="never"/>
        <w:tblW w:w="10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704"/>
        <w:gridCol w:w="3938"/>
        <w:gridCol w:w="992"/>
        <w:gridCol w:w="1134"/>
        <w:gridCol w:w="1171"/>
        <w:gridCol w:w="1276"/>
        <w:gridCol w:w="1664"/>
      </w:tblGrid>
      <w:tr w:rsidR="00797CF5" w:rsidRPr="00B73F20" w14:paraId="2341B302" w14:textId="77777777" w:rsidTr="00151163">
        <w:trPr>
          <w:trHeight w:val="476"/>
        </w:trPr>
        <w:tc>
          <w:tcPr>
            <w:tcW w:w="704" w:type="dxa"/>
            <w:tcMar>
              <w:top w:w="100" w:type="dxa"/>
              <w:left w:w="100" w:type="dxa"/>
              <w:bottom w:w="100" w:type="dxa"/>
              <w:right w:w="100" w:type="dxa"/>
            </w:tcMar>
            <w:vAlign w:val="center"/>
          </w:tcPr>
          <w:p w14:paraId="3A437111" w14:textId="77777777" w:rsidR="00797CF5" w:rsidRPr="00B73F20" w:rsidRDefault="00797CF5" w:rsidP="00151163">
            <w:pPr>
              <w:spacing w:line="360" w:lineRule="auto"/>
              <w:ind w:leftChars="-60" w:left="-130" w:right="-100" w:hanging="2"/>
              <w:jc w:val="center"/>
              <w:rPr>
                <w:rFonts w:eastAsia="Arial"/>
                <w:b/>
                <w:sz w:val="20"/>
                <w:szCs w:val="20"/>
              </w:rPr>
            </w:pPr>
            <w:r w:rsidRPr="00B73F20">
              <w:rPr>
                <w:rFonts w:eastAsia="Arial"/>
                <w:b/>
                <w:sz w:val="20"/>
                <w:szCs w:val="20"/>
              </w:rPr>
              <w:t>ITEM</w:t>
            </w:r>
          </w:p>
        </w:tc>
        <w:tc>
          <w:tcPr>
            <w:tcW w:w="3938" w:type="dxa"/>
            <w:tcMar>
              <w:top w:w="100" w:type="dxa"/>
              <w:left w:w="100" w:type="dxa"/>
              <w:bottom w:w="100" w:type="dxa"/>
              <w:right w:w="100" w:type="dxa"/>
            </w:tcMar>
            <w:vAlign w:val="center"/>
          </w:tcPr>
          <w:p w14:paraId="48555B7D" w14:textId="77777777" w:rsidR="00797CF5" w:rsidRPr="00B73F20" w:rsidRDefault="00797CF5" w:rsidP="00151163">
            <w:pPr>
              <w:spacing w:line="360" w:lineRule="auto"/>
              <w:ind w:hanging="2"/>
              <w:jc w:val="center"/>
              <w:rPr>
                <w:rFonts w:eastAsia="Arial"/>
                <w:b/>
                <w:sz w:val="20"/>
                <w:szCs w:val="20"/>
              </w:rPr>
            </w:pPr>
            <w:r w:rsidRPr="00B73F20">
              <w:rPr>
                <w:rFonts w:eastAsia="Arial"/>
                <w:b/>
                <w:sz w:val="20"/>
                <w:szCs w:val="20"/>
              </w:rPr>
              <w:t>ESPECIFICAÇÃO</w:t>
            </w:r>
          </w:p>
        </w:tc>
        <w:tc>
          <w:tcPr>
            <w:tcW w:w="992" w:type="dxa"/>
            <w:tcMar>
              <w:top w:w="100" w:type="dxa"/>
              <w:left w:w="100" w:type="dxa"/>
              <w:bottom w:w="100" w:type="dxa"/>
              <w:right w:w="100" w:type="dxa"/>
            </w:tcMar>
            <w:vAlign w:val="center"/>
          </w:tcPr>
          <w:p w14:paraId="46D36F44" w14:textId="77777777" w:rsidR="00975B55" w:rsidRPr="00B73F20" w:rsidRDefault="00975B55" w:rsidP="00151163">
            <w:pPr>
              <w:spacing w:line="360" w:lineRule="auto"/>
              <w:ind w:leftChars="-42" w:left="-90" w:right="-100" w:hanging="2"/>
              <w:jc w:val="center"/>
              <w:rPr>
                <w:rFonts w:eastAsia="Arial"/>
                <w:b/>
                <w:sz w:val="20"/>
                <w:szCs w:val="20"/>
              </w:rPr>
            </w:pPr>
          </w:p>
          <w:p w14:paraId="0DA39ABD" w14:textId="52EC1AF8" w:rsidR="00797CF5" w:rsidRPr="00B73F20" w:rsidRDefault="00797CF5" w:rsidP="00151163">
            <w:pPr>
              <w:spacing w:line="360" w:lineRule="auto"/>
              <w:ind w:leftChars="-42" w:left="-90" w:right="-100" w:hanging="2"/>
              <w:jc w:val="center"/>
              <w:rPr>
                <w:rFonts w:eastAsia="Arial"/>
                <w:b/>
                <w:sz w:val="20"/>
                <w:szCs w:val="20"/>
              </w:rPr>
            </w:pPr>
            <w:r w:rsidRPr="00B73F20">
              <w:rPr>
                <w:rFonts w:eastAsia="Arial"/>
                <w:b/>
                <w:sz w:val="20"/>
                <w:szCs w:val="20"/>
              </w:rPr>
              <w:t>CATMAT</w:t>
            </w:r>
          </w:p>
        </w:tc>
        <w:tc>
          <w:tcPr>
            <w:tcW w:w="1134" w:type="dxa"/>
            <w:tcMar>
              <w:top w:w="100" w:type="dxa"/>
              <w:left w:w="100" w:type="dxa"/>
              <w:bottom w:w="100" w:type="dxa"/>
              <w:right w:w="100" w:type="dxa"/>
            </w:tcMar>
            <w:vAlign w:val="center"/>
          </w:tcPr>
          <w:p w14:paraId="5873ED58" w14:textId="56DFDFFA" w:rsidR="00797CF5" w:rsidRPr="00B73F20" w:rsidRDefault="00797CF5" w:rsidP="00151163">
            <w:pPr>
              <w:spacing w:line="360" w:lineRule="auto"/>
              <w:ind w:hanging="2"/>
              <w:jc w:val="center"/>
              <w:rPr>
                <w:rFonts w:eastAsia="Arial"/>
                <w:b/>
                <w:sz w:val="20"/>
                <w:szCs w:val="20"/>
              </w:rPr>
            </w:pPr>
            <w:r w:rsidRPr="00B73F20">
              <w:rPr>
                <w:rFonts w:eastAsia="Arial"/>
                <w:b/>
                <w:sz w:val="20"/>
                <w:szCs w:val="20"/>
              </w:rPr>
              <w:t>UNIDADEMEDIDA</w:t>
            </w:r>
          </w:p>
        </w:tc>
        <w:tc>
          <w:tcPr>
            <w:tcW w:w="1171" w:type="dxa"/>
            <w:tcMar>
              <w:top w:w="100" w:type="dxa"/>
              <w:left w:w="100" w:type="dxa"/>
              <w:bottom w:w="100" w:type="dxa"/>
              <w:right w:w="100" w:type="dxa"/>
            </w:tcMar>
            <w:vAlign w:val="center"/>
          </w:tcPr>
          <w:p w14:paraId="090A72E8" w14:textId="77777777" w:rsidR="00975B55" w:rsidRPr="00B73F20" w:rsidRDefault="00975B55" w:rsidP="00151163">
            <w:pPr>
              <w:spacing w:line="360" w:lineRule="auto"/>
              <w:ind w:leftChars="-42" w:left="-90" w:right="-111" w:hanging="2"/>
              <w:jc w:val="center"/>
              <w:rPr>
                <w:rFonts w:eastAsia="Arial"/>
                <w:b/>
                <w:sz w:val="20"/>
                <w:szCs w:val="20"/>
              </w:rPr>
            </w:pPr>
          </w:p>
          <w:p w14:paraId="72653B02" w14:textId="70E6DFF5" w:rsidR="00797CF5" w:rsidRPr="00B73F20" w:rsidRDefault="00797CF5" w:rsidP="00151163">
            <w:pPr>
              <w:spacing w:line="360" w:lineRule="auto"/>
              <w:ind w:leftChars="-42" w:left="-90" w:right="-111" w:hanging="2"/>
              <w:jc w:val="center"/>
              <w:rPr>
                <w:rFonts w:eastAsia="Arial"/>
                <w:b/>
                <w:sz w:val="20"/>
                <w:szCs w:val="20"/>
              </w:rPr>
            </w:pPr>
            <w:r w:rsidRPr="00B73F20">
              <w:rPr>
                <w:rFonts w:eastAsia="Arial"/>
                <w:b/>
                <w:sz w:val="20"/>
                <w:szCs w:val="20"/>
              </w:rPr>
              <w:t>QUANTIDADE</w:t>
            </w:r>
          </w:p>
        </w:tc>
        <w:tc>
          <w:tcPr>
            <w:tcW w:w="1276" w:type="dxa"/>
            <w:tcMar>
              <w:top w:w="100" w:type="dxa"/>
              <w:left w:w="100" w:type="dxa"/>
              <w:bottom w:w="100" w:type="dxa"/>
              <w:right w:w="100" w:type="dxa"/>
            </w:tcMar>
            <w:vAlign w:val="center"/>
          </w:tcPr>
          <w:p w14:paraId="3095A71A" w14:textId="77777777" w:rsidR="00797CF5" w:rsidRPr="00B73F20" w:rsidRDefault="00797CF5" w:rsidP="00151163">
            <w:pPr>
              <w:spacing w:line="360" w:lineRule="auto"/>
              <w:ind w:leftChars="-42" w:left="-90" w:hanging="2"/>
              <w:jc w:val="center"/>
              <w:rPr>
                <w:rFonts w:eastAsia="Arial"/>
                <w:b/>
                <w:sz w:val="20"/>
                <w:szCs w:val="20"/>
              </w:rPr>
            </w:pPr>
            <w:r w:rsidRPr="00B73F20">
              <w:rPr>
                <w:rFonts w:eastAsia="Arial"/>
                <w:b/>
                <w:sz w:val="20"/>
                <w:szCs w:val="20"/>
              </w:rPr>
              <w:t>VALOR UNITÁRIO</w:t>
            </w:r>
          </w:p>
        </w:tc>
        <w:tc>
          <w:tcPr>
            <w:tcW w:w="1664" w:type="dxa"/>
            <w:tcMar>
              <w:top w:w="100" w:type="dxa"/>
              <w:left w:w="100" w:type="dxa"/>
              <w:bottom w:w="100" w:type="dxa"/>
              <w:right w:w="100" w:type="dxa"/>
            </w:tcMar>
            <w:vAlign w:val="center"/>
          </w:tcPr>
          <w:p w14:paraId="78384F28" w14:textId="77777777" w:rsidR="00797CF5" w:rsidRPr="00B73F20" w:rsidRDefault="00797CF5" w:rsidP="00151163">
            <w:pPr>
              <w:spacing w:line="360" w:lineRule="auto"/>
              <w:ind w:hanging="2"/>
              <w:jc w:val="center"/>
              <w:rPr>
                <w:rFonts w:eastAsia="Arial"/>
                <w:b/>
                <w:sz w:val="20"/>
                <w:szCs w:val="20"/>
              </w:rPr>
            </w:pPr>
            <w:r w:rsidRPr="00B73F20">
              <w:rPr>
                <w:rFonts w:eastAsia="Arial"/>
                <w:b/>
                <w:sz w:val="20"/>
                <w:szCs w:val="20"/>
              </w:rPr>
              <w:t>VALOR TOTAL</w:t>
            </w:r>
          </w:p>
        </w:tc>
      </w:tr>
      <w:tr w:rsidR="00392F3D" w:rsidRPr="00B73F20" w14:paraId="231FD81D"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8E0B7A7" w14:textId="77777777" w:rsidR="00392F3D" w:rsidRPr="00FF5FD0" w:rsidRDefault="00392F3D" w:rsidP="00151163">
            <w:pPr>
              <w:spacing w:line="360" w:lineRule="auto"/>
              <w:ind w:leftChars="-60" w:left="-130" w:right="-100" w:hanging="2"/>
              <w:jc w:val="center"/>
              <w:rPr>
                <w:sz w:val="20"/>
                <w:szCs w:val="20"/>
              </w:rPr>
            </w:pPr>
          </w:p>
          <w:p w14:paraId="2A7D28C6" w14:textId="5FF2841E" w:rsidR="00392F3D" w:rsidRPr="00B73F20" w:rsidRDefault="00392F3D" w:rsidP="00151163">
            <w:pPr>
              <w:spacing w:line="360" w:lineRule="auto"/>
              <w:ind w:leftChars="-60" w:left="-130" w:right="-100" w:hanging="2"/>
              <w:jc w:val="center"/>
              <w:rPr>
                <w:rFonts w:eastAsia="Arial"/>
                <w:b/>
                <w:sz w:val="20"/>
                <w:szCs w:val="20"/>
              </w:rPr>
            </w:pPr>
            <w:r w:rsidRPr="00FF5FD0">
              <w:rPr>
                <w:sz w:val="20"/>
                <w:szCs w:val="20"/>
              </w:rPr>
              <w:t>1</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1E91EDA0" w14:textId="75C36CCE" w:rsidR="00392F3D" w:rsidRPr="00B73F20" w:rsidRDefault="00392F3D" w:rsidP="00151163">
            <w:pPr>
              <w:spacing w:line="360" w:lineRule="auto"/>
              <w:ind w:hanging="2"/>
              <w:jc w:val="both"/>
              <w:rPr>
                <w:rFonts w:eastAsia="Arial"/>
                <w:b/>
                <w:sz w:val="20"/>
                <w:szCs w:val="20"/>
              </w:rPr>
            </w:pPr>
            <w:r w:rsidRPr="00FF5FD0">
              <w:rPr>
                <w:color w:val="000000"/>
                <w:sz w:val="20"/>
                <w:szCs w:val="20"/>
              </w:rPr>
              <w:t>LOCAÇÃO DE PALCO MEDINDO NO MÍNIMO 06 MT DE CUMPRIMENTO X 04 MT DE PROFUNDIDADE COM NO MÍNIMO 1M DE ALTURA COM COBERTURA E PROTEÇÃO LATERAL INCLUSO MONTAGEM, DESMONTAGEM, TRANSPORTE.  OBS: COMPREENDE-SE LOCAÇÃO PARA EVENTO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5F55E7B8" w14:textId="653208FB"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t>24376</w:t>
            </w:r>
          </w:p>
        </w:tc>
        <w:tc>
          <w:tcPr>
            <w:tcW w:w="1134" w:type="dxa"/>
            <w:tcBorders>
              <w:top w:val="single" w:sz="6" w:space="0" w:color="000000"/>
              <w:left w:val="single" w:sz="4"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DA75A74" w14:textId="4B8F5F9F"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8460177" w14:textId="565439D1"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6</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50B2E64E" w14:textId="783AE5B5" w:rsidR="00392F3D" w:rsidRPr="00892B6B" w:rsidRDefault="00392F3D" w:rsidP="00151163">
            <w:pPr>
              <w:spacing w:line="360" w:lineRule="auto"/>
              <w:ind w:leftChars="-42" w:left="-90" w:hanging="2"/>
              <w:jc w:val="center"/>
              <w:rPr>
                <w:rFonts w:eastAsia="Arial"/>
              </w:rPr>
            </w:pPr>
            <w:r w:rsidRPr="00FF5FD0">
              <w:rPr>
                <w:color w:val="000000"/>
                <w:sz w:val="20"/>
                <w:szCs w:val="20"/>
              </w:rPr>
              <w:t>R$ 3.006,95</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A3A2163" w14:textId="068B4858" w:rsidR="00392F3D" w:rsidRPr="006D05EC" w:rsidRDefault="00392F3D" w:rsidP="00151163">
            <w:pPr>
              <w:spacing w:line="360" w:lineRule="auto"/>
              <w:ind w:hanging="2"/>
              <w:jc w:val="center"/>
              <w:rPr>
                <w:rFonts w:eastAsia="Arial"/>
              </w:rPr>
            </w:pPr>
            <w:r w:rsidRPr="00FF5FD0">
              <w:rPr>
                <w:color w:val="000000"/>
                <w:sz w:val="20"/>
                <w:szCs w:val="20"/>
              </w:rPr>
              <w:t>R$ 18.041,70</w:t>
            </w:r>
          </w:p>
        </w:tc>
      </w:tr>
      <w:tr w:rsidR="00392F3D" w:rsidRPr="00B73F20" w14:paraId="563269CE"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C9CE775" w14:textId="2863078D" w:rsidR="00392F3D" w:rsidRPr="00B73F20" w:rsidRDefault="00392F3D" w:rsidP="00151163">
            <w:pPr>
              <w:spacing w:line="360" w:lineRule="auto"/>
              <w:ind w:leftChars="-60" w:left="-130" w:right="-100" w:hanging="2"/>
              <w:jc w:val="center"/>
              <w:rPr>
                <w:rFonts w:eastAsia="Arial"/>
                <w:b/>
                <w:sz w:val="20"/>
                <w:szCs w:val="20"/>
              </w:rPr>
            </w:pPr>
            <w:r w:rsidRPr="00FF5FD0">
              <w:rPr>
                <w:sz w:val="20"/>
                <w:szCs w:val="20"/>
              </w:rPr>
              <w:t>2</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0A686852" w14:textId="7A256CCF" w:rsidR="00392F3D" w:rsidRPr="00B73F20" w:rsidRDefault="00392F3D" w:rsidP="00151163">
            <w:pPr>
              <w:spacing w:line="360" w:lineRule="auto"/>
              <w:ind w:hanging="2"/>
              <w:jc w:val="both"/>
              <w:rPr>
                <w:color w:val="000000"/>
                <w:sz w:val="20"/>
                <w:szCs w:val="20"/>
              </w:rPr>
            </w:pPr>
            <w:r w:rsidRPr="00FF5FD0">
              <w:rPr>
                <w:color w:val="000000"/>
                <w:sz w:val="20"/>
                <w:szCs w:val="20"/>
              </w:rPr>
              <w:t>LOCAÇÃO DE PALCO MEDINDO NO MÍNIMO 10 MT DE CUMPRIMENTO X 08 MT DE PROFUNDIDADE COM NO MÍNIMO 1M DE ALTURA COM COBERTURA E PROTEÇÃO LATERAL INCLUSO MONTAGEM, DESMONTAGEM, TRANSPORTE. OBS: COMPREENDE-SE LOCAÇÃO PARA EVENTO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276CC15" w14:textId="08CC3112"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t>24376</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0280279C" w14:textId="1C833A5C"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97C4752" w14:textId="7162A573"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8</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FC8B861" w14:textId="7072184C" w:rsidR="00392F3D" w:rsidRPr="00892B6B" w:rsidRDefault="00392F3D" w:rsidP="00151163">
            <w:pPr>
              <w:spacing w:line="360" w:lineRule="auto"/>
              <w:ind w:leftChars="-42" w:left="-90" w:hanging="2"/>
              <w:jc w:val="center"/>
              <w:rPr>
                <w:rFonts w:eastAsia="Arial"/>
              </w:rPr>
            </w:pPr>
            <w:r w:rsidRPr="00FF5FD0">
              <w:rPr>
                <w:color w:val="000000"/>
                <w:sz w:val="20"/>
                <w:szCs w:val="20"/>
              </w:rPr>
              <w:t>R$ 8.454,07</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52565CC9" w14:textId="641B0E9F" w:rsidR="00392F3D" w:rsidRPr="006D05EC" w:rsidRDefault="00392F3D" w:rsidP="00151163">
            <w:pPr>
              <w:spacing w:line="360" w:lineRule="auto"/>
              <w:ind w:hanging="2"/>
              <w:jc w:val="center"/>
              <w:rPr>
                <w:rFonts w:eastAsia="Arial"/>
              </w:rPr>
            </w:pPr>
            <w:r w:rsidRPr="00FF5FD0">
              <w:rPr>
                <w:color w:val="000000"/>
                <w:sz w:val="20"/>
                <w:szCs w:val="20"/>
              </w:rPr>
              <w:t>R$ 67.632,56</w:t>
            </w:r>
          </w:p>
        </w:tc>
      </w:tr>
      <w:tr w:rsidR="00392F3D" w:rsidRPr="00B73F20" w14:paraId="14740910"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5C0AB4A" w14:textId="7D0CE311" w:rsidR="00392F3D" w:rsidRPr="00B73F20" w:rsidRDefault="00392F3D" w:rsidP="00151163">
            <w:pPr>
              <w:spacing w:line="360" w:lineRule="auto"/>
              <w:ind w:leftChars="-60" w:left="-130" w:right="-100" w:hanging="2"/>
              <w:jc w:val="center"/>
              <w:rPr>
                <w:rFonts w:eastAsia="Arial"/>
                <w:b/>
                <w:sz w:val="20"/>
                <w:szCs w:val="20"/>
              </w:rPr>
            </w:pPr>
            <w:r w:rsidRPr="00FF5FD0">
              <w:rPr>
                <w:sz w:val="20"/>
                <w:szCs w:val="20"/>
              </w:rPr>
              <w:t>3</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2B782321" w14:textId="7270064C" w:rsidR="00392F3D" w:rsidRPr="00B73F20" w:rsidRDefault="00392F3D" w:rsidP="00151163">
            <w:pPr>
              <w:spacing w:line="360" w:lineRule="auto"/>
              <w:ind w:hanging="2"/>
              <w:jc w:val="both"/>
              <w:rPr>
                <w:color w:val="000000"/>
                <w:sz w:val="20"/>
                <w:szCs w:val="20"/>
              </w:rPr>
            </w:pPr>
            <w:r w:rsidRPr="00FF5FD0">
              <w:rPr>
                <w:color w:val="000000"/>
                <w:sz w:val="20"/>
                <w:szCs w:val="20"/>
              </w:rPr>
              <w:t xml:space="preserve">LOCAÇÃO DE PALCO MEDINDO NO MÍNIMO 14 MT DE CUMPRIMENTO X 10 MT DE PROFUNDIDADE COM NO MÍNIMO 1M DE ALTURA COM COBERTURA E PROTEÇÃO LATERAL INCLUSO MONTAGEM, DESMONTAGEM, TRANSPORTE. OBS: </w:t>
            </w:r>
            <w:r w:rsidRPr="00FF5FD0">
              <w:rPr>
                <w:color w:val="000000"/>
                <w:sz w:val="20"/>
                <w:szCs w:val="20"/>
              </w:rPr>
              <w:lastRenderedPageBreak/>
              <w:t>COMPREENDE-SE LOCAÇÃO PARA EVENTO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EAE8D04" w14:textId="77777777" w:rsidR="00392F3D" w:rsidRPr="00FF5FD0" w:rsidRDefault="00392F3D" w:rsidP="00151163">
            <w:pPr>
              <w:spacing w:line="360" w:lineRule="auto"/>
              <w:ind w:hanging="2"/>
              <w:jc w:val="center"/>
            </w:pPr>
            <w:r w:rsidRPr="00FF5FD0">
              <w:rPr>
                <w:rFonts w:eastAsia="Arial"/>
                <w:sz w:val="20"/>
                <w:szCs w:val="20"/>
              </w:rPr>
              <w:lastRenderedPageBreak/>
              <w:t>24376</w:t>
            </w:r>
          </w:p>
          <w:p w14:paraId="3AE87C62" w14:textId="65645C7A" w:rsidR="00392F3D" w:rsidRPr="00B73F20" w:rsidRDefault="00392F3D" w:rsidP="00151163">
            <w:pPr>
              <w:spacing w:line="360" w:lineRule="auto"/>
              <w:ind w:leftChars="-42" w:left="-90" w:right="-100" w:hanging="2"/>
              <w:jc w:val="center"/>
              <w:rPr>
                <w:rFonts w:eastAsia="Arial"/>
                <w:b/>
                <w:bCs/>
                <w:sz w:val="20"/>
                <w:szCs w:val="20"/>
              </w:rPr>
            </w:pP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03F89BD0" w14:textId="1964B297"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37E36BA" w14:textId="4724000E"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3</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C06784D" w14:textId="4B22F193" w:rsidR="00392F3D" w:rsidRPr="00892B6B" w:rsidRDefault="00392F3D" w:rsidP="00151163">
            <w:pPr>
              <w:spacing w:line="360" w:lineRule="auto"/>
              <w:ind w:leftChars="-42" w:left="-90" w:hanging="2"/>
              <w:jc w:val="center"/>
              <w:rPr>
                <w:rFonts w:eastAsia="Arial"/>
              </w:rPr>
            </w:pPr>
            <w:r w:rsidRPr="00FF5FD0">
              <w:rPr>
                <w:color w:val="000000"/>
                <w:sz w:val="20"/>
                <w:szCs w:val="20"/>
              </w:rPr>
              <w:t>R$ 13.215,82</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F421032" w14:textId="169A821A" w:rsidR="00392F3D" w:rsidRPr="006D05EC" w:rsidRDefault="00392F3D" w:rsidP="00151163">
            <w:pPr>
              <w:spacing w:line="360" w:lineRule="auto"/>
              <w:ind w:hanging="2"/>
              <w:jc w:val="center"/>
              <w:rPr>
                <w:rFonts w:eastAsia="Arial"/>
              </w:rPr>
            </w:pPr>
            <w:r w:rsidRPr="00FF5FD0">
              <w:rPr>
                <w:color w:val="000000"/>
                <w:sz w:val="20"/>
                <w:szCs w:val="20"/>
              </w:rPr>
              <w:t>R$ 39.647,46</w:t>
            </w:r>
          </w:p>
        </w:tc>
      </w:tr>
      <w:tr w:rsidR="00392F3D" w:rsidRPr="00B73F20" w14:paraId="4BE9B932"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85082E4" w14:textId="407DCFED" w:rsidR="00392F3D" w:rsidRPr="00B73F20" w:rsidRDefault="00392F3D" w:rsidP="00151163">
            <w:pPr>
              <w:spacing w:line="360" w:lineRule="auto"/>
              <w:ind w:leftChars="-60" w:left="-130" w:right="-100" w:hanging="2"/>
              <w:jc w:val="center"/>
              <w:rPr>
                <w:rFonts w:eastAsia="Arial"/>
                <w:b/>
                <w:sz w:val="20"/>
                <w:szCs w:val="20"/>
              </w:rPr>
            </w:pPr>
            <w:r w:rsidRPr="00FF5FD0">
              <w:rPr>
                <w:sz w:val="20"/>
                <w:szCs w:val="20"/>
              </w:rPr>
              <w:t>4</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63BA2856" w14:textId="359E7E95" w:rsidR="00392F3D" w:rsidRPr="00B73F20" w:rsidRDefault="00392F3D" w:rsidP="00151163">
            <w:pPr>
              <w:spacing w:line="360" w:lineRule="auto"/>
              <w:ind w:hanging="2"/>
              <w:jc w:val="both"/>
              <w:rPr>
                <w:color w:val="000000"/>
                <w:sz w:val="20"/>
                <w:szCs w:val="20"/>
              </w:rPr>
            </w:pPr>
            <w:r w:rsidRPr="00FF5FD0">
              <w:rPr>
                <w:color w:val="000000"/>
                <w:sz w:val="20"/>
                <w:szCs w:val="20"/>
              </w:rPr>
              <w:t xml:space="preserve">LOCAÇÃO DE PALCO NO FORMATO GEO SPACE: PALCO GEO SPACE, CONCHA MEDINDO 20 METROS DE FRENTE X 14 METROS DE PROFUNDIDADE, DEVIDAMENTE COBERTO, PISO EM MADEIRA DE COMPENSADO NAVAL DE 22MM, ALTURA MÍNIMA DE 2,40 METROS EM RELAÇÃO AO SOLO, PÉ DIREITO MÍNIMO DO PISO AO TETO DE 8 METROS, COBERTO, GUARDA CORPO EM MATERIAL METÁLICO NA ALTURA MÍNIMA DE 1,30 METRO, FECHAMENTO INFERIOR FRONTAL E NAS LATERAIS, ESCADA DE ACESSO METÁLICA COM CORRIMÃO. 02 TORRES DE FLY EM TRELIÇA Q30 E Q50 COM 10 METROS DE ALTURA E 02 METROS DE LARGURA. HOUSE MIX 6X6 COM ELEVAÇÃO DE 20 CM DO CHÃO PARA ATENDER AS DEMANDAS DA CONTRATANTE DURANTE O EVENTO E APRESENTAÇÃO DE ARTISTAS. TESTEIRA EM PAINEL DE LED P3 COM 10 METROS LARGURA X 1 METROS ALTURA. ESCADA COM CORRIMÃO CONFORME NORMAS DE SEGURANÇA. A EMPRESA DEVERÁ DISPONIBILIZAR, DOIS TÉCNICOS DURANTE TODO O EVENTO EM QUE ESTIVER PRESTANDO O REFERIDO SERVIÇO PARA EVENTUAIS NECESSIDADES TÉCNICAS COMO CORREÇÃO E/OU TROCAS DE MATERIAIS CASO SOLICITADAS PELO CONTRATANTE, PELO ARTISTA E/OU VISITA TÉCNICA DE ÓRGÃOS </w:t>
            </w:r>
            <w:r w:rsidRPr="00FF5FD0">
              <w:rPr>
                <w:color w:val="000000"/>
                <w:sz w:val="20"/>
                <w:szCs w:val="20"/>
              </w:rPr>
              <w:lastRenderedPageBreak/>
              <w:t>FISCALIZADORES. É OBRIGATÓRIA QUE A EMPRESA APRESENTE ART/LAUDO ENGENHEIRO RESPONSÁVEL PELA EMPRESA, EMITINDO A MESMA A CADA EVENTO OU POR CONTRATO, DEPENDENDO DA EXIGÊNCIA DOS ÓRGÃOS FISCALIZADORES. TODAS AS DESPESAS DE TRANSPORTE, ALIMENTAÇÃO, HOSPEDAGENS PARA OS MONTADORES E/OU TÉCNICOS E OUTRAS DESPESAS QUE RECAÍREM NA PERFEITA EXECUÇÃO DESTE OBJETO DEVERÃO ESTAR INCLUSAS NO PREÇO, INCLUSIVE O FRETE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7AA5E54" w14:textId="1C6AD88C"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lastRenderedPageBreak/>
              <w:t>24376</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5DF1BCB7" w14:textId="4A023219"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DE1B098" w14:textId="5148CE9C"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4</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6407136" w14:textId="255DF0FA" w:rsidR="00392F3D" w:rsidRPr="00892B6B" w:rsidRDefault="00392F3D" w:rsidP="00151163">
            <w:pPr>
              <w:spacing w:line="360" w:lineRule="auto"/>
              <w:ind w:leftChars="-42" w:left="-90" w:hanging="2"/>
              <w:jc w:val="center"/>
              <w:rPr>
                <w:rFonts w:eastAsia="Arial"/>
              </w:rPr>
            </w:pPr>
            <w:r w:rsidRPr="00620696">
              <w:rPr>
                <w:color w:val="000000"/>
                <w:sz w:val="20"/>
                <w:szCs w:val="20"/>
              </w:rPr>
              <w:t>R$ 28.421,00</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1441516" w14:textId="1CDA5B1E" w:rsidR="00392F3D" w:rsidRPr="006D05EC" w:rsidRDefault="00392F3D" w:rsidP="00151163">
            <w:pPr>
              <w:spacing w:line="360" w:lineRule="auto"/>
              <w:ind w:hanging="2"/>
              <w:jc w:val="center"/>
              <w:rPr>
                <w:rFonts w:eastAsia="Arial"/>
              </w:rPr>
            </w:pPr>
            <w:r w:rsidRPr="00620696">
              <w:rPr>
                <w:color w:val="000000"/>
                <w:sz w:val="20"/>
                <w:szCs w:val="20"/>
              </w:rPr>
              <w:t>R$ 113.684,00</w:t>
            </w:r>
          </w:p>
        </w:tc>
      </w:tr>
      <w:tr w:rsidR="00392F3D" w:rsidRPr="00B73F20" w14:paraId="5B6B6552"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723FD52" w14:textId="7FE649EA" w:rsidR="00392F3D" w:rsidRDefault="00392F3D" w:rsidP="00151163">
            <w:pPr>
              <w:spacing w:line="360" w:lineRule="auto"/>
              <w:ind w:leftChars="-60" w:left="-130" w:right="-100" w:hanging="2"/>
              <w:jc w:val="center"/>
              <w:rPr>
                <w:rFonts w:eastAsia="Arial"/>
                <w:b/>
                <w:sz w:val="20"/>
                <w:szCs w:val="20"/>
              </w:rPr>
            </w:pPr>
            <w:r>
              <w:rPr>
                <w:sz w:val="20"/>
                <w:szCs w:val="20"/>
              </w:rPr>
              <w:t>5</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5AB9F600" w14:textId="40AE82CE" w:rsidR="00392F3D" w:rsidRPr="00B73F20" w:rsidRDefault="00392F3D" w:rsidP="00151163">
            <w:pPr>
              <w:spacing w:line="360" w:lineRule="auto"/>
              <w:ind w:hanging="2"/>
              <w:jc w:val="both"/>
              <w:rPr>
                <w:color w:val="000000"/>
                <w:sz w:val="20"/>
                <w:szCs w:val="20"/>
              </w:rPr>
            </w:pPr>
            <w:r w:rsidRPr="00FF5FD0">
              <w:rPr>
                <w:color w:val="000000"/>
                <w:sz w:val="20"/>
                <w:szCs w:val="20"/>
              </w:rPr>
              <w:t>01 (um) CAMARIM OCTANORM 05X05 METROS; PISO EM COMPENSADO NA ESPESSURA DE 20 MM, COM ELEVAÇÃO DO CHÃO EM 10 CM, COBERTO POR TENDA 07X07, COM AR CONDICIONADO, GELADEIRA, 2 MESAS E 8 CADEIRAS, SOFÁ DE 2 MTS, VAZO DE FLORES, 2 QUADROS NA PAREDE, O CHÃO REVESTIDO COM CARPETE; PORTA DE ACESSO COM TRAVA; FECHAMENTO EM CHAPA GALVANIZADA, RE- RECOLHIMENTO DE ART DO CREA POR CONTA DA CONTRATADA VESTIDO COM TECIDO; RECOLHIMENTO DE ART DO CREA POR CONTA DA CONTRATADA. OBS: COMPREENDE-SE LOCAÇÃO PARA EVENTO ATÉ 03 DIAS. OBS: INCLUSO MONTAGEM, DESMONTAGEM, TRANSPORTE E ALIMENTAÇÃO</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B1F3538" w14:textId="01DCE8CA"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t>13099</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6749694D" w14:textId="12DB3998"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659A583" w14:textId="7F3D3623" w:rsidR="00392F3D" w:rsidRPr="00B73F20" w:rsidRDefault="00392F3D" w:rsidP="00151163">
            <w:pPr>
              <w:spacing w:line="360" w:lineRule="auto"/>
              <w:ind w:leftChars="-42" w:left="-90" w:right="-111" w:hanging="2"/>
              <w:jc w:val="center"/>
              <w:rPr>
                <w:rFonts w:eastAsia="Arial"/>
                <w:b/>
                <w:sz w:val="20"/>
                <w:szCs w:val="20"/>
              </w:rPr>
            </w:pPr>
            <w:r>
              <w:rPr>
                <w:color w:val="000000"/>
                <w:sz w:val="20"/>
                <w:szCs w:val="20"/>
              </w:rPr>
              <w:t>17</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382F53B4" w14:textId="6A52DD37" w:rsidR="00392F3D" w:rsidRPr="00892B6B" w:rsidRDefault="00392F3D" w:rsidP="00151163">
            <w:pPr>
              <w:spacing w:line="360" w:lineRule="auto"/>
              <w:ind w:leftChars="-42" w:left="-90" w:hanging="2"/>
              <w:jc w:val="center"/>
              <w:rPr>
                <w:rFonts w:eastAsia="Arial"/>
              </w:rPr>
            </w:pPr>
            <w:r w:rsidRPr="00FF5FD0">
              <w:rPr>
                <w:color w:val="000000"/>
                <w:sz w:val="20"/>
                <w:szCs w:val="20"/>
              </w:rPr>
              <w:t>R$ 4.222,62</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AAAF450" w14:textId="07FD749B" w:rsidR="00392F3D" w:rsidRPr="006D05EC" w:rsidRDefault="00392F3D" w:rsidP="00151163">
            <w:pPr>
              <w:spacing w:line="360" w:lineRule="auto"/>
              <w:ind w:hanging="2"/>
              <w:jc w:val="center"/>
              <w:rPr>
                <w:rFonts w:eastAsia="Arial"/>
              </w:rPr>
            </w:pPr>
            <w:r w:rsidRPr="00FF5FD0">
              <w:rPr>
                <w:color w:val="000000"/>
                <w:sz w:val="20"/>
                <w:szCs w:val="20"/>
              </w:rPr>
              <w:t xml:space="preserve">R$ </w:t>
            </w:r>
            <w:r>
              <w:rPr>
                <w:color w:val="000000"/>
                <w:sz w:val="20"/>
                <w:szCs w:val="20"/>
              </w:rPr>
              <w:t>71.784,54</w:t>
            </w:r>
          </w:p>
        </w:tc>
      </w:tr>
      <w:tr w:rsidR="00392F3D" w:rsidRPr="00B73F20" w14:paraId="51AF0F5A"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D1A5742" w14:textId="216F07D2" w:rsidR="00392F3D" w:rsidRDefault="00392F3D" w:rsidP="00151163">
            <w:pPr>
              <w:spacing w:line="360" w:lineRule="auto"/>
              <w:ind w:leftChars="-60" w:left="-130" w:right="-100" w:hanging="2"/>
              <w:jc w:val="center"/>
              <w:rPr>
                <w:rFonts w:eastAsia="Arial"/>
                <w:b/>
                <w:sz w:val="20"/>
                <w:szCs w:val="20"/>
              </w:rPr>
            </w:pPr>
            <w:r>
              <w:rPr>
                <w:sz w:val="20"/>
                <w:szCs w:val="20"/>
              </w:rPr>
              <w:t>6</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46923719" w14:textId="3B8BCEE4" w:rsidR="00392F3D" w:rsidRPr="00B73F20" w:rsidRDefault="00392F3D" w:rsidP="00151163">
            <w:pPr>
              <w:spacing w:line="360" w:lineRule="auto"/>
              <w:ind w:hanging="2"/>
              <w:jc w:val="both"/>
              <w:rPr>
                <w:color w:val="000000"/>
                <w:sz w:val="20"/>
                <w:szCs w:val="20"/>
              </w:rPr>
            </w:pPr>
            <w:r w:rsidRPr="00FF5FD0">
              <w:rPr>
                <w:color w:val="000000"/>
                <w:sz w:val="20"/>
                <w:szCs w:val="20"/>
              </w:rPr>
              <w:t>SERVIÇO DE LOCAÇÃO DE BANHEIROS QUÍMICOS, (MASCULINO OU FEMININO).</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25895CB" w14:textId="7D8CE53B"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t>17612</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4B77732C" w14:textId="1FF25AAC"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08A4483" w14:textId="2039CECC" w:rsidR="00392F3D" w:rsidRPr="00B73F20" w:rsidRDefault="00392F3D" w:rsidP="00151163">
            <w:pPr>
              <w:spacing w:line="360" w:lineRule="auto"/>
              <w:ind w:leftChars="-42" w:left="-90" w:right="-111" w:hanging="2"/>
              <w:jc w:val="center"/>
              <w:rPr>
                <w:rFonts w:eastAsia="Arial"/>
                <w:b/>
                <w:sz w:val="20"/>
                <w:szCs w:val="20"/>
              </w:rPr>
            </w:pPr>
            <w:r>
              <w:rPr>
                <w:color w:val="000000"/>
                <w:sz w:val="20"/>
                <w:szCs w:val="20"/>
              </w:rPr>
              <w:t>140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3733427" w14:textId="64BF2566" w:rsidR="00392F3D" w:rsidRPr="00892B6B" w:rsidRDefault="00392F3D" w:rsidP="00151163">
            <w:pPr>
              <w:spacing w:line="360" w:lineRule="auto"/>
              <w:ind w:leftChars="-42" w:left="-90" w:hanging="2"/>
              <w:jc w:val="center"/>
              <w:rPr>
                <w:rFonts w:eastAsia="Arial"/>
              </w:rPr>
            </w:pPr>
            <w:r w:rsidRPr="00FF5FD0">
              <w:rPr>
                <w:color w:val="000000"/>
                <w:sz w:val="20"/>
                <w:szCs w:val="20"/>
              </w:rPr>
              <w:t>R$ 424,95</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5A4787C" w14:textId="140AAA3A" w:rsidR="00392F3D" w:rsidRPr="006D05EC" w:rsidRDefault="00392F3D" w:rsidP="00151163">
            <w:pPr>
              <w:spacing w:line="360" w:lineRule="auto"/>
              <w:ind w:hanging="2"/>
              <w:jc w:val="center"/>
              <w:rPr>
                <w:rFonts w:eastAsia="Arial"/>
              </w:rPr>
            </w:pPr>
            <w:r w:rsidRPr="00FF5FD0">
              <w:rPr>
                <w:color w:val="000000"/>
                <w:sz w:val="20"/>
                <w:szCs w:val="20"/>
              </w:rPr>
              <w:t xml:space="preserve">R$ </w:t>
            </w:r>
            <w:r>
              <w:rPr>
                <w:color w:val="000000"/>
                <w:sz w:val="20"/>
                <w:szCs w:val="20"/>
              </w:rPr>
              <w:t>59.493,00</w:t>
            </w:r>
          </w:p>
        </w:tc>
      </w:tr>
      <w:tr w:rsidR="00392F3D" w:rsidRPr="00B73F20" w14:paraId="6DB7C878"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DE9A370" w14:textId="78312352" w:rsidR="00392F3D" w:rsidRDefault="00392F3D" w:rsidP="00151163">
            <w:pPr>
              <w:spacing w:line="360" w:lineRule="auto"/>
              <w:ind w:leftChars="-60" w:left="-130" w:right="-100" w:hanging="2"/>
              <w:jc w:val="center"/>
              <w:rPr>
                <w:rFonts w:eastAsia="Arial"/>
                <w:b/>
                <w:sz w:val="20"/>
                <w:szCs w:val="20"/>
              </w:rPr>
            </w:pPr>
            <w:r>
              <w:rPr>
                <w:sz w:val="20"/>
                <w:szCs w:val="20"/>
              </w:rPr>
              <w:lastRenderedPageBreak/>
              <w:t>7</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372FE0DF" w14:textId="10250018" w:rsidR="00392F3D" w:rsidRPr="00B73F20" w:rsidRDefault="00392F3D" w:rsidP="00151163">
            <w:pPr>
              <w:spacing w:line="360" w:lineRule="auto"/>
              <w:ind w:hanging="2"/>
              <w:jc w:val="both"/>
              <w:rPr>
                <w:color w:val="000000"/>
                <w:sz w:val="20"/>
                <w:szCs w:val="20"/>
              </w:rPr>
            </w:pPr>
            <w:r w:rsidRPr="00FF5FD0">
              <w:rPr>
                <w:color w:val="000000"/>
                <w:sz w:val="20"/>
                <w:szCs w:val="20"/>
              </w:rPr>
              <w:t>LOCAÇAO DE GRADE DE ISOLAMENTO - ESPECIFICAÇÕES: GRADE PARA CONTENÇÃO DE PÚBLICO, ISOLAMENTO DE ÁREAS E ORGANIZAÇÃO DE EVENTOS, MEDINDO NO MÍNIMO 2,00M X 1,20M (COMPRIMENTO E ALTURA), CANTOS ARREDONDADOS, MATERIAL DE AÇO, DOIS PÉS MACHO E FÊMEA, COR ALUMÍNIO. INCLUSO MONTAGEM, DESMONTAGEM, TRANSPORTE E ALIMENTAÇÃO. OBS: COMPREENDE-SE LOCAÇÃO PARA EVENTO ATÉ 03 DIAS. OBS: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2D2951E" w14:textId="76816392" w:rsidR="00392F3D" w:rsidRPr="00B73F20" w:rsidRDefault="00392F3D" w:rsidP="00151163">
            <w:pPr>
              <w:spacing w:line="360" w:lineRule="auto"/>
              <w:ind w:leftChars="-42" w:left="-90" w:right="-100" w:hanging="2"/>
              <w:jc w:val="center"/>
              <w:rPr>
                <w:rFonts w:eastAsia="Arial"/>
                <w:b/>
                <w:bCs/>
                <w:sz w:val="20"/>
                <w:szCs w:val="20"/>
              </w:rPr>
            </w:pPr>
            <w:r w:rsidRPr="00FF5FD0">
              <w:rPr>
                <w:rFonts w:eastAsia="Arial"/>
                <w:sz w:val="20"/>
                <w:szCs w:val="20"/>
              </w:rPr>
              <w:t>5660</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23AF6C07" w14:textId="2F8D46A3"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BD01100" w14:textId="0FB9582C"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500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828F948" w14:textId="54784795" w:rsidR="00392F3D" w:rsidRPr="00892B6B" w:rsidRDefault="00392F3D" w:rsidP="00151163">
            <w:pPr>
              <w:spacing w:line="360" w:lineRule="auto"/>
              <w:ind w:leftChars="-42" w:left="-90" w:hanging="2"/>
              <w:jc w:val="center"/>
              <w:rPr>
                <w:rFonts w:eastAsia="Arial"/>
              </w:rPr>
            </w:pPr>
            <w:r w:rsidRPr="00FF5FD0">
              <w:rPr>
                <w:color w:val="000000"/>
                <w:sz w:val="20"/>
                <w:szCs w:val="20"/>
              </w:rPr>
              <w:t>R$ 44,69</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6EFEF2F" w14:textId="255EF06E" w:rsidR="00392F3D" w:rsidRPr="006D05EC" w:rsidRDefault="00392F3D" w:rsidP="00151163">
            <w:pPr>
              <w:spacing w:line="360" w:lineRule="auto"/>
              <w:ind w:hanging="2"/>
              <w:jc w:val="center"/>
              <w:rPr>
                <w:rFonts w:eastAsia="Arial"/>
              </w:rPr>
            </w:pPr>
            <w:r w:rsidRPr="00FF5FD0">
              <w:rPr>
                <w:color w:val="000000"/>
                <w:sz w:val="20"/>
                <w:szCs w:val="20"/>
              </w:rPr>
              <w:t>R$ 22.345,00</w:t>
            </w:r>
          </w:p>
        </w:tc>
      </w:tr>
      <w:tr w:rsidR="00392F3D" w:rsidRPr="00B73F20" w14:paraId="45414F40"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5BE67C1" w14:textId="463A6282" w:rsidR="00392F3D" w:rsidRDefault="00392F3D" w:rsidP="00151163">
            <w:pPr>
              <w:spacing w:line="360" w:lineRule="auto"/>
              <w:ind w:leftChars="-60" w:left="-130" w:right="-100" w:hanging="2"/>
              <w:jc w:val="center"/>
              <w:rPr>
                <w:rFonts w:eastAsia="Arial"/>
                <w:b/>
                <w:sz w:val="20"/>
                <w:szCs w:val="20"/>
              </w:rPr>
            </w:pPr>
            <w:r>
              <w:rPr>
                <w:rFonts w:ascii="Arial" w:hAnsi="Arial" w:cs="Arial"/>
                <w:sz w:val="20"/>
                <w:szCs w:val="20"/>
              </w:rPr>
              <w:t>8</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749F062A" w14:textId="48E1F80F" w:rsidR="00392F3D" w:rsidRPr="00B73F20" w:rsidRDefault="00392F3D" w:rsidP="00151163">
            <w:pPr>
              <w:spacing w:line="360" w:lineRule="auto"/>
              <w:ind w:hanging="2"/>
              <w:jc w:val="both"/>
              <w:rPr>
                <w:color w:val="000000"/>
                <w:sz w:val="20"/>
                <w:szCs w:val="20"/>
              </w:rPr>
            </w:pPr>
            <w:r w:rsidRPr="00FF5FD0">
              <w:rPr>
                <w:color w:val="000000"/>
                <w:sz w:val="20"/>
                <w:szCs w:val="20"/>
              </w:rPr>
              <w:t>LOCAÇÃO DE TENDAS COM MEDIDAS NO MÍNIMO 10X10, LONAS ANTI-CHAMAS, BRANCAS, PIRÂMIDE, ESTRUTURA METÁLICA, PÉ DIREITO NO MÍNIMO DE 3M.   OBS: COMPREENDE-SE LOCAÇÃO PARA EVENTO ATÉ 03 DIAS. OBS: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13BC7C29" w14:textId="1FF62155" w:rsidR="00392F3D" w:rsidRPr="00B73F20" w:rsidRDefault="00392F3D" w:rsidP="00151163">
            <w:pPr>
              <w:spacing w:line="360" w:lineRule="auto"/>
              <w:ind w:leftChars="-42" w:left="-90" w:right="-100" w:hanging="2"/>
              <w:jc w:val="center"/>
              <w:rPr>
                <w:rFonts w:eastAsia="Arial"/>
                <w:b/>
                <w:bCs/>
                <w:sz w:val="20"/>
                <w:szCs w:val="20"/>
              </w:rPr>
            </w:pPr>
            <w:r w:rsidRPr="00FF5FD0">
              <w:rPr>
                <w:sz w:val="20"/>
                <w:szCs w:val="20"/>
              </w:rPr>
              <w:t>17809</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40F3F0F5" w14:textId="59DB9FFF"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696FCC74" w14:textId="2824C744"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10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1037C19" w14:textId="25FD46DC" w:rsidR="00392F3D" w:rsidRPr="00892B6B" w:rsidRDefault="00392F3D" w:rsidP="00151163">
            <w:pPr>
              <w:spacing w:line="360" w:lineRule="auto"/>
              <w:ind w:leftChars="-42" w:left="-90" w:hanging="2"/>
              <w:jc w:val="center"/>
              <w:rPr>
                <w:rFonts w:eastAsia="Arial"/>
              </w:rPr>
            </w:pPr>
            <w:r w:rsidRPr="00FF5FD0">
              <w:rPr>
                <w:color w:val="000000"/>
                <w:sz w:val="20"/>
                <w:szCs w:val="20"/>
              </w:rPr>
              <w:t>R$ 2.697,09</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DBC8B84" w14:textId="00942085" w:rsidR="00392F3D" w:rsidRPr="006D05EC" w:rsidRDefault="00392F3D" w:rsidP="00151163">
            <w:pPr>
              <w:spacing w:line="360" w:lineRule="auto"/>
              <w:ind w:hanging="2"/>
              <w:jc w:val="center"/>
              <w:rPr>
                <w:rFonts w:eastAsia="Arial"/>
              </w:rPr>
            </w:pPr>
            <w:r w:rsidRPr="00FF5FD0">
              <w:rPr>
                <w:color w:val="000000"/>
                <w:sz w:val="20"/>
                <w:szCs w:val="20"/>
              </w:rPr>
              <w:t>R$ 26.970,90</w:t>
            </w:r>
          </w:p>
        </w:tc>
      </w:tr>
      <w:tr w:rsidR="00392F3D" w:rsidRPr="00B73F20" w14:paraId="3871AC30"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C5FF42A" w14:textId="4DB04371" w:rsidR="00392F3D" w:rsidRDefault="00392F3D" w:rsidP="00151163">
            <w:pPr>
              <w:spacing w:line="360" w:lineRule="auto"/>
              <w:ind w:leftChars="-60" w:left="-130" w:right="-100" w:hanging="2"/>
              <w:jc w:val="center"/>
              <w:rPr>
                <w:rFonts w:eastAsia="Arial"/>
                <w:b/>
                <w:sz w:val="20"/>
                <w:szCs w:val="20"/>
              </w:rPr>
            </w:pPr>
            <w:r>
              <w:rPr>
                <w:sz w:val="20"/>
                <w:szCs w:val="20"/>
              </w:rPr>
              <w:t>9</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6826E09F" w14:textId="7E181792" w:rsidR="00392F3D" w:rsidRPr="00B73F20" w:rsidRDefault="00392F3D" w:rsidP="00151163">
            <w:pPr>
              <w:spacing w:line="360" w:lineRule="auto"/>
              <w:ind w:left="-56" w:hanging="2"/>
              <w:jc w:val="both"/>
              <w:rPr>
                <w:color w:val="000000"/>
                <w:sz w:val="20"/>
                <w:szCs w:val="20"/>
              </w:rPr>
            </w:pPr>
            <w:r w:rsidRPr="00FF5FD0">
              <w:rPr>
                <w:color w:val="000000"/>
                <w:sz w:val="20"/>
                <w:szCs w:val="20"/>
              </w:rPr>
              <w:t>LOCAÇÃO DE TENDAS COM MEDIDAS NO MÍNIMO 5X5, LONAS ANTI-CHAMAS, BRANCAS, PIRÂMIDE, ESTRUTURA METÁLICA, PÉ DIREITO NO MÍNIMO DE 2,2M.  OBS: COMPREENDE-SE LOCAÇÃO PARA EVENTO ATÉ 03 DIAS. OBS: INCLUSO MONTAGEM, DESMONTAGEM,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36842D25" w14:textId="7D4D3951" w:rsidR="00392F3D" w:rsidRPr="00B73F20" w:rsidRDefault="00392F3D" w:rsidP="00151163">
            <w:pPr>
              <w:spacing w:line="360" w:lineRule="auto"/>
              <w:ind w:leftChars="-42" w:left="-90" w:right="-100" w:hanging="2"/>
              <w:jc w:val="center"/>
              <w:rPr>
                <w:rFonts w:eastAsia="Arial"/>
                <w:b/>
                <w:bCs/>
                <w:sz w:val="20"/>
                <w:szCs w:val="20"/>
              </w:rPr>
            </w:pPr>
            <w:r w:rsidRPr="00FF5FD0">
              <w:rPr>
                <w:sz w:val="20"/>
                <w:szCs w:val="20"/>
              </w:rPr>
              <w:t>17809</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07C4C82D" w14:textId="5995F019" w:rsidR="00392F3D" w:rsidRPr="00B73F20" w:rsidRDefault="00392F3D" w:rsidP="00151163">
            <w:pPr>
              <w:spacing w:line="360" w:lineRule="auto"/>
              <w:ind w:hanging="2"/>
              <w:jc w:val="center"/>
              <w:rPr>
                <w:rFonts w:eastAsia="Arial"/>
                <w:b/>
                <w:sz w:val="20"/>
                <w:szCs w:val="20"/>
              </w:rPr>
            </w:pPr>
            <w:r w:rsidRPr="00FF5FD0">
              <w:rPr>
                <w:rFonts w:eastAsia="Arial"/>
                <w:sz w:val="20"/>
                <w:szCs w:val="20"/>
              </w:rPr>
              <w:t>Unid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34010C2" w14:textId="187A7DE5" w:rsidR="00392F3D" w:rsidRPr="00B73F20" w:rsidRDefault="00392F3D" w:rsidP="00151163">
            <w:pPr>
              <w:spacing w:line="360" w:lineRule="auto"/>
              <w:ind w:leftChars="-42" w:left="-90" w:right="-111" w:hanging="2"/>
              <w:jc w:val="center"/>
              <w:rPr>
                <w:rFonts w:eastAsia="Arial"/>
                <w:b/>
                <w:sz w:val="20"/>
                <w:szCs w:val="20"/>
              </w:rPr>
            </w:pPr>
            <w:r w:rsidRPr="00FF5FD0">
              <w:rPr>
                <w:color w:val="000000"/>
                <w:sz w:val="20"/>
                <w:szCs w:val="20"/>
              </w:rPr>
              <w:t>20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6BCFB4F8" w14:textId="2E3C80C6" w:rsidR="00392F3D" w:rsidRPr="00892B6B" w:rsidRDefault="00392F3D" w:rsidP="00151163">
            <w:pPr>
              <w:spacing w:line="360" w:lineRule="auto"/>
              <w:ind w:leftChars="-42" w:left="-90" w:hanging="2"/>
              <w:jc w:val="center"/>
              <w:rPr>
                <w:rFonts w:eastAsia="Arial"/>
              </w:rPr>
            </w:pPr>
            <w:r w:rsidRPr="00FF5FD0">
              <w:rPr>
                <w:color w:val="000000"/>
                <w:sz w:val="20"/>
                <w:szCs w:val="20"/>
              </w:rPr>
              <w:t>R$ 1.682,42</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A5E8DC6" w14:textId="622509D0" w:rsidR="00392F3D" w:rsidRPr="006D05EC" w:rsidRDefault="00392F3D" w:rsidP="00151163">
            <w:pPr>
              <w:spacing w:line="360" w:lineRule="auto"/>
              <w:ind w:hanging="2"/>
              <w:jc w:val="center"/>
              <w:rPr>
                <w:rFonts w:eastAsia="Arial"/>
              </w:rPr>
            </w:pPr>
            <w:r w:rsidRPr="00FF5FD0">
              <w:rPr>
                <w:color w:val="000000"/>
                <w:sz w:val="20"/>
                <w:szCs w:val="20"/>
              </w:rPr>
              <w:t>R$ 33.648,40</w:t>
            </w:r>
          </w:p>
        </w:tc>
      </w:tr>
      <w:tr w:rsidR="00151163" w:rsidRPr="00B73F20" w14:paraId="71352C53"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203ADAF" w14:textId="5B30FE09" w:rsidR="00151163" w:rsidRDefault="00151163" w:rsidP="00151163">
            <w:pPr>
              <w:spacing w:line="360" w:lineRule="auto"/>
              <w:ind w:leftChars="-60" w:left="-130" w:right="-100" w:hanging="2"/>
              <w:jc w:val="center"/>
              <w:rPr>
                <w:sz w:val="20"/>
                <w:szCs w:val="20"/>
              </w:rPr>
            </w:pPr>
            <w:r>
              <w:rPr>
                <w:rFonts w:ascii="Arial" w:hAnsi="Arial" w:cs="Arial"/>
                <w:sz w:val="20"/>
                <w:szCs w:val="20"/>
              </w:rPr>
              <w:t>10</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722AFA1F" w14:textId="018E8A0C" w:rsidR="00151163" w:rsidRPr="00FF5FD0" w:rsidRDefault="00151163" w:rsidP="00151163">
            <w:pPr>
              <w:spacing w:line="360" w:lineRule="auto"/>
              <w:ind w:left="-56" w:hanging="2"/>
              <w:jc w:val="both"/>
              <w:rPr>
                <w:color w:val="000000"/>
                <w:sz w:val="20"/>
                <w:szCs w:val="20"/>
              </w:rPr>
            </w:pPr>
            <w:r w:rsidRPr="00FF5FD0">
              <w:rPr>
                <w:color w:val="000000"/>
                <w:sz w:val="20"/>
                <w:szCs w:val="20"/>
              </w:rPr>
              <w:t>LOCAÇÃO DE MESAS DE PLÁSTICO RESISTENTE/POLIPROPILENO COM 4 CADEIRAS, NAS CORES BRANCA OU PRETA E EMPILHÁVEL, RESISTENTE.  OBS: COMPREENDE-SE LOCAÇÃO PARA EVENTO ATÉ 03 DIAS. OBS: INCLUSO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5CA7883" w14:textId="54529B9D" w:rsidR="00151163" w:rsidRPr="00FF5FD0" w:rsidRDefault="00151163" w:rsidP="00151163">
            <w:pPr>
              <w:spacing w:line="360" w:lineRule="auto"/>
              <w:ind w:leftChars="-42" w:left="-90" w:right="-100" w:hanging="2"/>
              <w:jc w:val="center"/>
              <w:rPr>
                <w:sz w:val="20"/>
                <w:szCs w:val="20"/>
              </w:rPr>
            </w:pPr>
            <w:r w:rsidRPr="00FF5FD0">
              <w:rPr>
                <w:rFonts w:eastAsia="Arial"/>
                <w:sz w:val="20"/>
                <w:szCs w:val="20"/>
              </w:rPr>
              <w:t>21490</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737E202A" w14:textId="0028CB27" w:rsidR="00151163" w:rsidRPr="00FF5FD0" w:rsidRDefault="00151163" w:rsidP="00151163">
            <w:pPr>
              <w:spacing w:line="360" w:lineRule="auto"/>
              <w:ind w:hanging="2"/>
              <w:jc w:val="center"/>
              <w:rPr>
                <w:rFonts w:eastAsia="Arial"/>
                <w:sz w:val="20"/>
                <w:szCs w:val="20"/>
              </w:rPr>
            </w:pPr>
            <w:r w:rsidRPr="00FF5FD0">
              <w:rPr>
                <w:rFonts w:eastAsia="Arial"/>
                <w:sz w:val="20"/>
                <w:szCs w:val="20"/>
              </w:rPr>
              <w:t xml:space="preserve">Unid  </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8A4DEB9" w14:textId="38065270" w:rsidR="00151163" w:rsidRPr="00FF5FD0" w:rsidRDefault="00151163" w:rsidP="00151163">
            <w:pPr>
              <w:spacing w:line="360" w:lineRule="auto"/>
              <w:ind w:leftChars="-42" w:left="-90" w:right="-111" w:hanging="2"/>
              <w:jc w:val="center"/>
              <w:rPr>
                <w:color w:val="000000"/>
                <w:sz w:val="20"/>
                <w:szCs w:val="20"/>
              </w:rPr>
            </w:pPr>
            <w:r w:rsidRPr="00FF5FD0">
              <w:rPr>
                <w:color w:val="000000"/>
                <w:sz w:val="20"/>
                <w:szCs w:val="20"/>
              </w:rPr>
              <w:t>600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78013599" w14:textId="6595602A" w:rsidR="00151163" w:rsidRPr="00FF5FD0" w:rsidRDefault="00151163" w:rsidP="00151163">
            <w:pPr>
              <w:spacing w:line="360" w:lineRule="auto"/>
              <w:ind w:leftChars="-42" w:left="-90" w:hanging="2"/>
              <w:jc w:val="center"/>
              <w:rPr>
                <w:color w:val="000000"/>
                <w:sz w:val="20"/>
                <w:szCs w:val="20"/>
              </w:rPr>
            </w:pPr>
            <w:r w:rsidRPr="00FF5FD0">
              <w:rPr>
                <w:color w:val="000000"/>
                <w:sz w:val="20"/>
                <w:szCs w:val="20"/>
              </w:rPr>
              <w:t>R$ 11,29</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617218FA" w14:textId="2E970C71" w:rsidR="00151163" w:rsidRPr="00FF5FD0" w:rsidRDefault="00151163" w:rsidP="00151163">
            <w:pPr>
              <w:spacing w:line="360" w:lineRule="auto"/>
              <w:ind w:hanging="2"/>
              <w:jc w:val="center"/>
              <w:rPr>
                <w:color w:val="000000"/>
                <w:sz w:val="20"/>
                <w:szCs w:val="20"/>
              </w:rPr>
            </w:pPr>
            <w:r w:rsidRPr="00FF5FD0">
              <w:rPr>
                <w:color w:val="000000"/>
                <w:sz w:val="20"/>
                <w:szCs w:val="20"/>
              </w:rPr>
              <w:t>R$ 6.774,00</w:t>
            </w:r>
          </w:p>
        </w:tc>
      </w:tr>
      <w:tr w:rsidR="00151163" w:rsidRPr="00B73F20" w14:paraId="37581C79" w14:textId="77777777" w:rsidTr="00151163">
        <w:trPr>
          <w:trHeight w:val="476"/>
        </w:trPr>
        <w:tc>
          <w:tcPr>
            <w:tcW w:w="704" w:type="dxa"/>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C5996CA" w14:textId="73C51514" w:rsidR="00151163" w:rsidRDefault="00151163" w:rsidP="00151163">
            <w:pPr>
              <w:spacing w:line="360" w:lineRule="auto"/>
              <w:ind w:leftChars="-60" w:left="-130" w:right="-100" w:hanging="2"/>
              <w:jc w:val="center"/>
              <w:rPr>
                <w:sz w:val="20"/>
                <w:szCs w:val="20"/>
              </w:rPr>
            </w:pPr>
            <w:r w:rsidRPr="00FF5FD0">
              <w:rPr>
                <w:rFonts w:eastAsia="Arial"/>
                <w:sz w:val="20"/>
                <w:szCs w:val="20"/>
              </w:rPr>
              <w:lastRenderedPageBreak/>
              <w:t>1</w:t>
            </w:r>
            <w:r>
              <w:rPr>
                <w:rFonts w:eastAsia="Arial"/>
                <w:sz w:val="20"/>
                <w:szCs w:val="20"/>
              </w:rPr>
              <w:t>1</w:t>
            </w:r>
          </w:p>
        </w:tc>
        <w:tc>
          <w:tcPr>
            <w:tcW w:w="3938" w:type="dxa"/>
            <w:tcBorders>
              <w:top w:val="single" w:sz="6" w:space="0" w:color="000000"/>
              <w:left w:val="nil"/>
              <w:bottom w:val="single" w:sz="6" w:space="0" w:color="000000"/>
              <w:right w:val="single" w:sz="4" w:space="0" w:color="000000"/>
            </w:tcBorders>
            <w:shd w:val="clear" w:color="auto" w:fill="auto"/>
            <w:tcMar>
              <w:top w:w="100" w:type="dxa"/>
              <w:left w:w="100" w:type="dxa"/>
              <w:bottom w:w="100" w:type="dxa"/>
              <w:right w:w="100" w:type="dxa"/>
            </w:tcMar>
            <w:vAlign w:val="center"/>
          </w:tcPr>
          <w:p w14:paraId="33FA7357" w14:textId="6AC68BC9" w:rsidR="00151163" w:rsidRPr="00FF5FD0" w:rsidRDefault="00151163" w:rsidP="00151163">
            <w:pPr>
              <w:spacing w:line="360" w:lineRule="auto"/>
              <w:ind w:left="-56" w:hanging="2"/>
              <w:jc w:val="both"/>
              <w:rPr>
                <w:color w:val="000000"/>
                <w:sz w:val="20"/>
                <w:szCs w:val="20"/>
              </w:rPr>
            </w:pPr>
            <w:r w:rsidRPr="00FF5FD0">
              <w:rPr>
                <w:color w:val="000000"/>
                <w:sz w:val="20"/>
                <w:szCs w:val="20"/>
              </w:rPr>
              <w:t>LOCAÇÃO DE CADEIRAS INDIVIDUAS. CADEIRAS DE PLÁSTICO RESISTENTE/POLIPROPILENO, SEM BRAÇO, NAS CORES BRANCA OU PRETA E EMPILHAVÉL, RESISTENTE ATE 140 KG. OBS: COMPREENDE-SE LOCAÇÃO PARA EVENTO ATÉ 03 DIAS. OBS: INCLUSO TRANSPORTE.</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A278DAC" w14:textId="5DED9108" w:rsidR="00151163" w:rsidRPr="00FF5FD0" w:rsidRDefault="00151163" w:rsidP="00151163">
            <w:pPr>
              <w:spacing w:line="360" w:lineRule="auto"/>
              <w:ind w:leftChars="-42" w:left="-90" w:right="-100" w:hanging="2"/>
              <w:jc w:val="center"/>
              <w:rPr>
                <w:sz w:val="20"/>
                <w:szCs w:val="20"/>
              </w:rPr>
            </w:pPr>
            <w:r>
              <w:t>20460</w:t>
            </w:r>
          </w:p>
        </w:tc>
        <w:tc>
          <w:tcPr>
            <w:tcW w:w="1134" w:type="dxa"/>
            <w:tcBorders>
              <w:top w:val="single" w:sz="6" w:space="0" w:color="000000"/>
              <w:left w:val="single" w:sz="4" w:space="0" w:color="000000"/>
              <w:bottom w:val="single" w:sz="6" w:space="0" w:color="000000"/>
              <w:right w:val="single" w:sz="4" w:space="0" w:color="auto"/>
            </w:tcBorders>
            <w:shd w:val="clear" w:color="auto" w:fill="auto"/>
            <w:tcMar>
              <w:top w:w="100" w:type="dxa"/>
              <w:left w:w="100" w:type="dxa"/>
              <w:bottom w:w="100" w:type="dxa"/>
              <w:right w:w="100" w:type="dxa"/>
            </w:tcMar>
            <w:vAlign w:val="center"/>
          </w:tcPr>
          <w:p w14:paraId="4A72DABF" w14:textId="7DE1D936" w:rsidR="00151163" w:rsidRPr="00FF5FD0" w:rsidRDefault="00151163" w:rsidP="00151163">
            <w:pPr>
              <w:spacing w:line="360" w:lineRule="auto"/>
              <w:ind w:hanging="2"/>
              <w:jc w:val="center"/>
              <w:rPr>
                <w:rFonts w:eastAsia="Arial"/>
                <w:sz w:val="20"/>
                <w:szCs w:val="20"/>
              </w:rPr>
            </w:pPr>
            <w:r w:rsidRPr="00FF5FD0">
              <w:rPr>
                <w:rFonts w:eastAsia="Arial"/>
                <w:sz w:val="20"/>
                <w:szCs w:val="20"/>
              </w:rPr>
              <w:t>Und</w:t>
            </w:r>
          </w:p>
        </w:tc>
        <w:tc>
          <w:tcPr>
            <w:tcW w:w="1171"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333EB45E" w14:textId="5C56EFBE" w:rsidR="00151163" w:rsidRPr="00FF5FD0" w:rsidRDefault="00151163" w:rsidP="00151163">
            <w:pPr>
              <w:spacing w:line="360" w:lineRule="auto"/>
              <w:ind w:leftChars="-42" w:left="-90" w:right="-111" w:hanging="2"/>
              <w:jc w:val="center"/>
              <w:rPr>
                <w:color w:val="000000"/>
                <w:sz w:val="20"/>
                <w:szCs w:val="20"/>
              </w:rPr>
            </w:pPr>
            <w:r w:rsidRPr="00FF5FD0">
              <w:rPr>
                <w:color w:val="000000"/>
                <w:sz w:val="20"/>
                <w:szCs w:val="20"/>
              </w:rPr>
              <w:t>2500</w:t>
            </w:r>
          </w:p>
        </w:tc>
        <w:tc>
          <w:tcPr>
            <w:tcW w:w="127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79A51F8" w14:textId="0E382112" w:rsidR="00151163" w:rsidRPr="00FF5FD0" w:rsidRDefault="00151163" w:rsidP="00151163">
            <w:pPr>
              <w:spacing w:line="360" w:lineRule="auto"/>
              <w:ind w:leftChars="-42" w:left="-90" w:hanging="2"/>
              <w:jc w:val="center"/>
              <w:rPr>
                <w:color w:val="000000"/>
                <w:sz w:val="20"/>
                <w:szCs w:val="20"/>
              </w:rPr>
            </w:pPr>
            <w:r w:rsidRPr="00FF5FD0">
              <w:rPr>
                <w:color w:val="000000"/>
                <w:sz w:val="20"/>
                <w:szCs w:val="20"/>
              </w:rPr>
              <w:t>R$ 5,28</w:t>
            </w:r>
          </w:p>
        </w:tc>
        <w:tc>
          <w:tcPr>
            <w:tcW w:w="1664"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6474613" w14:textId="1A59693D" w:rsidR="00151163" w:rsidRPr="00FF5FD0" w:rsidRDefault="00151163" w:rsidP="00151163">
            <w:pPr>
              <w:spacing w:line="360" w:lineRule="auto"/>
              <w:ind w:hanging="2"/>
              <w:jc w:val="center"/>
              <w:rPr>
                <w:color w:val="000000"/>
                <w:sz w:val="20"/>
                <w:szCs w:val="20"/>
              </w:rPr>
            </w:pPr>
            <w:r w:rsidRPr="00FF5FD0">
              <w:rPr>
                <w:color w:val="000000"/>
                <w:sz w:val="20"/>
                <w:szCs w:val="20"/>
              </w:rPr>
              <w:t>R$ 13.200,00</w:t>
            </w:r>
          </w:p>
        </w:tc>
      </w:tr>
    </w:tbl>
    <w:p w14:paraId="5A4D078D" w14:textId="77777777" w:rsidR="008F3B3C" w:rsidRDefault="008F3B3C" w:rsidP="00A5230A">
      <w:pPr>
        <w:rPr>
          <w:sz w:val="20"/>
          <w:szCs w:val="20"/>
        </w:rPr>
      </w:pPr>
    </w:p>
    <w:p w14:paraId="34C7C052" w14:textId="77777777" w:rsidR="00392F3D" w:rsidRDefault="00392F3D" w:rsidP="00A5230A">
      <w:pPr>
        <w:rPr>
          <w:sz w:val="20"/>
          <w:szCs w:val="20"/>
        </w:rPr>
      </w:pPr>
    </w:p>
    <w:p w14:paraId="56289F04" w14:textId="77777777" w:rsidR="005102CA" w:rsidRDefault="005102CA" w:rsidP="00A5230A">
      <w:pPr>
        <w:rPr>
          <w:sz w:val="20"/>
          <w:szCs w:val="20"/>
        </w:rPr>
      </w:pPr>
    </w:p>
    <w:p w14:paraId="6F693BD6" w14:textId="77777777" w:rsidR="005102CA" w:rsidRDefault="005102CA" w:rsidP="005102CA">
      <w:pPr>
        <w:spacing w:line="360" w:lineRule="auto"/>
        <w:jc w:val="center"/>
        <w:rPr>
          <w:rFonts w:ascii="Arial" w:eastAsiaTheme="minorHAnsi" w:hAnsi="Arial"/>
          <w:b/>
          <w:bCs/>
        </w:rPr>
      </w:pPr>
      <w:r w:rsidRPr="00250F54">
        <w:rPr>
          <w:rFonts w:ascii="Arial" w:eastAsiaTheme="minorHAnsi" w:hAnsi="Arial"/>
          <w:b/>
          <w:bCs/>
        </w:rPr>
        <w:t xml:space="preserve">LOCAIS PARA </w:t>
      </w:r>
      <w:r>
        <w:rPr>
          <w:rFonts w:ascii="Arial" w:eastAsiaTheme="minorHAnsi" w:hAnsi="Arial"/>
          <w:b/>
          <w:bCs/>
        </w:rPr>
        <w:t>PRESTAÇÃO DO SERVIÇO</w:t>
      </w:r>
    </w:p>
    <w:tbl>
      <w:tblPr>
        <w:tblStyle w:val="Tabelacomgrade"/>
        <w:tblW w:w="10774" w:type="dxa"/>
        <w:tblInd w:w="-289" w:type="dxa"/>
        <w:tblLook w:val="04A0" w:firstRow="1" w:lastRow="0" w:firstColumn="1" w:lastColumn="0" w:noHBand="0" w:noVBand="1"/>
      </w:tblPr>
      <w:tblGrid>
        <w:gridCol w:w="5451"/>
        <w:gridCol w:w="5323"/>
      </w:tblGrid>
      <w:tr w:rsidR="005102CA" w14:paraId="6D861211" w14:textId="77777777" w:rsidTr="00D02357">
        <w:tc>
          <w:tcPr>
            <w:tcW w:w="5451" w:type="dxa"/>
          </w:tcPr>
          <w:p w14:paraId="33296359" w14:textId="77777777" w:rsidR="005102CA" w:rsidRDefault="005102CA" w:rsidP="00D02357">
            <w:pPr>
              <w:spacing w:line="360" w:lineRule="auto"/>
              <w:jc w:val="center"/>
              <w:rPr>
                <w:rFonts w:ascii="Arial" w:eastAsiaTheme="minorHAnsi" w:hAnsi="Arial"/>
                <w:b/>
                <w:bCs/>
              </w:rPr>
            </w:pPr>
            <w:r>
              <w:rPr>
                <w:rFonts w:ascii="Arial" w:eastAsiaTheme="minorHAnsi" w:hAnsi="Arial"/>
                <w:b/>
                <w:bCs/>
              </w:rPr>
              <w:t>PREFEITURA MUNICIPAL DE BANDEIRANTES</w:t>
            </w:r>
          </w:p>
        </w:tc>
        <w:tc>
          <w:tcPr>
            <w:tcW w:w="5323" w:type="dxa"/>
          </w:tcPr>
          <w:p w14:paraId="55D528AB" w14:textId="77777777" w:rsidR="005102CA" w:rsidRDefault="005102CA" w:rsidP="00D02357">
            <w:pPr>
              <w:spacing w:line="360" w:lineRule="auto"/>
              <w:jc w:val="center"/>
              <w:rPr>
                <w:rFonts w:ascii="Arial" w:eastAsiaTheme="minorHAnsi" w:hAnsi="Arial"/>
                <w:b/>
                <w:bCs/>
              </w:rPr>
            </w:pPr>
            <w:r>
              <w:t>Rua Frei Rafael Proner, nº 1457, Centro</w:t>
            </w:r>
          </w:p>
        </w:tc>
      </w:tr>
      <w:tr w:rsidR="005102CA" w14:paraId="162FB0E0" w14:textId="77777777" w:rsidTr="00D02357">
        <w:tc>
          <w:tcPr>
            <w:tcW w:w="5451" w:type="dxa"/>
          </w:tcPr>
          <w:p w14:paraId="4B70103C" w14:textId="77777777" w:rsidR="005102CA" w:rsidRDefault="005102CA" w:rsidP="00D02357">
            <w:pPr>
              <w:spacing w:line="360" w:lineRule="auto"/>
              <w:jc w:val="center"/>
              <w:rPr>
                <w:rFonts w:ascii="Arial" w:eastAsiaTheme="minorHAnsi" w:hAnsi="Arial"/>
                <w:b/>
                <w:bCs/>
              </w:rPr>
            </w:pPr>
            <w:r>
              <w:rPr>
                <w:rFonts w:ascii="Arial" w:eastAsiaTheme="minorHAnsi" w:hAnsi="Arial"/>
                <w:b/>
                <w:bCs/>
              </w:rPr>
              <w:t>PARQUE DO POVO</w:t>
            </w:r>
          </w:p>
        </w:tc>
        <w:tc>
          <w:tcPr>
            <w:tcW w:w="5323" w:type="dxa"/>
          </w:tcPr>
          <w:p w14:paraId="252BA397" w14:textId="77777777" w:rsidR="005102CA" w:rsidRDefault="005102CA" w:rsidP="00D02357">
            <w:pPr>
              <w:spacing w:line="360" w:lineRule="auto"/>
              <w:jc w:val="center"/>
            </w:pPr>
            <w:r>
              <w:t>Rua Frei Rafael Proner, nº 1457, Centro</w:t>
            </w:r>
          </w:p>
        </w:tc>
      </w:tr>
      <w:tr w:rsidR="005102CA" w14:paraId="315D51D9" w14:textId="77777777" w:rsidTr="00D02357">
        <w:tc>
          <w:tcPr>
            <w:tcW w:w="5451" w:type="dxa"/>
          </w:tcPr>
          <w:p w14:paraId="3EA12CC2" w14:textId="77777777" w:rsidR="005102CA" w:rsidRDefault="005102CA" w:rsidP="00D02357">
            <w:pPr>
              <w:spacing w:line="360" w:lineRule="auto"/>
              <w:jc w:val="center"/>
              <w:rPr>
                <w:rFonts w:ascii="Arial" w:eastAsiaTheme="minorHAnsi" w:hAnsi="Arial"/>
                <w:b/>
                <w:bCs/>
              </w:rPr>
            </w:pPr>
            <w:r>
              <w:rPr>
                <w:rFonts w:ascii="Arial" w:eastAsiaTheme="minorHAnsi" w:hAnsi="Arial"/>
                <w:b/>
                <w:bCs/>
              </w:rPr>
              <w:t>PRAÇA BRASIL JAPÃO</w:t>
            </w:r>
          </w:p>
        </w:tc>
        <w:tc>
          <w:tcPr>
            <w:tcW w:w="5323" w:type="dxa"/>
          </w:tcPr>
          <w:p w14:paraId="483EEED6" w14:textId="77777777" w:rsidR="005102CA" w:rsidRDefault="005102CA" w:rsidP="00D02357">
            <w:pPr>
              <w:spacing w:line="360" w:lineRule="auto"/>
              <w:jc w:val="center"/>
            </w:pPr>
            <w:r>
              <w:t>Avenida Bandeirantes s/n, centro</w:t>
            </w:r>
          </w:p>
        </w:tc>
      </w:tr>
      <w:tr w:rsidR="005102CA" w14:paraId="3E342278" w14:textId="77777777" w:rsidTr="00D02357">
        <w:tc>
          <w:tcPr>
            <w:tcW w:w="5451" w:type="dxa"/>
          </w:tcPr>
          <w:p w14:paraId="3BAFF45D" w14:textId="34CC2B79" w:rsidR="005102CA" w:rsidRDefault="00B5719E" w:rsidP="00D02357">
            <w:pPr>
              <w:spacing w:line="360" w:lineRule="auto"/>
              <w:jc w:val="center"/>
              <w:rPr>
                <w:rFonts w:ascii="Arial" w:eastAsiaTheme="minorHAnsi" w:hAnsi="Arial"/>
                <w:b/>
                <w:bCs/>
              </w:rPr>
            </w:pPr>
            <w:r>
              <w:rPr>
                <w:rFonts w:ascii="Arial" w:eastAsiaTheme="minorHAnsi" w:hAnsi="Arial"/>
                <w:b/>
                <w:bCs/>
              </w:rPr>
              <w:t>CENTRO DE EXPOSI</w:t>
            </w:r>
            <w:r w:rsidR="00116BEB">
              <w:rPr>
                <w:rFonts w:ascii="Arial" w:eastAsiaTheme="minorHAnsi" w:hAnsi="Arial"/>
                <w:b/>
                <w:bCs/>
              </w:rPr>
              <w:t xml:space="preserve">ÇÃO - </w:t>
            </w:r>
            <w:r>
              <w:rPr>
                <w:rFonts w:ascii="Arial" w:eastAsiaTheme="minorHAnsi" w:hAnsi="Arial"/>
                <w:b/>
                <w:bCs/>
              </w:rPr>
              <w:t>EXPOBAN</w:t>
            </w:r>
          </w:p>
        </w:tc>
        <w:tc>
          <w:tcPr>
            <w:tcW w:w="5323" w:type="dxa"/>
          </w:tcPr>
          <w:p w14:paraId="683E6EF9" w14:textId="507F3C20" w:rsidR="005102CA" w:rsidRDefault="00116BEB" w:rsidP="00D02357">
            <w:pPr>
              <w:spacing w:line="360" w:lineRule="auto"/>
              <w:jc w:val="center"/>
            </w:pPr>
            <w:r>
              <w:t>Rodovia Deputado Dino Veiga</w:t>
            </w:r>
            <w:r w:rsidR="00AE21E4">
              <w:t xml:space="preserve"> </w:t>
            </w:r>
            <w:r w:rsidR="001534A6">
              <w:t>–</w:t>
            </w:r>
            <w:r w:rsidR="00AE21E4">
              <w:t xml:space="preserve"> PR</w:t>
            </w:r>
            <w:r w:rsidR="001534A6">
              <w:t>436</w:t>
            </w:r>
          </w:p>
        </w:tc>
      </w:tr>
      <w:tr w:rsidR="00AE21E4" w14:paraId="13BD5F3E" w14:textId="77777777" w:rsidTr="00D02357">
        <w:tc>
          <w:tcPr>
            <w:tcW w:w="5451" w:type="dxa"/>
          </w:tcPr>
          <w:p w14:paraId="29A29D80" w14:textId="558E7130" w:rsidR="00AE21E4" w:rsidRDefault="00AE21E4" w:rsidP="00D02357">
            <w:pPr>
              <w:spacing w:line="360" w:lineRule="auto"/>
              <w:jc w:val="center"/>
              <w:rPr>
                <w:rFonts w:ascii="Arial" w:eastAsiaTheme="minorHAnsi" w:hAnsi="Arial"/>
                <w:b/>
                <w:bCs/>
              </w:rPr>
            </w:pPr>
            <w:r>
              <w:rPr>
                <w:rFonts w:ascii="Arial" w:eastAsiaTheme="minorHAnsi" w:hAnsi="Arial"/>
                <w:b/>
                <w:bCs/>
              </w:rPr>
              <w:t>SANTUÁRIO DE SANTA TETEZINHA</w:t>
            </w:r>
          </w:p>
        </w:tc>
        <w:tc>
          <w:tcPr>
            <w:tcW w:w="5323" w:type="dxa"/>
          </w:tcPr>
          <w:p w14:paraId="5E80F17E" w14:textId="61D74B58" w:rsidR="00AE21E4" w:rsidRDefault="00AE21E4" w:rsidP="00D02357">
            <w:pPr>
              <w:spacing w:line="360" w:lineRule="auto"/>
              <w:jc w:val="center"/>
            </w:pPr>
            <w:r>
              <w:t>Rua Juvenal Mesquita, centro</w:t>
            </w:r>
          </w:p>
        </w:tc>
      </w:tr>
    </w:tbl>
    <w:p w14:paraId="447AEC6C" w14:textId="6E29D6F6" w:rsidR="005102CA" w:rsidRDefault="005102CA" w:rsidP="00A5230A">
      <w:pPr>
        <w:rPr>
          <w:sz w:val="20"/>
          <w:szCs w:val="20"/>
        </w:rPr>
        <w:sectPr w:rsidR="005102CA">
          <w:headerReference w:type="even" r:id="rId8"/>
          <w:headerReference w:type="default" r:id="rId9"/>
          <w:footerReference w:type="even" r:id="rId10"/>
          <w:footerReference w:type="default" r:id="rId11"/>
          <w:headerReference w:type="first" r:id="rId12"/>
          <w:footerReference w:type="first" r:id="rId13"/>
          <w:pgSz w:w="11906" w:h="16838"/>
          <w:pgMar w:top="2080" w:right="760" w:bottom="760" w:left="860" w:header="195" w:footer="563" w:gutter="0"/>
          <w:cols w:space="720"/>
          <w:docGrid w:linePitch="100" w:charSpace="4096"/>
        </w:sectPr>
      </w:pPr>
    </w:p>
    <w:p w14:paraId="67131E46" w14:textId="3ACCBAA9" w:rsidR="002A4D40" w:rsidRDefault="002A4D40" w:rsidP="00A5230A">
      <w:pPr>
        <w:rPr>
          <w:sz w:val="20"/>
          <w:szCs w:val="20"/>
        </w:rPr>
      </w:pPr>
    </w:p>
    <w:p w14:paraId="5B21AD8D" w14:textId="360BD0FE" w:rsidR="008F3B3C" w:rsidRDefault="008F3B3C" w:rsidP="00A5230A">
      <w:pPr>
        <w:rPr>
          <w:sz w:val="20"/>
          <w:szCs w:val="20"/>
        </w:rPr>
      </w:pPr>
    </w:p>
    <w:p w14:paraId="7E5D60C9" w14:textId="360BD0FE" w:rsidR="008F3B3C" w:rsidRDefault="008F3B3C" w:rsidP="00A5230A">
      <w:pPr>
        <w:rPr>
          <w:sz w:val="20"/>
          <w:szCs w:val="20"/>
        </w:rPr>
      </w:pPr>
    </w:p>
    <w:p w14:paraId="240C079A" w14:textId="7C8C61A1" w:rsidR="008F3B3C" w:rsidRDefault="008F3B3C" w:rsidP="00A5230A">
      <w:pPr>
        <w:rPr>
          <w:sz w:val="20"/>
          <w:szCs w:val="20"/>
        </w:rPr>
      </w:pPr>
    </w:p>
    <w:tbl>
      <w:tblPr>
        <w:tblStyle w:val="Tabelacomgrade"/>
        <w:tblpPr w:leftFromText="141" w:rightFromText="141" w:vertAnchor="text" w:horzAnchor="margin" w:tblpXSpec="center" w:tblpY="421"/>
        <w:tblW w:w="15588" w:type="dxa"/>
        <w:tblLook w:val="04A0" w:firstRow="1" w:lastRow="0" w:firstColumn="1" w:lastColumn="0" w:noHBand="0" w:noVBand="1"/>
      </w:tblPr>
      <w:tblGrid>
        <w:gridCol w:w="3407"/>
        <w:gridCol w:w="1878"/>
        <w:gridCol w:w="776"/>
        <w:gridCol w:w="776"/>
        <w:gridCol w:w="776"/>
        <w:gridCol w:w="895"/>
        <w:gridCol w:w="895"/>
        <w:gridCol w:w="994"/>
        <w:gridCol w:w="851"/>
        <w:gridCol w:w="1080"/>
        <w:gridCol w:w="992"/>
        <w:gridCol w:w="1134"/>
        <w:gridCol w:w="1134"/>
      </w:tblGrid>
      <w:tr w:rsidR="00E619A4" w:rsidRPr="00236FC4" w14:paraId="43667718" w14:textId="77777777" w:rsidTr="00E619A4">
        <w:trPr>
          <w:trHeight w:val="699"/>
        </w:trPr>
        <w:tc>
          <w:tcPr>
            <w:tcW w:w="3407" w:type="dxa"/>
            <w:shd w:val="clear" w:color="auto" w:fill="D9D9D9" w:themeFill="background1" w:themeFillShade="D9"/>
            <w:vAlign w:val="center"/>
          </w:tcPr>
          <w:p w14:paraId="2222DCD9" w14:textId="77777777" w:rsidR="00E619A4" w:rsidRPr="00236FC4" w:rsidRDefault="00E619A4" w:rsidP="00E619A4">
            <w:pPr>
              <w:spacing w:line="360" w:lineRule="auto"/>
              <w:jc w:val="center"/>
              <w:rPr>
                <w:b/>
                <w:bCs/>
                <w:sz w:val="16"/>
                <w:szCs w:val="16"/>
              </w:rPr>
            </w:pPr>
          </w:p>
          <w:p w14:paraId="2E7F36AB" w14:textId="77777777" w:rsidR="00E619A4" w:rsidRPr="00236FC4" w:rsidRDefault="00E619A4" w:rsidP="00E619A4">
            <w:pPr>
              <w:spacing w:line="360" w:lineRule="auto"/>
              <w:jc w:val="center"/>
              <w:rPr>
                <w:b/>
                <w:bCs/>
                <w:sz w:val="16"/>
                <w:szCs w:val="16"/>
              </w:rPr>
            </w:pPr>
            <w:r w:rsidRPr="00236FC4">
              <w:rPr>
                <w:b/>
                <w:bCs/>
                <w:sz w:val="16"/>
                <w:szCs w:val="16"/>
              </w:rPr>
              <w:t>EVENTO</w:t>
            </w:r>
          </w:p>
        </w:tc>
        <w:tc>
          <w:tcPr>
            <w:tcW w:w="1878" w:type="dxa"/>
            <w:shd w:val="clear" w:color="auto" w:fill="D9D9D9" w:themeFill="background1" w:themeFillShade="D9"/>
            <w:vAlign w:val="center"/>
          </w:tcPr>
          <w:p w14:paraId="6160FCAF" w14:textId="77777777" w:rsidR="00E619A4" w:rsidRPr="00236FC4" w:rsidRDefault="00E619A4" w:rsidP="00E619A4">
            <w:pPr>
              <w:spacing w:line="360" w:lineRule="auto"/>
              <w:jc w:val="center"/>
              <w:rPr>
                <w:b/>
                <w:bCs/>
                <w:sz w:val="16"/>
                <w:szCs w:val="16"/>
              </w:rPr>
            </w:pPr>
          </w:p>
          <w:p w14:paraId="60CAB91D" w14:textId="77777777" w:rsidR="00E619A4" w:rsidRPr="00236FC4" w:rsidRDefault="00E619A4" w:rsidP="00E619A4">
            <w:pPr>
              <w:spacing w:line="360" w:lineRule="auto"/>
              <w:jc w:val="center"/>
              <w:rPr>
                <w:b/>
                <w:bCs/>
                <w:sz w:val="16"/>
                <w:szCs w:val="16"/>
              </w:rPr>
            </w:pPr>
            <w:r w:rsidRPr="00236FC4">
              <w:rPr>
                <w:b/>
                <w:bCs/>
                <w:sz w:val="16"/>
                <w:szCs w:val="16"/>
              </w:rPr>
              <w:t>LOCAL</w:t>
            </w:r>
          </w:p>
        </w:tc>
        <w:tc>
          <w:tcPr>
            <w:tcW w:w="776" w:type="dxa"/>
            <w:shd w:val="clear" w:color="auto" w:fill="D9D9D9" w:themeFill="background1" w:themeFillShade="D9"/>
            <w:vAlign w:val="center"/>
          </w:tcPr>
          <w:p w14:paraId="5C2C6AD2" w14:textId="77777777" w:rsidR="00E619A4" w:rsidRDefault="00E619A4" w:rsidP="00E619A4">
            <w:pPr>
              <w:spacing w:line="360" w:lineRule="auto"/>
              <w:jc w:val="center"/>
              <w:rPr>
                <w:b/>
                <w:bCs/>
                <w:sz w:val="16"/>
                <w:szCs w:val="16"/>
              </w:rPr>
            </w:pPr>
            <w:r>
              <w:rPr>
                <w:b/>
                <w:bCs/>
                <w:sz w:val="16"/>
                <w:szCs w:val="16"/>
              </w:rPr>
              <w:t>PALCO</w:t>
            </w:r>
          </w:p>
          <w:p w14:paraId="2F0AD999" w14:textId="77777777" w:rsidR="00E619A4" w:rsidRDefault="00E619A4" w:rsidP="00E619A4">
            <w:pPr>
              <w:spacing w:line="360" w:lineRule="auto"/>
              <w:jc w:val="center"/>
              <w:rPr>
                <w:b/>
                <w:bCs/>
                <w:sz w:val="16"/>
                <w:szCs w:val="16"/>
              </w:rPr>
            </w:pPr>
            <w:r>
              <w:rPr>
                <w:b/>
                <w:bCs/>
                <w:sz w:val="16"/>
                <w:szCs w:val="16"/>
              </w:rPr>
              <w:t>6X4</w:t>
            </w:r>
          </w:p>
        </w:tc>
        <w:tc>
          <w:tcPr>
            <w:tcW w:w="776" w:type="dxa"/>
            <w:shd w:val="clear" w:color="auto" w:fill="D9D9D9" w:themeFill="background1" w:themeFillShade="D9"/>
            <w:vAlign w:val="center"/>
          </w:tcPr>
          <w:p w14:paraId="4E4A9E38" w14:textId="77777777" w:rsidR="00E619A4" w:rsidRDefault="00E619A4" w:rsidP="00E619A4">
            <w:pPr>
              <w:spacing w:line="360" w:lineRule="auto"/>
              <w:jc w:val="center"/>
              <w:rPr>
                <w:b/>
                <w:bCs/>
                <w:sz w:val="16"/>
                <w:szCs w:val="16"/>
              </w:rPr>
            </w:pPr>
            <w:r>
              <w:rPr>
                <w:b/>
                <w:bCs/>
                <w:sz w:val="16"/>
                <w:szCs w:val="16"/>
              </w:rPr>
              <w:t>PALCO</w:t>
            </w:r>
          </w:p>
          <w:p w14:paraId="1FA4A9CE" w14:textId="77777777" w:rsidR="00E619A4" w:rsidRPr="00236FC4" w:rsidRDefault="00E619A4" w:rsidP="00E619A4">
            <w:pPr>
              <w:spacing w:line="360" w:lineRule="auto"/>
              <w:jc w:val="center"/>
              <w:rPr>
                <w:b/>
                <w:bCs/>
                <w:sz w:val="16"/>
                <w:szCs w:val="16"/>
              </w:rPr>
            </w:pPr>
            <w:r>
              <w:rPr>
                <w:b/>
                <w:bCs/>
                <w:sz w:val="16"/>
                <w:szCs w:val="16"/>
              </w:rPr>
              <w:t>10x8</w:t>
            </w:r>
          </w:p>
        </w:tc>
        <w:tc>
          <w:tcPr>
            <w:tcW w:w="776" w:type="dxa"/>
            <w:shd w:val="clear" w:color="auto" w:fill="D9D9D9" w:themeFill="background1" w:themeFillShade="D9"/>
            <w:vAlign w:val="center"/>
          </w:tcPr>
          <w:p w14:paraId="0B13070D" w14:textId="77777777" w:rsidR="00E619A4" w:rsidRDefault="00E619A4" w:rsidP="00E619A4">
            <w:pPr>
              <w:spacing w:line="360" w:lineRule="auto"/>
              <w:jc w:val="center"/>
              <w:rPr>
                <w:b/>
                <w:bCs/>
                <w:sz w:val="16"/>
                <w:szCs w:val="16"/>
              </w:rPr>
            </w:pPr>
            <w:r>
              <w:rPr>
                <w:b/>
                <w:bCs/>
                <w:sz w:val="16"/>
                <w:szCs w:val="16"/>
              </w:rPr>
              <w:t>PALCO</w:t>
            </w:r>
          </w:p>
          <w:p w14:paraId="74022E93" w14:textId="77777777" w:rsidR="00E619A4" w:rsidRDefault="00E619A4" w:rsidP="00E619A4">
            <w:pPr>
              <w:spacing w:line="360" w:lineRule="auto"/>
              <w:jc w:val="center"/>
              <w:rPr>
                <w:b/>
                <w:bCs/>
                <w:sz w:val="16"/>
                <w:szCs w:val="16"/>
              </w:rPr>
            </w:pPr>
            <w:r>
              <w:rPr>
                <w:b/>
                <w:bCs/>
                <w:sz w:val="16"/>
                <w:szCs w:val="16"/>
              </w:rPr>
              <w:t>14X10</w:t>
            </w:r>
          </w:p>
        </w:tc>
        <w:tc>
          <w:tcPr>
            <w:tcW w:w="895" w:type="dxa"/>
            <w:shd w:val="clear" w:color="auto" w:fill="D9D9D9" w:themeFill="background1" w:themeFillShade="D9"/>
            <w:vAlign w:val="center"/>
          </w:tcPr>
          <w:p w14:paraId="12C1A7BB" w14:textId="77777777" w:rsidR="00E619A4" w:rsidRDefault="00E619A4" w:rsidP="00E619A4">
            <w:pPr>
              <w:spacing w:line="360" w:lineRule="auto"/>
              <w:jc w:val="center"/>
              <w:rPr>
                <w:b/>
                <w:bCs/>
                <w:sz w:val="16"/>
                <w:szCs w:val="16"/>
              </w:rPr>
            </w:pPr>
            <w:r>
              <w:rPr>
                <w:b/>
                <w:bCs/>
                <w:sz w:val="16"/>
                <w:szCs w:val="16"/>
              </w:rPr>
              <w:t>PALCO</w:t>
            </w:r>
          </w:p>
          <w:p w14:paraId="2A4C5AD2" w14:textId="77777777" w:rsidR="00E619A4" w:rsidRDefault="00E619A4" w:rsidP="00E619A4">
            <w:pPr>
              <w:spacing w:line="360" w:lineRule="auto"/>
              <w:jc w:val="center"/>
              <w:rPr>
                <w:b/>
                <w:bCs/>
                <w:sz w:val="16"/>
                <w:szCs w:val="16"/>
              </w:rPr>
            </w:pPr>
            <w:r>
              <w:rPr>
                <w:b/>
                <w:bCs/>
                <w:sz w:val="16"/>
                <w:szCs w:val="16"/>
              </w:rPr>
              <w:t>20X14</w:t>
            </w:r>
          </w:p>
        </w:tc>
        <w:tc>
          <w:tcPr>
            <w:tcW w:w="895" w:type="dxa"/>
            <w:shd w:val="clear" w:color="auto" w:fill="D9D9D9" w:themeFill="background1" w:themeFillShade="D9"/>
            <w:vAlign w:val="center"/>
          </w:tcPr>
          <w:p w14:paraId="4E44F25F" w14:textId="77777777" w:rsidR="00E619A4" w:rsidRDefault="00E619A4" w:rsidP="00E619A4">
            <w:pPr>
              <w:spacing w:line="360" w:lineRule="auto"/>
              <w:jc w:val="center"/>
              <w:rPr>
                <w:b/>
                <w:bCs/>
                <w:sz w:val="16"/>
                <w:szCs w:val="16"/>
              </w:rPr>
            </w:pPr>
            <w:r>
              <w:rPr>
                <w:b/>
                <w:bCs/>
                <w:sz w:val="16"/>
                <w:szCs w:val="16"/>
              </w:rPr>
              <w:t>TENDAS 10X10</w:t>
            </w:r>
          </w:p>
        </w:tc>
        <w:tc>
          <w:tcPr>
            <w:tcW w:w="994" w:type="dxa"/>
            <w:shd w:val="clear" w:color="auto" w:fill="D9D9D9" w:themeFill="background1" w:themeFillShade="D9"/>
            <w:vAlign w:val="center"/>
          </w:tcPr>
          <w:p w14:paraId="4612F64F" w14:textId="77777777" w:rsidR="00E619A4" w:rsidRDefault="00E619A4" w:rsidP="00E619A4">
            <w:pPr>
              <w:spacing w:line="360" w:lineRule="auto"/>
              <w:jc w:val="center"/>
              <w:rPr>
                <w:b/>
                <w:bCs/>
                <w:sz w:val="16"/>
                <w:szCs w:val="16"/>
              </w:rPr>
            </w:pPr>
            <w:r>
              <w:rPr>
                <w:b/>
                <w:bCs/>
                <w:sz w:val="16"/>
                <w:szCs w:val="16"/>
              </w:rPr>
              <w:t>TENDAS 5X5</w:t>
            </w:r>
          </w:p>
        </w:tc>
        <w:tc>
          <w:tcPr>
            <w:tcW w:w="851" w:type="dxa"/>
            <w:shd w:val="clear" w:color="auto" w:fill="D9D9D9" w:themeFill="background1" w:themeFillShade="D9"/>
            <w:vAlign w:val="center"/>
          </w:tcPr>
          <w:p w14:paraId="60801FB2" w14:textId="77777777" w:rsidR="00E619A4" w:rsidRDefault="00E619A4" w:rsidP="00E619A4">
            <w:pPr>
              <w:spacing w:line="360" w:lineRule="auto"/>
              <w:jc w:val="center"/>
              <w:rPr>
                <w:b/>
                <w:bCs/>
                <w:sz w:val="16"/>
                <w:szCs w:val="16"/>
              </w:rPr>
            </w:pPr>
            <w:r>
              <w:rPr>
                <w:b/>
                <w:bCs/>
                <w:sz w:val="16"/>
                <w:szCs w:val="16"/>
              </w:rPr>
              <w:t>MESAS</w:t>
            </w:r>
          </w:p>
        </w:tc>
        <w:tc>
          <w:tcPr>
            <w:tcW w:w="1080" w:type="dxa"/>
            <w:shd w:val="clear" w:color="auto" w:fill="D9D9D9" w:themeFill="background1" w:themeFillShade="D9"/>
            <w:vAlign w:val="center"/>
          </w:tcPr>
          <w:p w14:paraId="2E4CD831" w14:textId="77777777" w:rsidR="00E619A4" w:rsidRDefault="00E619A4" w:rsidP="00E619A4">
            <w:pPr>
              <w:spacing w:line="360" w:lineRule="auto"/>
              <w:jc w:val="center"/>
              <w:rPr>
                <w:b/>
                <w:bCs/>
                <w:sz w:val="16"/>
                <w:szCs w:val="16"/>
              </w:rPr>
            </w:pPr>
          </w:p>
          <w:p w14:paraId="550E9230" w14:textId="77777777" w:rsidR="00E619A4" w:rsidRDefault="00E619A4" w:rsidP="00E619A4">
            <w:pPr>
              <w:spacing w:line="360" w:lineRule="auto"/>
              <w:jc w:val="center"/>
              <w:rPr>
                <w:b/>
                <w:bCs/>
                <w:sz w:val="16"/>
                <w:szCs w:val="16"/>
              </w:rPr>
            </w:pPr>
            <w:r>
              <w:rPr>
                <w:b/>
                <w:bCs/>
                <w:sz w:val="16"/>
                <w:szCs w:val="16"/>
              </w:rPr>
              <w:t>CADEIRAS</w:t>
            </w:r>
          </w:p>
        </w:tc>
        <w:tc>
          <w:tcPr>
            <w:tcW w:w="992" w:type="dxa"/>
            <w:shd w:val="clear" w:color="auto" w:fill="D9D9D9" w:themeFill="background1" w:themeFillShade="D9"/>
            <w:vAlign w:val="center"/>
          </w:tcPr>
          <w:p w14:paraId="2B0B12BB" w14:textId="77777777" w:rsidR="00E619A4" w:rsidRDefault="00E619A4" w:rsidP="00E619A4">
            <w:pPr>
              <w:spacing w:line="360" w:lineRule="auto"/>
              <w:jc w:val="center"/>
              <w:rPr>
                <w:b/>
                <w:bCs/>
                <w:sz w:val="16"/>
                <w:szCs w:val="16"/>
              </w:rPr>
            </w:pPr>
            <w:r>
              <w:rPr>
                <w:b/>
                <w:bCs/>
                <w:sz w:val="16"/>
                <w:szCs w:val="16"/>
              </w:rPr>
              <w:t>GRADIL</w:t>
            </w:r>
          </w:p>
        </w:tc>
        <w:tc>
          <w:tcPr>
            <w:tcW w:w="1134" w:type="dxa"/>
            <w:shd w:val="clear" w:color="auto" w:fill="D9D9D9" w:themeFill="background1" w:themeFillShade="D9"/>
            <w:vAlign w:val="center"/>
          </w:tcPr>
          <w:p w14:paraId="62DA5ADC" w14:textId="77777777" w:rsidR="00E619A4" w:rsidRPr="00236FC4" w:rsidRDefault="00E619A4" w:rsidP="00E619A4">
            <w:pPr>
              <w:spacing w:line="360" w:lineRule="auto"/>
              <w:jc w:val="center"/>
              <w:rPr>
                <w:b/>
                <w:bCs/>
                <w:sz w:val="16"/>
                <w:szCs w:val="16"/>
              </w:rPr>
            </w:pPr>
            <w:r>
              <w:rPr>
                <w:b/>
                <w:bCs/>
                <w:sz w:val="16"/>
                <w:szCs w:val="16"/>
              </w:rPr>
              <w:t>CAMARIM</w:t>
            </w:r>
          </w:p>
        </w:tc>
        <w:tc>
          <w:tcPr>
            <w:tcW w:w="1134" w:type="dxa"/>
            <w:shd w:val="clear" w:color="auto" w:fill="D9D9D9" w:themeFill="background1" w:themeFillShade="D9"/>
            <w:vAlign w:val="center"/>
          </w:tcPr>
          <w:p w14:paraId="6DDC9C56" w14:textId="77777777" w:rsidR="00E619A4" w:rsidRPr="00236FC4" w:rsidRDefault="00E619A4" w:rsidP="00E619A4">
            <w:pPr>
              <w:spacing w:line="360" w:lineRule="auto"/>
              <w:jc w:val="center"/>
              <w:rPr>
                <w:b/>
                <w:bCs/>
                <w:sz w:val="16"/>
                <w:szCs w:val="16"/>
              </w:rPr>
            </w:pPr>
            <w:r>
              <w:rPr>
                <w:b/>
                <w:bCs/>
                <w:sz w:val="16"/>
                <w:szCs w:val="16"/>
              </w:rPr>
              <w:t>BANHEIRO QUÍMICO</w:t>
            </w:r>
          </w:p>
        </w:tc>
      </w:tr>
      <w:tr w:rsidR="00E619A4" w14:paraId="1FD746B6" w14:textId="77777777" w:rsidTr="00E619A4">
        <w:trPr>
          <w:trHeight w:val="274"/>
        </w:trPr>
        <w:tc>
          <w:tcPr>
            <w:tcW w:w="3407" w:type="dxa"/>
            <w:shd w:val="clear" w:color="auto" w:fill="auto"/>
            <w:vAlign w:val="center"/>
          </w:tcPr>
          <w:p w14:paraId="4CF3A444" w14:textId="77777777" w:rsidR="00E619A4" w:rsidRPr="00236FC4" w:rsidRDefault="00E619A4" w:rsidP="00E619A4">
            <w:pPr>
              <w:spacing w:line="360" w:lineRule="auto"/>
              <w:jc w:val="center"/>
              <w:rPr>
                <w:b/>
                <w:bCs/>
                <w:sz w:val="16"/>
                <w:szCs w:val="16"/>
              </w:rPr>
            </w:pPr>
            <w:r>
              <w:rPr>
                <w:b/>
                <w:bCs/>
                <w:sz w:val="16"/>
                <w:szCs w:val="16"/>
              </w:rPr>
              <w:t>APRESENTAÇÃO TEATRO PAIXÃO DE CRISTO</w:t>
            </w:r>
          </w:p>
        </w:tc>
        <w:tc>
          <w:tcPr>
            <w:tcW w:w="1878" w:type="dxa"/>
            <w:shd w:val="clear" w:color="auto" w:fill="auto"/>
            <w:vAlign w:val="center"/>
          </w:tcPr>
          <w:p w14:paraId="39F1A8A8" w14:textId="77777777" w:rsidR="00E619A4" w:rsidRPr="00236FC4" w:rsidRDefault="00E619A4" w:rsidP="00E619A4">
            <w:pPr>
              <w:spacing w:line="360" w:lineRule="auto"/>
              <w:jc w:val="center"/>
              <w:rPr>
                <w:b/>
                <w:bCs/>
                <w:sz w:val="16"/>
                <w:szCs w:val="16"/>
              </w:rPr>
            </w:pPr>
            <w:r>
              <w:rPr>
                <w:b/>
                <w:bCs/>
                <w:sz w:val="16"/>
                <w:szCs w:val="16"/>
              </w:rPr>
              <w:t>SANTUARIO SANTA TEREZINHA</w:t>
            </w:r>
          </w:p>
        </w:tc>
        <w:tc>
          <w:tcPr>
            <w:tcW w:w="776" w:type="dxa"/>
            <w:shd w:val="clear" w:color="auto" w:fill="auto"/>
            <w:vAlign w:val="center"/>
          </w:tcPr>
          <w:p w14:paraId="06E01AB6" w14:textId="77777777" w:rsidR="00E619A4" w:rsidRDefault="00E619A4" w:rsidP="00E619A4">
            <w:pPr>
              <w:spacing w:line="360" w:lineRule="auto"/>
              <w:jc w:val="center"/>
              <w:rPr>
                <w:b/>
                <w:bCs/>
                <w:sz w:val="16"/>
                <w:szCs w:val="16"/>
              </w:rPr>
            </w:pPr>
            <w:r>
              <w:rPr>
                <w:b/>
                <w:bCs/>
                <w:sz w:val="20"/>
                <w:szCs w:val="20"/>
              </w:rPr>
              <w:t>01</w:t>
            </w:r>
          </w:p>
        </w:tc>
        <w:tc>
          <w:tcPr>
            <w:tcW w:w="776" w:type="dxa"/>
            <w:shd w:val="clear" w:color="auto" w:fill="auto"/>
            <w:vAlign w:val="center"/>
          </w:tcPr>
          <w:p w14:paraId="5E6D7E40" w14:textId="77777777" w:rsidR="00E619A4" w:rsidRDefault="00E619A4" w:rsidP="00E619A4">
            <w:pPr>
              <w:spacing w:line="360" w:lineRule="auto"/>
              <w:jc w:val="center"/>
              <w:rPr>
                <w:b/>
                <w:bCs/>
                <w:sz w:val="16"/>
                <w:szCs w:val="16"/>
              </w:rPr>
            </w:pPr>
          </w:p>
        </w:tc>
        <w:tc>
          <w:tcPr>
            <w:tcW w:w="776" w:type="dxa"/>
            <w:shd w:val="clear" w:color="auto" w:fill="auto"/>
            <w:vAlign w:val="center"/>
          </w:tcPr>
          <w:p w14:paraId="299137B1" w14:textId="77777777" w:rsidR="00E619A4" w:rsidRDefault="00E619A4" w:rsidP="00E619A4">
            <w:pPr>
              <w:spacing w:line="360" w:lineRule="auto"/>
              <w:jc w:val="center"/>
              <w:rPr>
                <w:b/>
                <w:bCs/>
                <w:sz w:val="16"/>
                <w:szCs w:val="16"/>
              </w:rPr>
            </w:pPr>
          </w:p>
        </w:tc>
        <w:tc>
          <w:tcPr>
            <w:tcW w:w="895" w:type="dxa"/>
          </w:tcPr>
          <w:p w14:paraId="43123DFE" w14:textId="77777777" w:rsidR="00E619A4" w:rsidRDefault="00E619A4" w:rsidP="00E619A4">
            <w:pPr>
              <w:spacing w:line="360" w:lineRule="auto"/>
              <w:jc w:val="center"/>
              <w:rPr>
                <w:b/>
                <w:bCs/>
                <w:sz w:val="20"/>
                <w:szCs w:val="20"/>
              </w:rPr>
            </w:pPr>
          </w:p>
        </w:tc>
        <w:tc>
          <w:tcPr>
            <w:tcW w:w="895" w:type="dxa"/>
            <w:shd w:val="clear" w:color="auto" w:fill="auto"/>
          </w:tcPr>
          <w:p w14:paraId="2DE1180F" w14:textId="77777777" w:rsidR="00E619A4" w:rsidRDefault="00E619A4" w:rsidP="00E619A4">
            <w:pPr>
              <w:spacing w:line="360" w:lineRule="auto"/>
              <w:jc w:val="center"/>
              <w:rPr>
                <w:b/>
                <w:bCs/>
                <w:sz w:val="20"/>
                <w:szCs w:val="20"/>
              </w:rPr>
            </w:pPr>
          </w:p>
        </w:tc>
        <w:tc>
          <w:tcPr>
            <w:tcW w:w="994" w:type="dxa"/>
          </w:tcPr>
          <w:p w14:paraId="2F64C8AC" w14:textId="77777777" w:rsidR="00E619A4" w:rsidRDefault="00E619A4" w:rsidP="00E619A4">
            <w:pPr>
              <w:spacing w:line="360" w:lineRule="auto"/>
              <w:rPr>
                <w:b/>
                <w:bCs/>
                <w:sz w:val="20"/>
                <w:szCs w:val="20"/>
              </w:rPr>
            </w:pPr>
          </w:p>
        </w:tc>
        <w:tc>
          <w:tcPr>
            <w:tcW w:w="851" w:type="dxa"/>
          </w:tcPr>
          <w:p w14:paraId="4873446D" w14:textId="77777777" w:rsidR="00E619A4" w:rsidRDefault="00E619A4" w:rsidP="00E619A4">
            <w:pPr>
              <w:spacing w:line="360" w:lineRule="auto"/>
              <w:rPr>
                <w:b/>
                <w:bCs/>
                <w:sz w:val="20"/>
                <w:szCs w:val="20"/>
              </w:rPr>
            </w:pPr>
          </w:p>
        </w:tc>
        <w:tc>
          <w:tcPr>
            <w:tcW w:w="1080" w:type="dxa"/>
          </w:tcPr>
          <w:p w14:paraId="0914F08E"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035D1ABB" w14:textId="77777777" w:rsidR="00E619A4" w:rsidRDefault="00E619A4" w:rsidP="00E619A4">
            <w:pPr>
              <w:spacing w:line="360" w:lineRule="auto"/>
              <w:jc w:val="center"/>
              <w:rPr>
                <w:b/>
                <w:bCs/>
                <w:sz w:val="16"/>
                <w:szCs w:val="16"/>
              </w:rPr>
            </w:pPr>
            <w:r>
              <w:rPr>
                <w:b/>
                <w:bCs/>
                <w:sz w:val="20"/>
                <w:szCs w:val="20"/>
              </w:rPr>
              <w:t>100m</w:t>
            </w:r>
          </w:p>
        </w:tc>
        <w:tc>
          <w:tcPr>
            <w:tcW w:w="1134" w:type="dxa"/>
            <w:shd w:val="clear" w:color="auto" w:fill="auto"/>
            <w:vAlign w:val="center"/>
          </w:tcPr>
          <w:p w14:paraId="25D732AE" w14:textId="77777777" w:rsidR="00E619A4" w:rsidRDefault="00E619A4" w:rsidP="00E619A4">
            <w:pPr>
              <w:spacing w:line="360" w:lineRule="auto"/>
              <w:jc w:val="center"/>
              <w:rPr>
                <w:b/>
                <w:bCs/>
                <w:sz w:val="16"/>
                <w:szCs w:val="16"/>
              </w:rPr>
            </w:pPr>
          </w:p>
        </w:tc>
        <w:tc>
          <w:tcPr>
            <w:tcW w:w="1134" w:type="dxa"/>
            <w:shd w:val="clear" w:color="auto" w:fill="auto"/>
            <w:vAlign w:val="center"/>
          </w:tcPr>
          <w:p w14:paraId="4BC00045" w14:textId="77777777" w:rsidR="00E619A4" w:rsidRDefault="00E619A4" w:rsidP="00E619A4">
            <w:pPr>
              <w:spacing w:line="360" w:lineRule="auto"/>
              <w:jc w:val="center"/>
              <w:rPr>
                <w:b/>
                <w:bCs/>
                <w:sz w:val="16"/>
                <w:szCs w:val="16"/>
              </w:rPr>
            </w:pPr>
          </w:p>
        </w:tc>
      </w:tr>
      <w:tr w:rsidR="00E619A4" w:rsidRPr="008240FF" w14:paraId="7827C0A1" w14:textId="77777777" w:rsidTr="00E619A4">
        <w:tc>
          <w:tcPr>
            <w:tcW w:w="3407" w:type="dxa"/>
            <w:shd w:val="clear" w:color="auto" w:fill="auto"/>
            <w:vAlign w:val="center"/>
          </w:tcPr>
          <w:p w14:paraId="20C08052" w14:textId="77777777" w:rsidR="00E619A4" w:rsidRPr="007A6143" w:rsidRDefault="00E619A4" w:rsidP="00E619A4">
            <w:pPr>
              <w:spacing w:line="360" w:lineRule="auto"/>
              <w:jc w:val="center"/>
              <w:rPr>
                <w:b/>
                <w:bCs/>
                <w:sz w:val="16"/>
                <w:szCs w:val="16"/>
              </w:rPr>
            </w:pPr>
            <w:r>
              <w:rPr>
                <w:b/>
                <w:bCs/>
                <w:sz w:val="16"/>
                <w:szCs w:val="16"/>
              </w:rPr>
              <w:t>FESTIVIDADE DA PÁSCOA</w:t>
            </w:r>
          </w:p>
        </w:tc>
        <w:tc>
          <w:tcPr>
            <w:tcW w:w="1878" w:type="dxa"/>
            <w:shd w:val="clear" w:color="auto" w:fill="auto"/>
            <w:vAlign w:val="center"/>
          </w:tcPr>
          <w:p w14:paraId="14079937" w14:textId="77777777" w:rsidR="00E619A4" w:rsidRPr="007A6143"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028D9B24" w14:textId="77777777" w:rsidR="00E619A4"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0D85647C"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516CA990" w14:textId="77777777" w:rsidR="00E619A4" w:rsidRPr="008240FF" w:rsidRDefault="00E619A4" w:rsidP="00E619A4">
            <w:pPr>
              <w:spacing w:line="360" w:lineRule="auto"/>
              <w:jc w:val="center"/>
              <w:rPr>
                <w:b/>
                <w:bCs/>
                <w:sz w:val="20"/>
                <w:szCs w:val="20"/>
              </w:rPr>
            </w:pPr>
          </w:p>
        </w:tc>
        <w:tc>
          <w:tcPr>
            <w:tcW w:w="895" w:type="dxa"/>
          </w:tcPr>
          <w:p w14:paraId="50B1D2DA" w14:textId="77777777" w:rsidR="00E619A4" w:rsidRDefault="00E619A4" w:rsidP="00E619A4">
            <w:pPr>
              <w:spacing w:line="360" w:lineRule="auto"/>
              <w:jc w:val="center"/>
              <w:rPr>
                <w:b/>
                <w:bCs/>
                <w:sz w:val="20"/>
                <w:szCs w:val="20"/>
              </w:rPr>
            </w:pPr>
          </w:p>
        </w:tc>
        <w:tc>
          <w:tcPr>
            <w:tcW w:w="895" w:type="dxa"/>
            <w:shd w:val="clear" w:color="auto" w:fill="auto"/>
          </w:tcPr>
          <w:p w14:paraId="50F2D15B" w14:textId="77777777" w:rsidR="00E619A4" w:rsidRDefault="00E619A4" w:rsidP="00E619A4">
            <w:pPr>
              <w:spacing w:line="360" w:lineRule="auto"/>
              <w:jc w:val="center"/>
              <w:rPr>
                <w:b/>
                <w:bCs/>
                <w:sz w:val="20"/>
                <w:szCs w:val="20"/>
              </w:rPr>
            </w:pPr>
          </w:p>
        </w:tc>
        <w:tc>
          <w:tcPr>
            <w:tcW w:w="994" w:type="dxa"/>
          </w:tcPr>
          <w:p w14:paraId="0E5679F0" w14:textId="77777777" w:rsidR="00E619A4" w:rsidRDefault="00E619A4" w:rsidP="00E619A4">
            <w:pPr>
              <w:spacing w:line="360" w:lineRule="auto"/>
              <w:jc w:val="center"/>
              <w:rPr>
                <w:b/>
                <w:bCs/>
                <w:sz w:val="20"/>
                <w:szCs w:val="20"/>
              </w:rPr>
            </w:pPr>
            <w:r>
              <w:rPr>
                <w:b/>
                <w:bCs/>
                <w:sz w:val="20"/>
                <w:szCs w:val="20"/>
              </w:rPr>
              <w:t>01</w:t>
            </w:r>
          </w:p>
        </w:tc>
        <w:tc>
          <w:tcPr>
            <w:tcW w:w="851" w:type="dxa"/>
          </w:tcPr>
          <w:p w14:paraId="2690928D" w14:textId="77777777" w:rsidR="00E619A4" w:rsidRDefault="00E619A4" w:rsidP="00E619A4">
            <w:pPr>
              <w:spacing w:line="360" w:lineRule="auto"/>
              <w:jc w:val="center"/>
              <w:rPr>
                <w:b/>
                <w:bCs/>
                <w:sz w:val="20"/>
                <w:szCs w:val="20"/>
              </w:rPr>
            </w:pPr>
            <w:r>
              <w:rPr>
                <w:b/>
                <w:bCs/>
                <w:sz w:val="20"/>
                <w:szCs w:val="20"/>
              </w:rPr>
              <w:t>25</w:t>
            </w:r>
          </w:p>
        </w:tc>
        <w:tc>
          <w:tcPr>
            <w:tcW w:w="1080" w:type="dxa"/>
          </w:tcPr>
          <w:p w14:paraId="13530511"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72F6087B"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63B0566F"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7EF0D4FC" w14:textId="77777777" w:rsidR="00E619A4" w:rsidRPr="008240FF" w:rsidRDefault="00E619A4" w:rsidP="00E619A4">
            <w:pPr>
              <w:spacing w:line="360" w:lineRule="auto"/>
              <w:jc w:val="center"/>
              <w:rPr>
                <w:b/>
                <w:bCs/>
                <w:sz w:val="20"/>
                <w:szCs w:val="20"/>
              </w:rPr>
            </w:pPr>
          </w:p>
        </w:tc>
      </w:tr>
      <w:tr w:rsidR="00E619A4" w:rsidRPr="008240FF" w14:paraId="03F1ECDF" w14:textId="77777777" w:rsidTr="00E619A4">
        <w:tc>
          <w:tcPr>
            <w:tcW w:w="3407" w:type="dxa"/>
            <w:shd w:val="clear" w:color="auto" w:fill="auto"/>
            <w:vAlign w:val="center"/>
          </w:tcPr>
          <w:p w14:paraId="2815CEB6" w14:textId="77777777" w:rsidR="00E619A4" w:rsidRDefault="00E619A4" w:rsidP="00E619A4">
            <w:pPr>
              <w:spacing w:line="360" w:lineRule="auto"/>
              <w:jc w:val="center"/>
              <w:rPr>
                <w:b/>
                <w:bCs/>
                <w:sz w:val="16"/>
                <w:szCs w:val="16"/>
              </w:rPr>
            </w:pPr>
            <w:r>
              <w:rPr>
                <w:b/>
                <w:bCs/>
                <w:sz w:val="16"/>
                <w:szCs w:val="16"/>
              </w:rPr>
              <w:t>SHOW DO TRABALHADOR</w:t>
            </w:r>
          </w:p>
        </w:tc>
        <w:tc>
          <w:tcPr>
            <w:tcW w:w="1878" w:type="dxa"/>
            <w:shd w:val="clear" w:color="auto" w:fill="auto"/>
            <w:vAlign w:val="center"/>
          </w:tcPr>
          <w:p w14:paraId="67A7D715"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2CF33EF6"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0AC3204A" w14:textId="77777777" w:rsidR="00E619A4" w:rsidRPr="008240FF"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7ABA5DD8" w14:textId="77777777" w:rsidR="00E619A4" w:rsidRPr="008240FF" w:rsidRDefault="00E619A4" w:rsidP="00E619A4">
            <w:pPr>
              <w:spacing w:line="360" w:lineRule="auto"/>
              <w:jc w:val="center"/>
              <w:rPr>
                <w:b/>
                <w:bCs/>
                <w:sz w:val="20"/>
                <w:szCs w:val="20"/>
              </w:rPr>
            </w:pPr>
          </w:p>
        </w:tc>
        <w:tc>
          <w:tcPr>
            <w:tcW w:w="895" w:type="dxa"/>
          </w:tcPr>
          <w:p w14:paraId="5AAF12B1" w14:textId="77777777" w:rsidR="00E619A4" w:rsidRDefault="00E619A4" w:rsidP="00E619A4">
            <w:pPr>
              <w:spacing w:line="360" w:lineRule="auto"/>
              <w:jc w:val="center"/>
              <w:rPr>
                <w:b/>
                <w:bCs/>
                <w:sz w:val="20"/>
                <w:szCs w:val="20"/>
              </w:rPr>
            </w:pPr>
          </w:p>
        </w:tc>
        <w:tc>
          <w:tcPr>
            <w:tcW w:w="895" w:type="dxa"/>
            <w:shd w:val="clear" w:color="auto" w:fill="auto"/>
          </w:tcPr>
          <w:p w14:paraId="096CE772" w14:textId="77777777" w:rsidR="00E619A4" w:rsidRDefault="00E619A4" w:rsidP="00E619A4">
            <w:pPr>
              <w:spacing w:line="360" w:lineRule="auto"/>
              <w:jc w:val="center"/>
              <w:rPr>
                <w:b/>
                <w:bCs/>
                <w:sz w:val="20"/>
                <w:szCs w:val="20"/>
              </w:rPr>
            </w:pPr>
          </w:p>
        </w:tc>
        <w:tc>
          <w:tcPr>
            <w:tcW w:w="994" w:type="dxa"/>
          </w:tcPr>
          <w:p w14:paraId="31F7BD68" w14:textId="77777777" w:rsidR="00E619A4" w:rsidRDefault="00E619A4" w:rsidP="00E619A4">
            <w:pPr>
              <w:spacing w:line="360" w:lineRule="auto"/>
              <w:jc w:val="center"/>
              <w:rPr>
                <w:b/>
                <w:bCs/>
                <w:sz w:val="20"/>
                <w:szCs w:val="20"/>
              </w:rPr>
            </w:pPr>
            <w:r>
              <w:rPr>
                <w:b/>
                <w:bCs/>
                <w:sz w:val="20"/>
                <w:szCs w:val="20"/>
              </w:rPr>
              <w:t>02</w:t>
            </w:r>
          </w:p>
        </w:tc>
        <w:tc>
          <w:tcPr>
            <w:tcW w:w="851" w:type="dxa"/>
          </w:tcPr>
          <w:p w14:paraId="082A1314" w14:textId="77777777" w:rsidR="00E619A4" w:rsidRDefault="00E619A4" w:rsidP="00E619A4">
            <w:pPr>
              <w:spacing w:line="360" w:lineRule="auto"/>
              <w:jc w:val="center"/>
              <w:rPr>
                <w:b/>
                <w:bCs/>
                <w:sz w:val="20"/>
                <w:szCs w:val="20"/>
              </w:rPr>
            </w:pPr>
          </w:p>
        </w:tc>
        <w:tc>
          <w:tcPr>
            <w:tcW w:w="1080" w:type="dxa"/>
          </w:tcPr>
          <w:p w14:paraId="512AA701"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6C55A8CD"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2D39BFB4" w14:textId="77777777" w:rsidR="00E619A4" w:rsidRPr="008240FF" w:rsidRDefault="00E619A4" w:rsidP="00E619A4">
            <w:pPr>
              <w:spacing w:line="360" w:lineRule="auto"/>
              <w:jc w:val="center"/>
              <w:rPr>
                <w:b/>
                <w:bCs/>
                <w:sz w:val="20"/>
                <w:szCs w:val="20"/>
              </w:rPr>
            </w:pPr>
            <w:r>
              <w:rPr>
                <w:b/>
                <w:bCs/>
                <w:sz w:val="20"/>
                <w:szCs w:val="20"/>
              </w:rPr>
              <w:t>01</w:t>
            </w:r>
          </w:p>
        </w:tc>
        <w:tc>
          <w:tcPr>
            <w:tcW w:w="1134" w:type="dxa"/>
            <w:shd w:val="clear" w:color="auto" w:fill="auto"/>
            <w:vAlign w:val="center"/>
          </w:tcPr>
          <w:p w14:paraId="1B7C205A" w14:textId="77777777" w:rsidR="00E619A4" w:rsidRPr="008240FF" w:rsidRDefault="00E619A4" w:rsidP="00E619A4">
            <w:pPr>
              <w:spacing w:line="360" w:lineRule="auto"/>
              <w:jc w:val="center"/>
              <w:rPr>
                <w:b/>
                <w:bCs/>
                <w:sz w:val="20"/>
                <w:szCs w:val="20"/>
              </w:rPr>
            </w:pPr>
          </w:p>
        </w:tc>
      </w:tr>
      <w:tr w:rsidR="00E619A4" w:rsidRPr="008240FF" w14:paraId="13E025DA" w14:textId="77777777" w:rsidTr="00E619A4">
        <w:tc>
          <w:tcPr>
            <w:tcW w:w="3407" w:type="dxa"/>
            <w:shd w:val="clear" w:color="auto" w:fill="auto"/>
            <w:vAlign w:val="center"/>
          </w:tcPr>
          <w:p w14:paraId="7318E81F" w14:textId="77777777" w:rsidR="00E619A4" w:rsidRDefault="00E619A4" w:rsidP="00E619A4">
            <w:pPr>
              <w:spacing w:line="360" w:lineRule="auto"/>
              <w:jc w:val="center"/>
              <w:rPr>
                <w:b/>
                <w:bCs/>
                <w:sz w:val="16"/>
                <w:szCs w:val="16"/>
              </w:rPr>
            </w:pPr>
            <w:r>
              <w:rPr>
                <w:b/>
                <w:bCs/>
                <w:sz w:val="16"/>
                <w:szCs w:val="16"/>
              </w:rPr>
              <w:t>DIA DAS MÃES</w:t>
            </w:r>
          </w:p>
        </w:tc>
        <w:tc>
          <w:tcPr>
            <w:tcW w:w="1878" w:type="dxa"/>
            <w:shd w:val="clear" w:color="auto" w:fill="auto"/>
            <w:vAlign w:val="center"/>
          </w:tcPr>
          <w:p w14:paraId="1D8DE78C"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67F8AA1E" w14:textId="77777777" w:rsidR="00E619A4"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49A32CF2"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140016E9" w14:textId="77777777" w:rsidR="00E619A4" w:rsidRPr="008240FF" w:rsidRDefault="00E619A4" w:rsidP="00E619A4">
            <w:pPr>
              <w:spacing w:line="360" w:lineRule="auto"/>
              <w:jc w:val="center"/>
              <w:rPr>
                <w:b/>
                <w:bCs/>
                <w:sz w:val="20"/>
                <w:szCs w:val="20"/>
              </w:rPr>
            </w:pPr>
          </w:p>
        </w:tc>
        <w:tc>
          <w:tcPr>
            <w:tcW w:w="895" w:type="dxa"/>
          </w:tcPr>
          <w:p w14:paraId="627B97B3" w14:textId="77777777" w:rsidR="00E619A4" w:rsidRDefault="00E619A4" w:rsidP="00E619A4">
            <w:pPr>
              <w:spacing w:line="360" w:lineRule="auto"/>
              <w:jc w:val="center"/>
              <w:rPr>
                <w:b/>
                <w:bCs/>
                <w:sz w:val="20"/>
                <w:szCs w:val="20"/>
              </w:rPr>
            </w:pPr>
          </w:p>
        </w:tc>
        <w:tc>
          <w:tcPr>
            <w:tcW w:w="895" w:type="dxa"/>
            <w:shd w:val="clear" w:color="auto" w:fill="auto"/>
          </w:tcPr>
          <w:p w14:paraId="3A778A90" w14:textId="77777777" w:rsidR="00E619A4" w:rsidRDefault="00E619A4" w:rsidP="00E619A4">
            <w:pPr>
              <w:spacing w:line="360" w:lineRule="auto"/>
              <w:jc w:val="center"/>
              <w:rPr>
                <w:b/>
                <w:bCs/>
                <w:sz w:val="20"/>
                <w:szCs w:val="20"/>
              </w:rPr>
            </w:pPr>
          </w:p>
        </w:tc>
        <w:tc>
          <w:tcPr>
            <w:tcW w:w="994" w:type="dxa"/>
          </w:tcPr>
          <w:p w14:paraId="170B9CAB" w14:textId="77777777" w:rsidR="00E619A4" w:rsidRDefault="00E619A4" w:rsidP="00E619A4">
            <w:pPr>
              <w:spacing w:line="360" w:lineRule="auto"/>
              <w:jc w:val="center"/>
              <w:rPr>
                <w:b/>
                <w:bCs/>
                <w:sz w:val="20"/>
                <w:szCs w:val="20"/>
              </w:rPr>
            </w:pPr>
            <w:r>
              <w:rPr>
                <w:b/>
                <w:bCs/>
                <w:sz w:val="20"/>
                <w:szCs w:val="20"/>
              </w:rPr>
              <w:t>01</w:t>
            </w:r>
          </w:p>
        </w:tc>
        <w:tc>
          <w:tcPr>
            <w:tcW w:w="851" w:type="dxa"/>
          </w:tcPr>
          <w:p w14:paraId="3386043E" w14:textId="77777777" w:rsidR="00E619A4" w:rsidRDefault="00E619A4" w:rsidP="00E619A4">
            <w:pPr>
              <w:spacing w:line="360" w:lineRule="auto"/>
              <w:jc w:val="center"/>
              <w:rPr>
                <w:b/>
                <w:bCs/>
                <w:sz w:val="20"/>
                <w:szCs w:val="20"/>
              </w:rPr>
            </w:pPr>
          </w:p>
        </w:tc>
        <w:tc>
          <w:tcPr>
            <w:tcW w:w="1080" w:type="dxa"/>
          </w:tcPr>
          <w:p w14:paraId="375D9A3D"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1CF2D63A"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2B112E29"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4D24B27C" w14:textId="77777777" w:rsidR="00E619A4" w:rsidRPr="008240FF" w:rsidRDefault="00E619A4" w:rsidP="00E619A4">
            <w:pPr>
              <w:spacing w:line="360" w:lineRule="auto"/>
              <w:jc w:val="center"/>
              <w:rPr>
                <w:b/>
                <w:bCs/>
                <w:sz w:val="20"/>
                <w:szCs w:val="20"/>
              </w:rPr>
            </w:pPr>
          </w:p>
        </w:tc>
      </w:tr>
      <w:tr w:rsidR="00E619A4" w:rsidRPr="008240FF" w14:paraId="3A064756" w14:textId="77777777" w:rsidTr="00E619A4">
        <w:tc>
          <w:tcPr>
            <w:tcW w:w="3407" w:type="dxa"/>
            <w:shd w:val="clear" w:color="auto" w:fill="auto"/>
            <w:vAlign w:val="center"/>
          </w:tcPr>
          <w:p w14:paraId="1918D7C4" w14:textId="77777777" w:rsidR="00E619A4" w:rsidRDefault="00E619A4" w:rsidP="00E619A4">
            <w:pPr>
              <w:spacing w:line="360" w:lineRule="auto"/>
              <w:jc w:val="center"/>
              <w:rPr>
                <w:b/>
                <w:bCs/>
                <w:sz w:val="16"/>
                <w:szCs w:val="16"/>
              </w:rPr>
            </w:pPr>
            <w:r>
              <w:rPr>
                <w:b/>
                <w:bCs/>
                <w:sz w:val="16"/>
                <w:szCs w:val="16"/>
              </w:rPr>
              <w:t>FESTA JUNINA MUNICIPAL</w:t>
            </w:r>
          </w:p>
        </w:tc>
        <w:tc>
          <w:tcPr>
            <w:tcW w:w="1878" w:type="dxa"/>
            <w:shd w:val="clear" w:color="auto" w:fill="auto"/>
            <w:vAlign w:val="center"/>
          </w:tcPr>
          <w:p w14:paraId="691A3D30"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2EAA431D"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54DD7FDB" w14:textId="77777777" w:rsidR="00E619A4" w:rsidRDefault="00E619A4" w:rsidP="00E619A4">
            <w:pPr>
              <w:spacing w:line="360" w:lineRule="auto"/>
              <w:jc w:val="center"/>
              <w:rPr>
                <w:b/>
                <w:bCs/>
                <w:sz w:val="20"/>
                <w:szCs w:val="20"/>
              </w:rPr>
            </w:pPr>
            <w:r>
              <w:rPr>
                <w:b/>
                <w:bCs/>
                <w:sz w:val="20"/>
                <w:szCs w:val="20"/>
              </w:rPr>
              <w:t>02</w:t>
            </w:r>
          </w:p>
        </w:tc>
        <w:tc>
          <w:tcPr>
            <w:tcW w:w="776" w:type="dxa"/>
            <w:shd w:val="clear" w:color="auto" w:fill="auto"/>
            <w:vAlign w:val="center"/>
          </w:tcPr>
          <w:p w14:paraId="507EE9F8" w14:textId="77777777" w:rsidR="00E619A4" w:rsidRPr="008240FF" w:rsidRDefault="00E619A4" w:rsidP="00E619A4">
            <w:pPr>
              <w:spacing w:line="360" w:lineRule="auto"/>
              <w:jc w:val="center"/>
              <w:rPr>
                <w:b/>
                <w:bCs/>
                <w:sz w:val="20"/>
                <w:szCs w:val="20"/>
              </w:rPr>
            </w:pPr>
          </w:p>
        </w:tc>
        <w:tc>
          <w:tcPr>
            <w:tcW w:w="895" w:type="dxa"/>
          </w:tcPr>
          <w:p w14:paraId="2FE2C123" w14:textId="77777777" w:rsidR="00E619A4" w:rsidRDefault="00E619A4" w:rsidP="00E619A4">
            <w:pPr>
              <w:spacing w:line="360" w:lineRule="auto"/>
              <w:jc w:val="center"/>
              <w:rPr>
                <w:b/>
                <w:bCs/>
                <w:sz w:val="20"/>
                <w:szCs w:val="20"/>
              </w:rPr>
            </w:pPr>
          </w:p>
        </w:tc>
        <w:tc>
          <w:tcPr>
            <w:tcW w:w="895" w:type="dxa"/>
            <w:shd w:val="clear" w:color="auto" w:fill="auto"/>
          </w:tcPr>
          <w:p w14:paraId="291820BA" w14:textId="77777777" w:rsidR="00E619A4" w:rsidRDefault="00E619A4" w:rsidP="00E619A4">
            <w:pPr>
              <w:spacing w:line="360" w:lineRule="auto"/>
              <w:jc w:val="center"/>
              <w:rPr>
                <w:b/>
                <w:bCs/>
                <w:sz w:val="20"/>
                <w:szCs w:val="20"/>
              </w:rPr>
            </w:pPr>
          </w:p>
        </w:tc>
        <w:tc>
          <w:tcPr>
            <w:tcW w:w="994" w:type="dxa"/>
          </w:tcPr>
          <w:p w14:paraId="1DAC3E36" w14:textId="77777777" w:rsidR="00E619A4" w:rsidRDefault="00E619A4" w:rsidP="00E619A4">
            <w:pPr>
              <w:spacing w:line="360" w:lineRule="auto"/>
              <w:jc w:val="center"/>
              <w:rPr>
                <w:b/>
                <w:bCs/>
                <w:sz w:val="20"/>
                <w:szCs w:val="20"/>
              </w:rPr>
            </w:pPr>
          </w:p>
        </w:tc>
        <w:tc>
          <w:tcPr>
            <w:tcW w:w="851" w:type="dxa"/>
          </w:tcPr>
          <w:p w14:paraId="73DB71C2" w14:textId="77777777" w:rsidR="00E619A4" w:rsidRDefault="00E619A4" w:rsidP="00E619A4">
            <w:pPr>
              <w:spacing w:line="360" w:lineRule="auto"/>
              <w:jc w:val="center"/>
              <w:rPr>
                <w:b/>
                <w:bCs/>
                <w:sz w:val="20"/>
                <w:szCs w:val="20"/>
              </w:rPr>
            </w:pPr>
            <w:r>
              <w:rPr>
                <w:b/>
                <w:bCs/>
                <w:sz w:val="20"/>
                <w:szCs w:val="20"/>
              </w:rPr>
              <w:t>150</w:t>
            </w:r>
          </w:p>
        </w:tc>
        <w:tc>
          <w:tcPr>
            <w:tcW w:w="1080" w:type="dxa"/>
          </w:tcPr>
          <w:p w14:paraId="44A81F01"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00BA4933"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0596E938"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097DCBF6" w14:textId="77777777" w:rsidR="00E619A4" w:rsidRPr="008240FF" w:rsidRDefault="00E619A4" w:rsidP="00E619A4">
            <w:pPr>
              <w:spacing w:line="360" w:lineRule="auto"/>
              <w:jc w:val="center"/>
              <w:rPr>
                <w:b/>
                <w:bCs/>
                <w:sz w:val="20"/>
                <w:szCs w:val="20"/>
              </w:rPr>
            </w:pPr>
          </w:p>
        </w:tc>
      </w:tr>
      <w:tr w:rsidR="00E619A4" w:rsidRPr="008240FF" w14:paraId="36AF425A" w14:textId="77777777" w:rsidTr="00E619A4">
        <w:tc>
          <w:tcPr>
            <w:tcW w:w="3407" w:type="dxa"/>
            <w:shd w:val="clear" w:color="auto" w:fill="auto"/>
            <w:vAlign w:val="center"/>
          </w:tcPr>
          <w:p w14:paraId="1DEB73D6" w14:textId="77777777" w:rsidR="00E619A4" w:rsidRDefault="00E619A4" w:rsidP="00E619A4">
            <w:pPr>
              <w:spacing w:line="360" w:lineRule="auto"/>
              <w:jc w:val="center"/>
              <w:rPr>
                <w:b/>
                <w:bCs/>
                <w:sz w:val="16"/>
                <w:szCs w:val="16"/>
              </w:rPr>
            </w:pPr>
            <w:r>
              <w:rPr>
                <w:b/>
                <w:bCs/>
                <w:sz w:val="16"/>
                <w:szCs w:val="16"/>
              </w:rPr>
              <w:t>DIA DOS PAIS</w:t>
            </w:r>
          </w:p>
        </w:tc>
        <w:tc>
          <w:tcPr>
            <w:tcW w:w="1878" w:type="dxa"/>
            <w:shd w:val="clear" w:color="auto" w:fill="auto"/>
            <w:vAlign w:val="center"/>
          </w:tcPr>
          <w:p w14:paraId="6CC78A44"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3E105561" w14:textId="77777777" w:rsidR="00E619A4"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13A83BB0"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3806936C" w14:textId="77777777" w:rsidR="00E619A4" w:rsidRPr="008240FF" w:rsidRDefault="00E619A4" w:rsidP="00E619A4">
            <w:pPr>
              <w:spacing w:line="360" w:lineRule="auto"/>
              <w:jc w:val="center"/>
              <w:rPr>
                <w:b/>
                <w:bCs/>
                <w:sz w:val="20"/>
                <w:szCs w:val="20"/>
              </w:rPr>
            </w:pPr>
          </w:p>
        </w:tc>
        <w:tc>
          <w:tcPr>
            <w:tcW w:w="895" w:type="dxa"/>
          </w:tcPr>
          <w:p w14:paraId="6F5270D2" w14:textId="77777777" w:rsidR="00E619A4" w:rsidRDefault="00E619A4" w:rsidP="00E619A4">
            <w:pPr>
              <w:spacing w:line="360" w:lineRule="auto"/>
              <w:jc w:val="center"/>
              <w:rPr>
                <w:b/>
                <w:bCs/>
                <w:sz w:val="20"/>
                <w:szCs w:val="20"/>
              </w:rPr>
            </w:pPr>
          </w:p>
        </w:tc>
        <w:tc>
          <w:tcPr>
            <w:tcW w:w="895" w:type="dxa"/>
            <w:shd w:val="clear" w:color="auto" w:fill="auto"/>
          </w:tcPr>
          <w:p w14:paraId="48BF1948" w14:textId="77777777" w:rsidR="00E619A4" w:rsidRDefault="00E619A4" w:rsidP="00E619A4">
            <w:pPr>
              <w:spacing w:line="360" w:lineRule="auto"/>
              <w:jc w:val="center"/>
              <w:rPr>
                <w:b/>
                <w:bCs/>
                <w:sz w:val="20"/>
                <w:szCs w:val="20"/>
              </w:rPr>
            </w:pPr>
          </w:p>
        </w:tc>
        <w:tc>
          <w:tcPr>
            <w:tcW w:w="994" w:type="dxa"/>
          </w:tcPr>
          <w:p w14:paraId="6639B5B2" w14:textId="77777777" w:rsidR="00E619A4" w:rsidRDefault="00E619A4" w:rsidP="00E619A4">
            <w:pPr>
              <w:spacing w:line="360" w:lineRule="auto"/>
              <w:jc w:val="center"/>
              <w:rPr>
                <w:b/>
                <w:bCs/>
                <w:sz w:val="20"/>
                <w:szCs w:val="20"/>
              </w:rPr>
            </w:pPr>
            <w:r>
              <w:rPr>
                <w:b/>
                <w:bCs/>
                <w:sz w:val="20"/>
                <w:szCs w:val="20"/>
              </w:rPr>
              <w:t>01</w:t>
            </w:r>
          </w:p>
        </w:tc>
        <w:tc>
          <w:tcPr>
            <w:tcW w:w="851" w:type="dxa"/>
          </w:tcPr>
          <w:p w14:paraId="4EFC6600" w14:textId="77777777" w:rsidR="00E619A4" w:rsidRDefault="00E619A4" w:rsidP="00E619A4">
            <w:pPr>
              <w:spacing w:line="360" w:lineRule="auto"/>
              <w:jc w:val="center"/>
              <w:rPr>
                <w:b/>
                <w:bCs/>
                <w:sz w:val="20"/>
                <w:szCs w:val="20"/>
              </w:rPr>
            </w:pPr>
          </w:p>
        </w:tc>
        <w:tc>
          <w:tcPr>
            <w:tcW w:w="1080" w:type="dxa"/>
          </w:tcPr>
          <w:p w14:paraId="43E1DCE6"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4AE447A9"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329DEBA6"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6F65FD31" w14:textId="77777777" w:rsidR="00E619A4" w:rsidRPr="008240FF" w:rsidRDefault="00E619A4" w:rsidP="00E619A4">
            <w:pPr>
              <w:spacing w:line="360" w:lineRule="auto"/>
              <w:jc w:val="center"/>
              <w:rPr>
                <w:b/>
                <w:bCs/>
                <w:sz w:val="20"/>
                <w:szCs w:val="20"/>
              </w:rPr>
            </w:pPr>
          </w:p>
        </w:tc>
      </w:tr>
      <w:tr w:rsidR="00E619A4" w:rsidRPr="008240FF" w14:paraId="15320F85" w14:textId="77777777" w:rsidTr="00E619A4">
        <w:tc>
          <w:tcPr>
            <w:tcW w:w="3407" w:type="dxa"/>
            <w:shd w:val="clear" w:color="auto" w:fill="auto"/>
            <w:vAlign w:val="center"/>
          </w:tcPr>
          <w:p w14:paraId="7C9152C7" w14:textId="77777777" w:rsidR="00E619A4" w:rsidRDefault="00E619A4" w:rsidP="00E619A4">
            <w:pPr>
              <w:spacing w:line="360" w:lineRule="auto"/>
              <w:jc w:val="center"/>
              <w:rPr>
                <w:b/>
                <w:bCs/>
                <w:sz w:val="16"/>
                <w:szCs w:val="16"/>
              </w:rPr>
            </w:pPr>
            <w:r>
              <w:rPr>
                <w:b/>
                <w:bCs/>
                <w:sz w:val="16"/>
                <w:szCs w:val="16"/>
              </w:rPr>
              <w:t>50 ANOS DO TIRO DE GUERRA</w:t>
            </w:r>
          </w:p>
        </w:tc>
        <w:tc>
          <w:tcPr>
            <w:tcW w:w="1878" w:type="dxa"/>
            <w:shd w:val="clear" w:color="auto" w:fill="auto"/>
            <w:vAlign w:val="center"/>
          </w:tcPr>
          <w:p w14:paraId="6E21A58F" w14:textId="77777777" w:rsidR="00E619A4" w:rsidRDefault="00E619A4" w:rsidP="00E619A4">
            <w:pPr>
              <w:spacing w:line="360" w:lineRule="auto"/>
              <w:jc w:val="center"/>
              <w:rPr>
                <w:b/>
                <w:bCs/>
                <w:sz w:val="16"/>
                <w:szCs w:val="16"/>
              </w:rPr>
            </w:pPr>
            <w:r>
              <w:rPr>
                <w:b/>
                <w:bCs/>
                <w:sz w:val="16"/>
                <w:szCs w:val="16"/>
              </w:rPr>
              <w:t>TIRO DE GUERRA</w:t>
            </w:r>
          </w:p>
        </w:tc>
        <w:tc>
          <w:tcPr>
            <w:tcW w:w="776" w:type="dxa"/>
            <w:shd w:val="clear" w:color="auto" w:fill="auto"/>
            <w:vAlign w:val="center"/>
          </w:tcPr>
          <w:p w14:paraId="1BD9562A" w14:textId="77777777" w:rsidR="00E619A4"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7BCB3C6E"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3EDA4A7D" w14:textId="77777777" w:rsidR="00E619A4" w:rsidRPr="008240FF" w:rsidRDefault="00E619A4" w:rsidP="00E619A4">
            <w:pPr>
              <w:spacing w:line="360" w:lineRule="auto"/>
              <w:jc w:val="center"/>
              <w:rPr>
                <w:b/>
                <w:bCs/>
                <w:sz w:val="20"/>
                <w:szCs w:val="20"/>
              </w:rPr>
            </w:pPr>
          </w:p>
        </w:tc>
        <w:tc>
          <w:tcPr>
            <w:tcW w:w="895" w:type="dxa"/>
          </w:tcPr>
          <w:p w14:paraId="57686112" w14:textId="77777777" w:rsidR="00E619A4" w:rsidRDefault="00E619A4" w:rsidP="00E619A4">
            <w:pPr>
              <w:spacing w:line="360" w:lineRule="auto"/>
              <w:jc w:val="center"/>
              <w:rPr>
                <w:b/>
                <w:bCs/>
                <w:sz w:val="20"/>
                <w:szCs w:val="20"/>
              </w:rPr>
            </w:pPr>
          </w:p>
        </w:tc>
        <w:tc>
          <w:tcPr>
            <w:tcW w:w="895" w:type="dxa"/>
            <w:shd w:val="clear" w:color="auto" w:fill="auto"/>
          </w:tcPr>
          <w:p w14:paraId="5A60CA33" w14:textId="77777777" w:rsidR="00E619A4" w:rsidRDefault="00E619A4" w:rsidP="00E619A4">
            <w:pPr>
              <w:spacing w:line="360" w:lineRule="auto"/>
              <w:jc w:val="center"/>
              <w:rPr>
                <w:b/>
                <w:bCs/>
                <w:sz w:val="20"/>
                <w:szCs w:val="20"/>
              </w:rPr>
            </w:pPr>
          </w:p>
        </w:tc>
        <w:tc>
          <w:tcPr>
            <w:tcW w:w="994" w:type="dxa"/>
          </w:tcPr>
          <w:p w14:paraId="4E39FE7D" w14:textId="77777777" w:rsidR="00E619A4" w:rsidRDefault="00E619A4" w:rsidP="00E619A4">
            <w:pPr>
              <w:spacing w:line="360" w:lineRule="auto"/>
              <w:jc w:val="center"/>
              <w:rPr>
                <w:b/>
                <w:bCs/>
                <w:sz w:val="20"/>
                <w:szCs w:val="20"/>
              </w:rPr>
            </w:pPr>
          </w:p>
        </w:tc>
        <w:tc>
          <w:tcPr>
            <w:tcW w:w="851" w:type="dxa"/>
          </w:tcPr>
          <w:p w14:paraId="21E4D3D5" w14:textId="77777777" w:rsidR="00E619A4" w:rsidRDefault="00E619A4" w:rsidP="00E619A4">
            <w:pPr>
              <w:spacing w:line="360" w:lineRule="auto"/>
              <w:jc w:val="center"/>
              <w:rPr>
                <w:b/>
                <w:bCs/>
                <w:sz w:val="20"/>
                <w:szCs w:val="20"/>
              </w:rPr>
            </w:pPr>
          </w:p>
        </w:tc>
        <w:tc>
          <w:tcPr>
            <w:tcW w:w="1080" w:type="dxa"/>
          </w:tcPr>
          <w:p w14:paraId="629F64B9"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17E7FEF3"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3A2C7FC7"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582EC46B" w14:textId="77777777" w:rsidR="00E619A4" w:rsidRPr="008240FF" w:rsidRDefault="00E619A4" w:rsidP="00E619A4">
            <w:pPr>
              <w:spacing w:line="360" w:lineRule="auto"/>
              <w:jc w:val="center"/>
              <w:rPr>
                <w:b/>
                <w:bCs/>
                <w:sz w:val="20"/>
                <w:szCs w:val="20"/>
              </w:rPr>
            </w:pPr>
          </w:p>
        </w:tc>
      </w:tr>
      <w:tr w:rsidR="00E619A4" w:rsidRPr="008240FF" w14:paraId="777A34DB" w14:textId="77777777" w:rsidTr="00E619A4">
        <w:tc>
          <w:tcPr>
            <w:tcW w:w="3407" w:type="dxa"/>
            <w:shd w:val="clear" w:color="auto" w:fill="auto"/>
            <w:vAlign w:val="center"/>
          </w:tcPr>
          <w:p w14:paraId="3C8A2234" w14:textId="77777777" w:rsidR="00E619A4" w:rsidRPr="007A6143" w:rsidRDefault="00E619A4" w:rsidP="00E619A4">
            <w:pPr>
              <w:spacing w:line="360" w:lineRule="auto"/>
              <w:jc w:val="center"/>
              <w:rPr>
                <w:b/>
                <w:bCs/>
                <w:sz w:val="16"/>
                <w:szCs w:val="16"/>
              </w:rPr>
            </w:pPr>
            <w:r>
              <w:rPr>
                <w:b/>
                <w:bCs/>
                <w:sz w:val="16"/>
                <w:szCs w:val="16"/>
              </w:rPr>
              <w:t>SHOW DA PADROEIRA</w:t>
            </w:r>
          </w:p>
        </w:tc>
        <w:tc>
          <w:tcPr>
            <w:tcW w:w="1878" w:type="dxa"/>
            <w:shd w:val="clear" w:color="auto" w:fill="auto"/>
            <w:vAlign w:val="center"/>
          </w:tcPr>
          <w:p w14:paraId="1A4F0A45" w14:textId="77777777" w:rsidR="00E619A4" w:rsidRPr="007A6143" w:rsidRDefault="00E619A4" w:rsidP="00E619A4">
            <w:pPr>
              <w:spacing w:line="360" w:lineRule="auto"/>
              <w:jc w:val="center"/>
              <w:rPr>
                <w:b/>
                <w:bCs/>
                <w:sz w:val="16"/>
                <w:szCs w:val="16"/>
              </w:rPr>
            </w:pPr>
            <w:r>
              <w:rPr>
                <w:b/>
                <w:bCs/>
                <w:sz w:val="16"/>
                <w:szCs w:val="16"/>
              </w:rPr>
              <w:t>SANTUÁRIO DE SANTA TEREZINHA</w:t>
            </w:r>
          </w:p>
        </w:tc>
        <w:tc>
          <w:tcPr>
            <w:tcW w:w="776" w:type="dxa"/>
            <w:shd w:val="clear" w:color="auto" w:fill="auto"/>
            <w:vAlign w:val="center"/>
          </w:tcPr>
          <w:p w14:paraId="6549C9B0"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5ACB4FDC"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44C38C7B" w14:textId="77777777" w:rsidR="00E619A4" w:rsidRDefault="00E619A4" w:rsidP="00E619A4">
            <w:pPr>
              <w:spacing w:line="360" w:lineRule="auto"/>
              <w:jc w:val="center"/>
              <w:rPr>
                <w:b/>
                <w:bCs/>
                <w:sz w:val="20"/>
                <w:szCs w:val="20"/>
              </w:rPr>
            </w:pPr>
            <w:r>
              <w:rPr>
                <w:b/>
                <w:bCs/>
                <w:sz w:val="20"/>
                <w:szCs w:val="20"/>
              </w:rPr>
              <w:t>01</w:t>
            </w:r>
          </w:p>
        </w:tc>
        <w:tc>
          <w:tcPr>
            <w:tcW w:w="895" w:type="dxa"/>
          </w:tcPr>
          <w:p w14:paraId="1CF11132" w14:textId="77777777" w:rsidR="00E619A4" w:rsidRDefault="00E619A4" w:rsidP="00E619A4">
            <w:pPr>
              <w:spacing w:line="360" w:lineRule="auto"/>
              <w:jc w:val="center"/>
              <w:rPr>
                <w:b/>
                <w:bCs/>
                <w:sz w:val="20"/>
                <w:szCs w:val="20"/>
              </w:rPr>
            </w:pPr>
          </w:p>
        </w:tc>
        <w:tc>
          <w:tcPr>
            <w:tcW w:w="895" w:type="dxa"/>
            <w:shd w:val="clear" w:color="auto" w:fill="auto"/>
          </w:tcPr>
          <w:p w14:paraId="672D5BB7" w14:textId="77777777" w:rsidR="00E619A4" w:rsidRDefault="00E619A4" w:rsidP="00E619A4">
            <w:pPr>
              <w:spacing w:line="360" w:lineRule="auto"/>
              <w:jc w:val="center"/>
              <w:rPr>
                <w:b/>
                <w:bCs/>
                <w:sz w:val="20"/>
                <w:szCs w:val="20"/>
              </w:rPr>
            </w:pPr>
          </w:p>
        </w:tc>
        <w:tc>
          <w:tcPr>
            <w:tcW w:w="994" w:type="dxa"/>
          </w:tcPr>
          <w:p w14:paraId="5224704B" w14:textId="77777777" w:rsidR="00E619A4" w:rsidRDefault="00E619A4" w:rsidP="00E619A4">
            <w:pPr>
              <w:spacing w:line="360" w:lineRule="auto"/>
              <w:jc w:val="center"/>
              <w:rPr>
                <w:b/>
                <w:bCs/>
                <w:sz w:val="20"/>
                <w:szCs w:val="20"/>
              </w:rPr>
            </w:pPr>
            <w:r>
              <w:rPr>
                <w:b/>
                <w:bCs/>
                <w:sz w:val="20"/>
                <w:szCs w:val="20"/>
              </w:rPr>
              <w:t>02</w:t>
            </w:r>
          </w:p>
        </w:tc>
        <w:tc>
          <w:tcPr>
            <w:tcW w:w="851" w:type="dxa"/>
          </w:tcPr>
          <w:p w14:paraId="5AF4CDE7" w14:textId="77777777" w:rsidR="00E619A4" w:rsidRDefault="00E619A4" w:rsidP="00E619A4">
            <w:pPr>
              <w:spacing w:line="360" w:lineRule="auto"/>
              <w:jc w:val="center"/>
              <w:rPr>
                <w:b/>
                <w:bCs/>
                <w:sz w:val="20"/>
                <w:szCs w:val="20"/>
              </w:rPr>
            </w:pPr>
          </w:p>
        </w:tc>
        <w:tc>
          <w:tcPr>
            <w:tcW w:w="1080" w:type="dxa"/>
          </w:tcPr>
          <w:p w14:paraId="7C8BFCE4"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2171BF33" w14:textId="77777777" w:rsidR="00E619A4" w:rsidRDefault="00E619A4" w:rsidP="00E619A4">
            <w:pPr>
              <w:spacing w:line="360" w:lineRule="auto"/>
              <w:rPr>
                <w:b/>
                <w:bCs/>
                <w:sz w:val="20"/>
                <w:szCs w:val="20"/>
              </w:rPr>
            </w:pPr>
          </w:p>
        </w:tc>
        <w:tc>
          <w:tcPr>
            <w:tcW w:w="1134" w:type="dxa"/>
            <w:shd w:val="clear" w:color="auto" w:fill="auto"/>
            <w:vAlign w:val="center"/>
          </w:tcPr>
          <w:p w14:paraId="23C0D17C" w14:textId="77777777" w:rsidR="00E619A4" w:rsidRPr="008240FF" w:rsidRDefault="00E619A4" w:rsidP="00E619A4">
            <w:pPr>
              <w:spacing w:line="360" w:lineRule="auto"/>
              <w:jc w:val="center"/>
              <w:rPr>
                <w:b/>
                <w:bCs/>
                <w:sz w:val="20"/>
                <w:szCs w:val="20"/>
              </w:rPr>
            </w:pPr>
            <w:r>
              <w:rPr>
                <w:b/>
                <w:bCs/>
                <w:sz w:val="20"/>
                <w:szCs w:val="20"/>
              </w:rPr>
              <w:t>01</w:t>
            </w:r>
          </w:p>
        </w:tc>
        <w:tc>
          <w:tcPr>
            <w:tcW w:w="1134" w:type="dxa"/>
            <w:shd w:val="clear" w:color="auto" w:fill="auto"/>
            <w:vAlign w:val="center"/>
          </w:tcPr>
          <w:p w14:paraId="3731403D" w14:textId="77777777" w:rsidR="00E619A4" w:rsidRPr="008240FF" w:rsidRDefault="00E619A4" w:rsidP="00E619A4">
            <w:pPr>
              <w:spacing w:line="360" w:lineRule="auto"/>
              <w:jc w:val="center"/>
              <w:rPr>
                <w:b/>
                <w:bCs/>
                <w:sz w:val="20"/>
                <w:szCs w:val="20"/>
              </w:rPr>
            </w:pPr>
            <w:r>
              <w:rPr>
                <w:b/>
                <w:bCs/>
                <w:sz w:val="20"/>
                <w:szCs w:val="20"/>
              </w:rPr>
              <w:t>05</w:t>
            </w:r>
          </w:p>
        </w:tc>
      </w:tr>
      <w:tr w:rsidR="00E619A4" w14:paraId="79DEA16E" w14:textId="77777777" w:rsidTr="00E619A4">
        <w:tc>
          <w:tcPr>
            <w:tcW w:w="3407" w:type="dxa"/>
            <w:shd w:val="clear" w:color="auto" w:fill="auto"/>
            <w:vAlign w:val="center"/>
          </w:tcPr>
          <w:p w14:paraId="264AA774" w14:textId="77777777" w:rsidR="00E619A4" w:rsidRDefault="00E619A4" w:rsidP="00E619A4">
            <w:pPr>
              <w:spacing w:line="360" w:lineRule="auto"/>
              <w:jc w:val="center"/>
              <w:rPr>
                <w:b/>
                <w:bCs/>
                <w:sz w:val="16"/>
                <w:szCs w:val="16"/>
              </w:rPr>
            </w:pPr>
            <w:r>
              <w:rPr>
                <w:b/>
                <w:bCs/>
                <w:sz w:val="16"/>
                <w:szCs w:val="16"/>
              </w:rPr>
              <w:t>DIA DAS CRIANÇAS</w:t>
            </w:r>
          </w:p>
        </w:tc>
        <w:tc>
          <w:tcPr>
            <w:tcW w:w="1878" w:type="dxa"/>
            <w:shd w:val="clear" w:color="auto" w:fill="auto"/>
            <w:vAlign w:val="center"/>
          </w:tcPr>
          <w:p w14:paraId="1906C437"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33A238DD" w14:textId="77777777" w:rsidR="00E619A4" w:rsidRPr="008240FF"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716C49AD"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6253786B" w14:textId="77777777" w:rsidR="00E619A4" w:rsidRDefault="00E619A4" w:rsidP="00E619A4">
            <w:pPr>
              <w:spacing w:line="360" w:lineRule="auto"/>
              <w:jc w:val="center"/>
              <w:rPr>
                <w:b/>
                <w:bCs/>
                <w:sz w:val="20"/>
                <w:szCs w:val="20"/>
              </w:rPr>
            </w:pPr>
          </w:p>
        </w:tc>
        <w:tc>
          <w:tcPr>
            <w:tcW w:w="895" w:type="dxa"/>
          </w:tcPr>
          <w:p w14:paraId="373F8367" w14:textId="77777777" w:rsidR="00E619A4" w:rsidRDefault="00E619A4" w:rsidP="00E619A4">
            <w:pPr>
              <w:spacing w:line="360" w:lineRule="auto"/>
              <w:jc w:val="center"/>
              <w:rPr>
                <w:b/>
                <w:bCs/>
                <w:sz w:val="20"/>
                <w:szCs w:val="20"/>
              </w:rPr>
            </w:pPr>
          </w:p>
        </w:tc>
        <w:tc>
          <w:tcPr>
            <w:tcW w:w="895" w:type="dxa"/>
            <w:shd w:val="clear" w:color="auto" w:fill="auto"/>
          </w:tcPr>
          <w:p w14:paraId="1AA0DACA" w14:textId="77777777" w:rsidR="00E619A4" w:rsidRDefault="00E619A4" w:rsidP="00E619A4">
            <w:pPr>
              <w:spacing w:line="360" w:lineRule="auto"/>
              <w:jc w:val="center"/>
              <w:rPr>
                <w:b/>
                <w:bCs/>
                <w:sz w:val="20"/>
                <w:szCs w:val="20"/>
              </w:rPr>
            </w:pPr>
            <w:r>
              <w:rPr>
                <w:b/>
                <w:bCs/>
                <w:sz w:val="20"/>
                <w:szCs w:val="20"/>
              </w:rPr>
              <w:t>02</w:t>
            </w:r>
          </w:p>
        </w:tc>
        <w:tc>
          <w:tcPr>
            <w:tcW w:w="994" w:type="dxa"/>
          </w:tcPr>
          <w:p w14:paraId="27F63F17" w14:textId="77777777" w:rsidR="00E619A4" w:rsidRDefault="00E619A4" w:rsidP="00E619A4">
            <w:pPr>
              <w:spacing w:line="360" w:lineRule="auto"/>
              <w:jc w:val="center"/>
              <w:rPr>
                <w:b/>
                <w:bCs/>
                <w:sz w:val="20"/>
                <w:szCs w:val="20"/>
              </w:rPr>
            </w:pPr>
            <w:r>
              <w:rPr>
                <w:b/>
                <w:bCs/>
                <w:sz w:val="20"/>
                <w:szCs w:val="20"/>
              </w:rPr>
              <w:t>05</w:t>
            </w:r>
          </w:p>
        </w:tc>
        <w:tc>
          <w:tcPr>
            <w:tcW w:w="851" w:type="dxa"/>
          </w:tcPr>
          <w:p w14:paraId="2CDF28AD" w14:textId="77777777" w:rsidR="00E619A4" w:rsidRDefault="00E619A4" w:rsidP="00E619A4">
            <w:pPr>
              <w:spacing w:line="360" w:lineRule="auto"/>
              <w:jc w:val="center"/>
              <w:rPr>
                <w:b/>
                <w:bCs/>
                <w:sz w:val="20"/>
                <w:szCs w:val="20"/>
              </w:rPr>
            </w:pPr>
            <w:r>
              <w:rPr>
                <w:b/>
                <w:bCs/>
                <w:sz w:val="20"/>
                <w:szCs w:val="20"/>
              </w:rPr>
              <w:t>25</w:t>
            </w:r>
          </w:p>
        </w:tc>
        <w:tc>
          <w:tcPr>
            <w:tcW w:w="1080" w:type="dxa"/>
          </w:tcPr>
          <w:p w14:paraId="08284E17"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0D4888A6" w14:textId="77777777" w:rsidR="00E619A4" w:rsidRDefault="00E619A4" w:rsidP="00E619A4">
            <w:pPr>
              <w:spacing w:line="360" w:lineRule="auto"/>
              <w:jc w:val="center"/>
              <w:rPr>
                <w:b/>
                <w:bCs/>
                <w:sz w:val="20"/>
                <w:szCs w:val="20"/>
              </w:rPr>
            </w:pPr>
            <w:r>
              <w:rPr>
                <w:b/>
                <w:bCs/>
                <w:sz w:val="20"/>
                <w:szCs w:val="20"/>
              </w:rPr>
              <w:t>100</w:t>
            </w:r>
          </w:p>
        </w:tc>
        <w:tc>
          <w:tcPr>
            <w:tcW w:w="1134" w:type="dxa"/>
            <w:shd w:val="clear" w:color="auto" w:fill="auto"/>
            <w:vAlign w:val="center"/>
          </w:tcPr>
          <w:p w14:paraId="32AEF5F0"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7D1DC369" w14:textId="77777777" w:rsidR="00E619A4" w:rsidRDefault="00E619A4" w:rsidP="00E619A4">
            <w:pPr>
              <w:spacing w:line="360" w:lineRule="auto"/>
              <w:jc w:val="center"/>
              <w:rPr>
                <w:b/>
                <w:bCs/>
                <w:sz w:val="20"/>
                <w:szCs w:val="20"/>
              </w:rPr>
            </w:pPr>
          </w:p>
        </w:tc>
      </w:tr>
      <w:tr w:rsidR="00E619A4" w:rsidRPr="008240FF" w14:paraId="1031BE2E" w14:textId="77777777" w:rsidTr="00E619A4">
        <w:tc>
          <w:tcPr>
            <w:tcW w:w="3407" w:type="dxa"/>
            <w:shd w:val="clear" w:color="auto" w:fill="auto"/>
            <w:vAlign w:val="center"/>
          </w:tcPr>
          <w:p w14:paraId="6CE3F6C3" w14:textId="77777777" w:rsidR="00E619A4" w:rsidRPr="007A6143" w:rsidRDefault="00E619A4" w:rsidP="00E619A4">
            <w:pPr>
              <w:spacing w:line="360" w:lineRule="auto"/>
              <w:jc w:val="center"/>
              <w:rPr>
                <w:b/>
                <w:bCs/>
                <w:sz w:val="16"/>
                <w:szCs w:val="16"/>
              </w:rPr>
            </w:pPr>
            <w:r>
              <w:rPr>
                <w:b/>
                <w:bCs/>
                <w:sz w:val="16"/>
                <w:szCs w:val="16"/>
              </w:rPr>
              <w:t>SHOW MARCHA PARA JESUS</w:t>
            </w:r>
          </w:p>
        </w:tc>
        <w:tc>
          <w:tcPr>
            <w:tcW w:w="1878" w:type="dxa"/>
            <w:shd w:val="clear" w:color="auto" w:fill="auto"/>
            <w:vAlign w:val="center"/>
          </w:tcPr>
          <w:p w14:paraId="007E9626" w14:textId="77777777" w:rsidR="00E619A4" w:rsidRPr="007A6143"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1352D44C"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6BA72CB1"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076A79C7" w14:textId="77777777" w:rsidR="00E619A4" w:rsidRDefault="00E619A4" w:rsidP="00E619A4">
            <w:pPr>
              <w:spacing w:line="360" w:lineRule="auto"/>
              <w:jc w:val="center"/>
              <w:rPr>
                <w:b/>
                <w:bCs/>
                <w:sz w:val="20"/>
                <w:szCs w:val="20"/>
              </w:rPr>
            </w:pPr>
            <w:r>
              <w:rPr>
                <w:b/>
                <w:bCs/>
                <w:sz w:val="20"/>
                <w:szCs w:val="20"/>
              </w:rPr>
              <w:t>01</w:t>
            </w:r>
          </w:p>
        </w:tc>
        <w:tc>
          <w:tcPr>
            <w:tcW w:w="895" w:type="dxa"/>
          </w:tcPr>
          <w:p w14:paraId="1ACE7FB7" w14:textId="77777777" w:rsidR="00E619A4" w:rsidRDefault="00E619A4" w:rsidP="00E619A4">
            <w:pPr>
              <w:spacing w:line="360" w:lineRule="auto"/>
              <w:jc w:val="center"/>
              <w:rPr>
                <w:b/>
                <w:bCs/>
                <w:sz w:val="20"/>
                <w:szCs w:val="20"/>
              </w:rPr>
            </w:pPr>
          </w:p>
        </w:tc>
        <w:tc>
          <w:tcPr>
            <w:tcW w:w="895" w:type="dxa"/>
            <w:shd w:val="clear" w:color="auto" w:fill="auto"/>
          </w:tcPr>
          <w:p w14:paraId="7F0660B3" w14:textId="77777777" w:rsidR="00E619A4" w:rsidRDefault="00E619A4" w:rsidP="00E619A4">
            <w:pPr>
              <w:spacing w:line="360" w:lineRule="auto"/>
              <w:jc w:val="center"/>
              <w:rPr>
                <w:b/>
                <w:bCs/>
                <w:sz w:val="20"/>
                <w:szCs w:val="20"/>
              </w:rPr>
            </w:pPr>
          </w:p>
        </w:tc>
        <w:tc>
          <w:tcPr>
            <w:tcW w:w="994" w:type="dxa"/>
          </w:tcPr>
          <w:p w14:paraId="32B8AF56" w14:textId="77777777" w:rsidR="00E619A4" w:rsidRDefault="00E619A4" w:rsidP="00E619A4">
            <w:pPr>
              <w:spacing w:line="360" w:lineRule="auto"/>
              <w:jc w:val="center"/>
              <w:rPr>
                <w:b/>
                <w:bCs/>
                <w:sz w:val="20"/>
                <w:szCs w:val="20"/>
              </w:rPr>
            </w:pPr>
          </w:p>
        </w:tc>
        <w:tc>
          <w:tcPr>
            <w:tcW w:w="851" w:type="dxa"/>
          </w:tcPr>
          <w:p w14:paraId="722B36E7" w14:textId="77777777" w:rsidR="00E619A4" w:rsidRDefault="00E619A4" w:rsidP="00E619A4">
            <w:pPr>
              <w:spacing w:line="360" w:lineRule="auto"/>
              <w:jc w:val="center"/>
              <w:rPr>
                <w:b/>
                <w:bCs/>
                <w:sz w:val="20"/>
                <w:szCs w:val="20"/>
              </w:rPr>
            </w:pPr>
            <w:r>
              <w:rPr>
                <w:b/>
                <w:bCs/>
                <w:sz w:val="20"/>
                <w:szCs w:val="20"/>
              </w:rPr>
              <w:t>25</w:t>
            </w:r>
          </w:p>
        </w:tc>
        <w:tc>
          <w:tcPr>
            <w:tcW w:w="1080" w:type="dxa"/>
          </w:tcPr>
          <w:p w14:paraId="7EE632C0" w14:textId="77777777" w:rsidR="00E619A4" w:rsidRDefault="00E619A4" w:rsidP="00E619A4">
            <w:pPr>
              <w:spacing w:line="360" w:lineRule="auto"/>
              <w:jc w:val="center"/>
              <w:rPr>
                <w:b/>
                <w:bCs/>
                <w:sz w:val="20"/>
                <w:szCs w:val="20"/>
              </w:rPr>
            </w:pPr>
            <w:r>
              <w:rPr>
                <w:b/>
                <w:bCs/>
                <w:sz w:val="20"/>
                <w:szCs w:val="20"/>
              </w:rPr>
              <w:t>50</w:t>
            </w:r>
          </w:p>
        </w:tc>
        <w:tc>
          <w:tcPr>
            <w:tcW w:w="992" w:type="dxa"/>
            <w:shd w:val="clear" w:color="auto" w:fill="auto"/>
            <w:vAlign w:val="center"/>
          </w:tcPr>
          <w:p w14:paraId="6035F33F"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10C1AFB3" w14:textId="77777777" w:rsidR="00E619A4" w:rsidRPr="008240FF" w:rsidRDefault="00E619A4" w:rsidP="00E619A4">
            <w:pPr>
              <w:spacing w:line="360" w:lineRule="auto"/>
              <w:jc w:val="center"/>
              <w:rPr>
                <w:b/>
                <w:bCs/>
                <w:sz w:val="20"/>
                <w:szCs w:val="20"/>
              </w:rPr>
            </w:pPr>
            <w:r>
              <w:rPr>
                <w:b/>
                <w:bCs/>
                <w:sz w:val="20"/>
                <w:szCs w:val="20"/>
              </w:rPr>
              <w:t>01</w:t>
            </w:r>
          </w:p>
        </w:tc>
        <w:tc>
          <w:tcPr>
            <w:tcW w:w="1134" w:type="dxa"/>
            <w:shd w:val="clear" w:color="auto" w:fill="auto"/>
            <w:vAlign w:val="center"/>
          </w:tcPr>
          <w:p w14:paraId="717E2A82" w14:textId="77777777" w:rsidR="00E619A4" w:rsidRPr="008240FF" w:rsidRDefault="00E619A4" w:rsidP="00E619A4">
            <w:pPr>
              <w:spacing w:line="360" w:lineRule="auto"/>
              <w:jc w:val="center"/>
              <w:rPr>
                <w:b/>
                <w:bCs/>
                <w:sz w:val="20"/>
                <w:szCs w:val="20"/>
              </w:rPr>
            </w:pPr>
          </w:p>
        </w:tc>
      </w:tr>
      <w:tr w:rsidR="00E619A4" w14:paraId="787DCDA0" w14:textId="77777777" w:rsidTr="00E619A4">
        <w:tc>
          <w:tcPr>
            <w:tcW w:w="3407" w:type="dxa"/>
            <w:shd w:val="clear" w:color="auto" w:fill="auto"/>
            <w:vAlign w:val="center"/>
          </w:tcPr>
          <w:p w14:paraId="5F59B56A" w14:textId="77777777" w:rsidR="00E619A4" w:rsidRDefault="00E619A4" w:rsidP="00E619A4">
            <w:pPr>
              <w:spacing w:line="360" w:lineRule="auto"/>
              <w:jc w:val="center"/>
              <w:rPr>
                <w:b/>
                <w:bCs/>
                <w:sz w:val="16"/>
                <w:szCs w:val="16"/>
              </w:rPr>
            </w:pPr>
            <w:r>
              <w:rPr>
                <w:b/>
                <w:bCs/>
                <w:sz w:val="16"/>
                <w:szCs w:val="16"/>
              </w:rPr>
              <w:t>SHOW DO 91º ANIVERSÁRIO DE</w:t>
            </w:r>
          </w:p>
          <w:p w14:paraId="0F918106" w14:textId="77777777" w:rsidR="00E619A4" w:rsidRDefault="00E619A4" w:rsidP="00E619A4">
            <w:pPr>
              <w:spacing w:line="360" w:lineRule="auto"/>
              <w:jc w:val="center"/>
              <w:rPr>
                <w:b/>
                <w:bCs/>
                <w:sz w:val="16"/>
                <w:szCs w:val="16"/>
              </w:rPr>
            </w:pPr>
            <w:r>
              <w:rPr>
                <w:b/>
                <w:bCs/>
                <w:sz w:val="16"/>
                <w:szCs w:val="16"/>
              </w:rPr>
              <w:t xml:space="preserve"> BANDEIRANTES</w:t>
            </w:r>
          </w:p>
        </w:tc>
        <w:tc>
          <w:tcPr>
            <w:tcW w:w="1878" w:type="dxa"/>
            <w:shd w:val="clear" w:color="auto" w:fill="auto"/>
            <w:vAlign w:val="center"/>
          </w:tcPr>
          <w:p w14:paraId="5C0F6AAA"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567BF165"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6BE89046" w14:textId="77777777" w:rsidR="00E619A4" w:rsidRPr="008240FF"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53F3AC70" w14:textId="77777777" w:rsidR="00E619A4" w:rsidRDefault="00E619A4" w:rsidP="00E619A4">
            <w:pPr>
              <w:spacing w:line="360" w:lineRule="auto"/>
              <w:jc w:val="center"/>
              <w:rPr>
                <w:b/>
                <w:bCs/>
                <w:sz w:val="20"/>
                <w:szCs w:val="20"/>
              </w:rPr>
            </w:pPr>
          </w:p>
        </w:tc>
        <w:tc>
          <w:tcPr>
            <w:tcW w:w="895" w:type="dxa"/>
          </w:tcPr>
          <w:p w14:paraId="462B2AD1" w14:textId="77777777" w:rsidR="00E619A4" w:rsidRDefault="00E619A4" w:rsidP="00E619A4">
            <w:pPr>
              <w:spacing w:line="360" w:lineRule="auto"/>
              <w:jc w:val="center"/>
              <w:rPr>
                <w:b/>
                <w:bCs/>
                <w:sz w:val="20"/>
                <w:szCs w:val="20"/>
              </w:rPr>
            </w:pPr>
          </w:p>
        </w:tc>
        <w:tc>
          <w:tcPr>
            <w:tcW w:w="895" w:type="dxa"/>
            <w:shd w:val="clear" w:color="auto" w:fill="auto"/>
          </w:tcPr>
          <w:p w14:paraId="01165D82" w14:textId="77777777" w:rsidR="00E619A4" w:rsidRDefault="00E619A4" w:rsidP="00E619A4">
            <w:pPr>
              <w:spacing w:line="360" w:lineRule="auto"/>
              <w:jc w:val="center"/>
              <w:rPr>
                <w:b/>
                <w:bCs/>
                <w:sz w:val="20"/>
                <w:szCs w:val="20"/>
              </w:rPr>
            </w:pPr>
          </w:p>
        </w:tc>
        <w:tc>
          <w:tcPr>
            <w:tcW w:w="994" w:type="dxa"/>
          </w:tcPr>
          <w:p w14:paraId="520E05F0" w14:textId="77777777" w:rsidR="00E619A4" w:rsidRDefault="00E619A4" w:rsidP="00E619A4">
            <w:pPr>
              <w:spacing w:line="360" w:lineRule="auto"/>
              <w:jc w:val="center"/>
              <w:rPr>
                <w:b/>
                <w:bCs/>
                <w:sz w:val="20"/>
                <w:szCs w:val="20"/>
              </w:rPr>
            </w:pPr>
          </w:p>
        </w:tc>
        <w:tc>
          <w:tcPr>
            <w:tcW w:w="851" w:type="dxa"/>
          </w:tcPr>
          <w:p w14:paraId="7F06AD7D" w14:textId="77777777" w:rsidR="00E619A4" w:rsidRDefault="00E619A4" w:rsidP="00E619A4">
            <w:pPr>
              <w:spacing w:line="360" w:lineRule="auto"/>
              <w:jc w:val="center"/>
              <w:rPr>
                <w:b/>
                <w:bCs/>
                <w:sz w:val="20"/>
                <w:szCs w:val="20"/>
              </w:rPr>
            </w:pPr>
            <w:r>
              <w:rPr>
                <w:b/>
                <w:bCs/>
                <w:sz w:val="20"/>
                <w:szCs w:val="20"/>
              </w:rPr>
              <w:t>25</w:t>
            </w:r>
          </w:p>
        </w:tc>
        <w:tc>
          <w:tcPr>
            <w:tcW w:w="1080" w:type="dxa"/>
          </w:tcPr>
          <w:p w14:paraId="3E3A8FE4"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67AF04DA"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405A1608" w14:textId="77777777" w:rsidR="00E619A4" w:rsidRDefault="00E619A4" w:rsidP="00E619A4">
            <w:pPr>
              <w:spacing w:line="360" w:lineRule="auto"/>
              <w:jc w:val="center"/>
              <w:rPr>
                <w:b/>
                <w:bCs/>
                <w:sz w:val="20"/>
                <w:szCs w:val="20"/>
              </w:rPr>
            </w:pPr>
            <w:r>
              <w:rPr>
                <w:b/>
                <w:bCs/>
                <w:sz w:val="20"/>
                <w:szCs w:val="20"/>
              </w:rPr>
              <w:t>01</w:t>
            </w:r>
          </w:p>
        </w:tc>
        <w:tc>
          <w:tcPr>
            <w:tcW w:w="1134" w:type="dxa"/>
            <w:shd w:val="clear" w:color="auto" w:fill="auto"/>
            <w:vAlign w:val="center"/>
          </w:tcPr>
          <w:p w14:paraId="5B0C0DE4" w14:textId="77777777" w:rsidR="00E619A4" w:rsidRDefault="00E619A4" w:rsidP="00E619A4">
            <w:pPr>
              <w:spacing w:line="360" w:lineRule="auto"/>
              <w:jc w:val="center"/>
              <w:rPr>
                <w:b/>
                <w:bCs/>
                <w:sz w:val="20"/>
                <w:szCs w:val="20"/>
              </w:rPr>
            </w:pPr>
          </w:p>
        </w:tc>
      </w:tr>
      <w:tr w:rsidR="00E619A4" w:rsidRPr="008240FF" w14:paraId="4ACAC426" w14:textId="77777777" w:rsidTr="00E619A4">
        <w:tc>
          <w:tcPr>
            <w:tcW w:w="3407" w:type="dxa"/>
            <w:shd w:val="clear" w:color="auto" w:fill="auto"/>
            <w:vAlign w:val="center"/>
          </w:tcPr>
          <w:p w14:paraId="0D465F40" w14:textId="77777777" w:rsidR="00E619A4" w:rsidRDefault="00E619A4" w:rsidP="00E619A4">
            <w:pPr>
              <w:spacing w:line="360" w:lineRule="auto"/>
              <w:jc w:val="center"/>
              <w:rPr>
                <w:b/>
                <w:bCs/>
                <w:sz w:val="16"/>
                <w:szCs w:val="16"/>
              </w:rPr>
            </w:pPr>
            <w:r>
              <w:rPr>
                <w:b/>
                <w:bCs/>
                <w:sz w:val="16"/>
                <w:szCs w:val="16"/>
              </w:rPr>
              <w:t>2º ENCONTRO DE CARROS ANTIGOS</w:t>
            </w:r>
          </w:p>
        </w:tc>
        <w:tc>
          <w:tcPr>
            <w:tcW w:w="1878" w:type="dxa"/>
            <w:shd w:val="clear" w:color="auto" w:fill="auto"/>
            <w:vAlign w:val="center"/>
          </w:tcPr>
          <w:p w14:paraId="5FC0D1EC"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03422301"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1B458FCB"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56AA1B97" w14:textId="77777777" w:rsidR="00E619A4" w:rsidRPr="008240FF" w:rsidRDefault="00E619A4" w:rsidP="00E619A4">
            <w:pPr>
              <w:spacing w:line="360" w:lineRule="auto"/>
              <w:jc w:val="center"/>
              <w:rPr>
                <w:b/>
                <w:bCs/>
                <w:sz w:val="20"/>
                <w:szCs w:val="20"/>
              </w:rPr>
            </w:pPr>
          </w:p>
        </w:tc>
        <w:tc>
          <w:tcPr>
            <w:tcW w:w="895" w:type="dxa"/>
          </w:tcPr>
          <w:p w14:paraId="56F14D37" w14:textId="77777777" w:rsidR="00E619A4" w:rsidRDefault="00E619A4" w:rsidP="00E619A4">
            <w:pPr>
              <w:spacing w:line="360" w:lineRule="auto"/>
              <w:jc w:val="center"/>
              <w:rPr>
                <w:b/>
                <w:bCs/>
                <w:sz w:val="20"/>
                <w:szCs w:val="20"/>
              </w:rPr>
            </w:pPr>
          </w:p>
        </w:tc>
        <w:tc>
          <w:tcPr>
            <w:tcW w:w="895" w:type="dxa"/>
            <w:shd w:val="clear" w:color="auto" w:fill="auto"/>
          </w:tcPr>
          <w:p w14:paraId="022C1D43" w14:textId="77777777" w:rsidR="00E619A4" w:rsidRPr="008240FF" w:rsidRDefault="00E619A4" w:rsidP="00E619A4">
            <w:pPr>
              <w:spacing w:line="360" w:lineRule="auto"/>
              <w:jc w:val="center"/>
              <w:rPr>
                <w:b/>
                <w:bCs/>
                <w:sz w:val="20"/>
                <w:szCs w:val="20"/>
              </w:rPr>
            </w:pPr>
            <w:r>
              <w:rPr>
                <w:b/>
                <w:bCs/>
                <w:sz w:val="20"/>
                <w:szCs w:val="20"/>
              </w:rPr>
              <w:t>06</w:t>
            </w:r>
          </w:p>
        </w:tc>
        <w:tc>
          <w:tcPr>
            <w:tcW w:w="994" w:type="dxa"/>
          </w:tcPr>
          <w:p w14:paraId="716B447D" w14:textId="77777777" w:rsidR="00E619A4" w:rsidRDefault="00E619A4" w:rsidP="00E619A4">
            <w:pPr>
              <w:spacing w:line="360" w:lineRule="auto"/>
              <w:jc w:val="center"/>
              <w:rPr>
                <w:b/>
                <w:bCs/>
                <w:sz w:val="20"/>
                <w:szCs w:val="20"/>
              </w:rPr>
            </w:pPr>
            <w:r>
              <w:rPr>
                <w:b/>
                <w:bCs/>
                <w:sz w:val="20"/>
                <w:szCs w:val="20"/>
              </w:rPr>
              <w:t>06</w:t>
            </w:r>
          </w:p>
        </w:tc>
        <w:tc>
          <w:tcPr>
            <w:tcW w:w="851" w:type="dxa"/>
          </w:tcPr>
          <w:p w14:paraId="3B2F759C" w14:textId="77777777" w:rsidR="00E619A4" w:rsidRDefault="00E619A4" w:rsidP="00E619A4">
            <w:pPr>
              <w:spacing w:line="360" w:lineRule="auto"/>
              <w:jc w:val="center"/>
              <w:rPr>
                <w:b/>
                <w:bCs/>
                <w:sz w:val="20"/>
                <w:szCs w:val="20"/>
              </w:rPr>
            </w:pPr>
            <w:r>
              <w:rPr>
                <w:b/>
                <w:bCs/>
                <w:sz w:val="20"/>
                <w:szCs w:val="20"/>
              </w:rPr>
              <w:t>100</w:t>
            </w:r>
          </w:p>
        </w:tc>
        <w:tc>
          <w:tcPr>
            <w:tcW w:w="1080" w:type="dxa"/>
          </w:tcPr>
          <w:p w14:paraId="26BFB85E"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2410A7B2" w14:textId="77777777" w:rsidR="00E619A4" w:rsidRPr="008240FF" w:rsidRDefault="00E619A4" w:rsidP="00E619A4">
            <w:pPr>
              <w:spacing w:line="360" w:lineRule="auto"/>
              <w:jc w:val="center"/>
              <w:rPr>
                <w:b/>
                <w:bCs/>
                <w:sz w:val="20"/>
                <w:szCs w:val="20"/>
              </w:rPr>
            </w:pPr>
            <w:r>
              <w:rPr>
                <w:b/>
                <w:bCs/>
                <w:sz w:val="20"/>
                <w:szCs w:val="20"/>
              </w:rPr>
              <w:t>100m</w:t>
            </w:r>
          </w:p>
        </w:tc>
        <w:tc>
          <w:tcPr>
            <w:tcW w:w="1134" w:type="dxa"/>
            <w:shd w:val="clear" w:color="auto" w:fill="auto"/>
            <w:vAlign w:val="center"/>
          </w:tcPr>
          <w:p w14:paraId="2DFE1E53"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08DE14A5" w14:textId="77777777" w:rsidR="00E619A4" w:rsidRPr="008240FF" w:rsidRDefault="00E619A4" w:rsidP="00E619A4">
            <w:pPr>
              <w:spacing w:line="360" w:lineRule="auto"/>
              <w:jc w:val="center"/>
              <w:rPr>
                <w:b/>
                <w:bCs/>
                <w:sz w:val="20"/>
                <w:szCs w:val="20"/>
              </w:rPr>
            </w:pPr>
            <w:r>
              <w:rPr>
                <w:b/>
                <w:bCs/>
                <w:sz w:val="20"/>
                <w:szCs w:val="20"/>
              </w:rPr>
              <w:t>10</w:t>
            </w:r>
          </w:p>
        </w:tc>
      </w:tr>
      <w:tr w:rsidR="00E619A4" w14:paraId="33F6CBEA" w14:textId="77777777" w:rsidTr="00E619A4">
        <w:tc>
          <w:tcPr>
            <w:tcW w:w="3407" w:type="dxa"/>
            <w:shd w:val="clear" w:color="auto" w:fill="auto"/>
            <w:vAlign w:val="center"/>
          </w:tcPr>
          <w:p w14:paraId="5FD3C736" w14:textId="77777777" w:rsidR="00E619A4" w:rsidRDefault="00E619A4" w:rsidP="00E619A4">
            <w:pPr>
              <w:spacing w:line="360" w:lineRule="auto"/>
              <w:jc w:val="center"/>
              <w:rPr>
                <w:b/>
                <w:bCs/>
                <w:sz w:val="16"/>
                <w:szCs w:val="16"/>
              </w:rPr>
            </w:pPr>
            <w:r>
              <w:rPr>
                <w:b/>
                <w:bCs/>
                <w:sz w:val="16"/>
                <w:szCs w:val="16"/>
              </w:rPr>
              <w:t>CARAVANA DO PAPAI NOEL DACALDA</w:t>
            </w:r>
          </w:p>
        </w:tc>
        <w:tc>
          <w:tcPr>
            <w:tcW w:w="1878" w:type="dxa"/>
            <w:shd w:val="clear" w:color="auto" w:fill="auto"/>
            <w:vAlign w:val="center"/>
          </w:tcPr>
          <w:p w14:paraId="5A8E418D"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1E759D62"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2123864E"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6AE41FAC" w14:textId="77777777" w:rsidR="00E619A4" w:rsidRPr="008240FF" w:rsidRDefault="00E619A4" w:rsidP="00E619A4">
            <w:pPr>
              <w:spacing w:line="360" w:lineRule="auto"/>
              <w:jc w:val="center"/>
              <w:rPr>
                <w:b/>
                <w:bCs/>
                <w:sz w:val="20"/>
                <w:szCs w:val="20"/>
              </w:rPr>
            </w:pPr>
          </w:p>
        </w:tc>
        <w:tc>
          <w:tcPr>
            <w:tcW w:w="895" w:type="dxa"/>
          </w:tcPr>
          <w:p w14:paraId="4C9FF24F" w14:textId="77777777" w:rsidR="00E619A4" w:rsidRDefault="00E619A4" w:rsidP="00E619A4">
            <w:pPr>
              <w:spacing w:line="360" w:lineRule="auto"/>
              <w:jc w:val="center"/>
              <w:rPr>
                <w:b/>
                <w:bCs/>
                <w:sz w:val="20"/>
                <w:szCs w:val="20"/>
              </w:rPr>
            </w:pPr>
          </w:p>
        </w:tc>
        <w:tc>
          <w:tcPr>
            <w:tcW w:w="895" w:type="dxa"/>
            <w:shd w:val="clear" w:color="auto" w:fill="auto"/>
          </w:tcPr>
          <w:p w14:paraId="2F1F9F09" w14:textId="77777777" w:rsidR="00E619A4" w:rsidRDefault="00E619A4" w:rsidP="00E619A4">
            <w:pPr>
              <w:spacing w:line="360" w:lineRule="auto"/>
              <w:jc w:val="center"/>
              <w:rPr>
                <w:b/>
                <w:bCs/>
                <w:sz w:val="20"/>
                <w:szCs w:val="20"/>
              </w:rPr>
            </w:pPr>
            <w:r>
              <w:rPr>
                <w:b/>
                <w:bCs/>
                <w:sz w:val="20"/>
                <w:szCs w:val="20"/>
              </w:rPr>
              <w:t>02</w:t>
            </w:r>
          </w:p>
        </w:tc>
        <w:tc>
          <w:tcPr>
            <w:tcW w:w="994" w:type="dxa"/>
          </w:tcPr>
          <w:p w14:paraId="6B24EA0B" w14:textId="77777777" w:rsidR="00E619A4" w:rsidRDefault="00E619A4" w:rsidP="00E619A4">
            <w:pPr>
              <w:spacing w:line="360" w:lineRule="auto"/>
              <w:jc w:val="center"/>
              <w:rPr>
                <w:b/>
                <w:bCs/>
                <w:sz w:val="20"/>
                <w:szCs w:val="20"/>
              </w:rPr>
            </w:pPr>
          </w:p>
        </w:tc>
        <w:tc>
          <w:tcPr>
            <w:tcW w:w="851" w:type="dxa"/>
          </w:tcPr>
          <w:p w14:paraId="023396AB" w14:textId="77777777" w:rsidR="00E619A4" w:rsidRDefault="00E619A4" w:rsidP="00E619A4">
            <w:pPr>
              <w:spacing w:line="360" w:lineRule="auto"/>
              <w:jc w:val="center"/>
              <w:rPr>
                <w:b/>
                <w:bCs/>
                <w:sz w:val="20"/>
                <w:szCs w:val="20"/>
              </w:rPr>
            </w:pPr>
            <w:r>
              <w:rPr>
                <w:b/>
                <w:bCs/>
                <w:sz w:val="20"/>
                <w:szCs w:val="20"/>
              </w:rPr>
              <w:t>20</w:t>
            </w:r>
          </w:p>
        </w:tc>
        <w:tc>
          <w:tcPr>
            <w:tcW w:w="1080" w:type="dxa"/>
          </w:tcPr>
          <w:p w14:paraId="1027DC8A"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6444595F" w14:textId="77777777" w:rsidR="00E619A4" w:rsidRDefault="00E619A4" w:rsidP="00E619A4">
            <w:pPr>
              <w:spacing w:line="360" w:lineRule="auto"/>
              <w:jc w:val="center"/>
              <w:rPr>
                <w:b/>
                <w:bCs/>
                <w:sz w:val="20"/>
                <w:szCs w:val="20"/>
              </w:rPr>
            </w:pPr>
            <w:r>
              <w:rPr>
                <w:b/>
                <w:bCs/>
                <w:sz w:val="20"/>
                <w:szCs w:val="20"/>
              </w:rPr>
              <w:t>100m</w:t>
            </w:r>
          </w:p>
        </w:tc>
        <w:tc>
          <w:tcPr>
            <w:tcW w:w="1134" w:type="dxa"/>
            <w:shd w:val="clear" w:color="auto" w:fill="auto"/>
            <w:vAlign w:val="center"/>
          </w:tcPr>
          <w:p w14:paraId="2D258E0B"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14C7117E" w14:textId="77777777" w:rsidR="00E619A4" w:rsidRDefault="00E619A4" w:rsidP="00E619A4">
            <w:pPr>
              <w:spacing w:line="360" w:lineRule="auto"/>
              <w:jc w:val="center"/>
              <w:rPr>
                <w:b/>
                <w:bCs/>
                <w:sz w:val="20"/>
                <w:szCs w:val="20"/>
              </w:rPr>
            </w:pPr>
          </w:p>
        </w:tc>
      </w:tr>
      <w:tr w:rsidR="00E619A4" w14:paraId="70FDC04F" w14:textId="77777777" w:rsidTr="00E619A4">
        <w:tc>
          <w:tcPr>
            <w:tcW w:w="3407" w:type="dxa"/>
            <w:shd w:val="clear" w:color="auto" w:fill="auto"/>
            <w:vAlign w:val="center"/>
          </w:tcPr>
          <w:p w14:paraId="1DF9B23E" w14:textId="77777777" w:rsidR="00E619A4" w:rsidRDefault="00E619A4" w:rsidP="00E619A4">
            <w:pPr>
              <w:spacing w:line="360" w:lineRule="auto"/>
              <w:jc w:val="center"/>
              <w:rPr>
                <w:b/>
                <w:bCs/>
                <w:sz w:val="16"/>
                <w:szCs w:val="16"/>
              </w:rPr>
            </w:pPr>
            <w:r>
              <w:rPr>
                <w:b/>
                <w:bCs/>
                <w:sz w:val="16"/>
                <w:szCs w:val="16"/>
              </w:rPr>
              <w:t>FESTIVAL GOSPEL DE BANDEIRANTES</w:t>
            </w:r>
          </w:p>
        </w:tc>
        <w:tc>
          <w:tcPr>
            <w:tcW w:w="1878" w:type="dxa"/>
            <w:shd w:val="clear" w:color="auto" w:fill="auto"/>
            <w:vAlign w:val="center"/>
          </w:tcPr>
          <w:p w14:paraId="0F37AD06"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65F57101"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13FD2B8D" w14:textId="77777777" w:rsidR="00E619A4" w:rsidRDefault="00E619A4" w:rsidP="00E619A4">
            <w:pPr>
              <w:spacing w:line="360" w:lineRule="auto"/>
              <w:jc w:val="center"/>
              <w:rPr>
                <w:b/>
                <w:bCs/>
                <w:sz w:val="20"/>
                <w:szCs w:val="20"/>
              </w:rPr>
            </w:pPr>
            <w:r>
              <w:rPr>
                <w:b/>
                <w:bCs/>
                <w:sz w:val="20"/>
                <w:szCs w:val="20"/>
              </w:rPr>
              <w:t>01</w:t>
            </w:r>
          </w:p>
        </w:tc>
        <w:tc>
          <w:tcPr>
            <w:tcW w:w="776" w:type="dxa"/>
            <w:shd w:val="clear" w:color="auto" w:fill="auto"/>
            <w:vAlign w:val="center"/>
          </w:tcPr>
          <w:p w14:paraId="727C812F" w14:textId="77777777" w:rsidR="00E619A4" w:rsidRPr="008240FF" w:rsidRDefault="00E619A4" w:rsidP="00E619A4">
            <w:pPr>
              <w:spacing w:line="360" w:lineRule="auto"/>
              <w:jc w:val="center"/>
              <w:rPr>
                <w:b/>
                <w:bCs/>
                <w:sz w:val="20"/>
                <w:szCs w:val="20"/>
              </w:rPr>
            </w:pPr>
          </w:p>
        </w:tc>
        <w:tc>
          <w:tcPr>
            <w:tcW w:w="895" w:type="dxa"/>
          </w:tcPr>
          <w:p w14:paraId="2D74D46C" w14:textId="77777777" w:rsidR="00E619A4" w:rsidRDefault="00E619A4" w:rsidP="00E619A4">
            <w:pPr>
              <w:spacing w:line="360" w:lineRule="auto"/>
              <w:jc w:val="center"/>
              <w:rPr>
                <w:b/>
                <w:bCs/>
                <w:sz w:val="20"/>
                <w:szCs w:val="20"/>
              </w:rPr>
            </w:pPr>
          </w:p>
        </w:tc>
        <w:tc>
          <w:tcPr>
            <w:tcW w:w="895" w:type="dxa"/>
            <w:shd w:val="clear" w:color="auto" w:fill="auto"/>
          </w:tcPr>
          <w:p w14:paraId="7605FFE2" w14:textId="77777777" w:rsidR="00E619A4" w:rsidRDefault="00E619A4" w:rsidP="00E619A4">
            <w:pPr>
              <w:spacing w:line="360" w:lineRule="auto"/>
              <w:jc w:val="center"/>
              <w:rPr>
                <w:b/>
                <w:bCs/>
                <w:sz w:val="20"/>
                <w:szCs w:val="20"/>
              </w:rPr>
            </w:pPr>
          </w:p>
        </w:tc>
        <w:tc>
          <w:tcPr>
            <w:tcW w:w="994" w:type="dxa"/>
          </w:tcPr>
          <w:p w14:paraId="5F367A55" w14:textId="77777777" w:rsidR="00E619A4" w:rsidRDefault="00E619A4" w:rsidP="00E619A4">
            <w:pPr>
              <w:spacing w:line="360" w:lineRule="auto"/>
              <w:jc w:val="center"/>
              <w:rPr>
                <w:b/>
                <w:bCs/>
                <w:sz w:val="20"/>
                <w:szCs w:val="20"/>
              </w:rPr>
            </w:pPr>
          </w:p>
        </w:tc>
        <w:tc>
          <w:tcPr>
            <w:tcW w:w="851" w:type="dxa"/>
          </w:tcPr>
          <w:p w14:paraId="48000B2F" w14:textId="77777777" w:rsidR="00E619A4" w:rsidRDefault="00E619A4" w:rsidP="00E619A4">
            <w:pPr>
              <w:spacing w:line="360" w:lineRule="auto"/>
              <w:jc w:val="center"/>
              <w:rPr>
                <w:b/>
                <w:bCs/>
                <w:sz w:val="20"/>
                <w:szCs w:val="20"/>
              </w:rPr>
            </w:pPr>
            <w:r>
              <w:rPr>
                <w:b/>
                <w:bCs/>
                <w:sz w:val="20"/>
                <w:szCs w:val="20"/>
              </w:rPr>
              <w:t>50</w:t>
            </w:r>
          </w:p>
        </w:tc>
        <w:tc>
          <w:tcPr>
            <w:tcW w:w="1080" w:type="dxa"/>
          </w:tcPr>
          <w:p w14:paraId="44B9F107" w14:textId="77777777" w:rsidR="00E619A4" w:rsidRDefault="00E619A4" w:rsidP="00E619A4">
            <w:pPr>
              <w:spacing w:line="360" w:lineRule="auto"/>
              <w:jc w:val="center"/>
              <w:rPr>
                <w:b/>
                <w:bCs/>
                <w:sz w:val="20"/>
                <w:szCs w:val="20"/>
              </w:rPr>
            </w:pPr>
            <w:r>
              <w:rPr>
                <w:b/>
                <w:bCs/>
                <w:sz w:val="20"/>
                <w:szCs w:val="20"/>
              </w:rPr>
              <w:t>300</w:t>
            </w:r>
          </w:p>
        </w:tc>
        <w:tc>
          <w:tcPr>
            <w:tcW w:w="992" w:type="dxa"/>
            <w:shd w:val="clear" w:color="auto" w:fill="auto"/>
            <w:vAlign w:val="center"/>
          </w:tcPr>
          <w:p w14:paraId="2C60630D"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08C4A478"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7AE652A7" w14:textId="77777777" w:rsidR="00E619A4" w:rsidRDefault="00E619A4" w:rsidP="00E619A4">
            <w:pPr>
              <w:spacing w:line="360" w:lineRule="auto"/>
              <w:jc w:val="center"/>
              <w:rPr>
                <w:b/>
                <w:bCs/>
                <w:sz w:val="20"/>
                <w:szCs w:val="20"/>
              </w:rPr>
            </w:pPr>
          </w:p>
        </w:tc>
      </w:tr>
      <w:tr w:rsidR="00E619A4" w14:paraId="5D869D6F" w14:textId="77777777" w:rsidTr="00E619A4">
        <w:tc>
          <w:tcPr>
            <w:tcW w:w="3407" w:type="dxa"/>
            <w:shd w:val="clear" w:color="auto" w:fill="auto"/>
            <w:vAlign w:val="center"/>
          </w:tcPr>
          <w:p w14:paraId="51C7896A" w14:textId="77777777" w:rsidR="00E619A4" w:rsidRDefault="00E619A4" w:rsidP="00E619A4">
            <w:pPr>
              <w:spacing w:line="360" w:lineRule="auto"/>
              <w:jc w:val="center"/>
              <w:rPr>
                <w:b/>
                <w:bCs/>
                <w:sz w:val="16"/>
                <w:szCs w:val="16"/>
              </w:rPr>
            </w:pPr>
            <w:r>
              <w:rPr>
                <w:b/>
                <w:bCs/>
                <w:sz w:val="16"/>
                <w:szCs w:val="16"/>
              </w:rPr>
              <w:t>CANTATAS NATALINAS</w:t>
            </w:r>
          </w:p>
        </w:tc>
        <w:tc>
          <w:tcPr>
            <w:tcW w:w="1878" w:type="dxa"/>
            <w:shd w:val="clear" w:color="auto" w:fill="auto"/>
            <w:vAlign w:val="center"/>
          </w:tcPr>
          <w:p w14:paraId="6EEF84F1" w14:textId="77777777" w:rsidR="00E619A4" w:rsidRDefault="00E619A4" w:rsidP="00E619A4">
            <w:pPr>
              <w:spacing w:line="360" w:lineRule="auto"/>
              <w:jc w:val="center"/>
              <w:rPr>
                <w:b/>
                <w:bCs/>
                <w:sz w:val="16"/>
                <w:szCs w:val="16"/>
              </w:rPr>
            </w:pPr>
            <w:r>
              <w:rPr>
                <w:b/>
                <w:bCs/>
                <w:sz w:val="16"/>
                <w:szCs w:val="16"/>
              </w:rPr>
              <w:t xml:space="preserve">PRAÇA BRASIL </w:t>
            </w:r>
          </w:p>
          <w:p w14:paraId="75CBFECB" w14:textId="77777777" w:rsidR="00E619A4" w:rsidRDefault="00E619A4" w:rsidP="00E619A4">
            <w:pPr>
              <w:spacing w:line="360" w:lineRule="auto"/>
              <w:jc w:val="center"/>
              <w:rPr>
                <w:b/>
                <w:bCs/>
                <w:sz w:val="16"/>
                <w:szCs w:val="16"/>
              </w:rPr>
            </w:pPr>
            <w:r>
              <w:rPr>
                <w:b/>
                <w:bCs/>
                <w:sz w:val="16"/>
                <w:szCs w:val="16"/>
              </w:rPr>
              <w:t>JAPÃO</w:t>
            </w:r>
          </w:p>
        </w:tc>
        <w:tc>
          <w:tcPr>
            <w:tcW w:w="776" w:type="dxa"/>
            <w:shd w:val="clear" w:color="auto" w:fill="auto"/>
            <w:vAlign w:val="center"/>
          </w:tcPr>
          <w:p w14:paraId="2DFAABA8"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049813E4" w14:textId="77777777" w:rsidR="00E619A4" w:rsidRPr="008240FF" w:rsidRDefault="00E619A4" w:rsidP="00E619A4">
            <w:pPr>
              <w:spacing w:line="360" w:lineRule="auto"/>
              <w:jc w:val="center"/>
              <w:rPr>
                <w:b/>
                <w:bCs/>
                <w:sz w:val="20"/>
                <w:szCs w:val="20"/>
              </w:rPr>
            </w:pPr>
            <w:r>
              <w:rPr>
                <w:b/>
                <w:bCs/>
                <w:sz w:val="20"/>
                <w:szCs w:val="20"/>
              </w:rPr>
              <w:t>03</w:t>
            </w:r>
          </w:p>
        </w:tc>
        <w:tc>
          <w:tcPr>
            <w:tcW w:w="776" w:type="dxa"/>
            <w:shd w:val="clear" w:color="auto" w:fill="auto"/>
            <w:vAlign w:val="center"/>
          </w:tcPr>
          <w:p w14:paraId="593FCCB8" w14:textId="77777777" w:rsidR="00E619A4" w:rsidRPr="008240FF" w:rsidRDefault="00E619A4" w:rsidP="00E619A4">
            <w:pPr>
              <w:spacing w:line="360" w:lineRule="auto"/>
              <w:jc w:val="center"/>
              <w:rPr>
                <w:b/>
                <w:bCs/>
                <w:sz w:val="20"/>
                <w:szCs w:val="20"/>
              </w:rPr>
            </w:pPr>
          </w:p>
        </w:tc>
        <w:tc>
          <w:tcPr>
            <w:tcW w:w="895" w:type="dxa"/>
          </w:tcPr>
          <w:p w14:paraId="7F9DA633" w14:textId="77777777" w:rsidR="00E619A4" w:rsidRDefault="00E619A4" w:rsidP="00E619A4">
            <w:pPr>
              <w:spacing w:line="360" w:lineRule="auto"/>
              <w:jc w:val="center"/>
              <w:rPr>
                <w:b/>
                <w:bCs/>
                <w:sz w:val="20"/>
                <w:szCs w:val="20"/>
              </w:rPr>
            </w:pPr>
          </w:p>
        </w:tc>
        <w:tc>
          <w:tcPr>
            <w:tcW w:w="895" w:type="dxa"/>
            <w:shd w:val="clear" w:color="auto" w:fill="auto"/>
          </w:tcPr>
          <w:p w14:paraId="5DFE004A" w14:textId="77777777" w:rsidR="00E619A4" w:rsidRDefault="00E619A4" w:rsidP="00E619A4">
            <w:pPr>
              <w:spacing w:line="360" w:lineRule="auto"/>
              <w:jc w:val="center"/>
              <w:rPr>
                <w:b/>
                <w:bCs/>
                <w:sz w:val="20"/>
                <w:szCs w:val="20"/>
              </w:rPr>
            </w:pPr>
          </w:p>
        </w:tc>
        <w:tc>
          <w:tcPr>
            <w:tcW w:w="994" w:type="dxa"/>
          </w:tcPr>
          <w:p w14:paraId="745E0A32" w14:textId="77777777" w:rsidR="00E619A4" w:rsidRDefault="00E619A4" w:rsidP="00E619A4">
            <w:pPr>
              <w:spacing w:line="360" w:lineRule="auto"/>
              <w:jc w:val="center"/>
              <w:rPr>
                <w:b/>
                <w:bCs/>
                <w:sz w:val="20"/>
                <w:szCs w:val="20"/>
              </w:rPr>
            </w:pPr>
            <w:r>
              <w:rPr>
                <w:b/>
                <w:bCs/>
                <w:sz w:val="20"/>
                <w:szCs w:val="20"/>
              </w:rPr>
              <w:t>02</w:t>
            </w:r>
          </w:p>
        </w:tc>
        <w:tc>
          <w:tcPr>
            <w:tcW w:w="851" w:type="dxa"/>
          </w:tcPr>
          <w:p w14:paraId="56BA0EE8" w14:textId="77777777" w:rsidR="00E619A4" w:rsidRDefault="00E619A4" w:rsidP="00E619A4">
            <w:pPr>
              <w:spacing w:line="360" w:lineRule="auto"/>
              <w:jc w:val="center"/>
              <w:rPr>
                <w:b/>
                <w:bCs/>
                <w:sz w:val="20"/>
                <w:szCs w:val="20"/>
              </w:rPr>
            </w:pPr>
            <w:r>
              <w:rPr>
                <w:b/>
                <w:bCs/>
                <w:sz w:val="20"/>
                <w:szCs w:val="20"/>
              </w:rPr>
              <w:t>150</w:t>
            </w:r>
          </w:p>
        </w:tc>
        <w:tc>
          <w:tcPr>
            <w:tcW w:w="1080" w:type="dxa"/>
          </w:tcPr>
          <w:p w14:paraId="3ADAC61B" w14:textId="77777777" w:rsidR="00E619A4" w:rsidRDefault="00E619A4" w:rsidP="00E619A4">
            <w:pPr>
              <w:spacing w:line="360" w:lineRule="auto"/>
              <w:rPr>
                <w:b/>
                <w:bCs/>
                <w:sz w:val="20"/>
                <w:szCs w:val="20"/>
              </w:rPr>
            </w:pPr>
          </w:p>
        </w:tc>
        <w:tc>
          <w:tcPr>
            <w:tcW w:w="992" w:type="dxa"/>
            <w:shd w:val="clear" w:color="auto" w:fill="auto"/>
            <w:vAlign w:val="center"/>
          </w:tcPr>
          <w:p w14:paraId="75EEBBE4"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62AB21F9" w14:textId="77777777" w:rsidR="00E619A4" w:rsidRPr="008240FF" w:rsidRDefault="00E619A4" w:rsidP="00E619A4">
            <w:pPr>
              <w:spacing w:line="360" w:lineRule="auto"/>
              <w:jc w:val="center"/>
              <w:rPr>
                <w:b/>
                <w:bCs/>
                <w:sz w:val="20"/>
                <w:szCs w:val="20"/>
              </w:rPr>
            </w:pPr>
          </w:p>
        </w:tc>
        <w:tc>
          <w:tcPr>
            <w:tcW w:w="1134" w:type="dxa"/>
            <w:shd w:val="clear" w:color="auto" w:fill="auto"/>
            <w:vAlign w:val="center"/>
          </w:tcPr>
          <w:p w14:paraId="5A4328F1" w14:textId="77777777" w:rsidR="00E619A4" w:rsidRDefault="00E619A4" w:rsidP="00E619A4">
            <w:pPr>
              <w:spacing w:line="360" w:lineRule="auto"/>
              <w:jc w:val="center"/>
              <w:rPr>
                <w:b/>
                <w:bCs/>
                <w:sz w:val="20"/>
                <w:szCs w:val="20"/>
              </w:rPr>
            </w:pPr>
          </w:p>
        </w:tc>
      </w:tr>
      <w:tr w:rsidR="00E619A4" w14:paraId="39B702FC" w14:textId="77777777" w:rsidTr="00E619A4">
        <w:tc>
          <w:tcPr>
            <w:tcW w:w="3407" w:type="dxa"/>
            <w:shd w:val="clear" w:color="auto" w:fill="auto"/>
            <w:vAlign w:val="center"/>
          </w:tcPr>
          <w:p w14:paraId="10529D25" w14:textId="77777777" w:rsidR="00E619A4" w:rsidRDefault="00E619A4" w:rsidP="00E619A4">
            <w:pPr>
              <w:spacing w:line="360" w:lineRule="auto"/>
              <w:jc w:val="center"/>
              <w:rPr>
                <w:b/>
                <w:bCs/>
                <w:sz w:val="16"/>
                <w:szCs w:val="16"/>
              </w:rPr>
            </w:pPr>
            <w:r>
              <w:rPr>
                <w:b/>
                <w:bCs/>
                <w:sz w:val="16"/>
                <w:szCs w:val="16"/>
              </w:rPr>
              <w:t>SHOW DA VIRADA</w:t>
            </w:r>
          </w:p>
        </w:tc>
        <w:tc>
          <w:tcPr>
            <w:tcW w:w="1878" w:type="dxa"/>
            <w:shd w:val="clear" w:color="auto" w:fill="auto"/>
            <w:vAlign w:val="center"/>
          </w:tcPr>
          <w:p w14:paraId="4C63448C"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174979DE"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78D4E64D"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1A942211" w14:textId="77777777" w:rsidR="00E619A4" w:rsidRPr="008240FF" w:rsidRDefault="00E619A4" w:rsidP="00E619A4">
            <w:pPr>
              <w:spacing w:line="360" w:lineRule="auto"/>
              <w:jc w:val="center"/>
              <w:rPr>
                <w:b/>
                <w:bCs/>
                <w:sz w:val="20"/>
                <w:szCs w:val="20"/>
              </w:rPr>
            </w:pPr>
            <w:r>
              <w:rPr>
                <w:b/>
                <w:bCs/>
                <w:sz w:val="20"/>
                <w:szCs w:val="20"/>
              </w:rPr>
              <w:t>01</w:t>
            </w:r>
          </w:p>
        </w:tc>
        <w:tc>
          <w:tcPr>
            <w:tcW w:w="895" w:type="dxa"/>
          </w:tcPr>
          <w:p w14:paraId="3FEBB706" w14:textId="77777777" w:rsidR="00E619A4" w:rsidRDefault="00E619A4" w:rsidP="00E619A4">
            <w:pPr>
              <w:spacing w:line="360" w:lineRule="auto"/>
              <w:jc w:val="center"/>
              <w:rPr>
                <w:b/>
                <w:bCs/>
                <w:sz w:val="20"/>
                <w:szCs w:val="20"/>
              </w:rPr>
            </w:pPr>
          </w:p>
        </w:tc>
        <w:tc>
          <w:tcPr>
            <w:tcW w:w="895" w:type="dxa"/>
            <w:shd w:val="clear" w:color="auto" w:fill="auto"/>
          </w:tcPr>
          <w:p w14:paraId="50D93AA5" w14:textId="77777777" w:rsidR="00E619A4" w:rsidRDefault="00E619A4" w:rsidP="00E619A4">
            <w:pPr>
              <w:spacing w:line="360" w:lineRule="auto"/>
              <w:jc w:val="center"/>
              <w:rPr>
                <w:b/>
                <w:bCs/>
                <w:sz w:val="20"/>
                <w:szCs w:val="20"/>
              </w:rPr>
            </w:pPr>
          </w:p>
        </w:tc>
        <w:tc>
          <w:tcPr>
            <w:tcW w:w="994" w:type="dxa"/>
          </w:tcPr>
          <w:p w14:paraId="38ABA123" w14:textId="77777777" w:rsidR="00E619A4" w:rsidRDefault="00E619A4" w:rsidP="00E619A4">
            <w:pPr>
              <w:spacing w:line="360" w:lineRule="auto"/>
              <w:jc w:val="center"/>
              <w:rPr>
                <w:b/>
                <w:bCs/>
                <w:sz w:val="20"/>
                <w:szCs w:val="20"/>
              </w:rPr>
            </w:pPr>
          </w:p>
        </w:tc>
        <w:tc>
          <w:tcPr>
            <w:tcW w:w="851" w:type="dxa"/>
          </w:tcPr>
          <w:p w14:paraId="2B518359" w14:textId="77777777" w:rsidR="00E619A4" w:rsidRDefault="00E619A4" w:rsidP="00E619A4">
            <w:pPr>
              <w:spacing w:line="360" w:lineRule="auto"/>
              <w:jc w:val="center"/>
              <w:rPr>
                <w:b/>
                <w:bCs/>
                <w:sz w:val="20"/>
                <w:szCs w:val="20"/>
              </w:rPr>
            </w:pPr>
          </w:p>
        </w:tc>
        <w:tc>
          <w:tcPr>
            <w:tcW w:w="1080" w:type="dxa"/>
          </w:tcPr>
          <w:p w14:paraId="7128B9AE" w14:textId="77777777" w:rsidR="00E619A4" w:rsidRDefault="00E619A4" w:rsidP="00E619A4">
            <w:pPr>
              <w:spacing w:line="360" w:lineRule="auto"/>
              <w:jc w:val="center"/>
              <w:rPr>
                <w:b/>
                <w:bCs/>
                <w:sz w:val="20"/>
                <w:szCs w:val="20"/>
              </w:rPr>
            </w:pPr>
            <w:r>
              <w:rPr>
                <w:b/>
                <w:bCs/>
                <w:sz w:val="20"/>
                <w:szCs w:val="20"/>
              </w:rPr>
              <w:t>50</w:t>
            </w:r>
          </w:p>
        </w:tc>
        <w:tc>
          <w:tcPr>
            <w:tcW w:w="992" w:type="dxa"/>
            <w:shd w:val="clear" w:color="auto" w:fill="auto"/>
            <w:vAlign w:val="center"/>
          </w:tcPr>
          <w:p w14:paraId="42684BEF"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3635F641" w14:textId="77777777" w:rsidR="00E619A4" w:rsidRPr="008240FF" w:rsidRDefault="00E619A4" w:rsidP="00E619A4">
            <w:pPr>
              <w:spacing w:line="360" w:lineRule="auto"/>
              <w:jc w:val="center"/>
              <w:rPr>
                <w:b/>
                <w:bCs/>
                <w:sz w:val="20"/>
                <w:szCs w:val="20"/>
              </w:rPr>
            </w:pPr>
            <w:r>
              <w:rPr>
                <w:b/>
                <w:bCs/>
                <w:sz w:val="20"/>
                <w:szCs w:val="20"/>
              </w:rPr>
              <w:t>01</w:t>
            </w:r>
          </w:p>
        </w:tc>
        <w:tc>
          <w:tcPr>
            <w:tcW w:w="1134" w:type="dxa"/>
            <w:shd w:val="clear" w:color="auto" w:fill="auto"/>
            <w:vAlign w:val="center"/>
          </w:tcPr>
          <w:p w14:paraId="4F34DAB4" w14:textId="77777777" w:rsidR="00E619A4" w:rsidRDefault="00E619A4" w:rsidP="00E619A4">
            <w:pPr>
              <w:spacing w:line="360" w:lineRule="auto"/>
              <w:jc w:val="center"/>
              <w:rPr>
                <w:b/>
                <w:bCs/>
                <w:sz w:val="20"/>
                <w:szCs w:val="20"/>
              </w:rPr>
            </w:pPr>
            <w:r>
              <w:rPr>
                <w:b/>
                <w:bCs/>
                <w:sz w:val="20"/>
                <w:szCs w:val="20"/>
              </w:rPr>
              <w:t>05</w:t>
            </w:r>
          </w:p>
        </w:tc>
      </w:tr>
      <w:tr w:rsidR="00E619A4" w14:paraId="771831F1" w14:textId="77777777" w:rsidTr="00E619A4">
        <w:tc>
          <w:tcPr>
            <w:tcW w:w="3407" w:type="dxa"/>
            <w:shd w:val="clear" w:color="auto" w:fill="auto"/>
            <w:vAlign w:val="center"/>
          </w:tcPr>
          <w:p w14:paraId="3CFA3DFC" w14:textId="77777777" w:rsidR="00E619A4" w:rsidRDefault="00E619A4" w:rsidP="00E619A4">
            <w:pPr>
              <w:spacing w:line="360" w:lineRule="auto"/>
              <w:jc w:val="center"/>
              <w:rPr>
                <w:b/>
                <w:bCs/>
                <w:sz w:val="16"/>
                <w:szCs w:val="16"/>
              </w:rPr>
            </w:pPr>
            <w:r>
              <w:rPr>
                <w:b/>
                <w:bCs/>
                <w:sz w:val="16"/>
                <w:szCs w:val="16"/>
              </w:rPr>
              <w:t>DESAFIO DOS ANJOS (CICLISMO)</w:t>
            </w:r>
          </w:p>
        </w:tc>
        <w:tc>
          <w:tcPr>
            <w:tcW w:w="1878" w:type="dxa"/>
            <w:shd w:val="clear" w:color="auto" w:fill="auto"/>
            <w:vAlign w:val="center"/>
          </w:tcPr>
          <w:p w14:paraId="6728CE7A" w14:textId="77777777" w:rsidR="00E619A4" w:rsidRDefault="00E619A4" w:rsidP="00E619A4">
            <w:pPr>
              <w:spacing w:line="360" w:lineRule="auto"/>
              <w:jc w:val="center"/>
              <w:rPr>
                <w:b/>
                <w:bCs/>
                <w:sz w:val="16"/>
                <w:szCs w:val="16"/>
              </w:rPr>
            </w:pPr>
            <w:r>
              <w:rPr>
                <w:b/>
                <w:bCs/>
                <w:sz w:val="16"/>
                <w:szCs w:val="16"/>
              </w:rPr>
              <w:t xml:space="preserve">SANTUÁRIO SÃO </w:t>
            </w:r>
          </w:p>
          <w:p w14:paraId="238607AC" w14:textId="77777777" w:rsidR="00E619A4" w:rsidRDefault="00E619A4" w:rsidP="00E619A4">
            <w:pPr>
              <w:spacing w:line="360" w:lineRule="auto"/>
              <w:jc w:val="center"/>
              <w:rPr>
                <w:b/>
                <w:bCs/>
                <w:sz w:val="16"/>
                <w:szCs w:val="16"/>
              </w:rPr>
            </w:pPr>
            <w:r>
              <w:rPr>
                <w:b/>
                <w:bCs/>
                <w:sz w:val="16"/>
                <w:szCs w:val="16"/>
              </w:rPr>
              <w:t>MIGUEM ARCANJO</w:t>
            </w:r>
          </w:p>
        </w:tc>
        <w:tc>
          <w:tcPr>
            <w:tcW w:w="776" w:type="dxa"/>
            <w:shd w:val="clear" w:color="auto" w:fill="auto"/>
            <w:vAlign w:val="center"/>
          </w:tcPr>
          <w:p w14:paraId="67E113CB"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40C1496F"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522AF65F" w14:textId="77777777" w:rsidR="00E619A4" w:rsidRDefault="00E619A4" w:rsidP="00E619A4">
            <w:pPr>
              <w:spacing w:line="360" w:lineRule="auto"/>
              <w:jc w:val="center"/>
              <w:rPr>
                <w:b/>
                <w:bCs/>
                <w:sz w:val="20"/>
                <w:szCs w:val="20"/>
              </w:rPr>
            </w:pPr>
          </w:p>
        </w:tc>
        <w:tc>
          <w:tcPr>
            <w:tcW w:w="895" w:type="dxa"/>
          </w:tcPr>
          <w:p w14:paraId="553A8C8D" w14:textId="77777777" w:rsidR="00E619A4" w:rsidRDefault="00E619A4" w:rsidP="00E619A4">
            <w:pPr>
              <w:spacing w:line="360" w:lineRule="auto"/>
              <w:jc w:val="center"/>
              <w:rPr>
                <w:b/>
                <w:bCs/>
                <w:sz w:val="20"/>
                <w:szCs w:val="20"/>
              </w:rPr>
            </w:pPr>
          </w:p>
        </w:tc>
        <w:tc>
          <w:tcPr>
            <w:tcW w:w="895" w:type="dxa"/>
            <w:shd w:val="clear" w:color="auto" w:fill="auto"/>
          </w:tcPr>
          <w:p w14:paraId="422EE898" w14:textId="77777777" w:rsidR="00E619A4" w:rsidRDefault="00E619A4" w:rsidP="00E619A4">
            <w:pPr>
              <w:spacing w:line="360" w:lineRule="auto"/>
              <w:jc w:val="center"/>
              <w:rPr>
                <w:b/>
                <w:bCs/>
                <w:sz w:val="20"/>
                <w:szCs w:val="20"/>
              </w:rPr>
            </w:pPr>
          </w:p>
        </w:tc>
        <w:tc>
          <w:tcPr>
            <w:tcW w:w="994" w:type="dxa"/>
          </w:tcPr>
          <w:p w14:paraId="1C9DF439" w14:textId="77777777" w:rsidR="00E619A4" w:rsidRDefault="00E619A4" w:rsidP="00E619A4">
            <w:pPr>
              <w:spacing w:line="360" w:lineRule="auto"/>
              <w:jc w:val="center"/>
              <w:rPr>
                <w:b/>
                <w:bCs/>
                <w:sz w:val="20"/>
                <w:szCs w:val="20"/>
              </w:rPr>
            </w:pPr>
          </w:p>
        </w:tc>
        <w:tc>
          <w:tcPr>
            <w:tcW w:w="851" w:type="dxa"/>
          </w:tcPr>
          <w:p w14:paraId="72AF02D9" w14:textId="77777777" w:rsidR="00E619A4" w:rsidRDefault="00E619A4" w:rsidP="00E619A4">
            <w:pPr>
              <w:spacing w:line="360" w:lineRule="auto"/>
              <w:jc w:val="center"/>
              <w:rPr>
                <w:b/>
                <w:bCs/>
                <w:sz w:val="20"/>
                <w:szCs w:val="20"/>
              </w:rPr>
            </w:pPr>
            <w:r>
              <w:rPr>
                <w:b/>
                <w:bCs/>
                <w:sz w:val="20"/>
                <w:szCs w:val="20"/>
              </w:rPr>
              <w:t>15</w:t>
            </w:r>
          </w:p>
        </w:tc>
        <w:tc>
          <w:tcPr>
            <w:tcW w:w="1080" w:type="dxa"/>
          </w:tcPr>
          <w:p w14:paraId="3F0D3E5C" w14:textId="77777777" w:rsidR="00E619A4" w:rsidRDefault="00E619A4" w:rsidP="00E619A4">
            <w:pPr>
              <w:spacing w:line="360" w:lineRule="auto"/>
              <w:jc w:val="center"/>
              <w:rPr>
                <w:b/>
                <w:bCs/>
                <w:sz w:val="20"/>
                <w:szCs w:val="20"/>
              </w:rPr>
            </w:pPr>
            <w:r>
              <w:rPr>
                <w:b/>
                <w:bCs/>
                <w:sz w:val="20"/>
                <w:szCs w:val="20"/>
              </w:rPr>
              <w:t>100</w:t>
            </w:r>
          </w:p>
        </w:tc>
        <w:tc>
          <w:tcPr>
            <w:tcW w:w="992" w:type="dxa"/>
            <w:shd w:val="clear" w:color="auto" w:fill="auto"/>
            <w:vAlign w:val="center"/>
          </w:tcPr>
          <w:p w14:paraId="7A1E2F40" w14:textId="77777777" w:rsidR="00E619A4" w:rsidRDefault="00E619A4" w:rsidP="00E619A4">
            <w:pPr>
              <w:spacing w:line="360" w:lineRule="auto"/>
              <w:jc w:val="center"/>
              <w:rPr>
                <w:b/>
                <w:bCs/>
                <w:sz w:val="20"/>
                <w:szCs w:val="20"/>
              </w:rPr>
            </w:pPr>
            <w:r>
              <w:rPr>
                <w:b/>
                <w:bCs/>
                <w:sz w:val="20"/>
                <w:szCs w:val="20"/>
              </w:rPr>
              <w:t>100m</w:t>
            </w:r>
          </w:p>
        </w:tc>
        <w:tc>
          <w:tcPr>
            <w:tcW w:w="1134" w:type="dxa"/>
            <w:shd w:val="clear" w:color="auto" w:fill="auto"/>
            <w:vAlign w:val="center"/>
          </w:tcPr>
          <w:p w14:paraId="7307B6AA"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09F780E3" w14:textId="77777777" w:rsidR="00E619A4" w:rsidRDefault="00E619A4" w:rsidP="00E619A4">
            <w:pPr>
              <w:spacing w:line="360" w:lineRule="auto"/>
              <w:jc w:val="center"/>
              <w:rPr>
                <w:b/>
                <w:bCs/>
                <w:sz w:val="20"/>
                <w:szCs w:val="20"/>
              </w:rPr>
            </w:pPr>
          </w:p>
        </w:tc>
      </w:tr>
      <w:tr w:rsidR="00E619A4" w14:paraId="7DE72F44" w14:textId="77777777" w:rsidTr="00E619A4">
        <w:tc>
          <w:tcPr>
            <w:tcW w:w="3407" w:type="dxa"/>
            <w:shd w:val="clear" w:color="auto" w:fill="auto"/>
            <w:vAlign w:val="center"/>
          </w:tcPr>
          <w:p w14:paraId="7640F491" w14:textId="77777777" w:rsidR="00E619A4" w:rsidRDefault="00E619A4" w:rsidP="00E619A4">
            <w:pPr>
              <w:spacing w:line="360" w:lineRule="auto"/>
              <w:jc w:val="center"/>
              <w:rPr>
                <w:b/>
                <w:bCs/>
                <w:sz w:val="16"/>
                <w:szCs w:val="16"/>
              </w:rPr>
            </w:pPr>
            <w:r>
              <w:rPr>
                <w:b/>
                <w:bCs/>
                <w:sz w:val="16"/>
                <w:szCs w:val="16"/>
              </w:rPr>
              <w:t>PROJETO FILMES AO LIVRE</w:t>
            </w:r>
          </w:p>
        </w:tc>
        <w:tc>
          <w:tcPr>
            <w:tcW w:w="1878" w:type="dxa"/>
            <w:shd w:val="clear" w:color="auto" w:fill="auto"/>
            <w:vAlign w:val="center"/>
          </w:tcPr>
          <w:p w14:paraId="34F34EFF" w14:textId="77777777" w:rsidR="00E619A4" w:rsidRDefault="00E619A4" w:rsidP="00E619A4">
            <w:pPr>
              <w:spacing w:line="360" w:lineRule="auto"/>
              <w:jc w:val="center"/>
              <w:rPr>
                <w:b/>
                <w:bCs/>
                <w:sz w:val="16"/>
                <w:szCs w:val="16"/>
              </w:rPr>
            </w:pPr>
            <w:r>
              <w:rPr>
                <w:b/>
                <w:bCs/>
                <w:sz w:val="16"/>
                <w:szCs w:val="16"/>
              </w:rPr>
              <w:t>PARQUE DO POVO</w:t>
            </w:r>
          </w:p>
        </w:tc>
        <w:tc>
          <w:tcPr>
            <w:tcW w:w="776" w:type="dxa"/>
            <w:shd w:val="clear" w:color="auto" w:fill="auto"/>
            <w:vAlign w:val="center"/>
          </w:tcPr>
          <w:p w14:paraId="752A4AE6"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72885795"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7394DD0C" w14:textId="77777777" w:rsidR="00E619A4" w:rsidRDefault="00E619A4" w:rsidP="00E619A4">
            <w:pPr>
              <w:spacing w:line="360" w:lineRule="auto"/>
              <w:jc w:val="center"/>
              <w:rPr>
                <w:b/>
                <w:bCs/>
                <w:sz w:val="20"/>
                <w:szCs w:val="20"/>
              </w:rPr>
            </w:pPr>
          </w:p>
        </w:tc>
        <w:tc>
          <w:tcPr>
            <w:tcW w:w="895" w:type="dxa"/>
          </w:tcPr>
          <w:p w14:paraId="30F1012F" w14:textId="77777777" w:rsidR="00E619A4" w:rsidRDefault="00E619A4" w:rsidP="00E619A4">
            <w:pPr>
              <w:spacing w:line="360" w:lineRule="auto"/>
              <w:jc w:val="center"/>
              <w:rPr>
                <w:b/>
                <w:bCs/>
                <w:sz w:val="20"/>
                <w:szCs w:val="20"/>
              </w:rPr>
            </w:pPr>
          </w:p>
        </w:tc>
        <w:tc>
          <w:tcPr>
            <w:tcW w:w="895" w:type="dxa"/>
            <w:shd w:val="clear" w:color="auto" w:fill="auto"/>
          </w:tcPr>
          <w:p w14:paraId="28C72A3D" w14:textId="77777777" w:rsidR="00E619A4" w:rsidRDefault="00E619A4" w:rsidP="00E619A4">
            <w:pPr>
              <w:spacing w:line="360" w:lineRule="auto"/>
              <w:jc w:val="center"/>
              <w:rPr>
                <w:b/>
                <w:bCs/>
                <w:sz w:val="20"/>
                <w:szCs w:val="20"/>
              </w:rPr>
            </w:pPr>
          </w:p>
        </w:tc>
        <w:tc>
          <w:tcPr>
            <w:tcW w:w="994" w:type="dxa"/>
          </w:tcPr>
          <w:p w14:paraId="7BAC288B" w14:textId="77777777" w:rsidR="00E619A4" w:rsidRDefault="00E619A4" w:rsidP="00E619A4">
            <w:pPr>
              <w:spacing w:line="360" w:lineRule="auto"/>
              <w:jc w:val="center"/>
              <w:rPr>
                <w:b/>
                <w:bCs/>
                <w:sz w:val="20"/>
                <w:szCs w:val="20"/>
              </w:rPr>
            </w:pPr>
          </w:p>
        </w:tc>
        <w:tc>
          <w:tcPr>
            <w:tcW w:w="851" w:type="dxa"/>
          </w:tcPr>
          <w:p w14:paraId="169C5A27" w14:textId="77777777" w:rsidR="00E619A4" w:rsidRDefault="00E619A4" w:rsidP="00E619A4">
            <w:pPr>
              <w:spacing w:line="360" w:lineRule="auto"/>
              <w:jc w:val="center"/>
              <w:rPr>
                <w:b/>
                <w:bCs/>
                <w:sz w:val="20"/>
                <w:szCs w:val="20"/>
              </w:rPr>
            </w:pPr>
            <w:r>
              <w:rPr>
                <w:b/>
                <w:bCs/>
                <w:sz w:val="20"/>
                <w:szCs w:val="20"/>
              </w:rPr>
              <w:t>15</w:t>
            </w:r>
          </w:p>
        </w:tc>
        <w:tc>
          <w:tcPr>
            <w:tcW w:w="1080" w:type="dxa"/>
          </w:tcPr>
          <w:p w14:paraId="073B552D" w14:textId="77777777" w:rsidR="00E619A4" w:rsidRDefault="00E619A4" w:rsidP="00E619A4">
            <w:pPr>
              <w:spacing w:line="360" w:lineRule="auto"/>
              <w:jc w:val="center"/>
              <w:rPr>
                <w:b/>
                <w:bCs/>
                <w:sz w:val="20"/>
                <w:szCs w:val="20"/>
              </w:rPr>
            </w:pPr>
            <w:r>
              <w:rPr>
                <w:b/>
                <w:bCs/>
                <w:sz w:val="20"/>
                <w:szCs w:val="20"/>
              </w:rPr>
              <w:t>500</w:t>
            </w:r>
          </w:p>
        </w:tc>
        <w:tc>
          <w:tcPr>
            <w:tcW w:w="992" w:type="dxa"/>
            <w:shd w:val="clear" w:color="auto" w:fill="auto"/>
            <w:vAlign w:val="center"/>
          </w:tcPr>
          <w:p w14:paraId="0A3F4C02"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3953A618"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5917B77E" w14:textId="77777777" w:rsidR="00E619A4" w:rsidRDefault="00E619A4" w:rsidP="00E619A4">
            <w:pPr>
              <w:spacing w:line="360" w:lineRule="auto"/>
              <w:jc w:val="center"/>
              <w:rPr>
                <w:b/>
                <w:bCs/>
                <w:sz w:val="20"/>
                <w:szCs w:val="20"/>
              </w:rPr>
            </w:pPr>
          </w:p>
        </w:tc>
      </w:tr>
      <w:tr w:rsidR="00E619A4" w14:paraId="3C84B196" w14:textId="77777777" w:rsidTr="00E619A4">
        <w:tc>
          <w:tcPr>
            <w:tcW w:w="3407" w:type="dxa"/>
            <w:shd w:val="clear" w:color="auto" w:fill="auto"/>
            <w:vAlign w:val="center"/>
          </w:tcPr>
          <w:p w14:paraId="290D4362" w14:textId="77777777" w:rsidR="00E619A4" w:rsidRDefault="00E619A4" w:rsidP="00E619A4">
            <w:pPr>
              <w:spacing w:line="360" w:lineRule="auto"/>
              <w:jc w:val="center"/>
              <w:rPr>
                <w:b/>
                <w:bCs/>
                <w:sz w:val="16"/>
                <w:szCs w:val="16"/>
              </w:rPr>
            </w:pPr>
            <w:r>
              <w:rPr>
                <w:b/>
                <w:bCs/>
                <w:sz w:val="16"/>
                <w:szCs w:val="16"/>
              </w:rPr>
              <w:t>EXPOBAN</w:t>
            </w:r>
          </w:p>
        </w:tc>
        <w:tc>
          <w:tcPr>
            <w:tcW w:w="1878" w:type="dxa"/>
            <w:shd w:val="clear" w:color="auto" w:fill="auto"/>
            <w:vAlign w:val="center"/>
          </w:tcPr>
          <w:p w14:paraId="7CDECDDB" w14:textId="77777777" w:rsidR="00E619A4" w:rsidRDefault="00E619A4" w:rsidP="00E619A4">
            <w:pPr>
              <w:spacing w:line="360" w:lineRule="auto"/>
              <w:jc w:val="center"/>
              <w:rPr>
                <w:b/>
                <w:bCs/>
                <w:sz w:val="16"/>
                <w:szCs w:val="16"/>
              </w:rPr>
            </w:pPr>
            <w:r>
              <w:rPr>
                <w:b/>
                <w:bCs/>
                <w:sz w:val="16"/>
                <w:szCs w:val="16"/>
              </w:rPr>
              <w:t>EXPOBAN</w:t>
            </w:r>
          </w:p>
        </w:tc>
        <w:tc>
          <w:tcPr>
            <w:tcW w:w="776" w:type="dxa"/>
            <w:shd w:val="clear" w:color="auto" w:fill="auto"/>
            <w:vAlign w:val="center"/>
          </w:tcPr>
          <w:p w14:paraId="0A8C40CD" w14:textId="77777777" w:rsidR="00E619A4" w:rsidRPr="008240FF" w:rsidRDefault="00E619A4" w:rsidP="00E619A4">
            <w:pPr>
              <w:spacing w:line="360" w:lineRule="auto"/>
              <w:jc w:val="center"/>
              <w:rPr>
                <w:b/>
                <w:bCs/>
                <w:sz w:val="20"/>
                <w:szCs w:val="20"/>
              </w:rPr>
            </w:pPr>
          </w:p>
        </w:tc>
        <w:tc>
          <w:tcPr>
            <w:tcW w:w="776" w:type="dxa"/>
            <w:shd w:val="clear" w:color="auto" w:fill="auto"/>
            <w:vAlign w:val="center"/>
          </w:tcPr>
          <w:p w14:paraId="419E9DDD" w14:textId="77777777" w:rsidR="00E619A4" w:rsidRDefault="00E619A4" w:rsidP="00E619A4">
            <w:pPr>
              <w:spacing w:line="360" w:lineRule="auto"/>
              <w:jc w:val="center"/>
              <w:rPr>
                <w:b/>
                <w:bCs/>
                <w:sz w:val="20"/>
                <w:szCs w:val="20"/>
              </w:rPr>
            </w:pPr>
          </w:p>
        </w:tc>
        <w:tc>
          <w:tcPr>
            <w:tcW w:w="776" w:type="dxa"/>
            <w:shd w:val="clear" w:color="auto" w:fill="auto"/>
            <w:vAlign w:val="center"/>
          </w:tcPr>
          <w:p w14:paraId="7D1AF342" w14:textId="77777777" w:rsidR="00E619A4" w:rsidRDefault="00E619A4" w:rsidP="00E619A4">
            <w:pPr>
              <w:spacing w:line="360" w:lineRule="auto"/>
              <w:jc w:val="center"/>
              <w:rPr>
                <w:b/>
                <w:bCs/>
                <w:sz w:val="20"/>
                <w:szCs w:val="20"/>
              </w:rPr>
            </w:pPr>
          </w:p>
        </w:tc>
        <w:tc>
          <w:tcPr>
            <w:tcW w:w="895" w:type="dxa"/>
          </w:tcPr>
          <w:p w14:paraId="0DF3323A" w14:textId="77777777" w:rsidR="00E619A4" w:rsidRDefault="00E619A4" w:rsidP="00E619A4">
            <w:pPr>
              <w:spacing w:line="360" w:lineRule="auto"/>
              <w:jc w:val="center"/>
              <w:rPr>
                <w:b/>
                <w:bCs/>
                <w:sz w:val="20"/>
                <w:szCs w:val="20"/>
              </w:rPr>
            </w:pPr>
            <w:r>
              <w:rPr>
                <w:b/>
                <w:bCs/>
                <w:sz w:val="20"/>
                <w:szCs w:val="20"/>
              </w:rPr>
              <w:t>04</w:t>
            </w:r>
          </w:p>
        </w:tc>
        <w:tc>
          <w:tcPr>
            <w:tcW w:w="895" w:type="dxa"/>
            <w:shd w:val="clear" w:color="auto" w:fill="auto"/>
          </w:tcPr>
          <w:p w14:paraId="45DA894D" w14:textId="77777777" w:rsidR="00E619A4" w:rsidRDefault="00E619A4" w:rsidP="00E619A4">
            <w:pPr>
              <w:spacing w:line="360" w:lineRule="auto"/>
              <w:jc w:val="center"/>
              <w:rPr>
                <w:b/>
                <w:bCs/>
                <w:sz w:val="20"/>
                <w:szCs w:val="20"/>
              </w:rPr>
            </w:pPr>
          </w:p>
        </w:tc>
        <w:tc>
          <w:tcPr>
            <w:tcW w:w="994" w:type="dxa"/>
          </w:tcPr>
          <w:p w14:paraId="6BD22B95" w14:textId="77777777" w:rsidR="00E619A4" w:rsidRDefault="00E619A4" w:rsidP="00E619A4">
            <w:pPr>
              <w:spacing w:line="360" w:lineRule="auto"/>
              <w:jc w:val="center"/>
              <w:rPr>
                <w:b/>
                <w:bCs/>
                <w:sz w:val="20"/>
                <w:szCs w:val="20"/>
              </w:rPr>
            </w:pPr>
          </w:p>
        </w:tc>
        <w:tc>
          <w:tcPr>
            <w:tcW w:w="851" w:type="dxa"/>
          </w:tcPr>
          <w:p w14:paraId="78DEE072" w14:textId="77777777" w:rsidR="00E619A4" w:rsidRDefault="00E619A4" w:rsidP="00E619A4">
            <w:pPr>
              <w:spacing w:line="360" w:lineRule="auto"/>
              <w:jc w:val="center"/>
              <w:rPr>
                <w:b/>
                <w:bCs/>
                <w:sz w:val="20"/>
                <w:szCs w:val="20"/>
              </w:rPr>
            </w:pPr>
          </w:p>
        </w:tc>
        <w:tc>
          <w:tcPr>
            <w:tcW w:w="1080" w:type="dxa"/>
          </w:tcPr>
          <w:p w14:paraId="19557638" w14:textId="77777777" w:rsidR="00E619A4" w:rsidRDefault="00E619A4" w:rsidP="00E619A4">
            <w:pPr>
              <w:spacing w:line="360" w:lineRule="auto"/>
              <w:jc w:val="center"/>
              <w:rPr>
                <w:b/>
                <w:bCs/>
                <w:sz w:val="20"/>
                <w:szCs w:val="20"/>
              </w:rPr>
            </w:pPr>
          </w:p>
        </w:tc>
        <w:tc>
          <w:tcPr>
            <w:tcW w:w="992" w:type="dxa"/>
            <w:shd w:val="clear" w:color="auto" w:fill="auto"/>
            <w:vAlign w:val="center"/>
          </w:tcPr>
          <w:p w14:paraId="7EA4FF1B" w14:textId="77777777" w:rsidR="00E619A4" w:rsidRDefault="00E619A4" w:rsidP="00E619A4">
            <w:pPr>
              <w:spacing w:line="360" w:lineRule="auto"/>
              <w:jc w:val="center"/>
              <w:rPr>
                <w:b/>
                <w:bCs/>
                <w:sz w:val="20"/>
                <w:szCs w:val="20"/>
              </w:rPr>
            </w:pPr>
          </w:p>
        </w:tc>
        <w:tc>
          <w:tcPr>
            <w:tcW w:w="1134" w:type="dxa"/>
            <w:shd w:val="clear" w:color="auto" w:fill="auto"/>
            <w:vAlign w:val="center"/>
          </w:tcPr>
          <w:p w14:paraId="1ADBBAED" w14:textId="77777777" w:rsidR="00E619A4" w:rsidRDefault="00E619A4" w:rsidP="00E619A4">
            <w:pPr>
              <w:spacing w:line="360" w:lineRule="auto"/>
              <w:jc w:val="center"/>
              <w:rPr>
                <w:b/>
                <w:bCs/>
                <w:sz w:val="20"/>
                <w:szCs w:val="20"/>
              </w:rPr>
            </w:pPr>
            <w:r>
              <w:rPr>
                <w:b/>
                <w:bCs/>
                <w:sz w:val="20"/>
                <w:szCs w:val="20"/>
              </w:rPr>
              <w:t>12</w:t>
            </w:r>
          </w:p>
        </w:tc>
        <w:tc>
          <w:tcPr>
            <w:tcW w:w="1134" w:type="dxa"/>
            <w:shd w:val="clear" w:color="auto" w:fill="auto"/>
            <w:vAlign w:val="center"/>
          </w:tcPr>
          <w:p w14:paraId="7A9EE358" w14:textId="77777777" w:rsidR="00E619A4" w:rsidRDefault="00E619A4" w:rsidP="00E619A4">
            <w:pPr>
              <w:spacing w:line="360" w:lineRule="auto"/>
              <w:jc w:val="center"/>
              <w:rPr>
                <w:b/>
                <w:bCs/>
                <w:sz w:val="20"/>
                <w:szCs w:val="20"/>
              </w:rPr>
            </w:pPr>
            <w:r>
              <w:rPr>
                <w:b/>
                <w:bCs/>
                <w:sz w:val="20"/>
                <w:szCs w:val="20"/>
              </w:rPr>
              <w:t>120</w:t>
            </w:r>
          </w:p>
        </w:tc>
      </w:tr>
      <w:tr w:rsidR="00E619A4" w14:paraId="79FB6547" w14:textId="77777777" w:rsidTr="00E619A4">
        <w:tc>
          <w:tcPr>
            <w:tcW w:w="3407" w:type="dxa"/>
            <w:shd w:val="clear" w:color="auto" w:fill="BFBFBF" w:themeFill="background1" w:themeFillShade="BF"/>
            <w:vAlign w:val="center"/>
          </w:tcPr>
          <w:p w14:paraId="499DA2D4" w14:textId="77777777" w:rsidR="00E619A4" w:rsidRDefault="00E619A4" w:rsidP="00E619A4">
            <w:pPr>
              <w:spacing w:line="360" w:lineRule="auto"/>
              <w:jc w:val="center"/>
              <w:rPr>
                <w:b/>
                <w:bCs/>
                <w:sz w:val="16"/>
                <w:szCs w:val="16"/>
              </w:rPr>
            </w:pPr>
            <w:r>
              <w:rPr>
                <w:b/>
                <w:bCs/>
                <w:sz w:val="16"/>
                <w:szCs w:val="16"/>
              </w:rPr>
              <w:t>TOTAL</w:t>
            </w:r>
          </w:p>
        </w:tc>
        <w:tc>
          <w:tcPr>
            <w:tcW w:w="1878" w:type="dxa"/>
            <w:shd w:val="clear" w:color="auto" w:fill="BFBFBF" w:themeFill="background1" w:themeFillShade="BF"/>
            <w:vAlign w:val="center"/>
          </w:tcPr>
          <w:p w14:paraId="3F7C88F7" w14:textId="77777777" w:rsidR="00E619A4" w:rsidRDefault="00E619A4" w:rsidP="00E619A4">
            <w:pPr>
              <w:spacing w:line="360" w:lineRule="auto"/>
              <w:jc w:val="center"/>
              <w:rPr>
                <w:b/>
                <w:bCs/>
                <w:sz w:val="16"/>
                <w:szCs w:val="16"/>
              </w:rPr>
            </w:pPr>
          </w:p>
        </w:tc>
        <w:tc>
          <w:tcPr>
            <w:tcW w:w="776" w:type="dxa"/>
            <w:shd w:val="clear" w:color="auto" w:fill="BFBFBF" w:themeFill="background1" w:themeFillShade="BF"/>
            <w:vAlign w:val="center"/>
          </w:tcPr>
          <w:p w14:paraId="279F3F6D" w14:textId="77777777" w:rsidR="00E619A4" w:rsidRPr="008240FF" w:rsidRDefault="00E619A4" w:rsidP="00E619A4">
            <w:pPr>
              <w:spacing w:line="360" w:lineRule="auto"/>
              <w:jc w:val="center"/>
              <w:rPr>
                <w:b/>
                <w:bCs/>
                <w:sz w:val="20"/>
                <w:szCs w:val="20"/>
              </w:rPr>
            </w:pPr>
            <w:r>
              <w:rPr>
                <w:b/>
                <w:bCs/>
                <w:sz w:val="20"/>
                <w:szCs w:val="20"/>
              </w:rPr>
              <w:t>06</w:t>
            </w:r>
          </w:p>
        </w:tc>
        <w:tc>
          <w:tcPr>
            <w:tcW w:w="776" w:type="dxa"/>
            <w:shd w:val="clear" w:color="auto" w:fill="BFBFBF" w:themeFill="background1" w:themeFillShade="BF"/>
            <w:vAlign w:val="center"/>
          </w:tcPr>
          <w:p w14:paraId="23510E51" w14:textId="77777777" w:rsidR="00E619A4" w:rsidRDefault="00E619A4" w:rsidP="00E619A4">
            <w:pPr>
              <w:spacing w:line="360" w:lineRule="auto"/>
              <w:jc w:val="center"/>
              <w:rPr>
                <w:b/>
                <w:bCs/>
                <w:sz w:val="20"/>
                <w:szCs w:val="20"/>
              </w:rPr>
            </w:pPr>
            <w:r>
              <w:rPr>
                <w:b/>
                <w:bCs/>
                <w:sz w:val="20"/>
                <w:szCs w:val="20"/>
              </w:rPr>
              <w:t>08</w:t>
            </w:r>
          </w:p>
        </w:tc>
        <w:tc>
          <w:tcPr>
            <w:tcW w:w="776" w:type="dxa"/>
            <w:shd w:val="clear" w:color="auto" w:fill="BFBFBF" w:themeFill="background1" w:themeFillShade="BF"/>
            <w:vAlign w:val="center"/>
          </w:tcPr>
          <w:p w14:paraId="779F0B78" w14:textId="77777777" w:rsidR="00E619A4" w:rsidRDefault="00E619A4" w:rsidP="00E619A4">
            <w:pPr>
              <w:spacing w:line="360" w:lineRule="auto"/>
              <w:jc w:val="center"/>
              <w:rPr>
                <w:b/>
                <w:bCs/>
                <w:sz w:val="20"/>
                <w:szCs w:val="20"/>
              </w:rPr>
            </w:pPr>
            <w:r>
              <w:rPr>
                <w:b/>
                <w:bCs/>
                <w:sz w:val="20"/>
                <w:szCs w:val="20"/>
              </w:rPr>
              <w:t>03</w:t>
            </w:r>
          </w:p>
        </w:tc>
        <w:tc>
          <w:tcPr>
            <w:tcW w:w="895" w:type="dxa"/>
            <w:shd w:val="clear" w:color="auto" w:fill="BFBFBF" w:themeFill="background1" w:themeFillShade="BF"/>
          </w:tcPr>
          <w:p w14:paraId="2B87F6D4" w14:textId="77777777" w:rsidR="00E619A4" w:rsidRDefault="00E619A4" w:rsidP="00E619A4">
            <w:pPr>
              <w:spacing w:line="360" w:lineRule="auto"/>
              <w:jc w:val="center"/>
              <w:rPr>
                <w:b/>
                <w:bCs/>
                <w:sz w:val="20"/>
                <w:szCs w:val="20"/>
              </w:rPr>
            </w:pPr>
            <w:r>
              <w:rPr>
                <w:b/>
                <w:bCs/>
                <w:sz w:val="20"/>
                <w:szCs w:val="20"/>
              </w:rPr>
              <w:t>04</w:t>
            </w:r>
          </w:p>
        </w:tc>
        <w:tc>
          <w:tcPr>
            <w:tcW w:w="895" w:type="dxa"/>
            <w:shd w:val="clear" w:color="auto" w:fill="BFBFBF" w:themeFill="background1" w:themeFillShade="BF"/>
          </w:tcPr>
          <w:p w14:paraId="1A14DCCA" w14:textId="77777777" w:rsidR="00E619A4" w:rsidRDefault="00E619A4" w:rsidP="00E619A4">
            <w:pPr>
              <w:spacing w:line="360" w:lineRule="auto"/>
              <w:jc w:val="center"/>
              <w:rPr>
                <w:b/>
                <w:bCs/>
                <w:sz w:val="20"/>
                <w:szCs w:val="20"/>
              </w:rPr>
            </w:pPr>
            <w:r>
              <w:rPr>
                <w:b/>
                <w:bCs/>
                <w:sz w:val="20"/>
                <w:szCs w:val="20"/>
              </w:rPr>
              <w:t>10</w:t>
            </w:r>
          </w:p>
        </w:tc>
        <w:tc>
          <w:tcPr>
            <w:tcW w:w="994" w:type="dxa"/>
            <w:shd w:val="clear" w:color="auto" w:fill="BFBFBF" w:themeFill="background1" w:themeFillShade="BF"/>
          </w:tcPr>
          <w:p w14:paraId="2D66E695" w14:textId="77777777" w:rsidR="00E619A4" w:rsidRDefault="00E619A4" w:rsidP="00E619A4">
            <w:pPr>
              <w:spacing w:line="360" w:lineRule="auto"/>
              <w:jc w:val="center"/>
              <w:rPr>
                <w:b/>
                <w:bCs/>
                <w:sz w:val="20"/>
                <w:szCs w:val="20"/>
              </w:rPr>
            </w:pPr>
            <w:r>
              <w:rPr>
                <w:b/>
                <w:bCs/>
                <w:sz w:val="20"/>
                <w:szCs w:val="20"/>
              </w:rPr>
              <w:t>20</w:t>
            </w:r>
          </w:p>
        </w:tc>
        <w:tc>
          <w:tcPr>
            <w:tcW w:w="851" w:type="dxa"/>
            <w:shd w:val="clear" w:color="auto" w:fill="BFBFBF" w:themeFill="background1" w:themeFillShade="BF"/>
          </w:tcPr>
          <w:p w14:paraId="5FA8BA9E" w14:textId="77777777" w:rsidR="00E619A4" w:rsidRDefault="00E619A4" w:rsidP="00E619A4">
            <w:pPr>
              <w:spacing w:line="360" w:lineRule="auto"/>
              <w:jc w:val="center"/>
              <w:rPr>
                <w:b/>
                <w:bCs/>
                <w:sz w:val="20"/>
                <w:szCs w:val="20"/>
              </w:rPr>
            </w:pPr>
            <w:r>
              <w:rPr>
                <w:b/>
                <w:bCs/>
                <w:sz w:val="20"/>
                <w:szCs w:val="20"/>
              </w:rPr>
              <w:t>600</w:t>
            </w:r>
          </w:p>
        </w:tc>
        <w:tc>
          <w:tcPr>
            <w:tcW w:w="1080" w:type="dxa"/>
            <w:shd w:val="clear" w:color="auto" w:fill="BFBFBF" w:themeFill="background1" w:themeFillShade="BF"/>
          </w:tcPr>
          <w:p w14:paraId="670C2D17" w14:textId="77777777" w:rsidR="00E619A4" w:rsidRDefault="00E619A4" w:rsidP="00E619A4">
            <w:pPr>
              <w:spacing w:line="360" w:lineRule="auto"/>
              <w:jc w:val="center"/>
              <w:rPr>
                <w:b/>
                <w:bCs/>
                <w:sz w:val="20"/>
                <w:szCs w:val="20"/>
              </w:rPr>
            </w:pPr>
            <w:r>
              <w:rPr>
                <w:b/>
                <w:bCs/>
                <w:sz w:val="20"/>
                <w:szCs w:val="20"/>
              </w:rPr>
              <w:t>2.500</w:t>
            </w:r>
          </w:p>
        </w:tc>
        <w:tc>
          <w:tcPr>
            <w:tcW w:w="992" w:type="dxa"/>
            <w:shd w:val="clear" w:color="auto" w:fill="BFBFBF" w:themeFill="background1" w:themeFillShade="BF"/>
            <w:vAlign w:val="center"/>
          </w:tcPr>
          <w:p w14:paraId="592AC88F" w14:textId="77777777" w:rsidR="00E619A4" w:rsidRDefault="00E619A4" w:rsidP="00E619A4">
            <w:pPr>
              <w:spacing w:line="360" w:lineRule="auto"/>
              <w:jc w:val="center"/>
              <w:rPr>
                <w:b/>
                <w:bCs/>
                <w:sz w:val="20"/>
                <w:szCs w:val="20"/>
              </w:rPr>
            </w:pPr>
            <w:r>
              <w:rPr>
                <w:b/>
                <w:bCs/>
                <w:sz w:val="20"/>
                <w:szCs w:val="20"/>
              </w:rPr>
              <w:t>500m</w:t>
            </w:r>
          </w:p>
        </w:tc>
        <w:tc>
          <w:tcPr>
            <w:tcW w:w="1134" w:type="dxa"/>
            <w:shd w:val="clear" w:color="auto" w:fill="BFBFBF" w:themeFill="background1" w:themeFillShade="BF"/>
            <w:vAlign w:val="center"/>
          </w:tcPr>
          <w:p w14:paraId="595D03CB" w14:textId="77777777" w:rsidR="00E619A4" w:rsidRDefault="00E619A4" w:rsidP="00E619A4">
            <w:pPr>
              <w:spacing w:line="360" w:lineRule="auto"/>
              <w:jc w:val="center"/>
              <w:rPr>
                <w:b/>
                <w:bCs/>
                <w:sz w:val="20"/>
                <w:szCs w:val="20"/>
              </w:rPr>
            </w:pPr>
            <w:r>
              <w:rPr>
                <w:b/>
                <w:bCs/>
                <w:sz w:val="20"/>
                <w:szCs w:val="20"/>
              </w:rPr>
              <w:t>17</w:t>
            </w:r>
          </w:p>
        </w:tc>
        <w:tc>
          <w:tcPr>
            <w:tcW w:w="1134" w:type="dxa"/>
            <w:shd w:val="clear" w:color="auto" w:fill="BFBFBF" w:themeFill="background1" w:themeFillShade="BF"/>
            <w:vAlign w:val="center"/>
          </w:tcPr>
          <w:p w14:paraId="60676786" w14:textId="77777777" w:rsidR="00E619A4" w:rsidRDefault="00E619A4" w:rsidP="00E619A4">
            <w:pPr>
              <w:spacing w:line="360" w:lineRule="auto"/>
              <w:jc w:val="center"/>
              <w:rPr>
                <w:b/>
                <w:bCs/>
                <w:sz w:val="20"/>
                <w:szCs w:val="20"/>
              </w:rPr>
            </w:pPr>
            <w:r>
              <w:rPr>
                <w:b/>
                <w:bCs/>
                <w:sz w:val="20"/>
                <w:szCs w:val="20"/>
              </w:rPr>
              <w:t>140</w:t>
            </w:r>
          </w:p>
        </w:tc>
      </w:tr>
    </w:tbl>
    <w:p w14:paraId="131AC94F" w14:textId="155A75A2" w:rsidR="003716E0" w:rsidRPr="00E619A4" w:rsidRDefault="007F7B73" w:rsidP="00E619A4">
      <w:pPr>
        <w:jc w:val="center"/>
        <w:rPr>
          <w:rFonts w:ascii="Arial" w:hAnsi="Arial" w:cs="Arial"/>
          <w:b/>
          <w:bCs/>
        </w:rPr>
      </w:pPr>
      <w:r w:rsidRPr="00C35A41">
        <w:rPr>
          <w:rFonts w:ascii="Arial" w:hAnsi="Arial" w:cs="Arial"/>
          <w:b/>
          <w:bCs/>
        </w:rPr>
        <w:t xml:space="preserve">3.1 - EVENTOS E QUANTITATIVOS </w:t>
      </w:r>
      <w:r w:rsidR="00744196">
        <w:rPr>
          <w:rFonts w:ascii="Arial" w:hAnsi="Arial" w:cs="Arial"/>
          <w:b/>
          <w:bCs/>
        </w:rPr>
        <w:t>DE SERVIÇO A SEREM UTILIZADOS</w:t>
      </w:r>
    </w:p>
    <w:p w14:paraId="6F86562A" w14:textId="4A5F80DF" w:rsidR="00271AA1" w:rsidRPr="00271AA1" w:rsidRDefault="00271AA1" w:rsidP="00271AA1">
      <w:pPr>
        <w:tabs>
          <w:tab w:val="left" w:pos="5983"/>
        </w:tabs>
        <w:rPr>
          <w:rFonts w:ascii="Arial" w:hAnsi="Arial" w:cs="Arial"/>
        </w:rPr>
        <w:sectPr w:rsidR="00271AA1" w:rsidRPr="00271AA1" w:rsidSect="00363557">
          <w:pgSz w:w="16838" w:h="11906" w:orient="landscape"/>
          <w:pgMar w:top="760" w:right="760" w:bottom="860" w:left="2080" w:header="195" w:footer="563" w:gutter="0"/>
          <w:cols w:space="720"/>
          <w:docGrid w:linePitch="299" w:charSpace="4096"/>
        </w:sectPr>
      </w:pPr>
    </w:p>
    <w:p w14:paraId="70C7A671" w14:textId="08D209BD" w:rsidR="003A5023" w:rsidRPr="000941E9" w:rsidRDefault="00806A69" w:rsidP="000941E9">
      <w:pPr>
        <w:pStyle w:val="PargrafodaLista1"/>
        <w:numPr>
          <w:ilvl w:val="1"/>
          <w:numId w:val="6"/>
        </w:numPr>
        <w:tabs>
          <w:tab w:val="left" w:pos="365"/>
        </w:tabs>
        <w:ind w:left="365" w:hanging="233"/>
        <w:rPr>
          <w:sz w:val="20"/>
          <w:szCs w:val="20"/>
        </w:rPr>
      </w:pPr>
      <w:r w:rsidRPr="000941E9">
        <w:rPr>
          <w:spacing w:val="2"/>
          <w:sz w:val="20"/>
          <w:szCs w:val="20"/>
        </w:rPr>
        <w:lastRenderedPageBreak/>
        <w:t xml:space="preserve"> </w:t>
      </w:r>
      <w:r w:rsidRPr="000941E9">
        <w:rPr>
          <w:sz w:val="20"/>
          <w:szCs w:val="20"/>
        </w:rPr>
        <w:t>objeto</w:t>
      </w:r>
      <w:r w:rsidRPr="000941E9">
        <w:rPr>
          <w:spacing w:val="2"/>
          <w:sz w:val="20"/>
          <w:szCs w:val="20"/>
        </w:rPr>
        <w:t xml:space="preserve"> </w:t>
      </w:r>
      <w:r w:rsidRPr="000941E9">
        <w:rPr>
          <w:sz w:val="20"/>
          <w:szCs w:val="20"/>
        </w:rPr>
        <w:t>desta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enquadra</w:t>
      </w:r>
      <w:r w:rsidRPr="000941E9">
        <w:rPr>
          <w:spacing w:val="2"/>
          <w:sz w:val="20"/>
          <w:szCs w:val="20"/>
        </w:rPr>
        <w:t xml:space="preserve"> </w:t>
      </w:r>
      <w:r w:rsidRPr="000941E9">
        <w:rPr>
          <w:sz w:val="20"/>
          <w:szCs w:val="20"/>
        </w:rPr>
        <w:t>como</w:t>
      </w:r>
      <w:r w:rsidRPr="000941E9">
        <w:rPr>
          <w:spacing w:val="2"/>
          <w:sz w:val="20"/>
          <w:szCs w:val="20"/>
        </w:rPr>
        <w:t xml:space="preserve"> </w:t>
      </w:r>
      <w:r w:rsidRPr="000941E9">
        <w:rPr>
          <w:sz w:val="20"/>
          <w:szCs w:val="20"/>
        </w:rPr>
        <w:t>sendo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z w:val="20"/>
          <w:szCs w:val="20"/>
        </w:rPr>
        <w:t>bem</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luxo,</w:t>
      </w:r>
      <w:r w:rsidRPr="000941E9">
        <w:rPr>
          <w:spacing w:val="2"/>
          <w:sz w:val="20"/>
          <w:szCs w:val="20"/>
        </w:rPr>
        <w:t xml:space="preserve"> </w:t>
      </w:r>
      <w:r w:rsidRPr="000941E9">
        <w:rPr>
          <w:sz w:val="20"/>
          <w:szCs w:val="20"/>
        </w:rPr>
        <w:t>conforme</w:t>
      </w:r>
      <w:r w:rsidRPr="000941E9">
        <w:rPr>
          <w:spacing w:val="2"/>
          <w:sz w:val="20"/>
          <w:szCs w:val="20"/>
        </w:rPr>
        <w:t xml:space="preserve"> </w:t>
      </w:r>
      <w:r w:rsidRPr="000941E9">
        <w:rPr>
          <w:sz w:val="20"/>
          <w:szCs w:val="20"/>
        </w:rPr>
        <w:t>artigo</w:t>
      </w:r>
      <w:r w:rsidRPr="000941E9">
        <w:rPr>
          <w:spacing w:val="2"/>
          <w:sz w:val="20"/>
          <w:szCs w:val="20"/>
        </w:rPr>
        <w:t xml:space="preserve"> </w:t>
      </w:r>
      <w:r w:rsidRPr="000941E9">
        <w:rPr>
          <w:sz w:val="20"/>
          <w:szCs w:val="20"/>
        </w:rPr>
        <w:t>384</w:t>
      </w:r>
      <w:r w:rsidRPr="000941E9">
        <w:rPr>
          <w:spacing w:val="2"/>
          <w:sz w:val="20"/>
          <w:szCs w:val="20"/>
        </w:rPr>
        <w:t xml:space="preserve"> </w:t>
      </w:r>
      <w:r w:rsidRPr="000941E9">
        <w:rPr>
          <w:sz w:val="20"/>
          <w:szCs w:val="20"/>
        </w:rPr>
        <w:t>e</w:t>
      </w:r>
      <w:r w:rsidRPr="000941E9">
        <w:rPr>
          <w:spacing w:val="3"/>
          <w:sz w:val="20"/>
          <w:szCs w:val="20"/>
        </w:rPr>
        <w:t xml:space="preserve"> </w:t>
      </w:r>
      <w:r w:rsidRPr="000941E9">
        <w:rPr>
          <w:sz w:val="20"/>
          <w:szCs w:val="20"/>
        </w:rPr>
        <w:t>seguintes</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Decreto</w:t>
      </w:r>
      <w:r w:rsidRPr="000941E9">
        <w:rPr>
          <w:spacing w:val="2"/>
          <w:sz w:val="20"/>
          <w:szCs w:val="20"/>
        </w:rPr>
        <w:t xml:space="preserve"> </w:t>
      </w:r>
      <w:r w:rsidRPr="000941E9">
        <w:rPr>
          <w:sz w:val="20"/>
          <w:szCs w:val="20"/>
        </w:rPr>
        <w:t>nº</w:t>
      </w:r>
      <w:r w:rsidRPr="000941E9">
        <w:rPr>
          <w:spacing w:val="2"/>
          <w:sz w:val="20"/>
          <w:szCs w:val="20"/>
        </w:rPr>
        <w:t xml:space="preserve"> </w:t>
      </w:r>
      <w:r w:rsidRPr="000941E9">
        <w:rPr>
          <w:sz w:val="20"/>
          <w:szCs w:val="20"/>
        </w:rPr>
        <w:t>3.537,</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09</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maio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2023.</w:t>
      </w:r>
    </w:p>
    <w:p w14:paraId="2F9ADC93" w14:textId="77777777" w:rsidR="003A5023" w:rsidRPr="000941E9" w:rsidRDefault="00806A69" w:rsidP="000941E9">
      <w:pPr>
        <w:pStyle w:val="PargrafodaLista1"/>
        <w:numPr>
          <w:ilvl w:val="1"/>
          <w:numId w:val="6"/>
        </w:numPr>
        <w:tabs>
          <w:tab w:val="left" w:pos="365"/>
        </w:tabs>
        <w:ind w:left="365" w:hanging="233"/>
        <w:rPr>
          <w:sz w:val="20"/>
          <w:szCs w:val="20"/>
        </w:rPr>
      </w:pPr>
      <w:r w:rsidRPr="000941E9">
        <w:rPr>
          <w:sz w:val="20"/>
          <w:szCs w:val="20"/>
        </w:rPr>
        <w:t>Os</w:t>
      </w:r>
      <w:r w:rsidRPr="000941E9">
        <w:rPr>
          <w:spacing w:val="2"/>
          <w:sz w:val="20"/>
          <w:szCs w:val="20"/>
        </w:rPr>
        <w:t xml:space="preserve"> </w:t>
      </w:r>
      <w:r w:rsidRPr="000941E9">
        <w:rPr>
          <w:sz w:val="20"/>
          <w:szCs w:val="20"/>
        </w:rPr>
        <w:t>objeto</w:t>
      </w:r>
      <w:r w:rsidRPr="000941E9">
        <w:rPr>
          <w:spacing w:val="3"/>
          <w:sz w:val="20"/>
          <w:szCs w:val="20"/>
        </w:rPr>
        <w:t xml:space="preserve"> </w:t>
      </w:r>
      <w:r w:rsidRPr="000941E9">
        <w:rPr>
          <w:sz w:val="20"/>
          <w:szCs w:val="20"/>
        </w:rPr>
        <w:t>desta</w:t>
      </w:r>
      <w:r w:rsidRPr="000941E9">
        <w:rPr>
          <w:spacing w:val="2"/>
          <w:sz w:val="20"/>
          <w:szCs w:val="20"/>
        </w:rPr>
        <w:t xml:space="preserve"> </w:t>
      </w:r>
      <w:r w:rsidRPr="000941E9">
        <w:rPr>
          <w:sz w:val="20"/>
          <w:szCs w:val="20"/>
        </w:rPr>
        <w:t>contratação</w:t>
      </w:r>
      <w:r w:rsidRPr="000941E9">
        <w:rPr>
          <w:spacing w:val="3"/>
          <w:sz w:val="20"/>
          <w:szCs w:val="20"/>
        </w:rPr>
        <w:t xml:space="preserve"> </w:t>
      </w:r>
      <w:r w:rsidRPr="000941E9">
        <w:rPr>
          <w:sz w:val="20"/>
          <w:szCs w:val="20"/>
        </w:rPr>
        <w:t>são</w:t>
      </w:r>
      <w:r w:rsidRPr="000941E9">
        <w:rPr>
          <w:spacing w:val="2"/>
          <w:sz w:val="20"/>
          <w:szCs w:val="20"/>
        </w:rPr>
        <w:t xml:space="preserve"> </w:t>
      </w:r>
      <w:r w:rsidRPr="000941E9">
        <w:rPr>
          <w:sz w:val="20"/>
          <w:szCs w:val="20"/>
        </w:rPr>
        <w:t>caracterizados</w:t>
      </w:r>
      <w:r w:rsidRPr="000941E9">
        <w:rPr>
          <w:spacing w:val="3"/>
          <w:sz w:val="20"/>
          <w:szCs w:val="20"/>
        </w:rPr>
        <w:t xml:space="preserve"> </w:t>
      </w:r>
      <w:r w:rsidRPr="000941E9">
        <w:rPr>
          <w:sz w:val="20"/>
          <w:szCs w:val="20"/>
        </w:rPr>
        <w:t>como</w:t>
      </w:r>
      <w:r w:rsidRPr="000941E9">
        <w:rPr>
          <w:spacing w:val="2"/>
          <w:sz w:val="20"/>
          <w:szCs w:val="20"/>
        </w:rPr>
        <w:t xml:space="preserve"> </w:t>
      </w:r>
      <w:r w:rsidRPr="000941E9">
        <w:rPr>
          <w:sz w:val="20"/>
          <w:szCs w:val="20"/>
        </w:rPr>
        <w:t>comuns,</w:t>
      </w:r>
      <w:r w:rsidRPr="000941E9">
        <w:rPr>
          <w:spacing w:val="3"/>
          <w:sz w:val="20"/>
          <w:szCs w:val="20"/>
        </w:rPr>
        <w:t xml:space="preserve"> </w:t>
      </w:r>
      <w:r w:rsidRPr="000941E9">
        <w:rPr>
          <w:sz w:val="20"/>
          <w:szCs w:val="20"/>
        </w:rPr>
        <w:t>conforme</w:t>
      </w:r>
      <w:r w:rsidRPr="000941E9">
        <w:rPr>
          <w:spacing w:val="2"/>
          <w:sz w:val="20"/>
          <w:szCs w:val="20"/>
        </w:rPr>
        <w:t xml:space="preserve"> </w:t>
      </w:r>
      <w:r w:rsidRPr="000941E9">
        <w:rPr>
          <w:sz w:val="20"/>
          <w:szCs w:val="20"/>
        </w:rPr>
        <w:t>justificativa</w:t>
      </w:r>
      <w:r w:rsidRPr="000941E9">
        <w:rPr>
          <w:spacing w:val="3"/>
          <w:sz w:val="20"/>
          <w:szCs w:val="20"/>
        </w:rPr>
        <w:t xml:space="preserve"> </w:t>
      </w:r>
      <w:r w:rsidRPr="000941E9">
        <w:rPr>
          <w:sz w:val="20"/>
          <w:szCs w:val="20"/>
        </w:rPr>
        <w:t>constante</w:t>
      </w:r>
      <w:r w:rsidRPr="000941E9">
        <w:rPr>
          <w:spacing w:val="2"/>
          <w:sz w:val="20"/>
          <w:szCs w:val="20"/>
        </w:rPr>
        <w:t xml:space="preserve"> </w:t>
      </w:r>
      <w:r w:rsidRPr="000941E9">
        <w:rPr>
          <w:sz w:val="20"/>
          <w:szCs w:val="20"/>
        </w:rPr>
        <w:t>do</w:t>
      </w:r>
      <w:r w:rsidRPr="000941E9">
        <w:rPr>
          <w:spacing w:val="3"/>
          <w:sz w:val="20"/>
          <w:szCs w:val="20"/>
        </w:rPr>
        <w:t xml:space="preserve"> </w:t>
      </w:r>
      <w:r w:rsidRPr="000941E9">
        <w:rPr>
          <w:sz w:val="20"/>
          <w:szCs w:val="20"/>
        </w:rPr>
        <w:t>Estudo</w:t>
      </w:r>
      <w:r w:rsidRPr="000941E9">
        <w:rPr>
          <w:spacing w:val="2"/>
          <w:sz w:val="20"/>
          <w:szCs w:val="20"/>
        </w:rPr>
        <w:t xml:space="preserve"> </w:t>
      </w:r>
      <w:r w:rsidRPr="000941E9">
        <w:rPr>
          <w:sz w:val="20"/>
          <w:szCs w:val="20"/>
        </w:rPr>
        <w:t>Técnico</w:t>
      </w:r>
      <w:r w:rsidRPr="000941E9">
        <w:rPr>
          <w:spacing w:val="3"/>
          <w:sz w:val="20"/>
          <w:szCs w:val="20"/>
        </w:rPr>
        <w:t xml:space="preserve"> </w:t>
      </w:r>
      <w:r w:rsidRPr="000941E9">
        <w:rPr>
          <w:spacing w:val="-2"/>
          <w:sz w:val="20"/>
          <w:szCs w:val="20"/>
        </w:rPr>
        <w:t>Preliminar.</w:t>
      </w:r>
    </w:p>
    <w:p w14:paraId="78D7E6FC" w14:textId="03ACBF03" w:rsidR="003A5023" w:rsidRDefault="00806A69" w:rsidP="00FD60EE">
      <w:pPr>
        <w:pStyle w:val="PargrafodaLista1"/>
        <w:numPr>
          <w:ilvl w:val="1"/>
          <w:numId w:val="6"/>
        </w:numPr>
        <w:tabs>
          <w:tab w:val="left" w:pos="380"/>
        </w:tabs>
        <w:ind w:left="132" w:right="-9" w:firstLine="0"/>
        <w:rPr>
          <w:sz w:val="20"/>
          <w:szCs w:val="20"/>
        </w:rPr>
      </w:pPr>
      <w:r w:rsidRPr="000941E9">
        <w:rPr>
          <w:sz w:val="20"/>
          <w:szCs w:val="20"/>
        </w:rPr>
        <w:t>O</w:t>
      </w:r>
      <w:r w:rsidRPr="000941E9">
        <w:rPr>
          <w:spacing w:val="24"/>
          <w:sz w:val="20"/>
          <w:szCs w:val="20"/>
        </w:rPr>
        <w:t xml:space="preserve"> </w:t>
      </w:r>
      <w:r w:rsidRPr="000941E9">
        <w:rPr>
          <w:sz w:val="20"/>
          <w:szCs w:val="20"/>
        </w:rPr>
        <w:t>prazo</w:t>
      </w:r>
      <w:r w:rsidRPr="000941E9">
        <w:rPr>
          <w:spacing w:val="24"/>
          <w:sz w:val="20"/>
          <w:szCs w:val="20"/>
        </w:rPr>
        <w:t xml:space="preserve"> </w:t>
      </w:r>
      <w:r w:rsidRPr="000941E9">
        <w:rPr>
          <w:sz w:val="20"/>
          <w:szCs w:val="20"/>
        </w:rPr>
        <w:t>de</w:t>
      </w:r>
      <w:r w:rsidRPr="000941E9">
        <w:rPr>
          <w:spacing w:val="24"/>
          <w:sz w:val="20"/>
          <w:szCs w:val="20"/>
        </w:rPr>
        <w:t xml:space="preserve"> </w:t>
      </w:r>
      <w:r w:rsidRPr="000941E9">
        <w:rPr>
          <w:sz w:val="20"/>
          <w:szCs w:val="20"/>
        </w:rPr>
        <w:t>vigência</w:t>
      </w:r>
      <w:r w:rsidRPr="000941E9">
        <w:rPr>
          <w:spacing w:val="24"/>
          <w:sz w:val="20"/>
          <w:szCs w:val="20"/>
        </w:rPr>
        <w:t xml:space="preserve"> </w:t>
      </w:r>
      <w:r w:rsidRPr="000941E9">
        <w:rPr>
          <w:sz w:val="20"/>
          <w:szCs w:val="20"/>
        </w:rPr>
        <w:t>da</w:t>
      </w:r>
      <w:r w:rsidRPr="000941E9">
        <w:rPr>
          <w:spacing w:val="24"/>
          <w:sz w:val="20"/>
          <w:szCs w:val="20"/>
        </w:rPr>
        <w:t xml:space="preserve"> </w:t>
      </w:r>
      <w:r w:rsidRPr="000941E9">
        <w:rPr>
          <w:sz w:val="20"/>
          <w:szCs w:val="20"/>
        </w:rPr>
        <w:t>contratação</w:t>
      </w:r>
      <w:r w:rsidRPr="000941E9">
        <w:rPr>
          <w:spacing w:val="24"/>
          <w:sz w:val="20"/>
          <w:szCs w:val="20"/>
        </w:rPr>
        <w:t xml:space="preserve"> </w:t>
      </w:r>
      <w:r w:rsidRPr="000941E9">
        <w:rPr>
          <w:sz w:val="20"/>
          <w:szCs w:val="20"/>
        </w:rPr>
        <w:t>é</w:t>
      </w:r>
      <w:r w:rsidRPr="000941E9">
        <w:rPr>
          <w:spacing w:val="6"/>
          <w:sz w:val="20"/>
          <w:szCs w:val="20"/>
        </w:rPr>
        <w:t xml:space="preserve"> </w:t>
      </w:r>
      <w:r w:rsidRPr="000941E9">
        <w:rPr>
          <w:sz w:val="20"/>
          <w:szCs w:val="20"/>
        </w:rPr>
        <w:t>de</w:t>
      </w:r>
      <w:r w:rsidRPr="000941E9">
        <w:rPr>
          <w:spacing w:val="6"/>
          <w:sz w:val="20"/>
          <w:szCs w:val="20"/>
        </w:rPr>
        <w:t xml:space="preserve"> </w:t>
      </w:r>
      <w:r w:rsidR="00BB5E85" w:rsidRPr="000941E9">
        <w:rPr>
          <w:sz w:val="20"/>
          <w:szCs w:val="20"/>
        </w:rPr>
        <w:t>3</w:t>
      </w:r>
      <w:r w:rsidR="00226B02" w:rsidRPr="000941E9">
        <w:rPr>
          <w:sz w:val="20"/>
          <w:szCs w:val="20"/>
        </w:rPr>
        <w:t>65</w:t>
      </w:r>
      <w:r w:rsidRPr="000941E9">
        <w:rPr>
          <w:spacing w:val="6"/>
          <w:sz w:val="20"/>
          <w:szCs w:val="20"/>
        </w:rPr>
        <w:t xml:space="preserve"> </w:t>
      </w:r>
      <w:r w:rsidRPr="000941E9">
        <w:rPr>
          <w:sz w:val="20"/>
          <w:szCs w:val="20"/>
        </w:rPr>
        <w:t>(</w:t>
      </w:r>
      <w:r w:rsidR="00226B02" w:rsidRPr="000941E9">
        <w:rPr>
          <w:sz w:val="20"/>
          <w:szCs w:val="20"/>
        </w:rPr>
        <w:t>trezentos e sessenta e cinco</w:t>
      </w:r>
      <w:r w:rsidRPr="000941E9">
        <w:rPr>
          <w:sz w:val="20"/>
          <w:szCs w:val="20"/>
        </w:rPr>
        <w:t>)</w:t>
      </w:r>
      <w:r w:rsidRPr="000941E9">
        <w:rPr>
          <w:spacing w:val="6"/>
          <w:sz w:val="20"/>
          <w:szCs w:val="20"/>
        </w:rPr>
        <w:t xml:space="preserve"> </w:t>
      </w:r>
      <w:r w:rsidRPr="000941E9">
        <w:rPr>
          <w:sz w:val="20"/>
          <w:szCs w:val="20"/>
        </w:rPr>
        <w:t>dias</w:t>
      </w:r>
      <w:r w:rsidRPr="000941E9">
        <w:rPr>
          <w:spacing w:val="6"/>
          <w:sz w:val="20"/>
          <w:szCs w:val="20"/>
        </w:rPr>
        <w:t xml:space="preserve"> </w:t>
      </w:r>
      <w:r w:rsidRPr="000941E9">
        <w:rPr>
          <w:sz w:val="20"/>
          <w:szCs w:val="20"/>
        </w:rPr>
        <w:t>contados</w:t>
      </w:r>
      <w:r w:rsidRPr="000941E9">
        <w:rPr>
          <w:spacing w:val="6"/>
          <w:sz w:val="20"/>
          <w:szCs w:val="20"/>
        </w:rPr>
        <w:t xml:space="preserve"> </w:t>
      </w:r>
      <w:r w:rsidRPr="000941E9">
        <w:rPr>
          <w:sz w:val="20"/>
          <w:szCs w:val="20"/>
        </w:rPr>
        <w:t>da</w:t>
      </w:r>
      <w:r w:rsidRPr="000941E9">
        <w:rPr>
          <w:spacing w:val="6"/>
          <w:sz w:val="20"/>
          <w:szCs w:val="20"/>
        </w:rPr>
        <w:t xml:space="preserve"> </w:t>
      </w:r>
      <w:r w:rsidRPr="000941E9">
        <w:rPr>
          <w:sz w:val="20"/>
          <w:szCs w:val="20"/>
        </w:rPr>
        <w:t>assinatura</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contrato</w:t>
      </w:r>
      <w:r w:rsidRPr="000941E9">
        <w:rPr>
          <w:spacing w:val="6"/>
          <w:sz w:val="20"/>
          <w:szCs w:val="20"/>
        </w:rPr>
        <w:t xml:space="preserve"> </w:t>
      </w:r>
      <w:r w:rsidRPr="000941E9">
        <w:rPr>
          <w:sz w:val="20"/>
          <w:szCs w:val="20"/>
        </w:rPr>
        <w:t>,</w:t>
      </w:r>
      <w:r w:rsidRPr="000941E9">
        <w:rPr>
          <w:spacing w:val="6"/>
          <w:sz w:val="20"/>
          <w:szCs w:val="20"/>
        </w:rPr>
        <w:t xml:space="preserve"> </w:t>
      </w:r>
      <w:r w:rsidRPr="000941E9">
        <w:rPr>
          <w:sz w:val="20"/>
          <w:szCs w:val="20"/>
        </w:rPr>
        <w:t>na</w:t>
      </w:r>
      <w:r w:rsidRPr="000941E9">
        <w:rPr>
          <w:spacing w:val="6"/>
          <w:sz w:val="20"/>
          <w:szCs w:val="20"/>
        </w:rPr>
        <w:t xml:space="preserve"> </w:t>
      </w:r>
      <w:r w:rsidRPr="000941E9">
        <w:rPr>
          <w:sz w:val="20"/>
          <w:szCs w:val="20"/>
        </w:rPr>
        <w:t>forma</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artigo</w:t>
      </w:r>
      <w:r w:rsidRPr="000941E9">
        <w:rPr>
          <w:spacing w:val="6"/>
          <w:sz w:val="20"/>
          <w:szCs w:val="20"/>
        </w:rPr>
        <w:t xml:space="preserve"> </w:t>
      </w:r>
      <w:r w:rsidRPr="000941E9">
        <w:rPr>
          <w:sz w:val="20"/>
          <w:szCs w:val="20"/>
        </w:rPr>
        <w:t>404</w:t>
      </w:r>
      <w:r w:rsidRPr="000941E9">
        <w:rPr>
          <w:spacing w:val="6"/>
          <w:sz w:val="20"/>
          <w:szCs w:val="20"/>
        </w:rPr>
        <w:t xml:space="preserve"> </w:t>
      </w:r>
      <w:r w:rsidRPr="000941E9">
        <w:rPr>
          <w:sz w:val="20"/>
          <w:szCs w:val="20"/>
        </w:rPr>
        <w:t>do</w:t>
      </w:r>
      <w:r w:rsidRPr="000941E9">
        <w:rPr>
          <w:spacing w:val="6"/>
          <w:sz w:val="20"/>
          <w:szCs w:val="20"/>
        </w:rPr>
        <w:t xml:space="preserve"> </w:t>
      </w:r>
      <w:r w:rsidRPr="000941E9">
        <w:rPr>
          <w:sz w:val="20"/>
          <w:szCs w:val="20"/>
        </w:rPr>
        <w:t>Decreto</w:t>
      </w:r>
      <w:r w:rsidRPr="000941E9">
        <w:rPr>
          <w:spacing w:val="6"/>
          <w:sz w:val="20"/>
          <w:szCs w:val="20"/>
        </w:rPr>
        <w:t xml:space="preserve"> </w:t>
      </w:r>
      <w:r w:rsidRPr="000941E9">
        <w:rPr>
          <w:sz w:val="20"/>
          <w:szCs w:val="20"/>
        </w:rPr>
        <w:t>nº</w:t>
      </w:r>
      <w:r w:rsidRPr="000941E9">
        <w:rPr>
          <w:spacing w:val="6"/>
          <w:sz w:val="20"/>
          <w:szCs w:val="20"/>
        </w:rPr>
        <w:t xml:space="preserve"> </w:t>
      </w:r>
      <w:r w:rsidRPr="000941E9">
        <w:rPr>
          <w:sz w:val="20"/>
          <w:szCs w:val="20"/>
        </w:rPr>
        <w:t>3.537,</w:t>
      </w:r>
      <w:r w:rsidRPr="000941E9">
        <w:rPr>
          <w:spacing w:val="6"/>
          <w:sz w:val="20"/>
          <w:szCs w:val="20"/>
        </w:rPr>
        <w:t xml:space="preserve"> </w:t>
      </w:r>
      <w:r w:rsidRPr="000941E9">
        <w:rPr>
          <w:sz w:val="20"/>
          <w:szCs w:val="20"/>
        </w:rPr>
        <w:t>de</w:t>
      </w:r>
      <w:r w:rsidRPr="000941E9">
        <w:rPr>
          <w:spacing w:val="40"/>
          <w:sz w:val="20"/>
          <w:szCs w:val="20"/>
        </w:rPr>
        <w:t xml:space="preserve"> </w:t>
      </w:r>
      <w:r w:rsidRPr="000941E9">
        <w:rPr>
          <w:sz w:val="20"/>
          <w:szCs w:val="20"/>
        </w:rPr>
        <w:t>09 de maio de 2023.</w:t>
      </w:r>
    </w:p>
    <w:p w14:paraId="0DC538A7" w14:textId="10427A20" w:rsidR="003A5023" w:rsidRPr="000941E9" w:rsidRDefault="00806A69" w:rsidP="00FD60EE">
      <w:pPr>
        <w:pStyle w:val="PargrafodaLista1"/>
        <w:numPr>
          <w:ilvl w:val="1"/>
          <w:numId w:val="6"/>
        </w:numPr>
        <w:tabs>
          <w:tab w:val="left" w:pos="380"/>
        </w:tabs>
        <w:spacing w:before="1"/>
        <w:ind w:left="380" w:hanging="248"/>
        <w:jc w:val="both"/>
        <w:rPr>
          <w:sz w:val="20"/>
          <w:szCs w:val="20"/>
        </w:rPr>
      </w:pPr>
      <w:r w:rsidRPr="000941E9">
        <w:rPr>
          <w:sz w:val="20"/>
          <w:szCs w:val="20"/>
        </w:rPr>
        <w:t>O</w:t>
      </w:r>
      <w:r w:rsidRPr="000941E9">
        <w:rPr>
          <w:spacing w:val="2"/>
          <w:sz w:val="20"/>
          <w:szCs w:val="20"/>
        </w:rPr>
        <w:t xml:space="preserve"> </w:t>
      </w:r>
      <w:r w:rsidRPr="000941E9">
        <w:rPr>
          <w:sz w:val="20"/>
          <w:szCs w:val="20"/>
        </w:rPr>
        <w:t>contrato</w:t>
      </w:r>
      <w:r w:rsidRPr="000941E9">
        <w:rPr>
          <w:spacing w:val="2"/>
          <w:sz w:val="20"/>
          <w:szCs w:val="20"/>
        </w:rPr>
        <w:t xml:space="preserve"> </w:t>
      </w:r>
      <w:r w:rsidRPr="000941E9">
        <w:rPr>
          <w:sz w:val="20"/>
          <w:szCs w:val="20"/>
        </w:rPr>
        <w:t>oferece</w:t>
      </w:r>
      <w:r w:rsidRPr="000941E9">
        <w:rPr>
          <w:spacing w:val="2"/>
          <w:sz w:val="20"/>
          <w:szCs w:val="20"/>
        </w:rPr>
        <w:t xml:space="preserve"> </w:t>
      </w:r>
      <w:r w:rsidRPr="000941E9">
        <w:rPr>
          <w:sz w:val="20"/>
          <w:szCs w:val="20"/>
        </w:rPr>
        <w:t>maior</w:t>
      </w:r>
      <w:r w:rsidRPr="000941E9">
        <w:rPr>
          <w:spacing w:val="2"/>
          <w:sz w:val="20"/>
          <w:szCs w:val="20"/>
        </w:rPr>
        <w:t xml:space="preserve"> </w:t>
      </w:r>
      <w:r w:rsidRPr="000941E9">
        <w:rPr>
          <w:sz w:val="20"/>
          <w:szCs w:val="20"/>
        </w:rPr>
        <w:t>detalhamento</w:t>
      </w:r>
      <w:r w:rsidRPr="000941E9">
        <w:rPr>
          <w:spacing w:val="2"/>
          <w:sz w:val="20"/>
          <w:szCs w:val="20"/>
        </w:rPr>
        <w:t xml:space="preserve"> </w:t>
      </w:r>
      <w:r w:rsidRPr="000941E9">
        <w:rPr>
          <w:sz w:val="20"/>
          <w:szCs w:val="20"/>
        </w:rPr>
        <w:t>das</w:t>
      </w:r>
      <w:r w:rsidRPr="000941E9">
        <w:rPr>
          <w:spacing w:val="3"/>
          <w:sz w:val="20"/>
          <w:szCs w:val="20"/>
        </w:rPr>
        <w:t xml:space="preserve"> </w:t>
      </w:r>
      <w:r w:rsidR="00D47B7C">
        <w:rPr>
          <w:spacing w:val="3"/>
          <w:sz w:val="20"/>
          <w:szCs w:val="20"/>
        </w:rPr>
        <w:t xml:space="preserve"> </w:t>
      </w:r>
      <w:r w:rsidRPr="000941E9">
        <w:rPr>
          <w:sz w:val="20"/>
          <w:szCs w:val="20"/>
        </w:rPr>
        <w:t>regras</w:t>
      </w:r>
      <w:r w:rsidRPr="000941E9">
        <w:rPr>
          <w:spacing w:val="2"/>
          <w:sz w:val="20"/>
          <w:szCs w:val="20"/>
        </w:rPr>
        <w:t xml:space="preserve"> </w:t>
      </w:r>
      <w:r w:rsidRPr="000941E9">
        <w:rPr>
          <w:sz w:val="20"/>
          <w:szCs w:val="20"/>
        </w:rPr>
        <w:t>que</w:t>
      </w:r>
      <w:r w:rsidRPr="000941E9">
        <w:rPr>
          <w:spacing w:val="2"/>
          <w:sz w:val="20"/>
          <w:szCs w:val="20"/>
        </w:rPr>
        <w:t xml:space="preserve"> </w:t>
      </w:r>
      <w:r w:rsidRPr="000941E9">
        <w:rPr>
          <w:sz w:val="20"/>
          <w:szCs w:val="20"/>
        </w:rPr>
        <w:t>serão</w:t>
      </w:r>
      <w:r w:rsidRPr="000941E9">
        <w:rPr>
          <w:spacing w:val="2"/>
          <w:sz w:val="20"/>
          <w:szCs w:val="20"/>
        </w:rPr>
        <w:t xml:space="preserve"> </w:t>
      </w:r>
      <w:r w:rsidRPr="000941E9">
        <w:rPr>
          <w:sz w:val="20"/>
          <w:szCs w:val="20"/>
        </w:rPr>
        <w:t>aplicadas</w:t>
      </w:r>
      <w:r w:rsidRPr="000941E9">
        <w:rPr>
          <w:spacing w:val="2"/>
          <w:sz w:val="20"/>
          <w:szCs w:val="20"/>
        </w:rPr>
        <w:t xml:space="preserve"> </w:t>
      </w:r>
      <w:r w:rsidRPr="000941E9">
        <w:rPr>
          <w:sz w:val="20"/>
          <w:szCs w:val="20"/>
        </w:rPr>
        <w:t>em</w:t>
      </w:r>
      <w:r w:rsidRPr="000941E9">
        <w:rPr>
          <w:spacing w:val="3"/>
          <w:sz w:val="20"/>
          <w:szCs w:val="20"/>
        </w:rPr>
        <w:t xml:space="preserve"> </w:t>
      </w:r>
      <w:r w:rsidRPr="000941E9">
        <w:rPr>
          <w:sz w:val="20"/>
          <w:szCs w:val="20"/>
        </w:rPr>
        <w:t>relação</w:t>
      </w:r>
      <w:r w:rsidRPr="000941E9">
        <w:rPr>
          <w:spacing w:val="2"/>
          <w:sz w:val="20"/>
          <w:szCs w:val="20"/>
        </w:rPr>
        <w:t xml:space="preserve"> </w:t>
      </w:r>
      <w:r w:rsidRPr="000941E9">
        <w:rPr>
          <w:sz w:val="20"/>
          <w:szCs w:val="20"/>
        </w:rPr>
        <w:t>à</w:t>
      </w:r>
      <w:r w:rsidRPr="000941E9">
        <w:rPr>
          <w:spacing w:val="2"/>
          <w:sz w:val="20"/>
          <w:szCs w:val="20"/>
        </w:rPr>
        <w:t xml:space="preserve"> </w:t>
      </w:r>
      <w:r w:rsidRPr="000941E9">
        <w:rPr>
          <w:sz w:val="20"/>
          <w:szCs w:val="20"/>
        </w:rPr>
        <w:t>vigência</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pacing w:val="-2"/>
          <w:sz w:val="20"/>
          <w:szCs w:val="20"/>
        </w:rPr>
        <w:t>contratação.</w:t>
      </w:r>
    </w:p>
    <w:p w14:paraId="4337EB40" w14:textId="1E71BD69" w:rsidR="003A5023" w:rsidRPr="000941E9" w:rsidRDefault="00806A69" w:rsidP="00FD60EE">
      <w:pPr>
        <w:pStyle w:val="PargrafodaLista1"/>
        <w:numPr>
          <w:ilvl w:val="1"/>
          <w:numId w:val="6"/>
        </w:numPr>
        <w:tabs>
          <w:tab w:val="left" w:pos="395"/>
        </w:tabs>
        <w:ind w:left="132" w:right="-9" w:firstLine="0"/>
        <w:jc w:val="both"/>
        <w:rPr>
          <w:sz w:val="20"/>
          <w:szCs w:val="20"/>
        </w:rPr>
      </w:pPr>
      <w:r w:rsidRPr="000941E9">
        <w:rPr>
          <w:sz w:val="20"/>
          <w:szCs w:val="20"/>
        </w:rPr>
        <w:t>O</w:t>
      </w:r>
      <w:r w:rsidRPr="000941E9">
        <w:rPr>
          <w:spacing w:val="25"/>
          <w:sz w:val="20"/>
          <w:szCs w:val="20"/>
        </w:rPr>
        <w:t xml:space="preserve"> </w:t>
      </w:r>
      <w:r w:rsidRPr="000941E9">
        <w:rPr>
          <w:sz w:val="20"/>
          <w:szCs w:val="20"/>
        </w:rPr>
        <w:t>presente</w:t>
      </w:r>
      <w:r w:rsidRPr="000941E9">
        <w:rPr>
          <w:spacing w:val="25"/>
          <w:sz w:val="20"/>
          <w:szCs w:val="20"/>
        </w:rPr>
        <w:t xml:space="preserve"> </w:t>
      </w:r>
      <w:r w:rsidRPr="000941E9">
        <w:rPr>
          <w:sz w:val="20"/>
          <w:szCs w:val="20"/>
        </w:rPr>
        <w:t>objeto</w:t>
      </w:r>
      <w:r w:rsidRPr="000941E9">
        <w:rPr>
          <w:spacing w:val="25"/>
          <w:sz w:val="20"/>
          <w:szCs w:val="20"/>
        </w:rPr>
        <w:t xml:space="preserve"> </w:t>
      </w:r>
      <w:r w:rsidRPr="000941E9">
        <w:rPr>
          <w:sz w:val="20"/>
          <w:szCs w:val="20"/>
        </w:rPr>
        <w:t>tem</w:t>
      </w:r>
      <w:r w:rsidRPr="000941E9">
        <w:rPr>
          <w:spacing w:val="25"/>
          <w:sz w:val="20"/>
          <w:szCs w:val="20"/>
        </w:rPr>
        <w:t xml:space="preserve"> </w:t>
      </w:r>
      <w:r w:rsidRPr="000941E9">
        <w:rPr>
          <w:sz w:val="20"/>
          <w:szCs w:val="20"/>
        </w:rPr>
        <w:t>como</w:t>
      </w:r>
      <w:r w:rsidRPr="000941E9">
        <w:rPr>
          <w:spacing w:val="25"/>
          <w:sz w:val="20"/>
          <w:szCs w:val="20"/>
        </w:rPr>
        <w:t xml:space="preserve"> </w:t>
      </w:r>
      <w:r w:rsidRPr="000941E9">
        <w:rPr>
          <w:sz w:val="20"/>
          <w:szCs w:val="20"/>
        </w:rPr>
        <w:t>justificativa</w:t>
      </w:r>
      <w:r w:rsidRPr="000941E9">
        <w:rPr>
          <w:spacing w:val="25"/>
          <w:sz w:val="20"/>
          <w:szCs w:val="20"/>
        </w:rPr>
        <w:t xml:space="preserve"> </w:t>
      </w:r>
      <w:r w:rsidRPr="000941E9">
        <w:rPr>
          <w:sz w:val="20"/>
          <w:szCs w:val="20"/>
        </w:rPr>
        <w:t>que</w:t>
      </w:r>
      <w:r w:rsidRPr="000941E9">
        <w:rPr>
          <w:spacing w:val="25"/>
          <w:sz w:val="20"/>
          <w:szCs w:val="20"/>
        </w:rPr>
        <w:t xml:space="preserve"> </w:t>
      </w:r>
      <w:r w:rsidRPr="000941E9">
        <w:rPr>
          <w:sz w:val="20"/>
          <w:szCs w:val="20"/>
        </w:rPr>
        <w:t>a</w:t>
      </w:r>
      <w:r w:rsidRPr="000941E9">
        <w:rPr>
          <w:spacing w:val="25"/>
          <w:sz w:val="20"/>
          <w:szCs w:val="20"/>
        </w:rPr>
        <w:t xml:space="preserve"> </w:t>
      </w:r>
      <w:r w:rsidRPr="000941E9">
        <w:rPr>
          <w:sz w:val="20"/>
          <w:szCs w:val="20"/>
        </w:rPr>
        <w:t>prestação</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serviços</w:t>
      </w:r>
      <w:r w:rsidRPr="000941E9">
        <w:rPr>
          <w:spacing w:val="27"/>
          <w:sz w:val="20"/>
          <w:szCs w:val="20"/>
        </w:rPr>
        <w:t xml:space="preserve"> </w:t>
      </w:r>
      <w:r w:rsidR="00924508" w:rsidRPr="000941E9">
        <w:rPr>
          <w:sz w:val="20"/>
          <w:szCs w:val="20"/>
        </w:rPr>
        <w:t xml:space="preserve"> de </w:t>
      </w:r>
      <w:r w:rsidR="00EF7557" w:rsidRPr="00EF7557">
        <w:rPr>
          <w:sz w:val="20"/>
          <w:szCs w:val="20"/>
        </w:rPr>
        <w:t>locação</w:t>
      </w:r>
      <w:r w:rsidR="00463B41" w:rsidRPr="00463B41">
        <w:rPr>
          <w:sz w:val="20"/>
          <w:szCs w:val="20"/>
        </w:rPr>
        <w:t xml:space="preserve"> Palco, camarim, tendas, mesas, cadeiras, gradil e banheiro químico </w:t>
      </w:r>
      <w:r w:rsidR="00924508" w:rsidRPr="000941E9">
        <w:rPr>
          <w:sz w:val="20"/>
          <w:szCs w:val="20"/>
        </w:rPr>
        <w:t xml:space="preserve">para realizações </w:t>
      </w:r>
      <w:r w:rsidR="0051160D">
        <w:rPr>
          <w:sz w:val="20"/>
          <w:szCs w:val="20"/>
        </w:rPr>
        <w:t>dos</w:t>
      </w:r>
      <w:r w:rsidR="00924508" w:rsidRPr="000941E9">
        <w:rPr>
          <w:sz w:val="20"/>
          <w:szCs w:val="20"/>
        </w:rPr>
        <w:t xml:space="preserve"> eventos realizados pela Secretaria de Educação, Cultura e Esporte</w:t>
      </w:r>
      <w:r w:rsidRPr="000941E9">
        <w:rPr>
          <w:sz w:val="20"/>
          <w:szCs w:val="20"/>
        </w:rPr>
        <w:t xml:space="preserve"> </w:t>
      </w:r>
      <w:r w:rsidR="00B37C0B" w:rsidRPr="000941E9">
        <w:rPr>
          <w:sz w:val="20"/>
          <w:szCs w:val="20"/>
        </w:rPr>
        <w:t>durante o ano de 202</w:t>
      </w:r>
      <w:r w:rsidR="00C62298">
        <w:rPr>
          <w:sz w:val="20"/>
          <w:szCs w:val="20"/>
        </w:rPr>
        <w:t>5</w:t>
      </w:r>
      <w:r w:rsidR="00B37C0B" w:rsidRPr="000941E9">
        <w:rPr>
          <w:sz w:val="20"/>
          <w:szCs w:val="20"/>
        </w:rPr>
        <w:t xml:space="preserve"> como consta no calédario do municipio</w:t>
      </w:r>
      <w:r w:rsidR="00662EA9" w:rsidRPr="000941E9">
        <w:rPr>
          <w:sz w:val="20"/>
          <w:szCs w:val="20"/>
        </w:rPr>
        <w:t>, que é realizado pelo Departamento de</w:t>
      </w:r>
      <w:r w:rsidR="001226C0">
        <w:rPr>
          <w:sz w:val="20"/>
          <w:szCs w:val="20"/>
        </w:rPr>
        <w:t xml:space="preserve"> Cultura</w:t>
      </w:r>
      <w:r w:rsidR="00662EA9" w:rsidRPr="000941E9">
        <w:rPr>
          <w:sz w:val="20"/>
          <w:szCs w:val="20"/>
        </w:rPr>
        <w:t xml:space="preserve"> visando </w:t>
      </w:r>
      <w:r w:rsidR="001226C0">
        <w:rPr>
          <w:sz w:val="20"/>
          <w:szCs w:val="20"/>
        </w:rPr>
        <w:t>o desenvolvimento cultural</w:t>
      </w:r>
      <w:r w:rsidR="00D319F5" w:rsidRPr="000941E9">
        <w:rPr>
          <w:sz w:val="20"/>
          <w:szCs w:val="20"/>
        </w:rPr>
        <w:t>, interc</w:t>
      </w:r>
      <w:r w:rsidR="004E080E">
        <w:rPr>
          <w:sz w:val="20"/>
          <w:szCs w:val="20"/>
        </w:rPr>
        <w:t>am</w:t>
      </w:r>
      <w:r w:rsidR="00D319F5" w:rsidRPr="000941E9">
        <w:rPr>
          <w:sz w:val="20"/>
          <w:szCs w:val="20"/>
        </w:rPr>
        <w:t xml:space="preserve">bio social e qualidade de vida e momentos de </w:t>
      </w:r>
      <w:r w:rsidR="00B73F20" w:rsidRPr="000941E9">
        <w:rPr>
          <w:sz w:val="20"/>
          <w:szCs w:val="20"/>
        </w:rPr>
        <w:t>lazer para toda a comunidade de Bandeirantes</w:t>
      </w:r>
      <w:r w:rsidRPr="000941E9">
        <w:rPr>
          <w:sz w:val="20"/>
          <w:szCs w:val="20"/>
        </w:rPr>
        <w:t>.</w:t>
      </w:r>
    </w:p>
    <w:p w14:paraId="5348E06C" w14:textId="77777777" w:rsidR="003A5023" w:rsidRPr="000941E9" w:rsidRDefault="003A5023" w:rsidP="00FD60EE">
      <w:pPr>
        <w:pStyle w:val="Corpodetexto"/>
        <w:jc w:val="both"/>
        <w:rPr>
          <w:rFonts w:ascii="Arial MT" w:hAnsi="Arial MT" w:cs="Arial MT"/>
          <w:sz w:val="20"/>
          <w:szCs w:val="20"/>
        </w:rPr>
      </w:pPr>
    </w:p>
    <w:p w14:paraId="2DD677D6" w14:textId="77777777" w:rsidR="003A5023" w:rsidRPr="000941E9" w:rsidRDefault="003A5023" w:rsidP="000941E9">
      <w:pPr>
        <w:pStyle w:val="Corpodetexto"/>
        <w:spacing w:before="95"/>
        <w:rPr>
          <w:rFonts w:ascii="Arial MT" w:hAnsi="Arial MT" w:cs="Arial MT"/>
          <w:sz w:val="20"/>
          <w:szCs w:val="20"/>
        </w:rPr>
      </w:pPr>
    </w:p>
    <w:p w14:paraId="17C0161A" w14:textId="77777777" w:rsidR="003A5023" w:rsidRPr="000941E9" w:rsidRDefault="00806A69" w:rsidP="000941E9">
      <w:pPr>
        <w:pStyle w:val="Ttulo1"/>
        <w:numPr>
          <w:ilvl w:val="0"/>
          <w:numId w:val="6"/>
        </w:numPr>
        <w:tabs>
          <w:tab w:val="left" w:pos="259"/>
        </w:tabs>
        <w:ind w:left="259" w:hanging="127"/>
        <w:rPr>
          <w:sz w:val="20"/>
          <w:szCs w:val="20"/>
        </w:rPr>
      </w:pPr>
      <w:r w:rsidRPr="000941E9">
        <w:rPr>
          <w:sz w:val="20"/>
          <w:szCs w:val="20"/>
        </w:rPr>
        <w:t>FUNDAMENTAÇÃO</w:t>
      </w:r>
      <w:r w:rsidRPr="000941E9">
        <w:rPr>
          <w:spacing w:val="5"/>
          <w:sz w:val="20"/>
          <w:szCs w:val="20"/>
        </w:rPr>
        <w:t xml:space="preserve"> </w:t>
      </w:r>
      <w:r w:rsidRPr="000941E9">
        <w:rPr>
          <w:sz w:val="20"/>
          <w:szCs w:val="20"/>
        </w:rPr>
        <w:t>E</w:t>
      </w:r>
      <w:r w:rsidRPr="000941E9">
        <w:rPr>
          <w:spacing w:val="5"/>
          <w:sz w:val="20"/>
          <w:szCs w:val="20"/>
        </w:rPr>
        <w:t xml:space="preserve"> </w:t>
      </w:r>
      <w:r w:rsidRPr="000941E9">
        <w:rPr>
          <w:sz w:val="20"/>
          <w:szCs w:val="20"/>
        </w:rPr>
        <w:t>DESCRIÇÃO</w:t>
      </w:r>
      <w:r w:rsidRPr="000941E9">
        <w:rPr>
          <w:spacing w:val="5"/>
          <w:sz w:val="20"/>
          <w:szCs w:val="20"/>
        </w:rPr>
        <w:t xml:space="preserve"> </w:t>
      </w:r>
      <w:r w:rsidRPr="000941E9">
        <w:rPr>
          <w:sz w:val="20"/>
          <w:szCs w:val="20"/>
        </w:rPr>
        <w:t>DA</w:t>
      </w:r>
      <w:r w:rsidRPr="000941E9">
        <w:rPr>
          <w:spacing w:val="5"/>
          <w:sz w:val="20"/>
          <w:szCs w:val="20"/>
        </w:rPr>
        <w:t xml:space="preserve"> </w:t>
      </w:r>
      <w:r w:rsidRPr="000941E9">
        <w:rPr>
          <w:sz w:val="20"/>
          <w:szCs w:val="20"/>
        </w:rPr>
        <w:t>NECESSIDADE</w:t>
      </w:r>
      <w:r w:rsidRPr="000941E9">
        <w:rPr>
          <w:spacing w:val="5"/>
          <w:sz w:val="20"/>
          <w:szCs w:val="20"/>
        </w:rPr>
        <w:t xml:space="preserve"> </w:t>
      </w:r>
      <w:r w:rsidRPr="000941E9">
        <w:rPr>
          <w:sz w:val="20"/>
          <w:szCs w:val="20"/>
        </w:rPr>
        <w:t>DA</w:t>
      </w:r>
      <w:r w:rsidRPr="000941E9">
        <w:rPr>
          <w:spacing w:val="6"/>
          <w:sz w:val="20"/>
          <w:szCs w:val="20"/>
        </w:rPr>
        <w:t xml:space="preserve"> </w:t>
      </w:r>
      <w:r w:rsidRPr="000941E9">
        <w:rPr>
          <w:spacing w:val="-2"/>
          <w:sz w:val="20"/>
          <w:szCs w:val="20"/>
        </w:rPr>
        <w:t>CONTRATAÇÃO</w:t>
      </w:r>
    </w:p>
    <w:p w14:paraId="3F1C9041" w14:textId="77777777" w:rsidR="003A5023" w:rsidRPr="000941E9" w:rsidRDefault="003A5023" w:rsidP="000941E9">
      <w:pPr>
        <w:pStyle w:val="Corpodetexto"/>
        <w:spacing w:before="92"/>
        <w:rPr>
          <w:b/>
          <w:sz w:val="20"/>
          <w:szCs w:val="20"/>
        </w:rPr>
      </w:pPr>
    </w:p>
    <w:p w14:paraId="45D6D8EB" w14:textId="09DEE220" w:rsidR="003A5023" w:rsidRPr="005C2B4E" w:rsidRDefault="00511947" w:rsidP="00FD60EE">
      <w:pPr>
        <w:pStyle w:val="PargrafodaLista1"/>
        <w:numPr>
          <w:ilvl w:val="1"/>
          <w:numId w:val="5"/>
        </w:numPr>
        <w:tabs>
          <w:tab w:val="left" w:pos="365"/>
        </w:tabs>
        <w:ind w:left="365" w:hanging="233"/>
        <w:jc w:val="both"/>
        <w:rPr>
          <w:sz w:val="20"/>
          <w:szCs w:val="20"/>
        </w:rPr>
      </w:pPr>
      <w:r>
        <w:rPr>
          <w:sz w:val="20"/>
          <w:szCs w:val="20"/>
        </w:rPr>
        <w:t xml:space="preserve"> </w:t>
      </w:r>
      <w:r w:rsidR="00806A69" w:rsidRPr="000941E9">
        <w:rPr>
          <w:sz w:val="20"/>
          <w:szCs w:val="20"/>
        </w:rPr>
        <w:t>A Fundamentação</w:t>
      </w:r>
      <w:r w:rsidR="00806A69" w:rsidRPr="000941E9">
        <w:rPr>
          <w:spacing w:val="2"/>
          <w:sz w:val="20"/>
          <w:szCs w:val="20"/>
        </w:rPr>
        <w:t xml:space="preserve"> </w:t>
      </w:r>
      <w:r w:rsidR="00806A69" w:rsidRPr="000941E9">
        <w:rPr>
          <w:sz w:val="20"/>
          <w:szCs w:val="20"/>
        </w:rPr>
        <w:t>da</w:t>
      </w:r>
      <w:r w:rsidR="00806A69" w:rsidRPr="000941E9">
        <w:rPr>
          <w:spacing w:val="2"/>
          <w:sz w:val="20"/>
          <w:szCs w:val="20"/>
        </w:rPr>
        <w:t xml:space="preserve"> </w:t>
      </w:r>
      <w:r w:rsidR="00806A69" w:rsidRPr="000941E9">
        <w:rPr>
          <w:sz w:val="20"/>
          <w:szCs w:val="20"/>
        </w:rPr>
        <w:t>Contratação</w:t>
      </w:r>
      <w:r w:rsidR="00806A69" w:rsidRPr="000941E9">
        <w:rPr>
          <w:spacing w:val="2"/>
          <w:sz w:val="20"/>
          <w:szCs w:val="20"/>
        </w:rPr>
        <w:t xml:space="preserve"> </w:t>
      </w:r>
      <w:r w:rsidR="00806A69" w:rsidRPr="000941E9">
        <w:rPr>
          <w:sz w:val="20"/>
          <w:szCs w:val="20"/>
        </w:rPr>
        <w:t>e</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seus</w:t>
      </w:r>
      <w:r w:rsidR="00806A69" w:rsidRPr="000941E9">
        <w:rPr>
          <w:spacing w:val="2"/>
          <w:sz w:val="20"/>
          <w:szCs w:val="20"/>
        </w:rPr>
        <w:t xml:space="preserve"> </w:t>
      </w:r>
      <w:r w:rsidR="00806A69" w:rsidRPr="000941E9">
        <w:rPr>
          <w:sz w:val="20"/>
          <w:szCs w:val="20"/>
        </w:rPr>
        <w:t>quantitativos</w:t>
      </w:r>
      <w:r w:rsidR="00806A69" w:rsidRPr="000941E9">
        <w:rPr>
          <w:spacing w:val="2"/>
          <w:sz w:val="20"/>
          <w:szCs w:val="20"/>
        </w:rPr>
        <w:t xml:space="preserve"> </w:t>
      </w:r>
      <w:r w:rsidR="00806A69" w:rsidRPr="000941E9">
        <w:rPr>
          <w:sz w:val="20"/>
          <w:szCs w:val="20"/>
        </w:rPr>
        <w:t>encontra-se</w:t>
      </w:r>
      <w:r w:rsidR="00806A69" w:rsidRPr="000941E9">
        <w:rPr>
          <w:spacing w:val="2"/>
          <w:sz w:val="20"/>
          <w:szCs w:val="20"/>
        </w:rPr>
        <w:t xml:space="preserve"> </w:t>
      </w:r>
      <w:r w:rsidR="00806A69" w:rsidRPr="000941E9">
        <w:rPr>
          <w:sz w:val="20"/>
          <w:szCs w:val="20"/>
        </w:rPr>
        <w:t>pormenorizada</w:t>
      </w:r>
      <w:r w:rsidR="00806A69" w:rsidRPr="000941E9">
        <w:rPr>
          <w:spacing w:val="2"/>
          <w:sz w:val="20"/>
          <w:szCs w:val="20"/>
        </w:rPr>
        <w:t xml:space="preserve"> </w:t>
      </w:r>
      <w:r w:rsidR="00806A69" w:rsidRPr="000941E9">
        <w:rPr>
          <w:sz w:val="20"/>
          <w:szCs w:val="20"/>
        </w:rPr>
        <w:t>em</w:t>
      </w:r>
      <w:r w:rsidR="00806A69" w:rsidRPr="000941E9">
        <w:rPr>
          <w:spacing w:val="2"/>
          <w:sz w:val="20"/>
          <w:szCs w:val="20"/>
        </w:rPr>
        <w:t xml:space="preserve"> </w:t>
      </w:r>
      <w:r w:rsidR="00806A69" w:rsidRPr="000941E9">
        <w:rPr>
          <w:sz w:val="20"/>
          <w:szCs w:val="20"/>
        </w:rPr>
        <w:t>Tópico</w:t>
      </w:r>
      <w:r w:rsidR="00806A69" w:rsidRPr="000941E9">
        <w:rPr>
          <w:spacing w:val="2"/>
          <w:sz w:val="20"/>
          <w:szCs w:val="20"/>
        </w:rPr>
        <w:t xml:space="preserve"> </w:t>
      </w:r>
      <w:r w:rsidR="00806A69" w:rsidRPr="000941E9">
        <w:rPr>
          <w:sz w:val="20"/>
          <w:szCs w:val="20"/>
        </w:rPr>
        <w:t>deste</w:t>
      </w:r>
      <w:r w:rsidR="00806A69" w:rsidRPr="000941E9">
        <w:rPr>
          <w:spacing w:val="2"/>
          <w:sz w:val="20"/>
          <w:szCs w:val="20"/>
        </w:rPr>
        <w:t xml:space="preserve"> </w:t>
      </w:r>
      <w:r w:rsidR="00806A69" w:rsidRPr="000941E9">
        <w:rPr>
          <w:sz w:val="20"/>
          <w:szCs w:val="20"/>
        </w:rPr>
        <w:t>Termo</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pacing w:val="-2"/>
          <w:sz w:val="20"/>
          <w:szCs w:val="20"/>
        </w:rPr>
        <w:t>Referência.</w:t>
      </w:r>
    </w:p>
    <w:p w14:paraId="4695A829" w14:textId="77777777" w:rsidR="005C2B4E" w:rsidRPr="000941E9" w:rsidRDefault="005C2B4E" w:rsidP="005C2B4E">
      <w:pPr>
        <w:pStyle w:val="PargrafodaLista1"/>
        <w:tabs>
          <w:tab w:val="left" w:pos="365"/>
        </w:tabs>
        <w:ind w:left="365"/>
        <w:rPr>
          <w:sz w:val="20"/>
          <w:szCs w:val="20"/>
        </w:rPr>
      </w:pPr>
    </w:p>
    <w:p w14:paraId="36A0AC2A" w14:textId="316E87D3" w:rsidR="003A5023" w:rsidRPr="00C314FB" w:rsidRDefault="00511947" w:rsidP="000941E9">
      <w:pPr>
        <w:pStyle w:val="PargrafodaLista1"/>
        <w:numPr>
          <w:ilvl w:val="1"/>
          <w:numId w:val="5"/>
        </w:numPr>
        <w:tabs>
          <w:tab w:val="left" w:pos="365"/>
        </w:tabs>
        <w:ind w:left="365" w:hanging="233"/>
        <w:rPr>
          <w:sz w:val="20"/>
          <w:szCs w:val="20"/>
        </w:rPr>
      </w:pPr>
      <w:r>
        <w:rPr>
          <w:sz w:val="20"/>
          <w:szCs w:val="20"/>
        </w:rPr>
        <w:t xml:space="preserve"> </w:t>
      </w:r>
      <w:r w:rsidR="00806A69" w:rsidRPr="000941E9">
        <w:rPr>
          <w:sz w:val="20"/>
          <w:szCs w:val="20"/>
        </w:rPr>
        <w:t>O</w:t>
      </w:r>
      <w:r w:rsidR="00806A69" w:rsidRPr="000941E9">
        <w:rPr>
          <w:spacing w:val="2"/>
          <w:sz w:val="20"/>
          <w:szCs w:val="20"/>
        </w:rPr>
        <w:t xml:space="preserve"> </w:t>
      </w:r>
      <w:r w:rsidR="00806A69" w:rsidRPr="000941E9">
        <w:rPr>
          <w:sz w:val="20"/>
          <w:szCs w:val="20"/>
        </w:rPr>
        <w:t>objeto</w:t>
      </w:r>
      <w:r w:rsidR="00806A69" w:rsidRPr="000941E9">
        <w:rPr>
          <w:spacing w:val="2"/>
          <w:sz w:val="20"/>
          <w:szCs w:val="20"/>
        </w:rPr>
        <w:t xml:space="preserve"> </w:t>
      </w:r>
      <w:r w:rsidR="00806A69" w:rsidRPr="000941E9">
        <w:rPr>
          <w:sz w:val="20"/>
          <w:szCs w:val="20"/>
        </w:rPr>
        <w:t>da</w:t>
      </w:r>
      <w:r w:rsidR="00806A69" w:rsidRPr="000941E9">
        <w:rPr>
          <w:spacing w:val="3"/>
          <w:sz w:val="20"/>
          <w:szCs w:val="20"/>
        </w:rPr>
        <w:t xml:space="preserve"> </w:t>
      </w:r>
      <w:r w:rsidR="00806A69" w:rsidRPr="000941E9">
        <w:rPr>
          <w:sz w:val="20"/>
          <w:szCs w:val="20"/>
        </w:rPr>
        <w:t>contratação</w:t>
      </w:r>
      <w:r w:rsidR="00806A69" w:rsidRPr="000941E9">
        <w:rPr>
          <w:spacing w:val="2"/>
          <w:sz w:val="20"/>
          <w:szCs w:val="20"/>
        </w:rPr>
        <w:t xml:space="preserve"> </w:t>
      </w:r>
      <w:r w:rsidR="00806A69" w:rsidRPr="000941E9">
        <w:rPr>
          <w:sz w:val="20"/>
          <w:szCs w:val="20"/>
        </w:rPr>
        <w:t>está</w:t>
      </w:r>
      <w:r w:rsidR="00806A69" w:rsidRPr="000941E9">
        <w:rPr>
          <w:spacing w:val="2"/>
          <w:sz w:val="20"/>
          <w:szCs w:val="20"/>
        </w:rPr>
        <w:t xml:space="preserve"> </w:t>
      </w:r>
      <w:r w:rsidR="00806A69" w:rsidRPr="000941E9">
        <w:rPr>
          <w:sz w:val="20"/>
          <w:szCs w:val="20"/>
        </w:rPr>
        <w:t>previsto</w:t>
      </w:r>
      <w:r w:rsidR="00806A69" w:rsidRPr="000941E9">
        <w:rPr>
          <w:spacing w:val="3"/>
          <w:sz w:val="20"/>
          <w:szCs w:val="20"/>
        </w:rPr>
        <w:t xml:space="preserve"> </w:t>
      </w:r>
      <w:r w:rsidR="00806A69" w:rsidRPr="000941E9">
        <w:rPr>
          <w:sz w:val="20"/>
          <w:szCs w:val="20"/>
        </w:rPr>
        <w:t>no</w:t>
      </w:r>
      <w:r w:rsidR="00806A69" w:rsidRPr="000941E9">
        <w:rPr>
          <w:spacing w:val="2"/>
          <w:sz w:val="20"/>
          <w:szCs w:val="20"/>
        </w:rPr>
        <w:t xml:space="preserve"> </w:t>
      </w:r>
      <w:r w:rsidR="00806A69" w:rsidRPr="000941E9">
        <w:rPr>
          <w:sz w:val="20"/>
          <w:szCs w:val="20"/>
        </w:rPr>
        <w:t>Plano</w:t>
      </w:r>
      <w:r w:rsidR="00806A69" w:rsidRPr="000941E9">
        <w:rPr>
          <w:spacing w:val="2"/>
          <w:sz w:val="20"/>
          <w:szCs w:val="20"/>
        </w:rPr>
        <w:t xml:space="preserve"> </w:t>
      </w:r>
      <w:r w:rsidR="00806A69" w:rsidRPr="000941E9">
        <w:rPr>
          <w:sz w:val="20"/>
          <w:szCs w:val="20"/>
        </w:rPr>
        <w:t>de</w:t>
      </w:r>
      <w:r w:rsidR="00806A69" w:rsidRPr="000941E9">
        <w:rPr>
          <w:spacing w:val="3"/>
          <w:sz w:val="20"/>
          <w:szCs w:val="20"/>
        </w:rPr>
        <w:t xml:space="preserve"> </w:t>
      </w:r>
      <w:r w:rsidR="00806A69" w:rsidRPr="000941E9">
        <w:rPr>
          <w:sz w:val="20"/>
          <w:szCs w:val="20"/>
        </w:rPr>
        <w:t>Contratações</w:t>
      </w:r>
      <w:r w:rsidR="00806A69" w:rsidRPr="000941E9">
        <w:rPr>
          <w:spacing w:val="2"/>
          <w:sz w:val="20"/>
          <w:szCs w:val="20"/>
        </w:rPr>
        <w:t xml:space="preserve"> </w:t>
      </w:r>
      <w:r w:rsidR="00806A69" w:rsidRPr="000941E9">
        <w:rPr>
          <w:sz w:val="20"/>
          <w:szCs w:val="20"/>
        </w:rPr>
        <w:t>Anual</w:t>
      </w:r>
      <w:r w:rsidR="008D1B7E">
        <w:rPr>
          <w:sz w:val="20"/>
          <w:szCs w:val="20"/>
        </w:rPr>
        <w:t xml:space="preserve"> </w:t>
      </w:r>
      <w:r w:rsidR="00806A69" w:rsidRPr="000941E9">
        <w:rPr>
          <w:spacing w:val="3"/>
          <w:sz w:val="20"/>
          <w:szCs w:val="20"/>
        </w:rPr>
        <w:t xml:space="preserve"> </w:t>
      </w:r>
      <w:r w:rsidR="00806A69" w:rsidRPr="000941E9">
        <w:rPr>
          <w:sz w:val="20"/>
          <w:szCs w:val="20"/>
        </w:rPr>
        <w:t>202</w:t>
      </w:r>
      <w:r w:rsidR="009C1FCD">
        <w:rPr>
          <w:sz w:val="20"/>
          <w:szCs w:val="20"/>
        </w:rPr>
        <w:t>5</w:t>
      </w:r>
      <w:r w:rsidR="00806A69" w:rsidRPr="000941E9">
        <w:rPr>
          <w:sz w:val="20"/>
          <w:szCs w:val="20"/>
        </w:rPr>
        <w:t>,</w:t>
      </w:r>
      <w:r w:rsidR="00806A69" w:rsidRPr="000941E9">
        <w:rPr>
          <w:spacing w:val="2"/>
          <w:sz w:val="20"/>
          <w:szCs w:val="20"/>
        </w:rPr>
        <w:t xml:space="preserve"> </w:t>
      </w:r>
      <w:r w:rsidR="00806A69" w:rsidRPr="000941E9">
        <w:rPr>
          <w:sz w:val="20"/>
          <w:szCs w:val="20"/>
        </w:rPr>
        <w:t>conforme</w:t>
      </w:r>
      <w:r w:rsidR="00806A69" w:rsidRPr="000941E9">
        <w:rPr>
          <w:spacing w:val="2"/>
          <w:sz w:val="20"/>
          <w:szCs w:val="20"/>
        </w:rPr>
        <w:t xml:space="preserve"> </w:t>
      </w:r>
      <w:r w:rsidR="00806A69" w:rsidRPr="000941E9">
        <w:rPr>
          <w:sz w:val="20"/>
          <w:szCs w:val="20"/>
        </w:rPr>
        <w:t>detalhamento</w:t>
      </w:r>
      <w:r w:rsidR="00806A69" w:rsidRPr="000941E9">
        <w:rPr>
          <w:spacing w:val="3"/>
          <w:sz w:val="20"/>
          <w:szCs w:val="20"/>
        </w:rPr>
        <w:t xml:space="preserve"> </w:t>
      </w:r>
      <w:r w:rsidR="00806A69" w:rsidRPr="000941E9">
        <w:rPr>
          <w:sz w:val="20"/>
          <w:szCs w:val="20"/>
        </w:rPr>
        <w:t>a</w:t>
      </w:r>
      <w:r w:rsidR="00806A69" w:rsidRPr="000941E9">
        <w:rPr>
          <w:spacing w:val="2"/>
          <w:sz w:val="20"/>
          <w:szCs w:val="20"/>
        </w:rPr>
        <w:t xml:space="preserve"> </w:t>
      </w:r>
      <w:r w:rsidR="00806A69" w:rsidRPr="000941E9">
        <w:rPr>
          <w:spacing w:val="-2"/>
          <w:sz w:val="20"/>
          <w:szCs w:val="20"/>
        </w:rPr>
        <w:t>seguir:</w:t>
      </w:r>
    </w:p>
    <w:p w14:paraId="05011851" w14:textId="04868D84" w:rsidR="005C2B4E" w:rsidRPr="000941E9" w:rsidRDefault="009D16EB" w:rsidP="002F4569">
      <w:pPr>
        <w:spacing w:line="360" w:lineRule="auto"/>
        <w:jc w:val="both"/>
        <w:rPr>
          <w:sz w:val="20"/>
          <w:szCs w:val="20"/>
        </w:rPr>
      </w:pPr>
      <w:r>
        <w:rPr>
          <w:sz w:val="20"/>
          <w:szCs w:val="20"/>
        </w:rPr>
        <w:t xml:space="preserve">        </w:t>
      </w:r>
    </w:p>
    <w:p w14:paraId="1E83BAD1" w14:textId="73AE2DFE" w:rsidR="003A5023" w:rsidRPr="000941E9" w:rsidRDefault="00511947" w:rsidP="000941E9">
      <w:pPr>
        <w:pStyle w:val="PargrafodaLista1"/>
        <w:numPr>
          <w:ilvl w:val="0"/>
          <w:numId w:val="4"/>
        </w:numPr>
        <w:tabs>
          <w:tab w:val="left" w:pos="246"/>
        </w:tabs>
        <w:ind w:left="246" w:hanging="114"/>
        <w:rPr>
          <w:sz w:val="20"/>
          <w:szCs w:val="20"/>
        </w:rPr>
      </w:pPr>
      <w:r>
        <w:rPr>
          <w:sz w:val="20"/>
          <w:szCs w:val="20"/>
        </w:rPr>
        <w:t xml:space="preserve"> </w:t>
      </w:r>
      <w:r w:rsidR="00806A69" w:rsidRPr="000941E9">
        <w:rPr>
          <w:sz w:val="20"/>
          <w:szCs w:val="20"/>
        </w:rPr>
        <w:t>ID</w:t>
      </w:r>
      <w:r w:rsidR="00806A69" w:rsidRPr="000941E9">
        <w:rPr>
          <w:spacing w:val="2"/>
          <w:sz w:val="20"/>
          <w:szCs w:val="20"/>
        </w:rPr>
        <w:t xml:space="preserve"> </w:t>
      </w:r>
      <w:r w:rsidR="00806A69" w:rsidRPr="000941E9">
        <w:rPr>
          <w:sz w:val="20"/>
          <w:szCs w:val="20"/>
        </w:rPr>
        <w:t>PCA</w:t>
      </w:r>
      <w:r w:rsidR="00806A69" w:rsidRPr="000941E9">
        <w:rPr>
          <w:spacing w:val="2"/>
          <w:sz w:val="20"/>
          <w:szCs w:val="20"/>
        </w:rPr>
        <w:t xml:space="preserve"> </w:t>
      </w:r>
      <w:r w:rsidR="00806A69" w:rsidRPr="000941E9">
        <w:rPr>
          <w:sz w:val="20"/>
          <w:szCs w:val="20"/>
        </w:rPr>
        <w:t>no</w:t>
      </w:r>
      <w:r w:rsidR="00806A69" w:rsidRPr="000941E9">
        <w:rPr>
          <w:spacing w:val="3"/>
          <w:sz w:val="20"/>
          <w:szCs w:val="20"/>
        </w:rPr>
        <w:t xml:space="preserve"> </w:t>
      </w:r>
      <w:r w:rsidR="00806A69" w:rsidRPr="000941E9">
        <w:rPr>
          <w:sz w:val="20"/>
          <w:szCs w:val="20"/>
        </w:rPr>
        <w:t>PNCP:</w:t>
      </w:r>
      <w:r w:rsidR="00806A69" w:rsidRPr="000941E9">
        <w:rPr>
          <w:spacing w:val="2"/>
          <w:sz w:val="20"/>
          <w:szCs w:val="20"/>
        </w:rPr>
        <w:t xml:space="preserve"> </w:t>
      </w:r>
      <w:r w:rsidR="00806A69" w:rsidRPr="000941E9">
        <w:rPr>
          <w:sz w:val="20"/>
          <w:szCs w:val="20"/>
        </w:rPr>
        <w:t>está</w:t>
      </w:r>
      <w:r w:rsidR="00806A69" w:rsidRPr="000941E9">
        <w:rPr>
          <w:spacing w:val="3"/>
          <w:sz w:val="20"/>
          <w:szCs w:val="20"/>
        </w:rPr>
        <w:t xml:space="preserve"> </w:t>
      </w:r>
      <w:r w:rsidR="00806A69" w:rsidRPr="000941E9">
        <w:rPr>
          <w:spacing w:val="-2"/>
          <w:sz w:val="20"/>
          <w:szCs w:val="20"/>
        </w:rPr>
        <w:t>comtemplado</w:t>
      </w:r>
    </w:p>
    <w:p w14:paraId="3EA2B78C" w14:textId="77777777" w:rsidR="003A5023" w:rsidRPr="000941E9" w:rsidRDefault="003A5023" w:rsidP="000941E9">
      <w:pPr>
        <w:pStyle w:val="Corpodetexto"/>
        <w:spacing w:before="92"/>
        <w:rPr>
          <w:sz w:val="20"/>
          <w:szCs w:val="20"/>
        </w:rPr>
      </w:pPr>
    </w:p>
    <w:p w14:paraId="0368449D" w14:textId="14E47790" w:rsidR="003A5023" w:rsidRPr="000941E9" w:rsidRDefault="00511947" w:rsidP="000941E9">
      <w:pPr>
        <w:pStyle w:val="PargrafodaLista1"/>
        <w:numPr>
          <w:ilvl w:val="0"/>
          <w:numId w:val="4"/>
        </w:numPr>
        <w:tabs>
          <w:tab w:val="left" w:pos="293"/>
        </w:tabs>
        <w:ind w:left="293" w:hanging="161"/>
        <w:rPr>
          <w:sz w:val="20"/>
          <w:szCs w:val="20"/>
        </w:rPr>
      </w:pPr>
      <w:r>
        <w:rPr>
          <w:sz w:val="20"/>
          <w:szCs w:val="20"/>
        </w:rPr>
        <w:t xml:space="preserve"> </w:t>
      </w:r>
      <w:r w:rsidR="00806A69" w:rsidRPr="000941E9">
        <w:rPr>
          <w:sz w:val="20"/>
          <w:szCs w:val="20"/>
        </w:rPr>
        <w:t>Data</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publicação</w:t>
      </w:r>
      <w:r w:rsidR="00806A69" w:rsidRPr="000941E9">
        <w:rPr>
          <w:spacing w:val="2"/>
          <w:sz w:val="20"/>
          <w:szCs w:val="20"/>
        </w:rPr>
        <w:t xml:space="preserve"> </w:t>
      </w:r>
      <w:r w:rsidR="00806A69" w:rsidRPr="000941E9">
        <w:rPr>
          <w:sz w:val="20"/>
          <w:szCs w:val="20"/>
        </w:rPr>
        <w:t>no</w:t>
      </w:r>
      <w:r w:rsidR="00806A69" w:rsidRPr="000941E9">
        <w:rPr>
          <w:spacing w:val="3"/>
          <w:sz w:val="20"/>
          <w:szCs w:val="20"/>
        </w:rPr>
        <w:t xml:space="preserve"> </w:t>
      </w:r>
      <w:r w:rsidR="00806A69" w:rsidRPr="000941E9">
        <w:rPr>
          <w:sz w:val="20"/>
          <w:szCs w:val="20"/>
        </w:rPr>
        <w:t>PNCP:</w:t>
      </w:r>
      <w:r w:rsidR="00806A69" w:rsidRPr="000941E9">
        <w:rPr>
          <w:spacing w:val="2"/>
          <w:sz w:val="20"/>
          <w:szCs w:val="20"/>
        </w:rPr>
        <w:t xml:space="preserve"> </w:t>
      </w:r>
      <w:r w:rsidR="008A612D">
        <w:rPr>
          <w:spacing w:val="2"/>
          <w:sz w:val="20"/>
          <w:szCs w:val="20"/>
        </w:rPr>
        <w:t>11 de março de 2025</w:t>
      </w:r>
      <w:r w:rsidR="00EB52BC" w:rsidRPr="000941E9">
        <w:rPr>
          <w:sz w:val="20"/>
          <w:szCs w:val="20"/>
        </w:rPr>
        <w:t xml:space="preserve"> – Diário Oficial Eletrônico – nº </w:t>
      </w:r>
      <w:r w:rsidR="008A612D">
        <w:rPr>
          <w:sz w:val="20"/>
          <w:szCs w:val="20"/>
        </w:rPr>
        <w:t>1008</w:t>
      </w:r>
      <w:r w:rsidR="00E57880">
        <w:rPr>
          <w:sz w:val="20"/>
          <w:szCs w:val="20"/>
        </w:rPr>
        <w:t>/2025</w:t>
      </w:r>
      <w:r w:rsidR="002F4569">
        <w:rPr>
          <w:sz w:val="20"/>
          <w:szCs w:val="20"/>
        </w:rPr>
        <w:t>.</w:t>
      </w:r>
    </w:p>
    <w:p w14:paraId="521CEAD7" w14:textId="77777777" w:rsidR="003A5023" w:rsidRPr="000941E9" w:rsidRDefault="003A5023" w:rsidP="000941E9">
      <w:pPr>
        <w:pStyle w:val="Corpodetexto"/>
        <w:spacing w:before="92"/>
        <w:rPr>
          <w:sz w:val="20"/>
          <w:szCs w:val="20"/>
        </w:rPr>
      </w:pPr>
    </w:p>
    <w:p w14:paraId="3A6A0F99" w14:textId="21159943" w:rsidR="003A5023" w:rsidRPr="000941E9" w:rsidRDefault="00511947" w:rsidP="000941E9">
      <w:pPr>
        <w:pStyle w:val="PargrafodaLista1"/>
        <w:numPr>
          <w:ilvl w:val="0"/>
          <w:numId w:val="4"/>
        </w:numPr>
        <w:tabs>
          <w:tab w:val="left" w:pos="340"/>
        </w:tabs>
        <w:ind w:left="340" w:hanging="208"/>
        <w:rPr>
          <w:sz w:val="20"/>
          <w:szCs w:val="20"/>
        </w:rPr>
      </w:pPr>
      <w:r>
        <w:rPr>
          <w:sz w:val="20"/>
          <w:szCs w:val="20"/>
        </w:rPr>
        <w:t xml:space="preserve"> </w:t>
      </w:r>
      <w:r w:rsidR="00806A69" w:rsidRPr="000941E9">
        <w:rPr>
          <w:sz w:val="20"/>
          <w:szCs w:val="20"/>
        </w:rPr>
        <w:t>Id</w:t>
      </w:r>
      <w:r w:rsidR="00806A69" w:rsidRPr="000941E9">
        <w:rPr>
          <w:spacing w:val="1"/>
          <w:sz w:val="20"/>
          <w:szCs w:val="20"/>
        </w:rPr>
        <w:t xml:space="preserve"> </w:t>
      </w:r>
      <w:r w:rsidR="00806A69" w:rsidRPr="000941E9">
        <w:rPr>
          <w:sz w:val="20"/>
          <w:szCs w:val="20"/>
        </w:rPr>
        <w:t>do</w:t>
      </w:r>
      <w:r w:rsidR="00806A69" w:rsidRPr="000941E9">
        <w:rPr>
          <w:spacing w:val="2"/>
          <w:sz w:val="20"/>
          <w:szCs w:val="20"/>
        </w:rPr>
        <w:t xml:space="preserve"> </w:t>
      </w:r>
      <w:r w:rsidR="00806A69" w:rsidRPr="000941E9">
        <w:rPr>
          <w:sz w:val="20"/>
          <w:szCs w:val="20"/>
        </w:rPr>
        <w:t>item</w:t>
      </w:r>
      <w:r w:rsidR="00806A69" w:rsidRPr="000941E9">
        <w:rPr>
          <w:spacing w:val="2"/>
          <w:sz w:val="20"/>
          <w:szCs w:val="20"/>
        </w:rPr>
        <w:t xml:space="preserve"> </w:t>
      </w:r>
      <w:r w:rsidR="00806A69" w:rsidRPr="000941E9">
        <w:rPr>
          <w:sz w:val="20"/>
          <w:szCs w:val="20"/>
        </w:rPr>
        <w:t>no</w:t>
      </w:r>
      <w:r w:rsidR="00806A69" w:rsidRPr="000941E9">
        <w:rPr>
          <w:spacing w:val="2"/>
          <w:sz w:val="20"/>
          <w:szCs w:val="20"/>
        </w:rPr>
        <w:t xml:space="preserve"> </w:t>
      </w:r>
      <w:r w:rsidR="00806A69" w:rsidRPr="000941E9">
        <w:rPr>
          <w:sz w:val="20"/>
          <w:szCs w:val="20"/>
        </w:rPr>
        <w:t>PCA:</w:t>
      </w:r>
      <w:r w:rsidR="00926A63">
        <w:rPr>
          <w:spacing w:val="2"/>
          <w:sz w:val="20"/>
          <w:szCs w:val="20"/>
        </w:rPr>
        <w:t xml:space="preserve"> </w:t>
      </w:r>
      <w:r w:rsidR="00806A69" w:rsidRPr="000941E9">
        <w:rPr>
          <w:sz w:val="20"/>
          <w:szCs w:val="20"/>
        </w:rPr>
        <w:t>está</w:t>
      </w:r>
      <w:r w:rsidR="00806A69" w:rsidRPr="000941E9">
        <w:rPr>
          <w:spacing w:val="2"/>
          <w:sz w:val="20"/>
          <w:szCs w:val="20"/>
        </w:rPr>
        <w:t xml:space="preserve"> </w:t>
      </w:r>
      <w:r w:rsidR="00806A69" w:rsidRPr="000941E9">
        <w:rPr>
          <w:spacing w:val="-2"/>
          <w:sz w:val="20"/>
          <w:szCs w:val="20"/>
        </w:rPr>
        <w:t>comtemplado</w:t>
      </w:r>
      <w:r w:rsidR="00BD2F31">
        <w:rPr>
          <w:spacing w:val="-2"/>
          <w:sz w:val="20"/>
          <w:szCs w:val="20"/>
        </w:rPr>
        <w:t xml:space="preserve"> </w:t>
      </w:r>
      <w:r w:rsidR="00926A63">
        <w:rPr>
          <w:spacing w:val="-2"/>
          <w:sz w:val="20"/>
          <w:szCs w:val="20"/>
        </w:rPr>
        <w:t xml:space="preserve">item 90 na </w:t>
      </w:r>
      <w:r w:rsidR="00BD2F31">
        <w:rPr>
          <w:spacing w:val="-2"/>
          <w:sz w:val="20"/>
          <w:szCs w:val="20"/>
        </w:rPr>
        <w:t>(</w:t>
      </w:r>
      <w:r w:rsidR="00BA55DF">
        <w:rPr>
          <w:spacing w:val="-2"/>
          <w:sz w:val="20"/>
          <w:szCs w:val="20"/>
        </w:rPr>
        <w:t xml:space="preserve">Página </w:t>
      </w:r>
      <w:r w:rsidR="00E57880">
        <w:rPr>
          <w:spacing w:val="-2"/>
          <w:sz w:val="20"/>
          <w:szCs w:val="20"/>
        </w:rPr>
        <w:t>44</w:t>
      </w:r>
      <w:r w:rsidR="00BD2F31">
        <w:rPr>
          <w:spacing w:val="-2"/>
          <w:sz w:val="20"/>
          <w:szCs w:val="20"/>
        </w:rPr>
        <w:t>)</w:t>
      </w:r>
    </w:p>
    <w:p w14:paraId="11E54417" w14:textId="77777777" w:rsidR="003A5023" w:rsidRPr="000941E9" w:rsidRDefault="003A5023" w:rsidP="000941E9">
      <w:pPr>
        <w:pStyle w:val="Corpodetexto"/>
        <w:spacing w:before="92"/>
        <w:rPr>
          <w:sz w:val="20"/>
          <w:szCs w:val="20"/>
        </w:rPr>
      </w:pPr>
    </w:p>
    <w:p w14:paraId="2371E23A" w14:textId="49CB3AB9" w:rsidR="003A5023" w:rsidRPr="000941E9" w:rsidRDefault="00511947" w:rsidP="000941E9">
      <w:pPr>
        <w:pStyle w:val="PargrafodaLista1"/>
        <w:numPr>
          <w:ilvl w:val="0"/>
          <w:numId w:val="4"/>
        </w:numPr>
        <w:tabs>
          <w:tab w:val="left" w:pos="349"/>
        </w:tabs>
        <w:ind w:left="349" w:hanging="217"/>
        <w:rPr>
          <w:sz w:val="20"/>
          <w:szCs w:val="20"/>
        </w:rPr>
      </w:pPr>
      <w:r>
        <w:rPr>
          <w:sz w:val="20"/>
          <w:szCs w:val="20"/>
        </w:rPr>
        <w:t xml:space="preserve"> </w:t>
      </w:r>
      <w:r w:rsidR="00806A69" w:rsidRPr="000941E9">
        <w:rPr>
          <w:sz w:val="20"/>
          <w:szCs w:val="20"/>
        </w:rPr>
        <w:t>Classe/Grupo:</w:t>
      </w:r>
      <w:r w:rsidR="00806A69" w:rsidRPr="000941E9">
        <w:rPr>
          <w:spacing w:val="2"/>
          <w:sz w:val="20"/>
          <w:szCs w:val="20"/>
        </w:rPr>
        <w:t xml:space="preserve"> </w:t>
      </w:r>
      <w:r w:rsidR="00806A69" w:rsidRPr="000941E9">
        <w:rPr>
          <w:sz w:val="20"/>
          <w:szCs w:val="20"/>
        </w:rPr>
        <w:t>está</w:t>
      </w:r>
      <w:r w:rsidR="00806A69" w:rsidRPr="000941E9">
        <w:rPr>
          <w:spacing w:val="3"/>
          <w:sz w:val="20"/>
          <w:szCs w:val="20"/>
        </w:rPr>
        <w:t xml:space="preserve"> </w:t>
      </w:r>
      <w:r w:rsidR="00806A69" w:rsidRPr="000941E9">
        <w:rPr>
          <w:spacing w:val="-2"/>
          <w:sz w:val="20"/>
          <w:szCs w:val="20"/>
        </w:rPr>
        <w:t>comtemplado</w:t>
      </w:r>
    </w:p>
    <w:p w14:paraId="63008390" w14:textId="77777777" w:rsidR="003A5023" w:rsidRPr="000941E9" w:rsidRDefault="003A5023" w:rsidP="000941E9">
      <w:pPr>
        <w:pStyle w:val="Corpodetexto"/>
        <w:spacing w:before="92"/>
        <w:rPr>
          <w:sz w:val="20"/>
          <w:szCs w:val="20"/>
        </w:rPr>
      </w:pPr>
    </w:p>
    <w:p w14:paraId="25C429DE" w14:textId="33E2E2B1" w:rsidR="003A5023" w:rsidRPr="00E57880" w:rsidRDefault="00511947" w:rsidP="000941E9">
      <w:pPr>
        <w:pStyle w:val="PargrafodaLista1"/>
        <w:numPr>
          <w:ilvl w:val="0"/>
          <w:numId w:val="4"/>
        </w:numPr>
        <w:tabs>
          <w:tab w:val="left" w:pos="302"/>
        </w:tabs>
        <w:ind w:left="302" w:hanging="170"/>
        <w:rPr>
          <w:sz w:val="20"/>
          <w:szCs w:val="20"/>
        </w:rPr>
      </w:pPr>
      <w:r>
        <w:rPr>
          <w:sz w:val="20"/>
          <w:szCs w:val="20"/>
        </w:rPr>
        <w:t xml:space="preserve"> </w:t>
      </w:r>
      <w:r w:rsidR="00806A69" w:rsidRPr="000941E9">
        <w:rPr>
          <w:sz w:val="20"/>
          <w:szCs w:val="20"/>
        </w:rPr>
        <w:t>Identificador</w:t>
      </w:r>
      <w:r w:rsidR="00806A69" w:rsidRPr="000941E9">
        <w:rPr>
          <w:spacing w:val="2"/>
          <w:sz w:val="20"/>
          <w:szCs w:val="20"/>
        </w:rPr>
        <w:t xml:space="preserve"> </w:t>
      </w:r>
      <w:r w:rsidR="00806A69" w:rsidRPr="000941E9">
        <w:rPr>
          <w:sz w:val="20"/>
          <w:szCs w:val="20"/>
        </w:rPr>
        <w:t>da</w:t>
      </w:r>
      <w:r w:rsidR="00806A69" w:rsidRPr="000941E9">
        <w:rPr>
          <w:spacing w:val="2"/>
          <w:sz w:val="20"/>
          <w:szCs w:val="20"/>
        </w:rPr>
        <w:t xml:space="preserve"> </w:t>
      </w:r>
      <w:r w:rsidR="00806A69" w:rsidRPr="000941E9">
        <w:rPr>
          <w:sz w:val="20"/>
          <w:szCs w:val="20"/>
        </w:rPr>
        <w:t>Futura</w:t>
      </w:r>
      <w:r w:rsidR="00806A69" w:rsidRPr="000941E9">
        <w:rPr>
          <w:spacing w:val="2"/>
          <w:sz w:val="20"/>
          <w:szCs w:val="20"/>
        </w:rPr>
        <w:t xml:space="preserve"> </w:t>
      </w:r>
      <w:r w:rsidR="00806A69" w:rsidRPr="000941E9">
        <w:rPr>
          <w:sz w:val="20"/>
          <w:szCs w:val="20"/>
        </w:rPr>
        <w:t>Contratação:</w:t>
      </w:r>
      <w:r w:rsidR="00806A69" w:rsidRPr="000941E9">
        <w:rPr>
          <w:spacing w:val="2"/>
          <w:sz w:val="20"/>
          <w:szCs w:val="20"/>
        </w:rPr>
        <w:t xml:space="preserve"> </w:t>
      </w:r>
      <w:r w:rsidR="00806A69" w:rsidRPr="000941E9">
        <w:rPr>
          <w:sz w:val="20"/>
          <w:szCs w:val="20"/>
        </w:rPr>
        <w:t>está</w:t>
      </w:r>
      <w:r w:rsidR="00806A69" w:rsidRPr="000941E9">
        <w:rPr>
          <w:spacing w:val="3"/>
          <w:sz w:val="20"/>
          <w:szCs w:val="20"/>
        </w:rPr>
        <w:t xml:space="preserve"> </w:t>
      </w:r>
      <w:r w:rsidR="00806A69" w:rsidRPr="000941E9">
        <w:rPr>
          <w:spacing w:val="-2"/>
          <w:sz w:val="20"/>
          <w:szCs w:val="20"/>
        </w:rPr>
        <w:t>comtemplado</w:t>
      </w:r>
    </w:p>
    <w:p w14:paraId="2B55D77F" w14:textId="77777777" w:rsidR="00E57880" w:rsidRDefault="00E57880" w:rsidP="00E57880">
      <w:pPr>
        <w:pStyle w:val="PargrafodaLista"/>
        <w:rPr>
          <w:sz w:val="20"/>
          <w:szCs w:val="20"/>
        </w:rPr>
      </w:pPr>
    </w:p>
    <w:p w14:paraId="221F719A" w14:textId="1738DF9B" w:rsidR="00E57880" w:rsidRDefault="00E57880" w:rsidP="00E57880">
      <w:pPr>
        <w:pStyle w:val="PargrafodaLista1"/>
        <w:tabs>
          <w:tab w:val="left" w:pos="302"/>
        </w:tabs>
        <w:rPr>
          <w:sz w:val="20"/>
          <w:szCs w:val="20"/>
        </w:rPr>
      </w:pPr>
    </w:p>
    <w:p w14:paraId="7BE7072F" w14:textId="77777777" w:rsidR="00E57880" w:rsidRPr="005C2B4E" w:rsidRDefault="00E57880" w:rsidP="00E57880">
      <w:pPr>
        <w:pStyle w:val="PargrafodaLista1"/>
        <w:tabs>
          <w:tab w:val="left" w:pos="302"/>
        </w:tabs>
        <w:rPr>
          <w:sz w:val="20"/>
          <w:szCs w:val="20"/>
        </w:rPr>
      </w:pPr>
    </w:p>
    <w:p w14:paraId="3121D828" w14:textId="77777777" w:rsidR="003A5023" w:rsidRPr="000941E9" w:rsidRDefault="00806A69" w:rsidP="000941E9">
      <w:pPr>
        <w:pStyle w:val="Ttulo1"/>
        <w:numPr>
          <w:ilvl w:val="0"/>
          <w:numId w:val="6"/>
        </w:numPr>
        <w:tabs>
          <w:tab w:val="left" w:pos="259"/>
        </w:tabs>
        <w:ind w:left="259" w:hanging="127"/>
        <w:rPr>
          <w:sz w:val="20"/>
          <w:szCs w:val="20"/>
        </w:rPr>
      </w:pPr>
      <w:r w:rsidRPr="000941E9">
        <w:rPr>
          <w:sz w:val="20"/>
          <w:szCs w:val="20"/>
        </w:rPr>
        <w:t>DESCRIÇÃO</w:t>
      </w:r>
      <w:r w:rsidRPr="000941E9">
        <w:rPr>
          <w:spacing w:val="5"/>
          <w:sz w:val="20"/>
          <w:szCs w:val="20"/>
        </w:rPr>
        <w:t xml:space="preserve"> </w:t>
      </w:r>
      <w:r w:rsidRPr="000941E9">
        <w:rPr>
          <w:sz w:val="20"/>
          <w:szCs w:val="20"/>
        </w:rPr>
        <w:t>DA</w:t>
      </w:r>
      <w:r w:rsidRPr="000941E9">
        <w:rPr>
          <w:spacing w:val="5"/>
          <w:sz w:val="20"/>
          <w:szCs w:val="20"/>
        </w:rPr>
        <w:t xml:space="preserve"> </w:t>
      </w:r>
      <w:r w:rsidRPr="000941E9">
        <w:rPr>
          <w:sz w:val="20"/>
          <w:szCs w:val="20"/>
        </w:rPr>
        <w:t>SOLUÇÃO</w:t>
      </w:r>
      <w:r w:rsidRPr="000941E9">
        <w:rPr>
          <w:spacing w:val="5"/>
          <w:sz w:val="20"/>
          <w:szCs w:val="20"/>
        </w:rPr>
        <w:t xml:space="preserve"> </w:t>
      </w:r>
      <w:r w:rsidRPr="000941E9">
        <w:rPr>
          <w:sz w:val="20"/>
          <w:szCs w:val="20"/>
        </w:rPr>
        <w:t>COMO</w:t>
      </w:r>
      <w:r w:rsidRPr="000941E9">
        <w:rPr>
          <w:spacing w:val="5"/>
          <w:sz w:val="20"/>
          <w:szCs w:val="20"/>
        </w:rPr>
        <w:t xml:space="preserve"> </w:t>
      </w:r>
      <w:r w:rsidRPr="000941E9">
        <w:rPr>
          <w:sz w:val="20"/>
          <w:szCs w:val="20"/>
        </w:rPr>
        <w:t>UM</w:t>
      </w:r>
      <w:r w:rsidRPr="000941E9">
        <w:rPr>
          <w:spacing w:val="5"/>
          <w:sz w:val="20"/>
          <w:szCs w:val="20"/>
        </w:rPr>
        <w:t xml:space="preserve"> </w:t>
      </w:r>
      <w:r w:rsidRPr="000941E9">
        <w:rPr>
          <w:sz w:val="20"/>
          <w:szCs w:val="20"/>
        </w:rPr>
        <w:t>TODO</w:t>
      </w:r>
      <w:r w:rsidRPr="000941E9">
        <w:rPr>
          <w:spacing w:val="5"/>
          <w:sz w:val="20"/>
          <w:szCs w:val="20"/>
        </w:rPr>
        <w:t xml:space="preserve"> </w:t>
      </w:r>
      <w:r w:rsidRPr="000941E9">
        <w:rPr>
          <w:sz w:val="20"/>
          <w:szCs w:val="20"/>
        </w:rPr>
        <w:t>CONSIDERADO</w:t>
      </w:r>
      <w:r w:rsidRPr="000941E9">
        <w:rPr>
          <w:spacing w:val="5"/>
          <w:sz w:val="20"/>
          <w:szCs w:val="20"/>
        </w:rPr>
        <w:t xml:space="preserve"> </w:t>
      </w:r>
      <w:r w:rsidRPr="000941E9">
        <w:rPr>
          <w:sz w:val="20"/>
          <w:szCs w:val="20"/>
        </w:rPr>
        <w:t>O</w:t>
      </w:r>
      <w:r w:rsidRPr="000941E9">
        <w:rPr>
          <w:spacing w:val="5"/>
          <w:sz w:val="20"/>
          <w:szCs w:val="20"/>
        </w:rPr>
        <w:t xml:space="preserve"> </w:t>
      </w:r>
      <w:r w:rsidRPr="000941E9">
        <w:rPr>
          <w:sz w:val="20"/>
          <w:szCs w:val="20"/>
        </w:rPr>
        <w:t>CICLO</w:t>
      </w:r>
      <w:r w:rsidRPr="000941E9">
        <w:rPr>
          <w:spacing w:val="6"/>
          <w:sz w:val="20"/>
          <w:szCs w:val="20"/>
        </w:rPr>
        <w:t xml:space="preserve"> </w:t>
      </w:r>
      <w:r w:rsidRPr="000941E9">
        <w:rPr>
          <w:sz w:val="20"/>
          <w:szCs w:val="20"/>
        </w:rPr>
        <w:t>DE</w:t>
      </w:r>
      <w:r w:rsidRPr="000941E9">
        <w:rPr>
          <w:spacing w:val="5"/>
          <w:sz w:val="20"/>
          <w:szCs w:val="20"/>
        </w:rPr>
        <w:t xml:space="preserve"> </w:t>
      </w:r>
      <w:r w:rsidRPr="000941E9">
        <w:rPr>
          <w:sz w:val="20"/>
          <w:szCs w:val="20"/>
        </w:rPr>
        <w:t>VIDA</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z w:val="20"/>
          <w:szCs w:val="20"/>
        </w:rPr>
        <w:t>OBJETO</w:t>
      </w:r>
      <w:r w:rsidRPr="000941E9">
        <w:rPr>
          <w:spacing w:val="5"/>
          <w:sz w:val="20"/>
          <w:szCs w:val="20"/>
        </w:rPr>
        <w:t xml:space="preserve"> </w:t>
      </w:r>
      <w:r w:rsidRPr="000941E9">
        <w:rPr>
          <w:sz w:val="20"/>
          <w:szCs w:val="20"/>
        </w:rPr>
        <w:t>E</w:t>
      </w:r>
      <w:r w:rsidRPr="000941E9">
        <w:rPr>
          <w:spacing w:val="5"/>
          <w:sz w:val="20"/>
          <w:szCs w:val="20"/>
        </w:rPr>
        <w:t xml:space="preserve"> </w:t>
      </w:r>
      <w:r w:rsidRPr="000941E9">
        <w:rPr>
          <w:sz w:val="20"/>
          <w:szCs w:val="20"/>
        </w:rPr>
        <w:t>ESPECIFICAÇÃO</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pacing w:val="-2"/>
          <w:sz w:val="20"/>
          <w:szCs w:val="20"/>
        </w:rPr>
        <w:t>PRODUTO</w:t>
      </w:r>
    </w:p>
    <w:p w14:paraId="7A6E54F0" w14:textId="77777777" w:rsidR="003A5023" w:rsidRPr="000941E9" w:rsidRDefault="003A5023" w:rsidP="000941E9">
      <w:pPr>
        <w:pStyle w:val="Corpodetexto"/>
        <w:spacing w:before="92"/>
        <w:rPr>
          <w:b/>
          <w:sz w:val="20"/>
          <w:szCs w:val="20"/>
        </w:rPr>
      </w:pPr>
    </w:p>
    <w:p w14:paraId="75BD764B" w14:textId="77777777" w:rsidR="003A5023" w:rsidRPr="000941E9" w:rsidRDefault="00806A69" w:rsidP="000941E9">
      <w:pPr>
        <w:pStyle w:val="Corpodetexto"/>
        <w:ind w:left="132"/>
        <w:rPr>
          <w:sz w:val="20"/>
          <w:szCs w:val="20"/>
        </w:rPr>
      </w:pPr>
      <w:r w:rsidRPr="000941E9">
        <w:rPr>
          <w:sz w:val="20"/>
          <w:szCs w:val="20"/>
        </w:rPr>
        <w:t>3.1.</w:t>
      </w:r>
      <w:r w:rsidRPr="000941E9">
        <w:rPr>
          <w:spacing w:val="-14"/>
          <w:sz w:val="20"/>
          <w:szCs w:val="20"/>
        </w:rPr>
        <w:t xml:space="preserve"> </w:t>
      </w:r>
      <w:r w:rsidRPr="000941E9">
        <w:rPr>
          <w:sz w:val="20"/>
          <w:szCs w:val="20"/>
        </w:rPr>
        <w:t>A</w:t>
      </w:r>
      <w:r w:rsidRPr="000941E9">
        <w:rPr>
          <w:spacing w:val="2"/>
          <w:sz w:val="20"/>
          <w:szCs w:val="20"/>
        </w:rPr>
        <w:t xml:space="preserve"> </w:t>
      </w:r>
      <w:r w:rsidRPr="000941E9">
        <w:rPr>
          <w:sz w:val="20"/>
          <w:szCs w:val="20"/>
        </w:rPr>
        <w:t>descrição</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solução</w:t>
      </w:r>
      <w:r w:rsidRPr="000941E9">
        <w:rPr>
          <w:spacing w:val="2"/>
          <w:sz w:val="20"/>
          <w:szCs w:val="20"/>
        </w:rPr>
        <w:t xml:space="preserve"> </w:t>
      </w:r>
      <w:r w:rsidRPr="000941E9">
        <w:rPr>
          <w:sz w:val="20"/>
          <w:szCs w:val="20"/>
        </w:rPr>
        <w:t>como</w:t>
      </w:r>
      <w:r w:rsidRPr="000941E9">
        <w:rPr>
          <w:spacing w:val="2"/>
          <w:sz w:val="20"/>
          <w:szCs w:val="20"/>
        </w:rPr>
        <w:t xml:space="preserve"> </w:t>
      </w:r>
      <w:r w:rsidRPr="000941E9">
        <w:rPr>
          <w:sz w:val="20"/>
          <w:szCs w:val="20"/>
        </w:rPr>
        <w:t>um</w:t>
      </w:r>
      <w:r w:rsidRPr="000941E9">
        <w:rPr>
          <w:spacing w:val="2"/>
          <w:sz w:val="20"/>
          <w:szCs w:val="20"/>
        </w:rPr>
        <w:t xml:space="preserve"> </w:t>
      </w:r>
      <w:r w:rsidRPr="000941E9">
        <w:rPr>
          <w:sz w:val="20"/>
          <w:szCs w:val="20"/>
        </w:rPr>
        <w:t>todo</w:t>
      </w:r>
      <w:r w:rsidRPr="000941E9">
        <w:rPr>
          <w:spacing w:val="2"/>
          <w:sz w:val="20"/>
          <w:szCs w:val="20"/>
        </w:rPr>
        <w:t xml:space="preserve"> </w:t>
      </w:r>
      <w:r w:rsidRPr="000941E9">
        <w:rPr>
          <w:sz w:val="20"/>
          <w:szCs w:val="20"/>
        </w:rPr>
        <w:t>encontra-se</w:t>
      </w:r>
      <w:r w:rsidRPr="000941E9">
        <w:rPr>
          <w:spacing w:val="2"/>
          <w:sz w:val="20"/>
          <w:szCs w:val="20"/>
        </w:rPr>
        <w:t xml:space="preserve"> </w:t>
      </w:r>
      <w:r w:rsidRPr="000941E9">
        <w:rPr>
          <w:sz w:val="20"/>
          <w:szCs w:val="20"/>
        </w:rPr>
        <w:t>pormenorizada</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tópico</w:t>
      </w:r>
      <w:r w:rsidRPr="000941E9">
        <w:rPr>
          <w:spacing w:val="3"/>
          <w:sz w:val="20"/>
          <w:szCs w:val="20"/>
        </w:rPr>
        <w:t xml:space="preserve"> </w:t>
      </w:r>
      <w:r w:rsidRPr="000941E9">
        <w:rPr>
          <w:sz w:val="20"/>
          <w:szCs w:val="20"/>
        </w:rPr>
        <w:t>específico</w:t>
      </w:r>
      <w:r w:rsidRPr="000941E9">
        <w:rPr>
          <w:spacing w:val="2"/>
          <w:sz w:val="20"/>
          <w:szCs w:val="20"/>
        </w:rPr>
        <w:t xml:space="preserve"> </w:t>
      </w:r>
      <w:r w:rsidRPr="000941E9">
        <w:rPr>
          <w:sz w:val="20"/>
          <w:szCs w:val="20"/>
        </w:rPr>
        <w:t>dos</w:t>
      </w:r>
      <w:r w:rsidRPr="000941E9">
        <w:rPr>
          <w:spacing w:val="2"/>
          <w:sz w:val="20"/>
          <w:szCs w:val="20"/>
        </w:rPr>
        <w:t xml:space="preserve"> </w:t>
      </w:r>
      <w:r w:rsidRPr="000941E9">
        <w:rPr>
          <w:sz w:val="20"/>
          <w:szCs w:val="20"/>
        </w:rPr>
        <w:t>Estudos</w:t>
      </w:r>
      <w:r w:rsidRPr="000941E9">
        <w:rPr>
          <w:spacing w:val="2"/>
          <w:sz w:val="20"/>
          <w:szCs w:val="20"/>
        </w:rPr>
        <w:t xml:space="preserve"> </w:t>
      </w:r>
      <w:r w:rsidRPr="000941E9">
        <w:rPr>
          <w:sz w:val="20"/>
          <w:szCs w:val="20"/>
        </w:rPr>
        <w:t>Técnicos</w:t>
      </w:r>
      <w:r w:rsidRPr="000941E9">
        <w:rPr>
          <w:spacing w:val="2"/>
          <w:sz w:val="20"/>
          <w:szCs w:val="20"/>
        </w:rPr>
        <w:t xml:space="preserve"> </w:t>
      </w:r>
      <w:r w:rsidRPr="000941E9">
        <w:rPr>
          <w:sz w:val="20"/>
          <w:szCs w:val="20"/>
        </w:rPr>
        <w:t>Preliminares,</w:t>
      </w:r>
      <w:r w:rsidRPr="000941E9">
        <w:rPr>
          <w:spacing w:val="2"/>
          <w:sz w:val="20"/>
          <w:szCs w:val="20"/>
        </w:rPr>
        <w:t xml:space="preserve"> </w:t>
      </w:r>
      <w:r w:rsidRPr="000941E9">
        <w:rPr>
          <w:sz w:val="20"/>
          <w:szCs w:val="20"/>
        </w:rPr>
        <w:t>apêndice</w:t>
      </w:r>
      <w:r w:rsidRPr="000941E9">
        <w:rPr>
          <w:spacing w:val="2"/>
          <w:sz w:val="20"/>
          <w:szCs w:val="20"/>
        </w:rPr>
        <w:t xml:space="preserve"> </w:t>
      </w:r>
      <w:r w:rsidRPr="000941E9">
        <w:rPr>
          <w:sz w:val="20"/>
          <w:szCs w:val="20"/>
        </w:rPr>
        <w:t>deste</w:t>
      </w:r>
      <w:r w:rsidRPr="000941E9">
        <w:rPr>
          <w:spacing w:val="2"/>
          <w:sz w:val="20"/>
          <w:szCs w:val="20"/>
        </w:rPr>
        <w:t xml:space="preserve"> </w:t>
      </w:r>
      <w:r w:rsidRPr="000941E9">
        <w:rPr>
          <w:sz w:val="20"/>
          <w:szCs w:val="20"/>
        </w:rPr>
        <w:t>Termo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Referência.</w:t>
      </w:r>
    </w:p>
    <w:p w14:paraId="007005E0" w14:textId="77777777" w:rsidR="003A5023" w:rsidRPr="000941E9" w:rsidRDefault="003A5023" w:rsidP="000941E9">
      <w:pPr>
        <w:pStyle w:val="Corpodetexto"/>
        <w:rPr>
          <w:sz w:val="20"/>
          <w:szCs w:val="20"/>
        </w:rPr>
      </w:pPr>
    </w:p>
    <w:p w14:paraId="16D7CEBC" w14:textId="77777777" w:rsidR="003A5023" w:rsidRPr="000941E9" w:rsidRDefault="00806A69" w:rsidP="000941E9">
      <w:pPr>
        <w:pStyle w:val="Ttulo1"/>
        <w:numPr>
          <w:ilvl w:val="0"/>
          <w:numId w:val="6"/>
        </w:numPr>
        <w:tabs>
          <w:tab w:val="left" w:pos="259"/>
        </w:tabs>
        <w:ind w:left="259" w:hanging="127"/>
        <w:rPr>
          <w:sz w:val="20"/>
          <w:szCs w:val="20"/>
        </w:rPr>
      </w:pPr>
      <w:r w:rsidRPr="000941E9">
        <w:rPr>
          <w:sz w:val="20"/>
          <w:szCs w:val="20"/>
        </w:rPr>
        <w:t>REQUISITOS</w:t>
      </w:r>
      <w:r w:rsidRPr="000941E9">
        <w:rPr>
          <w:spacing w:val="4"/>
          <w:sz w:val="20"/>
          <w:szCs w:val="20"/>
        </w:rPr>
        <w:t xml:space="preserve"> </w:t>
      </w:r>
      <w:r w:rsidRPr="000941E9">
        <w:rPr>
          <w:sz w:val="20"/>
          <w:szCs w:val="20"/>
        </w:rPr>
        <w:t>DA</w:t>
      </w:r>
      <w:r w:rsidRPr="000941E9">
        <w:rPr>
          <w:spacing w:val="5"/>
          <w:sz w:val="20"/>
          <w:szCs w:val="20"/>
        </w:rPr>
        <w:t xml:space="preserve"> </w:t>
      </w:r>
      <w:r w:rsidRPr="000941E9">
        <w:rPr>
          <w:spacing w:val="-2"/>
          <w:sz w:val="20"/>
          <w:szCs w:val="20"/>
        </w:rPr>
        <w:t>CONTRATAÇÃO</w:t>
      </w:r>
    </w:p>
    <w:p w14:paraId="7022AE0D" w14:textId="77777777" w:rsidR="003A5023" w:rsidRPr="000941E9" w:rsidRDefault="003A5023" w:rsidP="000941E9">
      <w:pPr>
        <w:pStyle w:val="Corpodetexto"/>
        <w:spacing w:before="92"/>
        <w:rPr>
          <w:b/>
          <w:sz w:val="20"/>
          <w:szCs w:val="20"/>
        </w:rPr>
      </w:pPr>
    </w:p>
    <w:p w14:paraId="7D7C2BEB" w14:textId="13CB854B" w:rsidR="003A5023" w:rsidRDefault="00806A69" w:rsidP="000941E9">
      <w:pPr>
        <w:pStyle w:val="Ttulo2"/>
        <w:rPr>
          <w:spacing w:val="-2"/>
          <w:sz w:val="20"/>
          <w:szCs w:val="20"/>
        </w:rPr>
      </w:pPr>
      <w:r w:rsidRPr="000941E9">
        <w:rPr>
          <w:spacing w:val="-2"/>
          <w:sz w:val="20"/>
          <w:szCs w:val="20"/>
        </w:rPr>
        <w:t>Sustentabilidade:</w:t>
      </w:r>
    </w:p>
    <w:p w14:paraId="01C54E3D" w14:textId="77777777" w:rsidR="001E5166" w:rsidRPr="001E5166" w:rsidRDefault="001E5166" w:rsidP="001E5166">
      <w:pPr>
        <w:pStyle w:val="Corpodetexto"/>
      </w:pPr>
    </w:p>
    <w:p w14:paraId="7130CFDE" w14:textId="7987ACAB" w:rsidR="001E5166" w:rsidRDefault="001E5166" w:rsidP="00C066A5">
      <w:pPr>
        <w:rPr>
          <w:b/>
          <w:bCs/>
        </w:rPr>
      </w:pPr>
      <w:r w:rsidRPr="001E5166">
        <w:rPr>
          <w:b/>
          <w:bCs/>
          <w:shd w:val="clear" w:color="auto" w:fill="FFFFFF" w:themeFill="background1"/>
        </w:rPr>
        <w:t xml:space="preserve">    </w:t>
      </w:r>
      <w:r>
        <w:rPr>
          <w:b/>
          <w:bCs/>
        </w:rPr>
        <w:t xml:space="preserve"> </w:t>
      </w:r>
      <w:r w:rsidRPr="00C066A5">
        <w:rPr>
          <w:b/>
          <w:bCs/>
        </w:rPr>
        <w:t>OBRIGAÇÕES DA CONTRATADA RELATIVAS A CRITÉRIOS DE SUSTENTABILIDADE</w:t>
      </w:r>
    </w:p>
    <w:p w14:paraId="55E959B2" w14:textId="09573249" w:rsidR="001E5166" w:rsidRPr="009567F9" w:rsidRDefault="001E5166" w:rsidP="00C066A5">
      <w:r w:rsidRPr="009567F9">
        <w:t xml:space="preserve"> </w:t>
      </w:r>
    </w:p>
    <w:p w14:paraId="7422F760" w14:textId="77777777" w:rsidR="001E5166" w:rsidRPr="009567F9" w:rsidRDefault="001E5166" w:rsidP="00C066A5">
      <w:pPr>
        <w:pStyle w:val="PargrafodaLista"/>
        <w:widowControl/>
        <w:numPr>
          <w:ilvl w:val="0"/>
          <w:numId w:val="7"/>
        </w:numPr>
        <w:suppressAutoHyphens w:val="0"/>
        <w:spacing w:after="160" w:line="259" w:lineRule="auto"/>
      </w:pPr>
      <w:r w:rsidRPr="009567F9">
        <w:t>CONTRATADA deverá observar no que couber, durante a execução contratual, critérios e práticas de sustentabilidade, como:</w:t>
      </w:r>
    </w:p>
    <w:p w14:paraId="7C79056C" w14:textId="77777777" w:rsidR="001E5166" w:rsidRPr="009567F9" w:rsidRDefault="001E5166" w:rsidP="00C066A5">
      <w:pPr>
        <w:pStyle w:val="PargrafodaLista"/>
        <w:widowControl/>
        <w:numPr>
          <w:ilvl w:val="0"/>
          <w:numId w:val="7"/>
        </w:numPr>
        <w:suppressAutoHyphens w:val="0"/>
        <w:spacing w:after="160" w:line="259" w:lineRule="auto"/>
      </w:pPr>
      <w:r w:rsidRPr="009567F9">
        <w:t xml:space="preserve">Dar preferência a envio de documentos na forma digital, a fim de reduzir a impressão de documentos; </w:t>
      </w:r>
    </w:p>
    <w:p w14:paraId="49D201A3" w14:textId="77777777" w:rsidR="001E5166" w:rsidRPr="009567F9" w:rsidRDefault="001E5166" w:rsidP="00C066A5">
      <w:pPr>
        <w:pStyle w:val="PargrafodaLista"/>
        <w:widowControl/>
        <w:numPr>
          <w:ilvl w:val="0"/>
          <w:numId w:val="7"/>
        </w:numPr>
        <w:suppressAutoHyphens w:val="0"/>
        <w:spacing w:after="160" w:line="259" w:lineRule="auto"/>
      </w:pPr>
      <w:r w:rsidRPr="009567F9">
        <w:t xml:space="preserve">Em caso de necessidade de envio de documentos à contratante, usar preferencialmente a função “duplex” (frente e verso), bem como de papel confeccionado com madeira de origem legal. </w:t>
      </w:r>
    </w:p>
    <w:p w14:paraId="1895985E" w14:textId="77777777" w:rsidR="001E5166" w:rsidRPr="009567F9" w:rsidRDefault="001E5166" w:rsidP="00C066A5">
      <w:pPr>
        <w:pStyle w:val="PargrafodaLista"/>
        <w:widowControl/>
        <w:numPr>
          <w:ilvl w:val="0"/>
          <w:numId w:val="7"/>
        </w:numPr>
        <w:suppressAutoHyphens w:val="0"/>
        <w:spacing w:after="160" w:line="259" w:lineRule="auto"/>
      </w:pPr>
      <w:r w:rsidRPr="009567F9">
        <w:t xml:space="preserve">Capacitar seus empregados, orientando que os resíduos não poderão ser dispostos em aterros de resíduos domiciliares, áreas de “bota fora”, encostas, corpos d´água, lotes vagos e áreas protegidas por Lei, bem como em áreas não licenciadas. </w:t>
      </w:r>
    </w:p>
    <w:p w14:paraId="3E0312EF" w14:textId="77777777" w:rsidR="001E5166" w:rsidRPr="009567F9" w:rsidRDefault="001E5166" w:rsidP="00C066A5">
      <w:pPr>
        <w:pStyle w:val="PargrafodaLista"/>
        <w:widowControl/>
        <w:numPr>
          <w:ilvl w:val="0"/>
          <w:numId w:val="7"/>
        </w:numPr>
        <w:suppressAutoHyphens w:val="0"/>
        <w:spacing w:after="160" w:line="259" w:lineRule="auto"/>
      </w:pPr>
      <w:r w:rsidRPr="009567F9">
        <w:t xml:space="preserve">Armazenar, transportar e destinar os resíduos em conformidade com as normas técnicas específicas. </w:t>
      </w:r>
    </w:p>
    <w:p w14:paraId="16FA2AED" w14:textId="048ED263" w:rsidR="001E5166" w:rsidRDefault="001E5166" w:rsidP="00C066A5">
      <w:pPr>
        <w:pStyle w:val="PargrafodaLista"/>
        <w:widowControl/>
        <w:numPr>
          <w:ilvl w:val="0"/>
          <w:numId w:val="7"/>
        </w:numPr>
        <w:suppressAutoHyphens w:val="0"/>
        <w:spacing w:after="160" w:line="259" w:lineRule="auto"/>
      </w:pPr>
      <w:r w:rsidRPr="009567F9">
        <w:t>Evitar excessos de embalagens de transporte, visando reduzir a geração de resíduos.</w:t>
      </w:r>
    </w:p>
    <w:p w14:paraId="7629D755" w14:textId="77777777" w:rsidR="00D14D7D" w:rsidRDefault="00D14D7D" w:rsidP="00D14D7D">
      <w:pPr>
        <w:pStyle w:val="PargrafodaLista"/>
        <w:widowControl/>
        <w:suppressAutoHyphens w:val="0"/>
        <w:spacing w:after="160" w:line="259" w:lineRule="auto"/>
      </w:pPr>
    </w:p>
    <w:p w14:paraId="78043158" w14:textId="77777777" w:rsidR="00F84DB9" w:rsidRPr="00F84DB9" w:rsidRDefault="00F84DB9" w:rsidP="00F84DB9">
      <w:pPr>
        <w:widowControl/>
        <w:spacing w:line="360" w:lineRule="auto"/>
        <w:jc w:val="both"/>
        <w:rPr>
          <w:sz w:val="24"/>
          <w:szCs w:val="24"/>
          <w:lang w:val="pt-BR" w:eastAsia="pt-BR"/>
        </w:rPr>
      </w:pPr>
      <w:bookmarkStart w:id="2" w:name="_Hlk166067915"/>
      <w:r w:rsidRPr="00F84DB9">
        <w:rPr>
          <w:rFonts w:ascii="Arial" w:eastAsia="Calibri" w:hAnsi="Arial" w:cs="Arial"/>
          <w:b/>
          <w:bCs/>
          <w:color w:val="000000"/>
          <w:sz w:val="24"/>
          <w:szCs w:val="24"/>
        </w:rPr>
        <w:lastRenderedPageBreak/>
        <w:t>OBRIGAÇÕES DO CONTRATANTE:</w:t>
      </w:r>
      <w:r w:rsidRPr="00F84DB9">
        <w:rPr>
          <w:rFonts w:ascii="Arial" w:eastAsia="Calibri" w:hAnsi="Arial" w:cs="Arial"/>
          <w:i/>
          <w:iCs/>
          <w:color w:val="000000"/>
          <w:sz w:val="24"/>
          <w:szCs w:val="24"/>
        </w:rPr>
        <w:t xml:space="preserve"> </w:t>
      </w:r>
    </w:p>
    <w:p w14:paraId="53E5E87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4"/>
          <w:szCs w:val="24"/>
        </w:rPr>
        <w:tab/>
      </w:r>
      <w:r w:rsidRPr="00F84DB9">
        <w:rPr>
          <w:rFonts w:ascii="Arial" w:eastAsia="Calibri" w:hAnsi="Arial" w:cs="Arial"/>
          <w:color w:val="000000"/>
          <w:sz w:val="20"/>
          <w:szCs w:val="20"/>
        </w:rPr>
        <w:t>- Verificar minuciosamente, no prazo fixado, a conformidade dos serviços executados e com as especificações constantes do Edital e da proposta, para fins de aceitação e recebimento definitivo;</w:t>
      </w:r>
    </w:p>
    <w:p w14:paraId="3614F66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14:paraId="5D3E867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É prerrogativa de o CONTRATANTE determinar o serviço a ser seguido;</w:t>
      </w:r>
    </w:p>
    <w:p w14:paraId="42B97F63"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Efetuar o pagamento à Contratada no valor correspondente ao fornecimento do objeto, no prazo e forma estabelecidos no Edital e anexos, no prazo ajustado, desde que cumpridas todas as exigências constantes na Cláusula - Das Condições de Pagamento;</w:t>
      </w:r>
    </w:p>
    <w:p w14:paraId="6158D1FA"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Fiscalizar e acompanhar a execução da prestação dos serviços conforme o objeto deste contrato, podendo sustá-la, quando a mesma não estiver dentro das normas especificadas;</w:t>
      </w:r>
    </w:p>
    <w:p w14:paraId="277C5BE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Notificar o (a) CONTRATADO (A), fixando-lhe prazo para correção de quaisquer irregularidades encontradas, prestando os esclarecimentos e informações sobre os desajustes ou problemas detectados durante a execução contratual;</w:t>
      </w:r>
    </w:p>
    <w:p w14:paraId="68DF99D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Promover, por intermédio de agente público habilitado, a fiscalização devida dos serviços prestados, instrumento da prestação de serviços contratados, anotando, inclusive, em registro próprio, as falhas detectadas e exigindo medidas corretivas por parte do (a) CONTRATADO (A);</w:t>
      </w:r>
    </w:p>
    <w:p w14:paraId="651CD76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Fornecer ao CONTRATADO (A) as condições necessárias para que possa desempenhar os serviços estabelecidos dentro das normas deste contrato;</w:t>
      </w:r>
    </w:p>
    <w:p w14:paraId="1E8009D2"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Prestar as informações e os esclarecimentos atinentes ao serviço que venham a ser solicitados pelos empregados do (a) CONTRATADO (A);</w:t>
      </w:r>
    </w:p>
    <w:p w14:paraId="310585B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Solicitar os serviços conforme o calendário cultural e pedagogico estipulado por este CONTRATANTE;</w:t>
      </w:r>
    </w:p>
    <w:p w14:paraId="3BE8BCAA"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Orientar o (a) CONTRATADO (A) quanto ao fornecimento de dados cadastrais e/ou de pesquisa, conforme as necessidades;</w:t>
      </w:r>
    </w:p>
    <w:p w14:paraId="6A9A9C26"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Homologar reajustes e proceder à revisão dos valores na forma da lei, das normas pertinentes e deste contrato;</w:t>
      </w:r>
    </w:p>
    <w:p w14:paraId="4865483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Cumprir e fazer cumprir as cláusulas do presente contrato;</w:t>
      </w:r>
    </w:p>
    <w:p w14:paraId="708FCA0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Zelar pela boa qualidade do serviço, receber, apurar e solucionar queixas e reclamações dos escolares que serão cientificados das providências tomadas pelo CONTRATANTE, e,</w:t>
      </w:r>
    </w:p>
    <w:p w14:paraId="57467843"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Aplicar as penalidades regulamentares e contratuais.</w:t>
      </w:r>
    </w:p>
    <w:p w14:paraId="458076C9"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xml:space="preserve">Além de: </w:t>
      </w:r>
    </w:p>
    <w:p w14:paraId="6C59CBB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a) Exigir o cumprimento de todas as obrigações assumidas pela Contratada, de acordo com as cláusulas contratuais e os termos de sua proposta;</w:t>
      </w:r>
    </w:p>
    <w:p w14:paraId="4BE83AD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b) Definir e informar previamente os locais, datas e horários para prestação dos serviços; </w:t>
      </w:r>
    </w:p>
    <w:p w14:paraId="272709FA"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c) Fornecer por escrito às informações necessárias para o desenvolvimento dos serviços objeto do contrato;</w:t>
      </w:r>
    </w:p>
    <w:p w14:paraId="1FB67F8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d) Requisitar à execução dos serviços com antecedência de até 02 (dois) dias úteis;</w:t>
      </w:r>
    </w:p>
    <w:p w14:paraId="37484C3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e) Realizar avaliação do serviço, vetando aqueles que não estejam de acordo com os padrões estipulados no Termo de Referência; </w:t>
      </w:r>
    </w:p>
    <w:p w14:paraId="6BA0CDD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lastRenderedPageBreak/>
        <w:tab/>
      </w:r>
      <w:r w:rsidRPr="00F84DB9">
        <w:rPr>
          <w:rFonts w:ascii="Arial" w:eastAsia="Calibri" w:hAnsi="Arial" w:cs="Arial"/>
          <w:color w:val="000000"/>
          <w:sz w:val="20"/>
          <w:szCs w:val="20"/>
        </w:rPr>
        <w:tab/>
        <w:t xml:space="preserve">f) Realizar avaliações periódicas da qualidade dos serviços, após a execução; </w:t>
      </w:r>
    </w:p>
    <w:p w14:paraId="1304C417"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g) Acompanhar e fiscalizar a execução do Contrato; </w:t>
      </w:r>
    </w:p>
    <w:p w14:paraId="38E34EE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h) Dar recebimento aos serviços prestados conforme previsto no Termo de Referência; </w:t>
      </w:r>
    </w:p>
    <w:p w14:paraId="035664F0"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i) Verificar a regularidade fiscal da Contratada, antes de cada pagamento; </w:t>
      </w:r>
    </w:p>
    <w:p w14:paraId="246AF21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j) Alocar os recursos orçamentários e financeiros necessários ao pagamento da Contratada, conforme as condições estabelecidas; </w:t>
      </w:r>
    </w:p>
    <w:p w14:paraId="35D5A72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k) Pagar à Contratada o valor resultante da prestação do serviço, no prazo e condições estabelecidas no Termo de Referência; </w:t>
      </w:r>
    </w:p>
    <w:p w14:paraId="607A84B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l) Notificar a Contratada por escrito da ocorrência de eventuais imperfeições, falhas ou irregularidades constatadas no curso da execução dos serviços, fixando prazo para correção, certificando-se que as soluções por ela propostas sejam as mais adequadas;</w:t>
      </w:r>
    </w:p>
    <w:p w14:paraId="574262DB"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m) Não praticar atos de ingerência na administração da Contratada, tais como:</w:t>
      </w:r>
    </w:p>
    <w:p w14:paraId="28D7477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n) Exercer o poder de mando sobre os empregados da Contratada, devendo reportar-se somente aos prepostos ou responsáveis por ela indicados, exceto quando o objeto da contratação previr o atendimento direto, tais como nos serviços de recepção e apoio ao usuário; </w:t>
      </w:r>
    </w:p>
    <w:p w14:paraId="65DEA81A"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o) Direcionar a contratação de pessoas para trabalhar na empresa Contratada; </w:t>
      </w:r>
    </w:p>
    <w:p w14:paraId="29E3ECE6"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p) Considerar os trabalhadores da Contratada como colaboradores eventuais do próprio órgão ou entidade responsável pela contratação, especialmente para efeito de concessão de diárias e passagens.</w:t>
      </w:r>
    </w:p>
    <w:p w14:paraId="28040C46" w14:textId="77777777" w:rsidR="00F84DB9" w:rsidRPr="00F84DB9" w:rsidRDefault="00F84DB9" w:rsidP="00F84DB9">
      <w:pPr>
        <w:widowControl/>
        <w:spacing w:line="360" w:lineRule="auto"/>
        <w:jc w:val="both"/>
        <w:rPr>
          <w:rFonts w:ascii="Arial" w:hAnsi="Arial" w:cs="Arial"/>
          <w:sz w:val="24"/>
          <w:szCs w:val="24"/>
          <w:lang w:eastAsia="pt-BR"/>
        </w:rPr>
      </w:pPr>
    </w:p>
    <w:p w14:paraId="3E578F4E" w14:textId="77777777" w:rsidR="00F84DB9" w:rsidRPr="00F84DB9" w:rsidRDefault="00F84DB9" w:rsidP="00F84DB9">
      <w:pPr>
        <w:widowControl/>
        <w:spacing w:line="360" w:lineRule="auto"/>
        <w:jc w:val="both"/>
        <w:rPr>
          <w:b/>
          <w:bCs/>
          <w:sz w:val="24"/>
          <w:szCs w:val="24"/>
          <w:lang w:val="pt-BR" w:eastAsia="pt-BR"/>
        </w:rPr>
      </w:pPr>
      <w:r w:rsidRPr="00F84DB9">
        <w:rPr>
          <w:rFonts w:ascii="Arial" w:eastAsia="Calibri" w:hAnsi="Arial" w:cs="Arial"/>
          <w:b/>
          <w:bCs/>
          <w:color w:val="000000"/>
          <w:sz w:val="24"/>
          <w:szCs w:val="24"/>
        </w:rPr>
        <w:t xml:space="preserve">OBRIGAÇÕES DA CONTRATADA: </w:t>
      </w:r>
    </w:p>
    <w:p w14:paraId="40216DD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4"/>
          <w:szCs w:val="24"/>
        </w:rPr>
        <w:tab/>
      </w:r>
      <w:r w:rsidRPr="00F84DB9">
        <w:rPr>
          <w:rFonts w:ascii="Arial" w:eastAsia="Calibri" w:hAnsi="Arial" w:cs="Arial"/>
          <w:color w:val="000000"/>
          <w:sz w:val="20"/>
          <w:szCs w:val="20"/>
        </w:rPr>
        <w:t xml:space="preserve">            A contratada deve cumprir todas as obrigações constantes no Edital, anexos e proposta, assumindo exclusivamente os riscos e as despesas decorrentes da execução do objeto e, ainda: </w:t>
      </w:r>
      <w:bookmarkStart w:id="3" w:name="_Hlk165893991"/>
      <w:bookmarkStart w:id="4" w:name="_Hlk165902932"/>
    </w:p>
    <w:bookmarkEnd w:id="3"/>
    <w:bookmarkEnd w:id="4"/>
    <w:p w14:paraId="5D7EB38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Os serviços serão executados nos dias, hora e locais que serão estabelecidos pela Secretaria Municipal de Educação através do Departamento de Esportes  e Departamento de Cultura deste Município, podendo haver alterações a qualquer hora, desde que haja necessidade e que esteja de comum acordo com o Contratante, sempre que forem necessário em decorrência do clima ou imprevistos que interfiram diretamente na realização do evento;</w:t>
      </w:r>
    </w:p>
    <w:p w14:paraId="60BA429E"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 O (A) CONTRATADO (A) deverá seguir as orientações emanadas do Setor responsável, no que diz respeito a alterações, ampliação e supressão dos serviços. </w:t>
      </w:r>
    </w:p>
    <w:p w14:paraId="649A9BE9"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O CONTRATANTE poderá alterar os locais,  e horários, objetos desta cláusula, bem como acrescentar ou diminuir a quantidade e prazo, através de termo aditivo, sempre que achar necessário e conveniente, devendo vigorar após anúncio com antecedência mínima de 15 (quinze) dias;</w:t>
      </w:r>
    </w:p>
    <w:p w14:paraId="1A5C24CB"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Quando necessário e desde que previamente solicitado em até 48 (quarenta oito) horas, o serviço será prestado caso aja necessidade de reposições em virtude de cancelamento ou reprogramação, não havendo acréscimo do preço contratado;</w:t>
      </w:r>
    </w:p>
    <w:p w14:paraId="5BFC4FD8" w14:textId="7543A582"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 A Contratada deverá comunicar à Contratante, no prazo máximo de </w:t>
      </w:r>
      <w:r w:rsidR="002533FE">
        <w:rPr>
          <w:rFonts w:ascii="Arial" w:eastAsia="Calibri" w:hAnsi="Arial" w:cs="Arial"/>
          <w:color w:val="000000"/>
          <w:sz w:val="20"/>
          <w:szCs w:val="20"/>
        </w:rPr>
        <w:t>48</w:t>
      </w:r>
      <w:r w:rsidRPr="00F84DB9">
        <w:rPr>
          <w:rFonts w:ascii="Arial" w:eastAsia="Calibri" w:hAnsi="Arial" w:cs="Arial"/>
          <w:color w:val="000000"/>
          <w:sz w:val="20"/>
          <w:szCs w:val="20"/>
        </w:rPr>
        <w:t xml:space="preserve"> (</w:t>
      </w:r>
      <w:r w:rsidR="002533FE">
        <w:rPr>
          <w:rFonts w:ascii="Arial" w:eastAsia="Calibri" w:hAnsi="Arial" w:cs="Arial"/>
          <w:color w:val="000000"/>
          <w:sz w:val="20"/>
          <w:szCs w:val="20"/>
        </w:rPr>
        <w:t>quarenta e oit</w:t>
      </w:r>
      <w:r w:rsidRPr="00F84DB9">
        <w:rPr>
          <w:rFonts w:ascii="Arial" w:eastAsia="Calibri" w:hAnsi="Arial" w:cs="Arial"/>
          <w:color w:val="000000"/>
          <w:sz w:val="20"/>
          <w:szCs w:val="20"/>
        </w:rPr>
        <w:t>o) horas que antecede a data do serviço, os motivos que impossibilitem o cumprimento do prazo previsto, com a devida comprovação;</w:t>
      </w:r>
    </w:p>
    <w:p w14:paraId="798FF1F9"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A Contratada deverá manter, durante toda a execução do contrato, em compatibilidade com as obrigações assumidas, todas as condições de habilitação e qualificação exigidas na licitação;</w:t>
      </w:r>
    </w:p>
    <w:p w14:paraId="2242DBD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lastRenderedPageBreak/>
        <w:tab/>
      </w:r>
      <w:r w:rsidRPr="00F84DB9">
        <w:rPr>
          <w:rFonts w:ascii="Arial" w:eastAsia="Calibri" w:hAnsi="Arial" w:cs="Arial"/>
          <w:color w:val="000000"/>
          <w:sz w:val="20"/>
          <w:szCs w:val="20"/>
        </w:rPr>
        <w:tab/>
        <w:t>- No serviço deverão estar incluídas todas as despesas de descolamento, transporte e alimentação; - O serviço a que se refere este Contrato será executado pelo (a) CONTRATADO (A), conforme rotas previamente definida pelo CONTRATANTE;</w:t>
      </w:r>
    </w:p>
    <w:p w14:paraId="79F9713E"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Corrigir qualquer problema verificado nos serviços após notificação por escrito pelo Contratante, sem qualquer ônus para o Contratante, podendo ser ordenada a suspensão dos serviços e respectivos pagamentos, se dentro de 5 (cinco) dias da entrega da notificação, não for atendida a reclamação, sem prejuízo das penalidades a que ficar sujeita;</w:t>
      </w:r>
    </w:p>
    <w:p w14:paraId="717A4E0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Disponibilização de recursos humanos necessários para o execução dos eventos;</w:t>
      </w:r>
    </w:p>
    <w:p w14:paraId="7C117D12"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A prestação do serviço tem que ser garantido ao Municipio durante a vigência do contrato, adequando-se às alterações que possam ocorrer no calendário esportivo, cultural e pedagogico por motivo imprevisto ou de força maior;</w:t>
      </w:r>
    </w:p>
    <w:p w14:paraId="45F823D5"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Os serviços serão executados diretamente pelo (a) CONTRATADO (A), não sendo permitida a subcontratação, sob pena de rescisão de contrato;</w:t>
      </w:r>
    </w:p>
    <w:p w14:paraId="5B838BC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Assumir total e exclusiva responsabilidade pelos pagamentos dos tributos de qualquer natureza, taxas, salários de funcionários, contribuições sindicais de funcionários, encargos de natureza trabalhista, previdenciária, fiscal, securitária, indenizatória, comercial e qualquer outro que possa incidir em decorrência da execução deste instrumento, inclusive despesas com combustíveis e alimentação;</w:t>
      </w:r>
    </w:p>
    <w:p w14:paraId="6097271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Permitir aos encarregados da fiscalização o livre acesso, em qualquer época, aos bens destinados ao serviço contratado, fornecer aos mesmos dados e informações necessárias sobre os serviços prestados sempre que solicitado e dentro dos prazos estipulados pelo CONTRATANTE, obrigando-se a atender de imediato, todas as reclamações a respeito da qualidade da execução dos serviços;</w:t>
      </w:r>
    </w:p>
    <w:p w14:paraId="21C4761A"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Fornecer dados e informações para os sistemas de informações de gestão, sejam eles municipais, estaduais ou federais, sob forma de pesquisa eventual ou de cadastro sistemático;</w:t>
      </w:r>
    </w:p>
    <w:p w14:paraId="08F392D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A equipe que trabalhar nos eventos deverão estar vestidos adequadamente, tratando-os de forma respeitosa sem qualquer tipo de envolvimento além do profissional;</w:t>
      </w:r>
    </w:p>
    <w:p w14:paraId="03563D2C" w14:textId="131AC5C2"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 Prestar serviço adequado ao pleno atendimento dos eventos, conforme estabelecido neste contrato, de modo a satisfazer as condições de atendimento com regularidade, continuidade, eficiência, segurança, atualidade, generalidade e cortesia na prestação, devendo para tanto, procurar capacitar os </w:t>
      </w:r>
      <w:r w:rsidR="007E0D3F">
        <w:rPr>
          <w:rFonts w:ascii="Arial" w:eastAsia="Calibri" w:hAnsi="Arial" w:cs="Arial"/>
          <w:color w:val="000000"/>
          <w:sz w:val="20"/>
          <w:szCs w:val="20"/>
        </w:rPr>
        <w:t>colaboradores</w:t>
      </w:r>
      <w:r w:rsidRPr="00F84DB9">
        <w:rPr>
          <w:rFonts w:ascii="Arial" w:eastAsia="Calibri" w:hAnsi="Arial" w:cs="Arial"/>
          <w:color w:val="000000"/>
          <w:sz w:val="20"/>
          <w:szCs w:val="20"/>
        </w:rPr>
        <w:t>;</w:t>
      </w:r>
    </w:p>
    <w:p w14:paraId="1E75716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Manter durante toda execução do contrato, em compatibilidade com as obrigações assumidas, todas as condições de habilitação, qualificação e especificações exigidas no Edital de licitação e seus anexos;</w:t>
      </w:r>
    </w:p>
    <w:p w14:paraId="1A8BC9D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Comunicar ao CONTRATANTE, por escrito, qualquer anormalidade de caráter urgente e prestar os esclarecimentos que o CONTRATANTE julgar necessário;</w:t>
      </w:r>
    </w:p>
    <w:p w14:paraId="7FCB2600" w14:textId="609D728B"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 Responsabilizar-se apenas e tão somente pelo serviço de </w:t>
      </w:r>
      <w:r w:rsidR="007E0D3F" w:rsidRPr="007E0D3F">
        <w:rPr>
          <w:rFonts w:ascii="Arial" w:eastAsia="Calibri" w:hAnsi="Arial" w:cs="Arial"/>
          <w:color w:val="000000"/>
          <w:sz w:val="20"/>
          <w:szCs w:val="20"/>
        </w:rPr>
        <w:t>locação</w:t>
      </w:r>
      <w:r w:rsidR="007E0D3F">
        <w:rPr>
          <w:rFonts w:ascii="Arial" w:eastAsia="Calibri" w:hAnsi="Arial" w:cs="Arial"/>
          <w:color w:val="000000"/>
          <w:sz w:val="20"/>
          <w:szCs w:val="20"/>
        </w:rPr>
        <w:t xml:space="preserve"> de</w:t>
      </w:r>
      <w:r w:rsidR="007E0D3F" w:rsidRPr="007E0D3F">
        <w:rPr>
          <w:rFonts w:ascii="Arial" w:eastAsia="Calibri" w:hAnsi="Arial" w:cs="Arial"/>
          <w:color w:val="000000"/>
          <w:sz w:val="20"/>
          <w:szCs w:val="20"/>
        </w:rPr>
        <w:t xml:space="preserve"> Palco, camarim, tendas, mesas, cadeiras, gradil e banheiro químico </w:t>
      </w:r>
      <w:r w:rsidRPr="00F84DB9">
        <w:rPr>
          <w:rFonts w:ascii="Arial" w:eastAsia="Calibri" w:hAnsi="Arial" w:cs="Arial"/>
          <w:color w:val="000000"/>
          <w:sz w:val="20"/>
          <w:szCs w:val="20"/>
        </w:rPr>
        <w:t>exclusivo dos eventos;</w:t>
      </w:r>
    </w:p>
    <w:p w14:paraId="2F7DD99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a) Deter material, aparelhamento e pessoal adequado e disponíveis para a realização do objeto da licitação; </w:t>
      </w:r>
    </w:p>
    <w:p w14:paraId="0A115EFC"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b) Promover a organização técnica e administrativa dos serviços, de modo a conduzi-los eficaz e eficientemente, de acordo com os documentos e especificações que integram o Termo de Referência, no prazo determinado; </w:t>
      </w:r>
    </w:p>
    <w:p w14:paraId="577596F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lastRenderedPageBreak/>
        <w:tab/>
      </w:r>
      <w:r w:rsidRPr="00F84DB9">
        <w:rPr>
          <w:rFonts w:ascii="Arial" w:eastAsia="Calibri" w:hAnsi="Arial" w:cs="Arial"/>
          <w:color w:val="000000"/>
          <w:sz w:val="20"/>
          <w:szCs w:val="20"/>
        </w:rPr>
        <w:tab/>
        <w:t xml:space="preserve">c) Conduzir os trabalhos com estrita observância às normas da legislação pertinente, cumprindo as determinações dos Poderes Públicos. </w:t>
      </w:r>
    </w:p>
    <w:p w14:paraId="552CEB53"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d) Submeter previamente, por escrito, à Contratante, para análise e aprovação, quaisquer mudanças nos métodos executivos que fujam às especificações deste Termo de Referência;</w:t>
      </w:r>
    </w:p>
    <w:p w14:paraId="374CC37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e) Sujeitar-se a mais ampla e irrestrita fiscalização por parte da Administração, cabendolhe, ainda, prestar todos os esclarecimentos solicitados e acatar as reclamações formuladas; </w:t>
      </w:r>
    </w:p>
    <w:p w14:paraId="16F29C4C"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f) Comprovar na licitação, na assinatura e durante a vigência do contrato, sempre que e conforme solicitado, que a empresa possuem os registros exigidos na legislação vigente;</w:t>
      </w:r>
    </w:p>
    <w:p w14:paraId="7462C5B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g) Apresentar, sempre que solicitado, documentos que direta ou indiretamente sejam pertinentes à realização do serviço.</w:t>
      </w:r>
    </w:p>
    <w:p w14:paraId="0C47902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h) Prestar todo esclarecimento ou informação solicitada pela Contratante ou por seus prepostos, garantindo-lhes o acesso, a qualquer tempo, ao local dos trabalhos, bem como aos documentos relativos à execução do serviço; </w:t>
      </w:r>
    </w:p>
    <w:p w14:paraId="30717166"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i) Acatar os pedidos de prestação dos serviços apenas e exclusivamente efetuados pelo servidor responsável pela gestão e fiscalização do contrato, ficando o Contratante eximido de qualquer obrigação com a Contratada, caso a mesma não observe o disposto neste subitem;</w:t>
      </w:r>
    </w:p>
    <w:p w14:paraId="0B181200"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j) Atender as convocações extraordinárias, desde que solicitadas com antecedência mínima de 2 (dois) dias úteis. No caso de a Contratada não atender a Administração, poderá ser aplicada advertência e/ou multa de valor equivalente ao custo que seria o serviço; </w:t>
      </w:r>
    </w:p>
    <w:p w14:paraId="35774977"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k) Observar o perfeito cumprimento dos serviços contratados, cabendo-lhe integralmente, o ônus decorrente, independente da fiscalização exercida pela Contratante; </w:t>
      </w:r>
    </w:p>
    <w:p w14:paraId="3C4A2E4D" w14:textId="77777777" w:rsidR="00F84DB9" w:rsidRPr="00F84DB9" w:rsidRDefault="00F84DB9" w:rsidP="00F84DB9">
      <w:pPr>
        <w:widowControl/>
        <w:spacing w:line="360" w:lineRule="auto"/>
        <w:jc w:val="both"/>
        <w:rPr>
          <w:rFonts w:ascii="Arial" w:eastAsia="Calibri" w:hAnsi="Arial" w:cs="Arial"/>
          <w:color w:val="000000"/>
          <w:sz w:val="20"/>
          <w:szCs w:val="20"/>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l) Relatar à Contratante toda e qualquer irregularidade verificada no decorrer da prestação dos serviços, nos eventos.</w:t>
      </w:r>
    </w:p>
    <w:p w14:paraId="04DF122C"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m) Permitir e facilitar a ação da fiscalização dos fiscais do contrato;</w:t>
      </w:r>
    </w:p>
    <w:p w14:paraId="7CC8DF6C"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n) Respeitar rigorosamente os horários de chegada e partida. </w:t>
      </w:r>
    </w:p>
    <w:p w14:paraId="41303057"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o) Reparar ou corrigir, às expensas, no total ou em parte, no prazo fixado pelo fiscal do contrato, os serviços efetuados em que se verificarem vícios, defeitos ou incorreções resultantes da execução ou dos materiais empregados; </w:t>
      </w:r>
    </w:p>
    <w:p w14:paraId="70BB480E" w14:textId="6B105201"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p) Assumir a responsabilidade inerente à atividade como empresa de </w:t>
      </w:r>
      <w:r w:rsidR="00006A5D" w:rsidRPr="00006A5D">
        <w:rPr>
          <w:rFonts w:ascii="Arial" w:eastAsia="Calibri" w:hAnsi="Arial" w:cs="Arial"/>
          <w:color w:val="000000"/>
          <w:sz w:val="20"/>
          <w:szCs w:val="20"/>
        </w:rPr>
        <w:t>locação de Palco, Camarim, tendas, mesas, cadeiras, gradil e Banheiro Químico</w:t>
      </w:r>
      <w:r w:rsidRPr="00F84DB9">
        <w:rPr>
          <w:rFonts w:ascii="Arial" w:eastAsia="Calibri" w:hAnsi="Arial" w:cs="Arial"/>
          <w:color w:val="000000"/>
          <w:sz w:val="20"/>
          <w:szCs w:val="20"/>
        </w:rPr>
        <w:t>, inclusive arcando com as despesas decorrentes de eventuais acidentes, danos pessoais, multas e outras que venham a ocorrer relacionadas à execução do objeto do contrato;</w:t>
      </w:r>
    </w:p>
    <w:p w14:paraId="5BC821BE"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aa) 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14:paraId="27C35C27"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bb) Arcar com todas as taxas, alvarás, encargos fiscais, trabalhistas, previdenciários, despesas por acidente de trabalho e quaisquer outras indenizações referentes ao profissional disponibilizado para prestação dos serviços. Não cabe, sob qualquer hipótese, solidariedade ou o direito de regresso contra a Contratante; </w:t>
      </w:r>
    </w:p>
    <w:p w14:paraId="0CB30DC0"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cc) Arcar com o ônus decorrente de eventual equívoco no dimensionamento dos quantitativos de sua proposta, inclusive quanto aos custos variáveis decorrentes de fatores futuros e incertos.</w:t>
      </w:r>
    </w:p>
    <w:p w14:paraId="4C234076"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lastRenderedPageBreak/>
        <w:tab/>
      </w:r>
      <w:r w:rsidRPr="00F84DB9">
        <w:rPr>
          <w:rFonts w:ascii="Arial" w:eastAsia="Calibri" w:hAnsi="Arial" w:cs="Arial"/>
          <w:color w:val="000000"/>
          <w:sz w:val="20"/>
          <w:szCs w:val="20"/>
        </w:rPr>
        <w:tab/>
        <w:t>dd) Manter, durante a execução do contrato, todas as condições de habilitação e de qualificação exigidas na licitação, bem como a situação de regularidade junto ao SICAF, apresentando, sempre que exigidos os comprovantes de regularidade fiscal, jurídica, técnica e econômica sob pena de rescisão do Contrato;</w:t>
      </w:r>
    </w:p>
    <w:p w14:paraId="7F6CD42B"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ee) Vedar a utilização, na execução dos serviços, de empregado que seja familiar de agente público ocupante de cargo em comissão ou função de confiança no órgão Contratante, nos termos do artigo 7º do Decreto n° 7.203, de 2010; </w:t>
      </w:r>
    </w:p>
    <w:p w14:paraId="0D1465A4"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ff) Cumprir, além dos postulados legais vigentes de âmbito federal, estadual ou municipal, as normas de segurança da Contratante; </w:t>
      </w:r>
    </w:p>
    <w:p w14:paraId="628C0D55"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gg) Responsabilizar-se por todas as despesas de deslocamento, transporte e alimentação e quaisquer outras que incidam direta ou indiretamente sobre os serviços contratados; </w:t>
      </w:r>
    </w:p>
    <w:p w14:paraId="31E85E0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hh)  Apresentar ao Contratante a relação nominal dos empregados que adentrarão o órgão para a execução do serviço; </w:t>
      </w:r>
    </w:p>
    <w:p w14:paraId="3A6C1ED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ii) Prestar os serviços com profissionais capacitados dentro dos limites da lei e nas condições do Termo de Referência;</w:t>
      </w:r>
    </w:p>
    <w:p w14:paraId="60E6FD75"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jj) Comunicar ao Contratante, com antecedência, a substituição de equipamentos e apresentar relaçaõ de qual equipamento sera colocado, comprovando assim, que o mesmo encontra-se capacitado para executar o serviço; </w:t>
      </w:r>
    </w:p>
    <w:p w14:paraId="189660E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ll) Substituir, sempre que exigido, pelo Contratante, e independentemente de justificação por parte desta, qualquer empregado cuja atuação, permanência e/ou comportamento sejam julgados prejudiciais, inconvenientes ou insatisfatórios à disciplina da repartição ou ao interesse do Serviço Público; </w:t>
      </w:r>
    </w:p>
    <w:p w14:paraId="5C111B65"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mm) Instruir os empregados quanto à necessidade de acatar as normas internas da Administração; </w:t>
      </w:r>
    </w:p>
    <w:p w14:paraId="1754CD7B"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nn) Instruir os empregados a respeito das atividades a serem desempenhadas, alertandoos a não executar atividades não abrangidas pelo contrato, devendo a Contratada relatar ao Contratante toda e qualquer ocorrência neste sentido, a fim de evitar desvio de função;</w:t>
      </w:r>
    </w:p>
    <w:p w14:paraId="2B5BAEB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oo) Impedir que seus colaboradores possam trabalhar após a ingestão de qualquer dose de bebida alcoólica ou de qualquer outra substância tóxica; </w:t>
      </w:r>
    </w:p>
    <w:p w14:paraId="774A83CF"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 xml:space="preserve">pp) Guardar sigilo sobre todas as informações obtidas em decorrência do cumprimento do contrato, e, </w:t>
      </w:r>
    </w:p>
    <w:p w14:paraId="00AF9A8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 xml:space="preserve">                      qq) Por fim, a Contratada deverá respeitar e cumprir qualquer obrigação que, embora aqui não contemplada, esteja estabelecida no Edital e anexos ou que alguma legislação venha a impor. </w:t>
      </w:r>
    </w:p>
    <w:p w14:paraId="6BC8107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t xml:space="preserve">Também para fins de prestação de serviços, durante a execução do contrato, a Contratada deverá observar as seguintes normas em relação aos serviços: </w:t>
      </w:r>
    </w:p>
    <w:p w14:paraId="752CCD3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 Comparecer, imediatamente, sempre que convocados, a Secretaria de Educação, Cultura e Esporte, para esclarecimentos de quaisquer problemas relacionados à prestação dos serviços;</w:t>
      </w:r>
    </w:p>
    <w:p w14:paraId="52C9CBD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2. Contatar regularmente o Gestor, mantendo-o informado de todos os detalhes da prestação dos serviços, como de quaisquer fatos ou anormalidades que por ventura possam prejudicar o andamento ou o resultado da prestação dos serviços;</w:t>
      </w:r>
    </w:p>
    <w:p w14:paraId="229EB42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3. Cumprir a programação dos serviços feita periodicamente pela Contratante, com atendimento cortês e de forma a garantir a boa e regular prestação dos serviços;</w:t>
      </w:r>
    </w:p>
    <w:p w14:paraId="3D711D7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4. Cumprir os horários pré-estabelecidos;</w:t>
      </w:r>
    </w:p>
    <w:p w14:paraId="37846960" w14:textId="648AA93C"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lastRenderedPageBreak/>
        <w:tab/>
      </w:r>
      <w:r w:rsidRPr="00F84DB9">
        <w:rPr>
          <w:rFonts w:ascii="Arial" w:eastAsia="Calibri" w:hAnsi="Arial" w:cs="Arial"/>
          <w:color w:val="000000"/>
          <w:sz w:val="20"/>
          <w:szCs w:val="20"/>
        </w:rPr>
        <w:tab/>
        <w:t xml:space="preserve">5. Tratar </w:t>
      </w:r>
      <w:r w:rsidR="0099141C">
        <w:rPr>
          <w:rFonts w:ascii="Arial" w:eastAsia="Calibri" w:hAnsi="Arial" w:cs="Arial"/>
          <w:color w:val="000000"/>
          <w:sz w:val="20"/>
          <w:szCs w:val="20"/>
        </w:rPr>
        <w:t xml:space="preserve">a comunidade, servidores, </w:t>
      </w:r>
      <w:r w:rsidRPr="00F84DB9">
        <w:rPr>
          <w:rFonts w:ascii="Arial" w:eastAsia="Calibri" w:hAnsi="Arial" w:cs="Arial"/>
          <w:color w:val="000000"/>
          <w:sz w:val="20"/>
          <w:szCs w:val="20"/>
        </w:rPr>
        <w:t>professores, atletas e alunos com polidez;</w:t>
      </w:r>
    </w:p>
    <w:p w14:paraId="6DCB471D"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6. Cumprir integralmente as regras vigentes e demais legislações correlatas ao serviço;</w:t>
      </w:r>
    </w:p>
    <w:p w14:paraId="2A740911"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7. Não trabalhar após ter ingerido qualquer dose de bebida alcoólica ou de droga licita ou ilícita;</w:t>
      </w:r>
    </w:p>
    <w:p w14:paraId="408C8972"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8. Não permitir que os atletas fumem ou façam uso de bebida alcoólica ou qualquer outra droga ou entorpecente lícito ou ilícito dentro do locais de jogos e eventos;</w:t>
      </w:r>
    </w:p>
    <w:p w14:paraId="6A81C410"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9. É proibido fazer uso de telefone celular quando estiver prestando o serviço;</w:t>
      </w:r>
    </w:p>
    <w:p w14:paraId="0F4B7800"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10. Durante a prestação de serviço deverá apresentar-se com identificação da empresa ou que tem autorização para fazer o serviço;</w:t>
      </w:r>
    </w:p>
    <w:p w14:paraId="5D4757D6"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11. Sempre portar documentos pessoais e crachá com seu nome;</w:t>
      </w:r>
    </w:p>
    <w:p w14:paraId="1501A3A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12. Manter em boas condições e de higiene o uniforme;</w:t>
      </w:r>
    </w:p>
    <w:p w14:paraId="7AF0219E"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13. Devem coibir e, se for o caso, denunciar eventuais atos de „bullying‟ que, porventura, percebam ou tenham conhecimento;</w:t>
      </w:r>
    </w:p>
    <w:p w14:paraId="6946B670" w14:textId="7F208B32"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14. Evitar conversas desnecessárias com</w:t>
      </w:r>
      <w:r w:rsidR="0054391D">
        <w:rPr>
          <w:rFonts w:ascii="Arial" w:eastAsia="Calibri" w:hAnsi="Arial" w:cs="Arial"/>
          <w:color w:val="000000"/>
          <w:sz w:val="20"/>
          <w:szCs w:val="20"/>
        </w:rPr>
        <w:t xml:space="preserve"> os </w:t>
      </w:r>
      <w:r w:rsidRPr="00F84DB9">
        <w:rPr>
          <w:rFonts w:ascii="Arial" w:eastAsia="Calibri" w:hAnsi="Arial" w:cs="Arial"/>
          <w:color w:val="000000"/>
          <w:sz w:val="20"/>
          <w:szCs w:val="20"/>
        </w:rPr>
        <w:t>organizadores,</w:t>
      </w:r>
      <w:r w:rsidR="0054391D">
        <w:rPr>
          <w:rFonts w:ascii="Arial" w:eastAsia="Calibri" w:hAnsi="Arial" w:cs="Arial"/>
          <w:color w:val="000000"/>
          <w:sz w:val="20"/>
          <w:szCs w:val="20"/>
        </w:rPr>
        <w:t xml:space="preserve"> servidores,</w:t>
      </w:r>
      <w:r w:rsidRPr="00F84DB9">
        <w:rPr>
          <w:rFonts w:ascii="Arial" w:eastAsia="Calibri" w:hAnsi="Arial" w:cs="Arial"/>
          <w:color w:val="000000"/>
          <w:sz w:val="20"/>
          <w:szCs w:val="20"/>
        </w:rPr>
        <w:t xml:space="preserve"> atletas e comunidade durante os jogos e eventos;</w:t>
      </w:r>
    </w:p>
    <w:p w14:paraId="58D1D342"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15. Caso sofra algum tipo de ameaça ou agressão, deverá registrar na Secretária de Educação e Cultura a ocorrência e em seguida no regitrar Boletim de Ocorrencia na Delegacia de Polícia;</w:t>
      </w:r>
    </w:p>
    <w:p w14:paraId="04A26C63"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16. Demonstrar e praticar sempre a boa vontade e dedicação no cumprimento do serviço;</w:t>
      </w:r>
    </w:p>
    <w:p w14:paraId="6624CA89"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17. Procurar resolver divergências com os organizadores, atletas e comunidade sempre usando o bom senso;</w:t>
      </w:r>
    </w:p>
    <w:p w14:paraId="2C7AC8EE"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18. Acatar orientações recebidas dos servidores do Contrato;</w:t>
      </w:r>
    </w:p>
    <w:p w14:paraId="7D7B202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p>
    <w:p w14:paraId="778DAC98" w14:textId="77777777" w:rsidR="00F84DB9" w:rsidRPr="00F84DB9" w:rsidRDefault="00F84DB9" w:rsidP="00F84DB9">
      <w:pPr>
        <w:widowControl/>
        <w:spacing w:line="360" w:lineRule="auto"/>
        <w:jc w:val="both"/>
        <w:rPr>
          <w:sz w:val="20"/>
          <w:szCs w:val="20"/>
          <w:lang w:val="pt-BR" w:eastAsia="pt-BR"/>
        </w:rPr>
      </w:pPr>
      <w:r w:rsidRPr="00F84DB9">
        <w:rPr>
          <w:rFonts w:ascii="Arial" w:eastAsia="Calibri" w:hAnsi="Arial" w:cs="Arial"/>
          <w:color w:val="000000"/>
          <w:sz w:val="20"/>
          <w:szCs w:val="20"/>
        </w:rPr>
        <w:tab/>
      </w:r>
      <w:r w:rsidRPr="00F84DB9">
        <w:rPr>
          <w:rFonts w:ascii="Arial" w:eastAsia="Calibri" w:hAnsi="Arial" w:cs="Arial"/>
          <w:color w:val="000000"/>
          <w:sz w:val="20"/>
          <w:szCs w:val="20"/>
        </w:rPr>
        <w:tab/>
        <w:t>19. Permitir e facilitar a fiscalização do Contrato;</w:t>
      </w:r>
    </w:p>
    <w:bookmarkEnd w:id="2"/>
    <w:p w14:paraId="1FADD8AC" w14:textId="18F67F13" w:rsidR="003A5023" w:rsidRPr="000941E9" w:rsidRDefault="003A5023" w:rsidP="000941E9">
      <w:pPr>
        <w:pStyle w:val="Corpodetexto"/>
        <w:spacing w:before="92"/>
        <w:ind w:left="132"/>
        <w:rPr>
          <w:b/>
          <w:sz w:val="20"/>
          <w:szCs w:val="20"/>
        </w:rPr>
      </w:pPr>
    </w:p>
    <w:p w14:paraId="4667096C" w14:textId="77777777" w:rsidR="00766EFB" w:rsidRPr="000941E9" w:rsidRDefault="00766EFB" w:rsidP="000941E9">
      <w:pPr>
        <w:pStyle w:val="Corpodetexto"/>
        <w:spacing w:before="92"/>
        <w:ind w:left="142"/>
        <w:jc w:val="both"/>
        <w:rPr>
          <w:sz w:val="20"/>
          <w:szCs w:val="20"/>
        </w:rPr>
      </w:pPr>
    </w:p>
    <w:p w14:paraId="65C7543C" w14:textId="77777777" w:rsidR="003A5023" w:rsidRPr="000941E9" w:rsidRDefault="00806A69" w:rsidP="000941E9">
      <w:pPr>
        <w:ind w:left="132"/>
        <w:rPr>
          <w:sz w:val="20"/>
          <w:szCs w:val="20"/>
        </w:rPr>
      </w:pPr>
      <w:r w:rsidRPr="000941E9">
        <w:rPr>
          <w:b/>
          <w:sz w:val="20"/>
          <w:szCs w:val="20"/>
        </w:rPr>
        <w:t>Indicação</w:t>
      </w:r>
      <w:r w:rsidRPr="000941E9">
        <w:rPr>
          <w:b/>
          <w:spacing w:val="2"/>
          <w:sz w:val="20"/>
          <w:szCs w:val="20"/>
        </w:rPr>
        <w:t xml:space="preserve"> </w:t>
      </w:r>
      <w:r w:rsidRPr="000941E9">
        <w:rPr>
          <w:b/>
          <w:sz w:val="20"/>
          <w:szCs w:val="20"/>
        </w:rPr>
        <w:t>de</w:t>
      </w:r>
      <w:r w:rsidRPr="000941E9">
        <w:rPr>
          <w:b/>
          <w:spacing w:val="2"/>
          <w:sz w:val="20"/>
          <w:szCs w:val="20"/>
        </w:rPr>
        <w:t xml:space="preserve"> </w:t>
      </w:r>
      <w:r w:rsidRPr="000941E9">
        <w:rPr>
          <w:b/>
          <w:sz w:val="20"/>
          <w:szCs w:val="20"/>
        </w:rPr>
        <w:t>marcas</w:t>
      </w:r>
      <w:r w:rsidRPr="000941E9">
        <w:rPr>
          <w:b/>
          <w:spacing w:val="2"/>
          <w:sz w:val="20"/>
          <w:szCs w:val="20"/>
        </w:rPr>
        <w:t xml:space="preserve"> </w:t>
      </w:r>
      <w:r w:rsidRPr="000941E9">
        <w:rPr>
          <w:b/>
          <w:sz w:val="20"/>
          <w:szCs w:val="20"/>
        </w:rPr>
        <w:t>ou</w:t>
      </w:r>
      <w:r w:rsidRPr="000941E9">
        <w:rPr>
          <w:b/>
          <w:spacing w:val="2"/>
          <w:sz w:val="20"/>
          <w:szCs w:val="20"/>
        </w:rPr>
        <w:t xml:space="preserve"> </w:t>
      </w:r>
      <w:r w:rsidRPr="000941E9">
        <w:rPr>
          <w:b/>
          <w:sz w:val="20"/>
          <w:szCs w:val="20"/>
        </w:rPr>
        <w:t>modelos</w:t>
      </w:r>
      <w:r w:rsidRPr="000941E9">
        <w:rPr>
          <w:b/>
          <w:spacing w:val="2"/>
          <w:sz w:val="20"/>
          <w:szCs w:val="20"/>
        </w:rPr>
        <w:t xml:space="preserve"> </w:t>
      </w:r>
      <w:r w:rsidRPr="000941E9">
        <w:rPr>
          <w:sz w:val="20"/>
          <w:szCs w:val="20"/>
        </w:rPr>
        <w:t>(</w:t>
      </w:r>
      <w:hyperlink r:id="rId14" w:anchor="art41" w:history="1">
        <w:r w:rsidRPr="000941E9">
          <w:rPr>
            <w:rStyle w:val="Hyperlink"/>
            <w:sz w:val="20"/>
            <w:szCs w:val="20"/>
          </w:rPr>
          <w:t>Art.</w:t>
        </w:r>
        <w:r w:rsidRPr="000941E9">
          <w:rPr>
            <w:rStyle w:val="Hyperlink"/>
            <w:spacing w:val="2"/>
            <w:sz w:val="20"/>
            <w:szCs w:val="20"/>
          </w:rPr>
          <w:t xml:space="preserve"> </w:t>
        </w:r>
        <w:r w:rsidRPr="000941E9">
          <w:rPr>
            <w:rStyle w:val="Hyperlink"/>
            <w:sz w:val="20"/>
            <w:szCs w:val="20"/>
          </w:rPr>
          <w:t>385,</w:t>
        </w:r>
        <w:r w:rsidRPr="000941E9">
          <w:rPr>
            <w:rStyle w:val="Hyperlink"/>
            <w:spacing w:val="2"/>
            <w:sz w:val="20"/>
            <w:szCs w:val="20"/>
          </w:rPr>
          <w:t xml:space="preserve"> </w:t>
        </w:r>
        <w:r w:rsidRPr="000941E9">
          <w:rPr>
            <w:rStyle w:val="Hyperlink"/>
            <w:sz w:val="20"/>
            <w:szCs w:val="20"/>
          </w:rPr>
          <w:t>inciso</w:t>
        </w:r>
        <w:r w:rsidRPr="000941E9">
          <w:rPr>
            <w:rStyle w:val="Hyperlink"/>
            <w:spacing w:val="2"/>
            <w:sz w:val="20"/>
            <w:szCs w:val="20"/>
          </w:rPr>
          <w:t xml:space="preserve"> </w:t>
        </w:r>
        <w:r w:rsidRPr="000941E9">
          <w:rPr>
            <w:rStyle w:val="Hyperlink"/>
            <w:sz w:val="20"/>
            <w:szCs w:val="20"/>
          </w:rPr>
          <w:t>I,</w:t>
        </w:r>
      </w:hyperlink>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Decreto</w:t>
      </w:r>
      <w:r w:rsidRPr="000941E9">
        <w:rPr>
          <w:spacing w:val="2"/>
          <w:sz w:val="20"/>
          <w:szCs w:val="20"/>
        </w:rPr>
        <w:t xml:space="preserve"> </w:t>
      </w:r>
      <w:r w:rsidRPr="000941E9">
        <w:rPr>
          <w:sz w:val="20"/>
          <w:szCs w:val="20"/>
        </w:rPr>
        <w:t>Municipal</w:t>
      </w:r>
      <w:r w:rsidRPr="000941E9">
        <w:rPr>
          <w:spacing w:val="2"/>
          <w:sz w:val="20"/>
          <w:szCs w:val="20"/>
        </w:rPr>
        <w:t xml:space="preserve"> </w:t>
      </w:r>
      <w:r w:rsidRPr="000941E9">
        <w:rPr>
          <w:sz w:val="20"/>
          <w:szCs w:val="20"/>
        </w:rPr>
        <w:t>nº.</w:t>
      </w:r>
      <w:r w:rsidRPr="000941E9">
        <w:rPr>
          <w:spacing w:val="2"/>
          <w:sz w:val="20"/>
          <w:szCs w:val="20"/>
        </w:rPr>
        <w:t xml:space="preserve"> </w:t>
      </w:r>
      <w:r w:rsidRPr="000941E9">
        <w:rPr>
          <w:sz w:val="20"/>
          <w:szCs w:val="20"/>
        </w:rPr>
        <w:t>3.537,</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09</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maio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2023):</w:t>
      </w:r>
    </w:p>
    <w:p w14:paraId="2AF77D35" w14:textId="77777777" w:rsidR="003A5023" w:rsidRPr="000941E9" w:rsidRDefault="003A5023" w:rsidP="000941E9">
      <w:pPr>
        <w:pStyle w:val="Corpodetexto"/>
        <w:spacing w:before="92"/>
        <w:rPr>
          <w:sz w:val="20"/>
          <w:szCs w:val="20"/>
        </w:rPr>
      </w:pPr>
    </w:p>
    <w:p w14:paraId="738B13F2" w14:textId="77777777" w:rsidR="003A5023" w:rsidRPr="000941E9" w:rsidRDefault="00806A69" w:rsidP="000941E9">
      <w:pPr>
        <w:pStyle w:val="PargrafodaLista1"/>
        <w:numPr>
          <w:ilvl w:val="1"/>
          <w:numId w:val="6"/>
        </w:numPr>
        <w:tabs>
          <w:tab w:val="left" w:pos="380"/>
        </w:tabs>
        <w:ind w:left="380" w:hanging="248"/>
        <w:rPr>
          <w:sz w:val="20"/>
          <w:szCs w:val="20"/>
        </w:rPr>
      </w:pPr>
      <w:r w:rsidRPr="000941E9">
        <w:rPr>
          <w:sz w:val="20"/>
          <w:szCs w:val="20"/>
        </w:rPr>
        <w:t>Na</w:t>
      </w:r>
      <w:r w:rsidRPr="000941E9">
        <w:rPr>
          <w:spacing w:val="2"/>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aplica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indicação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marca.</w:t>
      </w:r>
    </w:p>
    <w:p w14:paraId="398925DF" w14:textId="77777777" w:rsidR="003A5023" w:rsidRPr="000941E9" w:rsidRDefault="003A5023" w:rsidP="000941E9">
      <w:pPr>
        <w:pStyle w:val="Corpodetexto"/>
        <w:spacing w:before="92"/>
        <w:rPr>
          <w:sz w:val="20"/>
          <w:szCs w:val="20"/>
        </w:rPr>
      </w:pPr>
    </w:p>
    <w:p w14:paraId="5D7EB8B2" w14:textId="77777777" w:rsidR="003A5023" w:rsidRPr="000941E9" w:rsidRDefault="00806A69" w:rsidP="000941E9">
      <w:pPr>
        <w:pStyle w:val="Ttulo2"/>
        <w:rPr>
          <w:sz w:val="20"/>
          <w:szCs w:val="20"/>
        </w:rPr>
      </w:pPr>
      <w:r w:rsidRPr="000941E9">
        <w:rPr>
          <w:sz w:val="20"/>
          <w:szCs w:val="20"/>
        </w:rPr>
        <w:t>Da</w:t>
      </w:r>
      <w:r w:rsidRPr="000941E9">
        <w:rPr>
          <w:spacing w:val="2"/>
          <w:sz w:val="20"/>
          <w:szCs w:val="20"/>
        </w:rPr>
        <w:t xml:space="preserve"> </w:t>
      </w:r>
      <w:r w:rsidRPr="000941E9">
        <w:rPr>
          <w:sz w:val="20"/>
          <w:szCs w:val="20"/>
        </w:rPr>
        <w:t>exigência</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amostra</w:t>
      </w:r>
    </w:p>
    <w:p w14:paraId="618078F3" w14:textId="77777777" w:rsidR="003A5023" w:rsidRPr="000941E9" w:rsidRDefault="003A5023" w:rsidP="000941E9">
      <w:pPr>
        <w:pStyle w:val="Corpodetexto"/>
        <w:spacing w:before="92"/>
        <w:rPr>
          <w:b/>
          <w:sz w:val="20"/>
          <w:szCs w:val="20"/>
        </w:rPr>
      </w:pPr>
    </w:p>
    <w:p w14:paraId="18ACFEE3" w14:textId="77777777" w:rsidR="003A5023" w:rsidRPr="000941E9" w:rsidRDefault="00806A69" w:rsidP="000941E9">
      <w:pPr>
        <w:pStyle w:val="PargrafodaLista1"/>
        <w:numPr>
          <w:ilvl w:val="1"/>
          <w:numId w:val="6"/>
        </w:numPr>
        <w:tabs>
          <w:tab w:val="left" w:pos="380"/>
        </w:tabs>
        <w:ind w:left="380" w:hanging="248"/>
        <w:rPr>
          <w:sz w:val="20"/>
          <w:szCs w:val="20"/>
        </w:rPr>
      </w:pPr>
      <w:r w:rsidRPr="000941E9">
        <w:rPr>
          <w:sz w:val="20"/>
          <w:szCs w:val="20"/>
        </w:rPr>
        <w:t>Na</w:t>
      </w:r>
      <w:r w:rsidRPr="000941E9">
        <w:rPr>
          <w:spacing w:val="1"/>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se</w:t>
      </w:r>
      <w:r w:rsidRPr="000941E9">
        <w:rPr>
          <w:spacing w:val="2"/>
          <w:sz w:val="20"/>
          <w:szCs w:val="20"/>
        </w:rPr>
        <w:t xml:space="preserve"> </w:t>
      </w:r>
      <w:r w:rsidRPr="000941E9">
        <w:rPr>
          <w:sz w:val="20"/>
          <w:szCs w:val="20"/>
        </w:rPr>
        <w:t>aplica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solicitação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amostra.</w:t>
      </w:r>
    </w:p>
    <w:p w14:paraId="3FBB0090" w14:textId="77777777" w:rsidR="003A5023" w:rsidRPr="000941E9" w:rsidRDefault="003A5023" w:rsidP="000941E9">
      <w:pPr>
        <w:pStyle w:val="Corpodetexto"/>
        <w:spacing w:before="92"/>
        <w:rPr>
          <w:sz w:val="20"/>
          <w:szCs w:val="20"/>
        </w:rPr>
      </w:pPr>
    </w:p>
    <w:p w14:paraId="041173B3" w14:textId="77777777" w:rsidR="003A5023" w:rsidRPr="00A94862" w:rsidRDefault="00806A69" w:rsidP="000941E9">
      <w:pPr>
        <w:pStyle w:val="Corpodetexto"/>
        <w:ind w:left="132"/>
        <w:rPr>
          <w:b/>
          <w:bCs/>
          <w:sz w:val="20"/>
          <w:szCs w:val="20"/>
        </w:rPr>
      </w:pPr>
      <w:r w:rsidRPr="00A94862">
        <w:rPr>
          <w:b/>
          <w:bCs/>
          <w:spacing w:val="-2"/>
          <w:sz w:val="20"/>
          <w:szCs w:val="20"/>
        </w:rPr>
        <w:t>Subcontratação</w:t>
      </w:r>
    </w:p>
    <w:p w14:paraId="2C905645" w14:textId="77777777" w:rsidR="003A5023" w:rsidRPr="000941E9" w:rsidRDefault="003A5023" w:rsidP="000941E9">
      <w:pPr>
        <w:pStyle w:val="Corpodetexto"/>
        <w:spacing w:before="92"/>
        <w:rPr>
          <w:sz w:val="20"/>
          <w:szCs w:val="20"/>
        </w:rPr>
      </w:pPr>
    </w:p>
    <w:p w14:paraId="384A7068" w14:textId="3251C547" w:rsidR="003A5023" w:rsidRPr="006463BD" w:rsidRDefault="00C13325" w:rsidP="000941E9">
      <w:pPr>
        <w:pStyle w:val="PargrafodaLista1"/>
        <w:numPr>
          <w:ilvl w:val="1"/>
          <w:numId w:val="6"/>
        </w:numPr>
        <w:tabs>
          <w:tab w:val="left" w:pos="365"/>
        </w:tabs>
        <w:ind w:left="365" w:hanging="233"/>
        <w:rPr>
          <w:iCs/>
          <w:sz w:val="20"/>
          <w:szCs w:val="20"/>
        </w:rPr>
      </w:pPr>
      <w:r>
        <w:rPr>
          <w:iCs/>
          <w:spacing w:val="2"/>
          <w:sz w:val="20"/>
          <w:szCs w:val="20"/>
        </w:rPr>
        <w:t xml:space="preserve">Será </w:t>
      </w:r>
      <w:r w:rsidR="00806A69" w:rsidRPr="006463BD">
        <w:rPr>
          <w:iCs/>
          <w:sz w:val="20"/>
          <w:szCs w:val="20"/>
        </w:rPr>
        <w:t>admitida</w:t>
      </w:r>
      <w:r w:rsidR="00806A69" w:rsidRPr="006463BD">
        <w:rPr>
          <w:iCs/>
          <w:spacing w:val="3"/>
          <w:sz w:val="20"/>
          <w:szCs w:val="20"/>
        </w:rPr>
        <w:t xml:space="preserve"> </w:t>
      </w:r>
      <w:r w:rsidR="00806A69" w:rsidRPr="006463BD">
        <w:rPr>
          <w:iCs/>
          <w:sz w:val="20"/>
          <w:szCs w:val="20"/>
        </w:rPr>
        <w:t>a</w:t>
      </w:r>
      <w:r w:rsidR="00806A69" w:rsidRPr="006463BD">
        <w:rPr>
          <w:iCs/>
          <w:spacing w:val="2"/>
          <w:sz w:val="20"/>
          <w:szCs w:val="20"/>
        </w:rPr>
        <w:t xml:space="preserve"> </w:t>
      </w:r>
      <w:r w:rsidR="00806A69" w:rsidRPr="006463BD">
        <w:rPr>
          <w:iCs/>
          <w:sz w:val="20"/>
          <w:szCs w:val="20"/>
        </w:rPr>
        <w:t>subcontratação</w:t>
      </w:r>
      <w:r w:rsidR="00806A69" w:rsidRPr="006463BD">
        <w:rPr>
          <w:iCs/>
          <w:spacing w:val="2"/>
          <w:sz w:val="20"/>
          <w:szCs w:val="20"/>
        </w:rPr>
        <w:t xml:space="preserve"> </w:t>
      </w:r>
      <w:r w:rsidR="00806A69" w:rsidRPr="006463BD">
        <w:rPr>
          <w:iCs/>
          <w:sz w:val="20"/>
          <w:szCs w:val="20"/>
        </w:rPr>
        <w:t>do</w:t>
      </w:r>
      <w:r w:rsidR="00806A69" w:rsidRPr="006463BD">
        <w:rPr>
          <w:iCs/>
          <w:spacing w:val="3"/>
          <w:sz w:val="20"/>
          <w:szCs w:val="20"/>
        </w:rPr>
        <w:t xml:space="preserve"> </w:t>
      </w:r>
      <w:r w:rsidR="00806A69" w:rsidRPr="006463BD">
        <w:rPr>
          <w:iCs/>
          <w:sz w:val="20"/>
          <w:szCs w:val="20"/>
        </w:rPr>
        <w:t>objeto</w:t>
      </w:r>
      <w:r w:rsidR="00806A69" w:rsidRPr="006463BD">
        <w:rPr>
          <w:iCs/>
          <w:spacing w:val="2"/>
          <w:sz w:val="20"/>
          <w:szCs w:val="20"/>
        </w:rPr>
        <w:t xml:space="preserve"> </w:t>
      </w:r>
      <w:r w:rsidR="00806A69" w:rsidRPr="006463BD">
        <w:rPr>
          <w:iCs/>
          <w:spacing w:val="-2"/>
          <w:sz w:val="20"/>
          <w:szCs w:val="20"/>
        </w:rPr>
        <w:t>contratual</w:t>
      </w:r>
      <w:r>
        <w:rPr>
          <w:iCs/>
          <w:spacing w:val="-2"/>
          <w:sz w:val="20"/>
          <w:szCs w:val="20"/>
        </w:rPr>
        <w:t xml:space="preserve">, pois pode ocorrer eventos simultaneos </w:t>
      </w:r>
      <w:r w:rsidR="00ED5EEF">
        <w:rPr>
          <w:iCs/>
          <w:spacing w:val="-2"/>
          <w:sz w:val="20"/>
          <w:szCs w:val="20"/>
        </w:rPr>
        <w:t xml:space="preserve">solicitados pelo contratante </w:t>
      </w:r>
      <w:r w:rsidR="0011321E">
        <w:rPr>
          <w:iCs/>
          <w:spacing w:val="-2"/>
          <w:sz w:val="20"/>
          <w:szCs w:val="20"/>
        </w:rPr>
        <w:t xml:space="preserve">ou caso ocorra qualquer tipo de ocorrencias como falhas em equipamentos ou atraso por </w:t>
      </w:r>
      <w:r w:rsidR="001A0BC1">
        <w:rPr>
          <w:iCs/>
          <w:spacing w:val="-2"/>
          <w:sz w:val="20"/>
          <w:szCs w:val="20"/>
        </w:rPr>
        <w:t xml:space="preserve">algum impresvito. Assim não trazendo prejuiços para contratante </w:t>
      </w:r>
      <w:r w:rsidR="001E5DD5">
        <w:rPr>
          <w:iCs/>
          <w:spacing w:val="-2"/>
          <w:sz w:val="20"/>
          <w:szCs w:val="20"/>
        </w:rPr>
        <w:t>para realizações de seus eventos.</w:t>
      </w:r>
    </w:p>
    <w:p w14:paraId="1AC7095F" w14:textId="77777777" w:rsidR="003A5023" w:rsidRPr="000941E9" w:rsidRDefault="003A5023" w:rsidP="000941E9">
      <w:pPr>
        <w:pStyle w:val="Corpodetexto"/>
        <w:spacing w:before="92"/>
        <w:rPr>
          <w:i/>
          <w:sz w:val="20"/>
          <w:szCs w:val="20"/>
        </w:rPr>
      </w:pPr>
    </w:p>
    <w:p w14:paraId="61B6BFA8" w14:textId="77777777" w:rsidR="00DF6B49" w:rsidRDefault="00DF6B49" w:rsidP="000941E9">
      <w:pPr>
        <w:pStyle w:val="Corpodetexto"/>
        <w:ind w:left="132"/>
        <w:rPr>
          <w:b/>
          <w:bCs/>
          <w:sz w:val="20"/>
          <w:szCs w:val="20"/>
        </w:rPr>
      </w:pPr>
    </w:p>
    <w:p w14:paraId="07DBB954" w14:textId="138B4A86" w:rsidR="00610F09" w:rsidRPr="00A94862" w:rsidRDefault="00806A69" w:rsidP="000941E9">
      <w:pPr>
        <w:pStyle w:val="Corpodetexto"/>
        <w:ind w:left="132"/>
        <w:rPr>
          <w:b/>
          <w:bCs/>
          <w:spacing w:val="-2"/>
          <w:sz w:val="20"/>
          <w:szCs w:val="20"/>
        </w:rPr>
      </w:pPr>
      <w:r w:rsidRPr="00A94862">
        <w:rPr>
          <w:b/>
          <w:bCs/>
          <w:sz w:val="20"/>
          <w:szCs w:val="20"/>
        </w:rPr>
        <w:t>Garantia</w:t>
      </w:r>
      <w:r w:rsidRPr="00A94862">
        <w:rPr>
          <w:b/>
          <w:bCs/>
          <w:spacing w:val="2"/>
          <w:sz w:val="20"/>
          <w:szCs w:val="20"/>
        </w:rPr>
        <w:t xml:space="preserve"> </w:t>
      </w:r>
      <w:r w:rsidRPr="00A94862">
        <w:rPr>
          <w:b/>
          <w:bCs/>
          <w:sz w:val="20"/>
          <w:szCs w:val="20"/>
        </w:rPr>
        <w:t>da</w:t>
      </w:r>
      <w:r w:rsidRPr="00A94862">
        <w:rPr>
          <w:b/>
          <w:bCs/>
          <w:spacing w:val="2"/>
          <w:sz w:val="20"/>
          <w:szCs w:val="20"/>
        </w:rPr>
        <w:t xml:space="preserve"> </w:t>
      </w:r>
      <w:r w:rsidRPr="00A94862">
        <w:rPr>
          <w:b/>
          <w:bCs/>
          <w:spacing w:val="-2"/>
          <w:sz w:val="20"/>
          <w:szCs w:val="20"/>
        </w:rPr>
        <w:t xml:space="preserve">contratação </w:t>
      </w:r>
    </w:p>
    <w:p w14:paraId="7B16579D" w14:textId="26B99453" w:rsidR="0010375B" w:rsidRDefault="00247638" w:rsidP="000941E9">
      <w:pPr>
        <w:pStyle w:val="Corpodetexto"/>
        <w:ind w:left="132"/>
        <w:rPr>
          <w:sz w:val="20"/>
          <w:szCs w:val="20"/>
        </w:rPr>
      </w:pPr>
      <w:r>
        <w:rPr>
          <w:sz w:val="20"/>
          <w:szCs w:val="20"/>
        </w:rPr>
        <w:t xml:space="preserve"> </w:t>
      </w:r>
    </w:p>
    <w:p w14:paraId="78E6A636" w14:textId="2CFA2978" w:rsidR="008E7C62" w:rsidRPr="00C774A7" w:rsidRDefault="008E7C62" w:rsidP="00A40AFF">
      <w:pPr>
        <w:pStyle w:val="PargrafodaLista"/>
        <w:widowControl/>
        <w:numPr>
          <w:ilvl w:val="1"/>
          <w:numId w:val="6"/>
        </w:numPr>
        <w:spacing w:line="360" w:lineRule="auto"/>
        <w:jc w:val="both"/>
        <w:rPr>
          <w:rFonts w:ascii="Arial" w:eastAsia="Calibri" w:hAnsi="Arial" w:cs="Arial"/>
          <w:sz w:val="20"/>
          <w:szCs w:val="20"/>
          <w:lang w:val="pt-BR"/>
        </w:rPr>
      </w:pPr>
      <w:bookmarkStart w:id="5" w:name="_Hlk166057162"/>
      <w:r w:rsidRPr="00C774A7">
        <w:rPr>
          <w:rFonts w:ascii="Arial" w:eastAsia="Calibri" w:hAnsi="Arial" w:cs="Arial"/>
          <w:sz w:val="20"/>
          <w:szCs w:val="20"/>
          <w:lang w:val="pt-BR"/>
        </w:rPr>
        <w:t>A Contratada, os funcionários que prestarão o serviço deverão estar devidamente uniformizados e com o Equipamento de proteção individual (EPI).</w:t>
      </w:r>
    </w:p>
    <w:p w14:paraId="43836572" w14:textId="65065009" w:rsidR="008E7C62" w:rsidRPr="00C774A7" w:rsidRDefault="00A40AFF" w:rsidP="00A40AFF">
      <w:pPr>
        <w:pStyle w:val="PargrafodaLista"/>
        <w:widowControl/>
        <w:numPr>
          <w:ilvl w:val="1"/>
          <w:numId w:val="6"/>
        </w:numPr>
        <w:spacing w:line="360" w:lineRule="auto"/>
        <w:jc w:val="both"/>
        <w:rPr>
          <w:rFonts w:ascii="Arial" w:hAnsi="Arial" w:cs="Arial"/>
          <w:sz w:val="20"/>
          <w:szCs w:val="20"/>
          <w:lang w:val="pt-BR" w:eastAsia="pt-BR"/>
        </w:rPr>
      </w:pPr>
      <w:bookmarkStart w:id="6" w:name="_Hlk165902342"/>
      <w:r w:rsidRPr="00C774A7">
        <w:rPr>
          <w:rFonts w:ascii="Arial" w:eastAsia="Calibri" w:hAnsi="Arial" w:cs="Arial"/>
          <w:sz w:val="20"/>
          <w:szCs w:val="20"/>
          <w:lang w:val="pt-BR"/>
        </w:rPr>
        <w:lastRenderedPageBreak/>
        <w:t xml:space="preserve">    </w:t>
      </w:r>
      <w:r w:rsidR="008E7C62" w:rsidRPr="00C774A7">
        <w:rPr>
          <w:rFonts w:ascii="Arial" w:eastAsia="Calibri" w:hAnsi="Arial" w:cs="Arial"/>
          <w:sz w:val="20"/>
          <w:szCs w:val="20"/>
          <w:lang w:val="pt-BR"/>
        </w:rPr>
        <w:t>É indispensável que a contratada comprove através de atestado de Capacidade Técnica que já executou em outros contratos o mínimo de 50% quantitativo previsto neste e edital, conforme art. 67, §2° da Lei n° 14.133/2021.</w:t>
      </w:r>
    </w:p>
    <w:bookmarkEnd w:id="6"/>
    <w:p w14:paraId="22D79BC2" w14:textId="77EB86CF" w:rsidR="008E7C62" w:rsidRPr="008E7C62" w:rsidRDefault="00247638" w:rsidP="008E7C62">
      <w:pPr>
        <w:widowControl/>
        <w:spacing w:line="360" w:lineRule="auto"/>
        <w:jc w:val="both"/>
        <w:rPr>
          <w:rFonts w:ascii="Arial" w:hAnsi="Arial" w:cs="Arial"/>
          <w:sz w:val="20"/>
          <w:szCs w:val="20"/>
          <w:lang w:val="pt-BR" w:eastAsia="pt-BR"/>
        </w:rPr>
      </w:pPr>
      <w:r w:rsidRPr="00C774A7">
        <w:rPr>
          <w:rFonts w:ascii="Arial" w:eastAsia="Calibri" w:hAnsi="Arial" w:cs="Arial"/>
          <w:sz w:val="20"/>
          <w:szCs w:val="20"/>
          <w:lang w:val="pt-BR"/>
        </w:rPr>
        <w:t xml:space="preserve">  4.6     </w:t>
      </w:r>
      <w:r w:rsidR="008E7C62" w:rsidRPr="008E7C62">
        <w:rPr>
          <w:rFonts w:ascii="Arial" w:eastAsia="Calibri" w:hAnsi="Arial" w:cs="Arial"/>
          <w:sz w:val="20"/>
          <w:szCs w:val="20"/>
          <w:lang w:val="pt-BR"/>
        </w:rPr>
        <w:t xml:space="preserve">No momento da licitação a contratada deverá apresentar declaração de que conhece as condições locais para execução do objeto, ou que tem pleno conhecimento das condições e peculiaridades inerentes à natureza do trabalho, assumindo total responsabilidade por este fato e que não utilizará deste para quaisquer questionamentos futuros que ensejem desavenças técnicas ou financeiras com a contratante. A licitante deve ter atenção quanto à localização dos locais de realização dos eventos. </w:t>
      </w:r>
    </w:p>
    <w:p w14:paraId="447F370B" w14:textId="6A765887" w:rsidR="008E7C62" w:rsidRDefault="00247638" w:rsidP="008E7C62">
      <w:pPr>
        <w:widowControl/>
        <w:spacing w:line="360" w:lineRule="auto"/>
        <w:jc w:val="both"/>
        <w:rPr>
          <w:rFonts w:ascii="Arial" w:eastAsia="Calibri" w:hAnsi="Arial" w:cs="Arial"/>
          <w:sz w:val="20"/>
          <w:szCs w:val="20"/>
          <w:lang w:val="pt-BR"/>
        </w:rPr>
      </w:pPr>
      <w:r w:rsidRPr="00C774A7">
        <w:rPr>
          <w:rFonts w:ascii="Arial" w:eastAsia="Calibri" w:hAnsi="Arial" w:cs="Arial"/>
          <w:sz w:val="20"/>
          <w:szCs w:val="20"/>
          <w:lang w:val="pt-BR"/>
        </w:rPr>
        <w:t>4.7</w:t>
      </w:r>
      <w:bookmarkStart w:id="7" w:name="_Hlk166059846"/>
      <w:r w:rsidR="00FB6BF0"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 xml:space="preserve">Em relação à qualificação técnica a ser atendida pelo licitante, será exigido o atestado de capacidade técnica (experiência) com prestação de serviço em </w:t>
      </w:r>
      <w:r w:rsidR="00743FB1" w:rsidRPr="00743FB1">
        <w:rPr>
          <w:rFonts w:ascii="Arial" w:eastAsia="Calibri" w:hAnsi="Arial" w:cs="Arial"/>
          <w:sz w:val="20"/>
          <w:szCs w:val="20"/>
          <w:lang w:val="pt-BR"/>
        </w:rPr>
        <w:t xml:space="preserve">locação de Palco, Camarim, tendas, mesas, cadeiras, gradil e Banheiro Químico </w:t>
      </w:r>
      <w:r w:rsidR="008E7C62" w:rsidRPr="008E7C62">
        <w:rPr>
          <w:rFonts w:ascii="Arial" w:eastAsia="Calibri" w:hAnsi="Arial" w:cs="Arial"/>
          <w:sz w:val="20"/>
          <w:szCs w:val="20"/>
          <w:lang w:val="pt-BR"/>
        </w:rPr>
        <w:t>em eventos.</w:t>
      </w:r>
    </w:p>
    <w:p w14:paraId="5EA67077" w14:textId="77777777" w:rsidR="009E6FC6" w:rsidRPr="004E0A81" w:rsidRDefault="009E6FC6" w:rsidP="009E6FC6">
      <w:pPr>
        <w:spacing w:line="360" w:lineRule="auto"/>
        <w:jc w:val="both"/>
        <w:rPr>
          <w:rFonts w:ascii="Arial" w:eastAsiaTheme="minorHAnsi" w:hAnsi="Arial"/>
          <w:sz w:val="20"/>
          <w:szCs w:val="20"/>
        </w:rPr>
      </w:pPr>
      <w:r>
        <w:rPr>
          <w:rFonts w:ascii="Arial" w:eastAsia="Calibri" w:hAnsi="Arial" w:cs="Arial"/>
          <w:sz w:val="20"/>
          <w:szCs w:val="20"/>
          <w:lang w:val="pt-BR"/>
        </w:rPr>
        <w:t xml:space="preserve">4.8      </w:t>
      </w:r>
      <w:r w:rsidRPr="004E0A81">
        <w:rPr>
          <w:rFonts w:ascii="Arial" w:eastAsiaTheme="minorHAnsi" w:hAnsi="Arial"/>
          <w:sz w:val="20"/>
          <w:szCs w:val="20"/>
        </w:rPr>
        <w:t>Atestados de Capacidade Técnica, devidamente visado ou emitido pelo CREA-PR/CAU, comprovando que o(s) responsável(is) técnico(s) do(a) licitante tenha executado para empresa de direito público ou privado, serviço igual, semelhante ou superior ao objeto desta licitação. O Atestado deverá comprovar a aptidão para o desempenho de atividade pertinente e compatível em características, especificação e complexidade igual ou superior ao objeto dos Anexos deste Edital, limitadas estas exclusivamente as parcelas de maior relevância e valor significativo do mesmo, contendo obrigatoriamente, no mínimo: nome do contratante, quantidade de área construída em metro quadrado, valor global, local dos serviços e período de sua prestação;</w:t>
      </w:r>
    </w:p>
    <w:p w14:paraId="5F6F8B78" w14:textId="000533DB" w:rsidR="008E7C62" w:rsidRPr="008E7C62" w:rsidRDefault="00FB6BF0" w:rsidP="008E7C62">
      <w:pPr>
        <w:widowControl/>
        <w:spacing w:line="360" w:lineRule="auto"/>
        <w:jc w:val="both"/>
        <w:rPr>
          <w:rFonts w:ascii="Arial" w:eastAsia="Calibri" w:hAnsi="Arial" w:cs="Arial"/>
          <w:sz w:val="20"/>
          <w:szCs w:val="20"/>
          <w:lang w:val="pt-BR"/>
        </w:rPr>
      </w:pPr>
      <w:bookmarkStart w:id="8" w:name="_Hlk166066219"/>
      <w:bookmarkEnd w:id="7"/>
      <w:r w:rsidRPr="00C774A7">
        <w:rPr>
          <w:rFonts w:ascii="Arial" w:eastAsia="Calibri" w:hAnsi="Arial" w:cs="Arial"/>
          <w:sz w:val="20"/>
          <w:szCs w:val="20"/>
          <w:lang w:val="pt-BR"/>
        </w:rPr>
        <w:t>4.</w:t>
      </w:r>
      <w:r w:rsidR="009E6FC6">
        <w:rPr>
          <w:rFonts w:ascii="Arial" w:eastAsia="Calibri" w:hAnsi="Arial" w:cs="Arial"/>
          <w:sz w:val="20"/>
          <w:szCs w:val="20"/>
          <w:lang w:val="pt-BR"/>
        </w:rPr>
        <w:t>9</w:t>
      </w:r>
      <w:r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A licitante deverá apresentar Certidão de Acervo Técnico (CAT) compatível em quantidades de Eng. Civil pertinente ao Objeto licitado.</w:t>
      </w:r>
      <w:bookmarkEnd w:id="8"/>
    </w:p>
    <w:p w14:paraId="3E9F7AB8" w14:textId="77777777" w:rsidR="00DA7BC8" w:rsidRDefault="009E6FC6" w:rsidP="008E7C62">
      <w:pPr>
        <w:widowControl/>
        <w:spacing w:line="360" w:lineRule="auto"/>
        <w:jc w:val="both"/>
        <w:rPr>
          <w:rFonts w:ascii="Arial" w:eastAsia="Calibri" w:hAnsi="Arial" w:cs="Arial"/>
          <w:sz w:val="20"/>
          <w:szCs w:val="20"/>
          <w:lang w:val="pt-BR"/>
        </w:rPr>
      </w:pPr>
      <w:bookmarkStart w:id="9" w:name="_Hlk166066259"/>
      <w:r>
        <w:rPr>
          <w:rFonts w:ascii="Arial" w:eastAsia="Calibri" w:hAnsi="Arial" w:cs="Arial"/>
          <w:sz w:val="20"/>
          <w:szCs w:val="20"/>
          <w:lang w:val="pt-BR"/>
        </w:rPr>
        <w:t>5.0</w:t>
      </w:r>
      <w:r w:rsidR="00FB6BF0"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 xml:space="preserve">A licitante deverá apresentar Certidão de Registro de Pessoa Jurídica e Negativa de Débitos, constando o responsável mencionado (s) técnico (s) pela execução e acompanhamento do (s) serviço (s) objeto da presente licitação, de nível superior na área de Engenharia civil, com Registro no Conselho Regional de Engenharia e Agronomia – CREA. </w:t>
      </w:r>
    </w:p>
    <w:p w14:paraId="07A3FACB" w14:textId="77777777" w:rsidR="002F61D6" w:rsidRPr="004E0A81" w:rsidRDefault="00DA7BC8" w:rsidP="002F61D6">
      <w:pPr>
        <w:spacing w:line="360" w:lineRule="auto"/>
        <w:jc w:val="both"/>
        <w:rPr>
          <w:rFonts w:ascii="Arial" w:eastAsiaTheme="minorHAnsi" w:hAnsi="Arial"/>
          <w:sz w:val="20"/>
          <w:szCs w:val="20"/>
        </w:rPr>
      </w:pPr>
      <w:r>
        <w:rPr>
          <w:rFonts w:ascii="Arial" w:eastAsia="Calibri" w:hAnsi="Arial" w:cs="Arial"/>
          <w:sz w:val="20"/>
          <w:szCs w:val="20"/>
          <w:lang w:val="pt-BR"/>
        </w:rPr>
        <w:t xml:space="preserve">5.0.    </w:t>
      </w:r>
      <w:r w:rsidR="002F61D6" w:rsidRPr="004E0A81">
        <w:rPr>
          <w:rFonts w:ascii="Arial" w:eastAsiaTheme="minorHAnsi" w:hAnsi="Arial"/>
          <w:sz w:val="20"/>
          <w:szCs w:val="20"/>
        </w:rPr>
        <w:t>A licitante deverá apresentar, Certidão Negativa de Registro de Pessoa Física no CREA, em nome do responsável técnico legal ENGENHEIRO ELETRICISTA responsável pelas instalações elétricas, que ficará disponível para o acompanhamento efetivo dos serviços futuros a serem prestados e que seja sócio ou tenha vínculo empregatício comprovado com a empresa licitante, através de contrato de prestação de serviços ou CTPS.</w:t>
      </w:r>
    </w:p>
    <w:p w14:paraId="554658B4" w14:textId="362B3074" w:rsidR="008E7C62" w:rsidRPr="00DC791C" w:rsidRDefault="002F61D6" w:rsidP="00DC791C">
      <w:pPr>
        <w:spacing w:line="360" w:lineRule="auto"/>
        <w:jc w:val="both"/>
        <w:rPr>
          <w:rFonts w:ascii="Arial" w:eastAsiaTheme="minorHAnsi" w:hAnsi="Arial"/>
          <w:sz w:val="20"/>
          <w:szCs w:val="20"/>
        </w:rPr>
      </w:pPr>
      <w:r>
        <w:rPr>
          <w:rFonts w:ascii="Arial" w:eastAsiaTheme="minorHAnsi" w:hAnsi="Arial"/>
          <w:sz w:val="20"/>
          <w:szCs w:val="20"/>
        </w:rPr>
        <w:t xml:space="preserve">5.1     </w:t>
      </w:r>
      <w:r w:rsidRPr="004E0A81">
        <w:rPr>
          <w:rFonts w:ascii="Arial" w:eastAsiaTheme="minorHAnsi" w:hAnsi="Arial"/>
          <w:sz w:val="20"/>
          <w:szCs w:val="20"/>
        </w:rPr>
        <w:t>Certid</w:t>
      </w:r>
      <w:r w:rsidRPr="004E0A81">
        <w:rPr>
          <w:rFonts w:ascii="Arial" w:eastAsiaTheme="minorHAnsi" w:hAnsi="Arial" w:cs="Arial"/>
          <w:sz w:val="20"/>
          <w:szCs w:val="20"/>
        </w:rPr>
        <w:t>ã</w:t>
      </w:r>
      <w:r w:rsidRPr="004E0A81">
        <w:rPr>
          <w:rFonts w:ascii="Arial" w:eastAsiaTheme="minorHAnsi" w:hAnsi="Arial"/>
          <w:sz w:val="20"/>
          <w:szCs w:val="20"/>
        </w:rPr>
        <w:t>o de Registro de Pessoa Jur</w:t>
      </w:r>
      <w:r w:rsidRPr="004E0A81">
        <w:rPr>
          <w:rFonts w:ascii="Arial" w:eastAsiaTheme="minorHAnsi" w:hAnsi="Arial" w:cs="Arial"/>
          <w:sz w:val="20"/>
          <w:szCs w:val="20"/>
        </w:rPr>
        <w:t>í</w:t>
      </w:r>
      <w:r w:rsidRPr="004E0A81">
        <w:rPr>
          <w:rFonts w:ascii="Arial" w:eastAsiaTheme="minorHAnsi" w:hAnsi="Arial"/>
          <w:sz w:val="20"/>
          <w:szCs w:val="20"/>
        </w:rPr>
        <w:t>dica e Negativa de D</w:t>
      </w:r>
      <w:r w:rsidRPr="004E0A81">
        <w:rPr>
          <w:rFonts w:ascii="Arial" w:eastAsiaTheme="minorHAnsi" w:hAnsi="Arial" w:cs="Arial"/>
          <w:sz w:val="20"/>
          <w:szCs w:val="20"/>
        </w:rPr>
        <w:t>é</w:t>
      </w:r>
      <w:r w:rsidRPr="004E0A81">
        <w:rPr>
          <w:rFonts w:ascii="Arial" w:eastAsiaTheme="minorHAnsi" w:hAnsi="Arial"/>
          <w:sz w:val="20"/>
          <w:szCs w:val="20"/>
        </w:rPr>
        <w:t>bitos, constando o respons</w:t>
      </w:r>
      <w:r w:rsidRPr="004E0A81">
        <w:rPr>
          <w:rFonts w:ascii="Arial" w:eastAsiaTheme="minorHAnsi" w:hAnsi="Arial" w:cs="Arial"/>
          <w:sz w:val="20"/>
          <w:szCs w:val="20"/>
        </w:rPr>
        <w:t>á</w:t>
      </w:r>
      <w:r w:rsidRPr="004E0A81">
        <w:rPr>
          <w:rFonts w:ascii="Arial" w:eastAsiaTheme="minorHAnsi" w:hAnsi="Arial"/>
          <w:sz w:val="20"/>
          <w:szCs w:val="20"/>
        </w:rPr>
        <w:t>vel mencionado (is) técnico (s) pela execução e acompanhamento do (s) serviço (s) objeto do presente licitação, de nível superior na área de Engenharia Elétrica, com Registro no Conselho Regional de Engenharia e Agronomia – CREA.</w:t>
      </w:r>
      <w:r w:rsidRPr="008F5FB3">
        <w:rPr>
          <w:rFonts w:ascii="Arial" w:eastAsiaTheme="minorHAnsi" w:hAnsi="Arial"/>
          <w:sz w:val="20"/>
          <w:szCs w:val="20"/>
        </w:rPr>
        <w:tab/>
      </w:r>
      <w:r w:rsidRPr="002F61D6">
        <w:rPr>
          <w:rFonts w:ascii="Arial" w:eastAsiaTheme="minorHAnsi" w:hAnsi="Arial"/>
          <w:sz w:val="20"/>
          <w:szCs w:val="20"/>
        </w:rPr>
        <w:t xml:space="preserve">       </w:t>
      </w:r>
    </w:p>
    <w:p w14:paraId="06C5D0A1" w14:textId="3129F59E" w:rsidR="008E7C62" w:rsidRPr="008E7C62" w:rsidRDefault="00C774A7" w:rsidP="008E7C62">
      <w:pPr>
        <w:widowControl/>
        <w:spacing w:line="360" w:lineRule="auto"/>
        <w:jc w:val="both"/>
        <w:rPr>
          <w:rFonts w:ascii="Arial" w:hAnsi="Arial" w:cs="Arial"/>
          <w:sz w:val="20"/>
          <w:szCs w:val="20"/>
          <w:lang w:val="pt-BR" w:eastAsia="pt-BR"/>
        </w:rPr>
      </w:pPr>
      <w:bookmarkStart w:id="10" w:name="_Hlk166066309"/>
      <w:bookmarkEnd w:id="9"/>
      <w:r w:rsidRPr="00C774A7">
        <w:rPr>
          <w:rFonts w:ascii="Arial" w:eastAsia="Calibri" w:hAnsi="Arial" w:cs="Arial"/>
          <w:sz w:val="20"/>
          <w:szCs w:val="20"/>
          <w:lang w:val="pt-BR"/>
        </w:rPr>
        <w:t>5.</w:t>
      </w:r>
      <w:r w:rsidR="00DC791C">
        <w:rPr>
          <w:rFonts w:ascii="Arial" w:eastAsia="Calibri" w:hAnsi="Arial" w:cs="Arial"/>
          <w:sz w:val="20"/>
          <w:szCs w:val="20"/>
          <w:lang w:val="pt-BR"/>
        </w:rPr>
        <w:t>1</w:t>
      </w:r>
      <w:r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 xml:space="preserve">Relação de documentos obrigatórios que deverão ser apresentados na assinatura do contrato em relação: </w:t>
      </w:r>
    </w:p>
    <w:p w14:paraId="6DE15ECB" w14:textId="3EF8B198" w:rsidR="008E7C62" w:rsidRPr="008E7C62" w:rsidRDefault="00C774A7" w:rsidP="008E7C62">
      <w:pPr>
        <w:widowControl/>
        <w:tabs>
          <w:tab w:val="left" w:pos="708"/>
          <w:tab w:val="left" w:pos="1416"/>
          <w:tab w:val="left" w:pos="2096"/>
        </w:tabs>
        <w:spacing w:line="360" w:lineRule="auto"/>
        <w:jc w:val="both"/>
        <w:rPr>
          <w:rFonts w:ascii="Arial" w:hAnsi="Arial" w:cs="Arial"/>
          <w:sz w:val="20"/>
          <w:szCs w:val="20"/>
          <w:lang w:val="pt-BR" w:eastAsia="pt-BR"/>
        </w:rPr>
      </w:pPr>
      <w:r w:rsidRPr="00C774A7">
        <w:rPr>
          <w:rFonts w:ascii="Arial" w:eastAsia="Calibri" w:hAnsi="Arial" w:cs="Arial"/>
          <w:sz w:val="20"/>
          <w:szCs w:val="20"/>
          <w:lang w:val="pt-BR"/>
        </w:rPr>
        <w:t>5.</w:t>
      </w:r>
      <w:r w:rsidR="00DC791C">
        <w:rPr>
          <w:rFonts w:ascii="Arial" w:eastAsia="Calibri" w:hAnsi="Arial" w:cs="Arial"/>
          <w:sz w:val="20"/>
          <w:szCs w:val="20"/>
          <w:lang w:val="pt-BR"/>
        </w:rPr>
        <w:t>2</w:t>
      </w:r>
      <w:r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 xml:space="preserve">Documentos e condições descritos no Termo de Referência na assinatura e vigência do Contrato. </w:t>
      </w:r>
    </w:p>
    <w:p w14:paraId="4735E687" w14:textId="795FB581" w:rsidR="00D0699E" w:rsidRPr="00DC791C" w:rsidRDefault="00C774A7" w:rsidP="00DC791C">
      <w:pPr>
        <w:widowControl/>
        <w:spacing w:line="360" w:lineRule="auto"/>
        <w:jc w:val="both"/>
        <w:rPr>
          <w:rFonts w:ascii="Arial" w:eastAsia="Calibri" w:hAnsi="Arial" w:cs="Arial"/>
          <w:sz w:val="20"/>
          <w:szCs w:val="20"/>
          <w:lang w:val="pt-BR"/>
        </w:rPr>
      </w:pPr>
      <w:r w:rsidRPr="00C774A7">
        <w:rPr>
          <w:rFonts w:ascii="Arial" w:eastAsia="Calibri" w:hAnsi="Arial" w:cs="Arial"/>
          <w:sz w:val="20"/>
          <w:szCs w:val="20"/>
          <w:lang w:val="pt-BR"/>
        </w:rPr>
        <w:t>5.</w:t>
      </w:r>
      <w:r w:rsidR="00DC791C">
        <w:rPr>
          <w:rFonts w:ascii="Arial" w:eastAsia="Calibri" w:hAnsi="Arial" w:cs="Arial"/>
          <w:sz w:val="20"/>
          <w:szCs w:val="20"/>
          <w:lang w:val="pt-BR"/>
        </w:rPr>
        <w:t>3</w:t>
      </w:r>
      <w:r w:rsidRPr="00C774A7">
        <w:rPr>
          <w:rFonts w:ascii="Arial" w:eastAsia="Calibri" w:hAnsi="Arial" w:cs="Arial"/>
          <w:sz w:val="20"/>
          <w:szCs w:val="20"/>
          <w:lang w:val="pt-BR"/>
        </w:rPr>
        <w:t xml:space="preserve">.    </w:t>
      </w:r>
      <w:r w:rsidR="008E7C62" w:rsidRPr="008E7C62">
        <w:rPr>
          <w:rFonts w:ascii="Arial" w:eastAsia="Calibri" w:hAnsi="Arial" w:cs="Arial"/>
          <w:sz w:val="20"/>
          <w:szCs w:val="20"/>
          <w:lang w:val="pt-BR"/>
        </w:rPr>
        <w:t>As obrigações da Contratada e Contratante estão previstas no Termo de Referência.</w:t>
      </w:r>
      <w:bookmarkEnd w:id="5"/>
      <w:bookmarkEnd w:id="10"/>
    </w:p>
    <w:p w14:paraId="3058384A" w14:textId="77777777" w:rsidR="003A5023" w:rsidRPr="002F5D5D" w:rsidRDefault="003A5023" w:rsidP="000941E9">
      <w:pPr>
        <w:pStyle w:val="Corpodetexto"/>
        <w:spacing w:before="23"/>
        <w:rPr>
          <w:rFonts w:ascii="Arial" w:hAnsi="Arial" w:cs="Arial"/>
          <w:sz w:val="20"/>
          <w:szCs w:val="20"/>
        </w:rPr>
      </w:pPr>
    </w:p>
    <w:p w14:paraId="43743577" w14:textId="268B39F6" w:rsidR="003A5023" w:rsidRPr="002F5D5D" w:rsidRDefault="00004831" w:rsidP="00004831">
      <w:pPr>
        <w:pStyle w:val="Ttulo1"/>
        <w:numPr>
          <w:ilvl w:val="0"/>
          <w:numId w:val="0"/>
        </w:numPr>
        <w:tabs>
          <w:tab w:val="left" w:pos="259"/>
        </w:tabs>
        <w:rPr>
          <w:rFonts w:ascii="Arial" w:hAnsi="Arial" w:cs="Arial"/>
          <w:sz w:val="20"/>
          <w:szCs w:val="20"/>
        </w:rPr>
      </w:pPr>
      <w:r w:rsidRPr="002F5D5D">
        <w:rPr>
          <w:rFonts w:ascii="Arial" w:hAnsi="Arial" w:cs="Arial"/>
          <w:sz w:val="20"/>
          <w:szCs w:val="20"/>
        </w:rPr>
        <w:t>6.</w:t>
      </w:r>
      <w:r w:rsidR="00241B57" w:rsidRPr="002F5D5D">
        <w:rPr>
          <w:rFonts w:ascii="Arial" w:hAnsi="Arial" w:cs="Arial"/>
          <w:sz w:val="20"/>
          <w:szCs w:val="20"/>
        </w:rPr>
        <w:t xml:space="preserve">0 </w:t>
      </w:r>
      <w:r w:rsidRPr="002F5D5D">
        <w:rPr>
          <w:rFonts w:ascii="Arial" w:hAnsi="Arial" w:cs="Arial"/>
          <w:sz w:val="20"/>
          <w:szCs w:val="20"/>
        </w:rPr>
        <w:tab/>
      </w:r>
      <w:r w:rsidR="00806A69" w:rsidRPr="002F5D5D">
        <w:rPr>
          <w:rFonts w:ascii="Arial" w:hAnsi="Arial" w:cs="Arial"/>
          <w:sz w:val="20"/>
          <w:szCs w:val="20"/>
        </w:rPr>
        <w:t>MODELO</w:t>
      </w:r>
      <w:r w:rsidR="00806A69" w:rsidRPr="002F5D5D">
        <w:rPr>
          <w:rFonts w:ascii="Arial" w:hAnsi="Arial" w:cs="Arial"/>
          <w:spacing w:val="5"/>
          <w:sz w:val="20"/>
          <w:szCs w:val="20"/>
        </w:rPr>
        <w:t xml:space="preserve"> </w:t>
      </w:r>
      <w:r w:rsidR="00806A69" w:rsidRPr="002F5D5D">
        <w:rPr>
          <w:rFonts w:ascii="Arial" w:hAnsi="Arial" w:cs="Arial"/>
          <w:sz w:val="20"/>
          <w:szCs w:val="20"/>
        </w:rPr>
        <w:t>DE</w:t>
      </w:r>
      <w:r w:rsidR="00806A69" w:rsidRPr="002F5D5D">
        <w:rPr>
          <w:rFonts w:ascii="Arial" w:hAnsi="Arial" w:cs="Arial"/>
          <w:spacing w:val="6"/>
          <w:sz w:val="20"/>
          <w:szCs w:val="20"/>
        </w:rPr>
        <w:t xml:space="preserve"> </w:t>
      </w:r>
      <w:r w:rsidR="00806A69" w:rsidRPr="002F5D5D">
        <w:rPr>
          <w:rFonts w:ascii="Arial" w:hAnsi="Arial" w:cs="Arial"/>
          <w:sz w:val="20"/>
          <w:szCs w:val="20"/>
        </w:rPr>
        <w:t>EXECUÇÃO</w:t>
      </w:r>
      <w:r w:rsidR="00806A69" w:rsidRPr="002F5D5D">
        <w:rPr>
          <w:rFonts w:ascii="Arial" w:hAnsi="Arial" w:cs="Arial"/>
          <w:spacing w:val="6"/>
          <w:sz w:val="20"/>
          <w:szCs w:val="20"/>
        </w:rPr>
        <w:t xml:space="preserve"> </w:t>
      </w:r>
      <w:r w:rsidR="00806A69" w:rsidRPr="002F5D5D">
        <w:rPr>
          <w:rFonts w:ascii="Arial" w:hAnsi="Arial" w:cs="Arial"/>
          <w:sz w:val="20"/>
          <w:szCs w:val="20"/>
        </w:rPr>
        <w:t>DO</w:t>
      </w:r>
      <w:r w:rsidR="00806A69" w:rsidRPr="002F5D5D">
        <w:rPr>
          <w:rFonts w:ascii="Arial" w:hAnsi="Arial" w:cs="Arial"/>
          <w:spacing w:val="5"/>
          <w:sz w:val="20"/>
          <w:szCs w:val="20"/>
        </w:rPr>
        <w:t xml:space="preserve"> </w:t>
      </w:r>
      <w:r w:rsidR="00806A69" w:rsidRPr="002F5D5D">
        <w:rPr>
          <w:rFonts w:ascii="Arial" w:hAnsi="Arial" w:cs="Arial"/>
          <w:spacing w:val="-2"/>
          <w:sz w:val="20"/>
          <w:szCs w:val="20"/>
        </w:rPr>
        <w:t>OBJETO</w:t>
      </w:r>
    </w:p>
    <w:p w14:paraId="5C33F41D" w14:textId="77777777" w:rsidR="003A5023" w:rsidRPr="002F5D5D" w:rsidRDefault="003A5023" w:rsidP="000941E9">
      <w:pPr>
        <w:pStyle w:val="Corpodetexto"/>
        <w:spacing w:before="92"/>
        <w:rPr>
          <w:rFonts w:ascii="Arial" w:hAnsi="Arial" w:cs="Arial"/>
          <w:b/>
          <w:sz w:val="20"/>
          <w:szCs w:val="20"/>
        </w:rPr>
      </w:pPr>
    </w:p>
    <w:p w14:paraId="5028ED3A" w14:textId="77777777" w:rsidR="003A5023" w:rsidRPr="002F5D5D" w:rsidRDefault="00806A69" w:rsidP="000941E9">
      <w:pPr>
        <w:pStyle w:val="Corpodetexto"/>
        <w:ind w:left="132"/>
        <w:rPr>
          <w:rFonts w:ascii="Arial" w:hAnsi="Arial" w:cs="Arial"/>
          <w:sz w:val="20"/>
          <w:szCs w:val="20"/>
        </w:rPr>
      </w:pPr>
      <w:r w:rsidRPr="002F5D5D">
        <w:rPr>
          <w:rFonts w:ascii="Arial" w:hAnsi="Arial" w:cs="Arial"/>
          <w:sz w:val="20"/>
          <w:szCs w:val="20"/>
        </w:rPr>
        <w:t>Condições</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3"/>
          <w:sz w:val="20"/>
          <w:szCs w:val="20"/>
        </w:rPr>
        <w:t xml:space="preserve"> </w:t>
      </w:r>
      <w:r w:rsidRPr="002F5D5D">
        <w:rPr>
          <w:rFonts w:ascii="Arial" w:hAnsi="Arial" w:cs="Arial"/>
          <w:spacing w:val="-2"/>
          <w:sz w:val="20"/>
          <w:szCs w:val="20"/>
        </w:rPr>
        <w:t>Entrega</w:t>
      </w:r>
    </w:p>
    <w:p w14:paraId="4D21AB1A" w14:textId="77777777" w:rsidR="003A5023" w:rsidRPr="002F5D5D" w:rsidRDefault="003A5023" w:rsidP="000941E9">
      <w:pPr>
        <w:pStyle w:val="Corpodetexto"/>
        <w:spacing w:before="92"/>
        <w:rPr>
          <w:rFonts w:ascii="Arial" w:hAnsi="Arial" w:cs="Arial"/>
          <w:sz w:val="20"/>
          <w:szCs w:val="20"/>
        </w:rPr>
      </w:pPr>
    </w:p>
    <w:p w14:paraId="1FADE6E7" w14:textId="57EADCB3" w:rsidR="003A5023" w:rsidRPr="002F5D5D" w:rsidRDefault="002F5D5D" w:rsidP="00241B57">
      <w:pPr>
        <w:pStyle w:val="PargrafodaLista1"/>
        <w:numPr>
          <w:ilvl w:val="1"/>
          <w:numId w:val="8"/>
        </w:numPr>
        <w:tabs>
          <w:tab w:val="left" w:pos="365"/>
        </w:tabs>
        <w:rPr>
          <w:rFonts w:ascii="Arial" w:hAnsi="Arial" w:cs="Arial"/>
          <w:sz w:val="20"/>
          <w:szCs w:val="20"/>
        </w:rPr>
      </w:pPr>
      <w:r w:rsidRPr="002F5D5D">
        <w:rPr>
          <w:rFonts w:ascii="Arial" w:hAnsi="Arial" w:cs="Arial"/>
          <w:sz w:val="20"/>
          <w:szCs w:val="20"/>
        </w:rPr>
        <w:t xml:space="preserve">    </w:t>
      </w:r>
      <w:r w:rsidR="00806A69" w:rsidRPr="002F5D5D">
        <w:rPr>
          <w:rFonts w:ascii="Arial" w:hAnsi="Arial" w:cs="Arial"/>
          <w:sz w:val="20"/>
          <w:szCs w:val="20"/>
        </w:rPr>
        <w:t>O</w:t>
      </w:r>
      <w:r w:rsidR="00806A69" w:rsidRPr="002F5D5D">
        <w:rPr>
          <w:rFonts w:ascii="Arial" w:hAnsi="Arial" w:cs="Arial"/>
          <w:spacing w:val="1"/>
          <w:sz w:val="20"/>
          <w:szCs w:val="20"/>
        </w:rPr>
        <w:t xml:space="preserve"> </w:t>
      </w:r>
      <w:r w:rsidR="00806A69" w:rsidRPr="002F5D5D">
        <w:rPr>
          <w:rFonts w:ascii="Arial" w:hAnsi="Arial" w:cs="Arial"/>
          <w:sz w:val="20"/>
          <w:szCs w:val="20"/>
        </w:rPr>
        <w:t>prazo</w:t>
      </w:r>
      <w:r w:rsidR="00806A69" w:rsidRPr="002F5D5D">
        <w:rPr>
          <w:rFonts w:ascii="Arial" w:hAnsi="Arial" w:cs="Arial"/>
          <w:spacing w:val="2"/>
          <w:sz w:val="20"/>
          <w:szCs w:val="20"/>
        </w:rPr>
        <w:t xml:space="preserve"> </w:t>
      </w:r>
      <w:r w:rsidR="00806A69" w:rsidRPr="002F5D5D">
        <w:rPr>
          <w:rFonts w:ascii="Arial" w:hAnsi="Arial" w:cs="Arial"/>
          <w:sz w:val="20"/>
          <w:szCs w:val="20"/>
        </w:rPr>
        <w:t>de</w:t>
      </w:r>
      <w:r w:rsidR="00806A69" w:rsidRPr="002F5D5D">
        <w:rPr>
          <w:rFonts w:ascii="Arial" w:hAnsi="Arial" w:cs="Arial"/>
          <w:spacing w:val="2"/>
          <w:sz w:val="20"/>
          <w:szCs w:val="20"/>
        </w:rPr>
        <w:t xml:space="preserve"> </w:t>
      </w:r>
      <w:r w:rsidR="00806A69" w:rsidRPr="002F5D5D">
        <w:rPr>
          <w:rFonts w:ascii="Arial" w:hAnsi="Arial" w:cs="Arial"/>
          <w:sz w:val="20"/>
          <w:szCs w:val="20"/>
        </w:rPr>
        <w:t>entrega</w:t>
      </w:r>
      <w:r w:rsidR="00806A69" w:rsidRPr="002F5D5D">
        <w:rPr>
          <w:rFonts w:ascii="Arial" w:hAnsi="Arial" w:cs="Arial"/>
          <w:spacing w:val="2"/>
          <w:sz w:val="20"/>
          <w:szCs w:val="20"/>
        </w:rPr>
        <w:t xml:space="preserve"> </w:t>
      </w:r>
      <w:r w:rsidR="00806A69" w:rsidRPr="002F5D5D">
        <w:rPr>
          <w:rFonts w:ascii="Arial" w:hAnsi="Arial" w:cs="Arial"/>
          <w:sz w:val="20"/>
          <w:szCs w:val="20"/>
        </w:rPr>
        <w:t>dos</w:t>
      </w:r>
      <w:r w:rsidR="00806A69" w:rsidRPr="002F5D5D">
        <w:rPr>
          <w:rFonts w:ascii="Arial" w:hAnsi="Arial" w:cs="Arial"/>
          <w:spacing w:val="2"/>
          <w:sz w:val="20"/>
          <w:szCs w:val="20"/>
        </w:rPr>
        <w:t xml:space="preserve"> </w:t>
      </w:r>
      <w:r w:rsidR="00806A69" w:rsidRPr="002F5D5D">
        <w:rPr>
          <w:rFonts w:ascii="Arial" w:hAnsi="Arial" w:cs="Arial"/>
          <w:sz w:val="20"/>
          <w:szCs w:val="20"/>
        </w:rPr>
        <w:t>serviços</w:t>
      </w:r>
      <w:r w:rsidR="00806A69" w:rsidRPr="002F5D5D">
        <w:rPr>
          <w:rFonts w:ascii="Arial" w:hAnsi="Arial" w:cs="Arial"/>
          <w:spacing w:val="2"/>
          <w:sz w:val="20"/>
          <w:szCs w:val="20"/>
        </w:rPr>
        <w:t xml:space="preserve"> </w:t>
      </w:r>
      <w:r w:rsidR="00272D91" w:rsidRPr="002F5D5D">
        <w:rPr>
          <w:rFonts w:ascii="Arial" w:hAnsi="Arial" w:cs="Arial"/>
          <w:spacing w:val="2"/>
          <w:sz w:val="20"/>
          <w:szCs w:val="20"/>
        </w:rPr>
        <w:t>conforme solicitação de empenho emitido pela Secretaria de Educação Cultura e Esportes</w:t>
      </w:r>
      <w:r w:rsidR="00806A69" w:rsidRPr="002F5D5D">
        <w:rPr>
          <w:rFonts w:ascii="Arial" w:hAnsi="Arial" w:cs="Arial"/>
          <w:spacing w:val="-2"/>
          <w:sz w:val="20"/>
          <w:szCs w:val="20"/>
        </w:rPr>
        <w:t>.</w:t>
      </w:r>
    </w:p>
    <w:p w14:paraId="618C8A9D" w14:textId="77777777" w:rsidR="003A5023" w:rsidRPr="002F5D5D" w:rsidRDefault="00806A69" w:rsidP="00241B57">
      <w:pPr>
        <w:pStyle w:val="PargrafodaLista1"/>
        <w:numPr>
          <w:ilvl w:val="1"/>
          <w:numId w:val="8"/>
        </w:numPr>
        <w:tabs>
          <w:tab w:val="left" w:pos="380"/>
        </w:tabs>
        <w:ind w:left="132" w:right="465" w:firstLine="0"/>
        <w:rPr>
          <w:rFonts w:ascii="Arial" w:hAnsi="Arial" w:cs="Arial"/>
          <w:sz w:val="20"/>
          <w:szCs w:val="20"/>
        </w:rPr>
      </w:pPr>
      <w:r w:rsidRPr="002F5D5D">
        <w:rPr>
          <w:rFonts w:ascii="Arial" w:hAnsi="Arial" w:cs="Arial"/>
          <w:sz w:val="20"/>
          <w:szCs w:val="20"/>
        </w:rPr>
        <w:t>Caso</w:t>
      </w:r>
      <w:r w:rsidRPr="002F5D5D">
        <w:rPr>
          <w:rFonts w:ascii="Arial" w:hAnsi="Arial" w:cs="Arial"/>
          <w:spacing w:val="23"/>
          <w:sz w:val="20"/>
          <w:szCs w:val="20"/>
        </w:rPr>
        <w:t xml:space="preserve"> </w:t>
      </w:r>
      <w:r w:rsidRPr="002F5D5D">
        <w:rPr>
          <w:rFonts w:ascii="Arial" w:hAnsi="Arial" w:cs="Arial"/>
          <w:sz w:val="20"/>
          <w:szCs w:val="20"/>
        </w:rPr>
        <w:t>não</w:t>
      </w:r>
      <w:r w:rsidRPr="002F5D5D">
        <w:rPr>
          <w:rFonts w:ascii="Arial" w:hAnsi="Arial" w:cs="Arial"/>
          <w:spacing w:val="23"/>
          <w:sz w:val="20"/>
          <w:szCs w:val="20"/>
        </w:rPr>
        <w:t xml:space="preserve"> </w:t>
      </w:r>
      <w:r w:rsidRPr="002F5D5D">
        <w:rPr>
          <w:rFonts w:ascii="Arial" w:hAnsi="Arial" w:cs="Arial"/>
          <w:sz w:val="20"/>
          <w:szCs w:val="20"/>
        </w:rPr>
        <w:t>seja</w:t>
      </w:r>
      <w:r w:rsidRPr="002F5D5D">
        <w:rPr>
          <w:rFonts w:ascii="Arial" w:hAnsi="Arial" w:cs="Arial"/>
          <w:spacing w:val="23"/>
          <w:sz w:val="20"/>
          <w:szCs w:val="20"/>
        </w:rPr>
        <w:t xml:space="preserve"> </w:t>
      </w:r>
      <w:r w:rsidRPr="002F5D5D">
        <w:rPr>
          <w:rFonts w:ascii="Arial" w:hAnsi="Arial" w:cs="Arial"/>
          <w:sz w:val="20"/>
          <w:szCs w:val="20"/>
        </w:rPr>
        <w:t>possível</w:t>
      </w:r>
      <w:r w:rsidRPr="002F5D5D">
        <w:rPr>
          <w:rFonts w:ascii="Arial" w:hAnsi="Arial" w:cs="Arial"/>
          <w:spacing w:val="23"/>
          <w:sz w:val="20"/>
          <w:szCs w:val="20"/>
        </w:rPr>
        <w:t xml:space="preserve"> </w:t>
      </w:r>
      <w:r w:rsidRPr="002F5D5D">
        <w:rPr>
          <w:rFonts w:ascii="Arial" w:hAnsi="Arial" w:cs="Arial"/>
          <w:sz w:val="20"/>
          <w:szCs w:val="20"/>
        </w:rPr>
        <w:t>a</w:t>
      </w:r>
      <w:r w:rsidRPr="002F5D5D">
        <w:rPr>
          <w:rFonts w:ascii="Arial" w:hAnsi="Arial" w:cs="Arial"/>
          <w:spacing w:val="23"/>
          <w:sz w:val="20"/>
          <w:szCs w:val="20"/>
        </w:rPr>
        <w:t xml:space="preserve"> </w:t>
      </w:r>
      <w:r w:rsidRPr="002F5D5D">
        <w:rPr>
          <w:rFonts w:ascii="Arial" w:hAnsi="Arial" w:cs="Arial"/>
          <w:sz w:val="20"/>
          <w:szCs w:val="20"/>
        </w:rPr>
        <w:t>entrega</w:t>
      </w:r>
      <w:r w:rsidRPr="002F5D5D">
        <w:rPr>
          <w:rFonts w:ascii="Arial" w:hAnsi="Arial" w:cs="Arial"/>
          <w:spacing w:val="23"/>
          <w:sz w:val="20"/>
          <w:szCs w:val="20"/>
        </w:rPr>
        <w:t xml:space="preserve"> </w:t>
      </w:r>
      <w:r w:rsidRPr="002F5D5D">
        <w:rPr>
          <w:rFonts w:ascii="Arial" w:hAnsi="Arial" w:cs="Arial"/>
          <w:sz w:val="20"/>
          <w:szCs w:val="20"/>
        </w:rPr>
        <w:t>na</w:t>
      </w:r>
      <w:r w:rsidRPr="002F5D5D">
        <w:rPr>
          <w:rFonts w:ascii="Arial" w:hAnsi="Arial" w:cs="Arial"/>
          <w:spacing w:val="23"/>
          <w:sz w:val="20"/>
          <w:szCs w:val="20"/>
        </w:rPr>
        <w:t xml:space="preserve"> </w:t>
      </w:r>
      <w:r w:rsidRPr="002F5D5D">
        <w:rPr>
          <w:rFonts w:ascii="Arial" w:hAnsi="Arial" w:cs="Arial"/>
          <w:sz w:val="20"/>
          <w:szCs w:val="20"/>
        </w:rPr>
        <w:t>data</w:t>
      </w:r>
      <w:r w:rsidRPr="002F5D5D">
        <w:rPr>
          <w:rFonts w:ascii="Arial" w:hAnsi="Arial" w:cs="Arial"/>
          <w:spacing w:val="23"/>
          <w:sz w:val="20"/>
          <w:szCs w:val="20"/>
        </w:rPr>
        <w:t xml:space="preserve"> </w:t>
      </w:r>
      <w:r w:rsidRPr="002F5D5D">
        <w:rPr>
          <w:rFonts w:ascii="Arial" w:hAnsi="Arial" w:cs="Arial"/>
          <w:sz w:val="20"/>
          <w:szCs w:val="20"/>
        </w:rPr>
        <w:t>assinalada,</w:t>
      </w:r>
      <w:r w:rsidRPr="002F5D5D">
        <w:rPr>
          <w:rFonts w:ascii="Arial" w:hAnsi="Arial" w:cs="Arial"/>
          <w:spacing w:val="23"/>
          <w:sz w:val="20"/>
          <w:szCs w:val="20"/>
        </w:rPr>
        <w:t xml:space="preserve"> </w:t>
      </w:r>
      <w:r w:rsidRPr="002F5D5D">
        <w:rPr>
          <w:rFonts w:ascii="Arial" w:hAnsi="Arial" w:cs="Arial"/>
          <w:sz w:val="20"/>
          <w:szCs w:val="20"/>
        </w:rPr>
        <w:t>a</w:t>
      </w:r>
      <w:r w:rsidRPr="002F5D5D">
        <w:rPr>
          <w:rFonts w:ascii="Arial" w:hAnsi="Arial" w:cs="Arial"/>
          <w:spacing w:val="23"/>
          <w:sz w:val="20"/>
          <w:szCs w:val="20"/>
        </w:rPr>
        <w:t xml:space="preserve"> </w:t>
      </w:r>
      <w:r w:rsidRPr="002F5D5D">
        <w:rPr>
          <w:rFonts w:ascii="Arial" w:hAnsi="Arial" w:cs="Arial"/>
          <w:sz w:val="20"/>
          <w:szCs w:val="20"/>
        </w:rPr>
        <w:t>empresa</w:t>
      </w:r>
      <w:r w:rsidRPr="002F5D5D">
        <w:rPr>
          <w:rFonts w:ascii="Arial" w:hAnsi="Arial" w:cs="Arial"/>
          <w:spacing w:val="23"/>
          <w:sz w:val="20"/>
          <w:szCs w:val="20"/>
        </w:rPr>
        <w:t xml:space="preserve"> </w:t>
      </w:r>
      <w:r w:rsidRPr="002F5D5D">
        <w:rPr>
          <w:rFonts w:ascii="Arial" w:hAnsi="Arial" w:cs="Arial"/>
          <w:sz w:val="20"/>
          <w:szCs w:val="20"/>
        </w:rPr>
        <w:t>deverá</w:t>
      </w:r>
      <w:r w:rsidRPr="002F5D5D">
        <w:rPr>
          <w:rFonts w:ascii="Arial" w:hAnsi="Arial" w:cs="Arial"/>
          <w:spacing w:val="23"/>
          <w:sz w:val="20"/>
          <w:szCs w:val="20"/>
        </w:rPr>
        <w:t xml:space="preserve"> </w:t>
      </w:r>
      <w:r w:rsidRPr="002F5D5D">
        <w:rPr>
          <w:rFonts w:ascii="Arial" w:hAnsi="Arial" w:cs="Arial"/>
          <w:sz w:val="20"/>
          <w:szCs w:val="20"/>
        </w:rPr>
        <w:t>comunicar</w:t>
      </w:r>
      <w:r w:rsidRPr="002F5D5D">
        <w:rPr>
          <w:rFonts w:ascii="Arial" w:hAnsi="Arial" w:cs="Arial"/>
          <w:spacing w:val="23"/>
          <w:sz w:val="20"/>
          <w:szCs w:val="20"/>
        </w:rPr>
        <w:t xml:space="preserve"> </w:t>
      </w:r>
      <w:r w:rsidRPr="002F5D5D">
        <w:rPr>
          <w:rFonts w:ascii="Arial" w:hAnsi="Arial" w:cs="Arial"/>
          <w:sz w:val="20"/>
          <w:szCs w:val="20"/>
        </w:rPr>
        <w:t>as</w:t>
      </w:r>
      <w:r w:rsidRPr="002F5D5D">
        <w:rPr>
          <w:rFonts w:ascii="Arial" w:hAnsi="Arial" w:cs="Arial"/>
          <w:spacing w:val="23"/>
          <w:sz w:val="20"/>
          <w:szCs w:val="20"/>
        </w:rPr>
        <w:t xml:space="preserve"> </w:t>
      </w:r>
      <w:r w:rsidRPr="002F5D5D">
        <w:rPr>
          <w:rFonts w:ascii="Arial" w:hAnsi="Arial" w:cs="Arial"/>
          <w:sz w:val="20"/>
          <w:szCs w:val="20"/>
        </w:rPr>
        <w:t>razões</w:t>
      </w:r>
      <w:r w:rsidRPr="002F5D5D">
        <w:rPr>
          <w:rFonts w:ascii="Arial" w:hAnsi="Arial" w:cs="Arial"/>
          <w:spacing w:val="23"/>
          <w:sz w:val="20"/>
          <w:szCs w:val="20"/>
        </w:rPr>
        <w:t xml:space="preserve"> </w:t>
      </w:r>
      <w:r w:rsidRPr="002F5D5D">
        <w:rPr>
          <w:rFonts w:ascii="Arial" w:hAnsi="Arial" w:cs="Arial"/>
          <w:sz w:val="20"/>
          <w:szCs w:val="20"/>
        </w:rPr>
        <w:lastRenderedPageBreak/>
        <w:t>respectivas</w:t>
      </w:r>
      <w:r w:rsidRPr="002F5D5D">
        <w:rPr>
          <w:rFonts w:ascii="Arial" w:hAnsi="Arial" w:cs="Arial"/>
          <w:spacing w:val="23"/>
          <w:sz w:val="20"/>
          <w:szCs w:val="20"/>
        </w:rPr>
        <w:t xml:space="preserve"> </w:t>
      </w:r>
      <w:r w:rsidRPr="002F5D5D">
        <w:rPr>
          <w:rFonts w:ascii="Arial" w:hAnsi="Arial" w:cs="Arial"/>
          <w:sz w:val="20"/>
          <w:szCs w:val="20"/>
        </w:rPr>
        <w:t>com</w:t>
      </w:r>
      <w:r w:rsidRPr="002F5D5D">
        <w:rPr>
          <w:rFonts w:ascii="Arial" w:hAnsi="Arial" w:cs="Arial"/>
          <w:spacing w:val="23"/>
          <w:sz w:val="20"/>
          <w:szCs w:val="20"/>
        </w:rPr>
        <w:t xml:space="preserve"> </w:t>
      </w:r>
      <w:r w:rsidRPr="002F5D5D">
        <w:rPr>
          <w:rFonts w:ascii="Arial" w:hAnsi="Arial" w:cs="Arial"/>
          <w:sz w:val="20"/>
          <w:szCs w:val="20"/>
        </w:rPr>
        <w:t>pelo</w:t>
      </w:r>
      <w:r w:rsidRPr="002F5D5D">
        <w:rPr>
          <w:rFonts w:ascii="Arial" w:hAnsi="Arial" w:cs="Arial"/>
          <w:spacing w:val="23"/>
          <w:sz w:val="20"/>
          <w:szCs w:val="20"/>
        </w:rPr>
        <w:t xml:space="preserve"> </w:t>
      </w:r>
      <w:r w:rsidRPr="002F5D5D">
        <w:rPr>
          <w:rFonts w:ascii="Arial" w:hAnsi="Arial" w:cs="Arial"/>
          <w:sz w:val="20"/>
          <w:szCs w:val="20"/>
        </w:rPr>
        <w:t>menos</w:t>
      </w:r>
      <w:r w:rsidRPr="002F5D5D">
        <w:rPr>
          <w:rFonts w:ascii="Arial" w:hAnsi="Arial" w:cs="Arial"/>
          <w:spacing w:val="23"/>
          <w:sz w:val="20"/>
          <w:szCs w:val="20"/>
        </w:rPr>
        <w:t xml:space="preserve"> </w:t>
      </w:r>
      <w:r w:rsidRPr="002F5D5D">
        <w:rPr>
          <w:rFonts w:ascii="Arial" w:hAnsi="Arial" w:cs="Arial"/>
          <w:sz w:val="20"/>
          <w:szCs w:val="20"/>
        </w:rPr>
        <w:t>10</w:t>
      </w:r>
      <w:r w:rsidRPr="002F5D5D">
        <w:rPr>
          <w:rFonts w:ascii="Arial" w:hAnsi="Arial" w:cs="Arial"/>
          <w:spacing w:val="23"/>
          <w:sz w:val="20"/>
          <w:szCs w:val="20"/>
        </w:rPr>
        <w:t xml:space="preserve"> </w:t>
      </w:r>
      <w:r w:rsidRPr="002F5D5D">
        <w:rPr>
          <w:rFonts w:ascii="Arial" w:hAnsi="Arial" w:cs="Arial"/>
          <w:sz w:val="20"/>
          <w:szCs w:val="20"/>
        </w:rPr>
        <w:t>(dez)</w:t>
      </w:r>
      <w:r w:rsidRPr="002F5D5D">
        <w:rPr>
          <w:rFonts w:ascii="Arial" w:hAnsi="Arial" w:cs="Arial"/>
          <w:spacing w:val="23"/>
          <w:sz w:val="20"/>
          <w:szCs w:val="20"/>
        </w:rPr>
        <w:t xml:space="preserve"> </w:t>
      </w:r>
      <w:r w:rsidRPr="002F5D5D">
        <w:rPr>
          <w:rFonts w:ascii="Arial" w:hAnsi="Arial" w:cs="Arial"/>
          <w:sz w:val="20"/>
          <w:szCs w:val="20"/>
        </w:rPr>
        <w:t>dias</w:t>
      </w:r>
      <w:r w:rsidRPr="002F5D5D">
        <w:rPr>
          <w:rFonts w:ascii="Arial" w:hAnsi="Arial" w:cs="Arial"/>
          <w:spacing w:val="23"/>
          <w:sz w:val="20"/>
          <w:szCs w:val="20"/>
        </w:rPr>
        <w:t xml:space="preserve"> </w:t>
      </w:r>
      <w:r w:rsidRPr="002F5D5D">
        <w:rPr>
          <w:rFonts w:ascii="Arial" w:hAnsi="Arial" w:cs="Arial"/>
          <w:sz w:val="20"/>
          <w:szCs w:val="20"/>
        </w:rPr>
        <w:t>de antecedência para que</w:t>
      </w:r>
      <w:r w:rsidRPr="002F5D5D">
        <w:rPr>
          <w:rFonts w:ascii="Arial" w:hAnsi="Arial" w:cs="Arial"/>
          <w:spacing w:val="40"/>
          <w:sz w:val="20"/>
          <w:szCs w:val="20"/>
        </w:rPr>
        <w:t xml:space="preserve"> </w:t>
      </w:r>
      <w:r w:rsidRPr="002F5D5D">
        <w:rPr>
          <w:rFonts w:ascii="Arial" w:hAnsi="Arial" w:cs="Arial"/>
          <w:sz w:val="20"/>
          <w:szCs w:val="20"/>
        </w:rPr>
        <w:t>qualquer pleito de prorrogação de prazo seja analisado, ressalvadas situações de caso fortuito e força maior.</w:t>
      </w:r>
    </w:p>
    <w:p w14:paraId="67AEA258" w14:textId="3AF5B401" w:rsidR="003A5023" w:rsidRPr="00483A7C" w:rsidRDefault="00806A69" w:rsidP="00483A7C">
      <w:pPr>
        <w:pStyle w:val="PargrafodaLista1"/>
        <w:numPr>
          <w:ilvl w:val="1"/>
          <w:numId w:val="8"/>
        </w:numPr>
        <w:tabs>
          <w:tab w:val="left" w:pos="365"/>
        </w:tabs>
        <w:spacing w:before="1"/>
        <w:ind w:left="365" w:hanging="233"/>
        <w:rPr>
          <w:rFonts w:ascii="Arial" w:hAnsi="Arial" w:cs="Arial"/>
          <w:sz w:val="20"/>
          <w:szCs w:val="20"/>
        </w:rPr>
      </w:pPr>
      <w:r w:rsidRPr="002F5D5D">
        <w:rPr>
          <w:rFonts w:ascii="Arial" w:hAnsi="Arial" w:cs="Arial"/>
          <w:sz w:val="20"/>
          <w:szCs w:val="20"/>
        </w:rPr>
        <w:t>Os</w:t>
      </w:r>
      <w:r w:rsidRPr="002F5D5D">
        <w:rPr>
          <w:rFonts w:ascii="Arial" w:hAnsi="Arial" w:cs="Arial"/>
          <w:spacing w:val="2"/>
          <w:sz w:val="20"/>
          <w:szCs w:val="20"/>
        </w:rPr>
        <w:t xml:space="preserve"> </w:t>
      </w:r>
      <w:r w:rsidRPr="002F5D5D">
        <w:rPr>
          <w:rFonts w:ascii="Arial" w:hAnsi="Arial" w:cs="Arial"/>
          <w:sz w:val="20"/>
          <w:szCs w:val="20"/>
        </w:rPr>
        <w:t>serviços</w:t>
      </w:r>
      <w:r w:rsidRPr="002F5D5D">
        <w:rPr>
          <w:rFonts w:ascii="Arial" w:hAnsi="Arial" w:cs="Arial"/>
          <w:spacing w:val="2"/>
          <w:sz w:val="20"/>
          <w:szCs w:val="20"/>
        </w:rPr>
        <w:t xml:space="preserve"> </w:t>
      </w:r>
      <w:r w:rsidRPr="002F5D5D">
        <w:rPr>
          <w:rFonts w:ascii="Arial" w:hAnsi="Arial" w:cs="Arial"/>
          <w:sz w:val="20"/>
          <w:szCs w:val="20"/>
        </w:rPr>
        <w:t>deverão</w:t>
      </w:r>
      <w:r w:rsidRPr="002F5D5D">
        <w:rPr>
          <w:rFonts w:ascii="Arial" w:hAnsi="Arial" w:cs="Arial"/>
          <w:spacing w:val="2"/>
          <w:sz w:val="20"/>
          <w:szCs w:val="20"/>
        </w:rPr>
        <w:t xml:space="preserve"> </w:t>
      </w:r>
      <w:r w:rsidRPr="002F5D5D">
        <w:rPr>
          <w:rFonts w:ascii="Arial" w:hAnsi="Arial" w:cs="Arial"/>
          <w:sz w:val="20"/>
          <w:szCs w:val="20"/>
        </w:rPr>
        <w:t>ser</w:t>
      </w:r>
      <w:r w:rsidRPr="002F5D5D">
        <w:rPr>
          <w:rFonts w:ascii="Arial" w:hAnsi="Arial" w:cs="Arial"/>
          <w:spacing w:val="2"/>
          <w:sz w:val="20"/>
          <w:szCs w:val="20"/>
        </w:rPr>
        <w:t xml:space="preserve"> </w:t>
      </w:r>
      <w:r w:rsidRPr="002F5D5D">
        <w:rPr>
          <w:rFonts w:ascii="Arial" w:hAnsi="Arial" w:cs="Arial"/>
          <w:sz w:val="20"/>
          <w:szCs w:val="20"/>
        </w:rPr>
        <w:t>realizados</w:t>
      </w:r>
      <w:r w:rsidRPr="002F5D5D">
        <w:rPr>
          <w:rFonts w:ascii="Arial" w:hAnsi="Arial" w:cs="Arial"/>
          <w:spacing w:val="2"/>
          <w:sz w:val="20"/>
          <w:szCs w:val="20"/>
        </w:rPr>
        <w:t xml:space="preserve"> </w:t>
      </w:r>
      <w:r w:rsidRPr="002F5D5D">
        <w:rPr>
          <w:rFonts w:ascii="Arial" w:hAnsi="Arial" w:cs="Arial"/>
          <w:sz w:val="20"/>
          <w:szCs w:val="20"/>
        </w:rPr>
        <w:t>nos</w:t>
      </w:r>
      <w:r w:rsidRPr="002F5D5D">
        <w:rPr>
          <w:rFonts w:ascii="Arial" w:hAnsi="Arial" w:cs="Arial"/>
          <w:spacing w:val="2"/>
          <w:sz w:val="20"/>
          <w:szCs w:val="20"/>
        </w:rPr>
        <w:t xml:space="preserve"> </w:t>
      </w:r>
      <w:r w:rsidRPr="002F5D5D">
        <w:rPr>
          <w:rFonts w:ascii="Arial" w:hAnsi="Arial" w:cs="Arial"/>
          <w:sz w:val="20"/>
          <w:szCs w:val="20"/>
        </w:rPr>
        <w:t>locais</w:t>
      </w:r>
      <w:r w:rsidRPr="002F5D5D">
        <w:rPr>
          <w:rFonts w:ascii="Arial" w:hAnsi="Arial" w:cs="Arial"/>
          <w:spacing w:val="2"/>
          <w:sz w:val="20"/>
          <w:szCs w:val="20"/>
        </w:rPr>
        <w:t xml:space="preserve"> </w:t>
      </w:r>
      <w:r w:rsidRPr="002F5D5D">
        <w:rPr>
          <w:rFonts w:ascii="Arial" w:hAnsi="Arial" w:cs="Arial"/>
          <w:sz w:val="20"/>
          <w:szCs w:val="20"/>
        </w:rPr>
        <w:t>pré-</w:t>
      </w:r>
      <w:r w:rsidRPr="002F5D5D">
        <w:rPr>
          <w:rFonts w:ascii="Arial" w:hAnsi="Arial" w:cs="Arial"/>
          <w:spacing w:val="-2"/>
          <w:sz w:val="20"/>
          <w:szCs w:val="20"/>
        </w:rPr>
        <w:t>determinados</w:t>
      </w:r>
      <w:r w:rsidR="00D251CA" w:rsidRPr="002F5D5D">
        <w:rPr>
          <w:rFonts w:ascii="Arial" w:hAnsi="Arial" w:cs="Arial"/>
          <w:spacing w:val="-2"/>
          <w:sz w:val="20"/>
          <w:szCs w:val="20"/>
        </w:rPr>
        <w:t xml:space="preserve">, sendo que </w:t>
      </w:r>
      <w:r w:rsidR="00483A7C">
        <w:rPr>
          <w:rFonts w:ascii="Arial" w:hAnsi="Arial" w:cs="Arial"/>
          <w:sz w:val="20"/>
          <w:szCs w:val="20"/>
        </w:rPr>
        <w:t xml:space="preserve">os iténs solicitados devem estar a disposição para uso </w:t>
      </w:r>
      <w:r w:rsidR="00883F57">
        <w:rPr>
          <w:rFonts w:ascii="Arial" w:hAnsi="Arial" w:cs="Arial"/>
          <w:sz w:val="20"/>
          <w:szCs w:val="20"/>
        </w:rPr>
        <w:t>12</w:t>
      </w:r>
      <w:r w:rsidR="0097477B">
        <w:rPr>
          <w:rFonts w:ascii="Arial" w:hAnsi="Arial" w:cs="Arial"/>
          <w:sz w:val="20"/>
          <w:szCs w:val="20"/>
        </w:rPr>
        <w:t>(</w:t>
      </w:r>
      <w:r w:rsidR="00883F57">
        <w:rPr>
          <w:rFonts w:ascii="Arial" w:hAnsi="Arial" w:cs="Arial"/>
          <w:sz w:val="20"/>
          <w:szCs w:val="20"/>
        </w:rPr>
        <w:t xml:space="preserve">doze </w:t>
      </w:r>
      <w:r w:rsidR="0097477B">
        <w:rPr>
          <w:rFonts w:ascii="Arial" w:hAnsi="Arial" w:cs="Arial"/>
          <w:sz w:val="20"/>
          <w:szCs w:val="20"/>
        </w:rPr>
        <w:t>hora</w:t>
      </w:r>
      <w:r w:rsidR="00883F57">
        <w:rPr>
          <w:rFonts w:ascii="Arial" w:hAnsi="Arial" w:cs="Arial"/>
          <w:sz w:val="20"/>
          <w:szCs w:val="20"/>
        </w:rPr>
        <w:t>s</w:t>
      </w:r>
      <w:r w:rsidR="0097477B">
        <w:rPr>
          <w:rFonts w:ascii="Arial" w:hAnsi="Arial" w:cs="Arial"/>
          <w:sz w:val="20"/>
          <w:szCs w:val="20"/>
        </w:rPr>
        <w:t xml:space="preserve">) </w:t>
      </w:r>
      <w:r w:rsidR="00D251CA" w:rsidRPr="00483A7C">
        <w:rPr>
          <w:rFonts w:ascii="Arial" w:hAnsi="Arial" w:cs="Arial"/>
          <w:spacing w:val="-2"/>
          <w:sz w:val="20"/>
          <w:szCs w:val="20"/>
        </w:rPr>
        <w:t>antes do inicío do</w:t>
      </w:r>
      <w:r w:rsidR="004C61A4" w:rsidRPr="00483A7C">
        <w:rPr>
          <w:rFonts w:ascii="Arial" w:hAnsi="Arial" w:cs="Arial"/>
          <w:spacing w:val="-2"/>
          <w:sz w:val="20"/>
          <w:szCs w:val="20"/>
        </w:rPr>
        <w:t xml:space="preserve"> </w:t>
      </w:r>
      <w:r w:rsidR="00483A7C">
        <w:rPr>
          <w:rFonts w:ascii="Arial" w:hAnsi="Arial" w:cs="Arial"/>
          <w:spacing w:val="-2"/>
          <w:sz w:val="20"/>
          <w:szCs w:val="20"/>
        </w:rPr>
        <w:t>evento</w:t>
      </w:r>
      <w:r w:rsidR="004C61A4" w:rsidRPr="00483A7C">
        <w:rPr>
          <w:rFonts w:ascii="Arial" w:hAnsi="Arial" w:cs="Arial"/>
          <w:spacing w:val="-2"/>
          <w:sz w:val="20"/>
          <w:szCs w:val="20"/>
        </w:rPr>
        <w:t>.</w:t>
      </w:r>
    </w:p>
    <w:p w14:paraId="3196E6BB" w14:textId="77777777" w:rsidR="003A5023" w:rsidRPr="002F5D5D" w:rsidRDefault="003A5023" w:rsidP="000941E9">
      <w:pPr>
        <w:pStyle w:val="Corpodetexto"/>
        <w:spacing w:before="92"/>
        <w:rPr>
          <w:rFonts w:ascii="Arial" w:hAnsi="Arial" w:cs="Arial"/>
          <w:sz w:val="20"/>
          <w:szCs w:val="20"/>
        </w:rPr>
      </w:pPr>
    </w:p>
    <w:p w14:paraId="051E68D5" w14:textId="21BCC0F7" w:rsidR="003A5023" w:rsidRPr="002F5D5D" w:rsidRDefault="003C1049" w:rsidP="000941E9">
      <w:pPr>
        <w:pStyle w:val="Corpodetexto"/>
        <w:ind w:left="132"/>
        <w:rPr>
          <w:rFonts w:ascii="Arial" w:hAnsi="Arial" w:cs="Arial"/>
          <w:b/>
          <w:bCs/>
          <w:sz w:val="20"/>
          <w:szCs w:val="20"/>
        </w:rPr>
      </w:pPr>
      <w:r w:rsidRPr="002F5D5D">
        <w:rPr>
          <w:rFonts w:ascii="Arial" w:hAnsi="Arial" w:cs="Arial"/>
          <w:b/>
          <w:bCs/>
          <w:sz w:val="20"/>
          <w:szCs w:val="20"/>
        </w:rPr>
        <w:t>GARANTIA,</w:t>
      </w:r>
      <w:r w:rsidRPr="002F5D5D">
        <w:rPr>
          <w:rFonts w:ascii="Arial" w:hAnsi="Arial" w:cs="Arial"/>
          <w:b/>
          <w:bCs/>
          <w:spacing w:val="2"/>
          <w:sz w:val="20"/>
          <w:szCs w:val="20"/>
        </w:rPr>
        <w:t xml:space="preserve"> </w:t>
      </w:r>
      <w:r w:rsidRPr="002F5D5D">
        <w:rPr>
          <w:rFonts w:ascii="Arial" w:hAnsi="Arial" w:cs="Arial"/>
          <w:b/>
          <w:bCs/>
          <w:sz w:val="20"/>
          <w:szCs w:val="20"/>
        </w:rPr>
        <w:t>MANUTENÇÃO</w:t>
      </w:r>
      <w:r w:rsidRPr="002F5D5D">
        <w:rPr>
          <w:rFonts w:ascii="Arial" w:hAnsi="Arial" w:cs="Arial"/>
          <w:b/>
          <w:bCs/>
          <w:spacing w:val="3"/>
          <w:sz w:val="20"/>
          <w:szCs w:val="20"/>
        </w:rPr>
        <w:t xml:space="preserve"> </w:t>
      </w:r>
      <w:r w:rsidRPr="002F5D5D">
        <w:rPr>
          <w:rFonts w:ascii="Arial" w:hAnsi="Arial" w:cs="Arial"/>
          <w:b/>
          <w:bCs/>
          <w:sz w:val="20"/>
          <w:szCs w:val="20"/>
        </w:rPr>
        <w:t>E</w:t>
      </w:r>
      <w:r w:rsidRPr="002F5D5D">
        <w:rPr>
          <w:rFonts w:ascii="Arial" w:hAnsi="Arial" w:cs="Arial"/>
          <w:b/>
          <w:bCs/>
          <w:spacing w:val="2"/>
          <w:sz w:val="20"/>
          <w:szCs w:val="20"/>
        </w:rPr>
        <w:t xml:space="preserve"> </w:t>
      </w:r>
      <w:r w:rsidRPr="002F5D5D">
        <w:rPr>
          <w:rFonts w:ascii="Arial" w:hAnsi="Arial" w:cs="Arial"/>
          <w:b/>
          <w:bCs/>
          <w:sz w:val="20"/>
          <w:szCs w:val="20"/>
        </w:rPr>
        <w:t>ASSISTÊNCIA</w:t>
      </w:r>
      <w:r w:rsidRPr="002F5D5D">
        <w:rPr>
          <w:rFonts w:ascii="Arial" w:hAnsi="Arial" w:cs="Arial"/>
          <w:b/>
          <w:bCs/>
          <w:spacing w:val="3"/>
          <w:sz w:val="20"/>
          <w:szCs w:val="20"/>
        </w:rPr>
        <w:t xml:space="preserve"> </w:t>
      </w:r>
      <w:r w:rsidRPr="002F5D5D">
        <w:rPr>
          <w:rFonts w:ascii="Arial" w:hAnsi="Arial" w:cs="Arial"/>
          <w:b/>
          <w:bCs/>
          <w:spacing w:val="-2"/>
          <w:sz w:val="20"/>
          <w:szCs w:val="20"/>
        </w:rPr>
        <w:t>TÉCNICA</w:t>
      </w:r>
    </w:p>
    <w:p w14:paraId="7AA85F22" w14:textId="77777777" w:rsidR="003A5023" w:rsidRPr="002F5D5D" w:rsidRDefault="003A5023" w:rsidP="000941E9">
      <w:pPr>
        <w:pStyle w:val="Corpodetexto"/>
        <w:spacing w:before="92"/>
        <w:rPr>
          <w:rFonts w:ascii="Arial" w:hAnsi="Arial" w:cs="Arial"/>
          <w:sz w:val="20"/>
          <w:szCs w:val="20"/>
        </w:rPr>
      </w:pPr>
    </w:p>
    <w:p w14:paraId="28569E8E" w14:textId="77777777" w:rsidR="003A5023" w:rsidRPr="002F5D5D" w:rsidRDefault="00806A69" w:rsidP="00241B57">
      <w:pPr>
        <w:pStyle w:val="PargrafodaLista1"/>
        <w:numPr>
          <w:ilvl w:val="1"/>
          <w:numId w:val="8"/>
        </w:numPr>
        <w:tabs>
          <w:tab w:val="left" w:pos="380"/>
        </w:tabs>
        <w:ind w:left="380" w:hanging="248"/>
        <w:rPr>
          <w:rFonts w:ascii="Arial" w:hAnsi="Arial" w:cs="Arial"/>
          <w:sz w:val="20"/>
          <w:szCs w:val="20"/>
        </w:rPr>
      </w:pPr>
      <w:r w:rsidRPr="002F5D5D">
        <w:rPr>
          <w:rFonts w:ascii="Arial" w:hAnsi="Arial" w:cs="Arial"/>
          <w:sz w:val="20"/>
          <w:szCs w:val="20"/>
        </w:rPr>
        <w:t>Na</w:t>
      </w:r>
      <w:r w:rsidRPr="002F5D5D">
        <w:rPr>
          <w:rFonts w:ascii="Arial" w:hAnsi="Arial" w:cs="Arial"/>
          <w:spacing w:val="2"/>
          <w:sz w:val="20"/>
          <w:szCs w:val="20"/>
        </w:rPr>
        <w:t xml:space="preserve"> </w:t>
      </w:r>
      <w:r w:rsidRPr="002F5D5D">
        <w:rPr>
          <w:rFonts w:ascii="Arial" w:hAnsi="Arial" w:cs="Arial"/>
          <w:sz w:val="20"/>
          <w:szCs w:val="20"/>
        </w:rPr>
        <w:t>presente</w:t>
      </w:r>
      <w:r w:rsidRPr="002F5D5D">
        <w:rPr>
          <w:rFonts w:ascii="Arial" w:hAnsi="Arial" w:cs="Arial"/>
          <w:spacing w:val="2"/>
          <w:sz w:val="20"/>
          <w:szCs w:val="20"/>
        </w:rPr>
        <w:t xml:space="preserve"> </w:t>
      </w:r>
      <w:r w:rsidRPr="002F5D5D">
        <w:rPr>
          <w:rFonts w:ascii="Arial" w:hAnsi="Arial" w:cs="Arial"/>
          <w:sz w:val="20"/>
          <w:szCs w:val="20"/>
        </w:rPr>
        <w:t>contratação</w:t>
      </w:r>
      <w:r w:rsidRPr="002F5D5D">
        <w:rPr>
          <w:rFonts w:ascii="Arial" w:hAnsi="Arial" w:cs="Arial"/>
          <w:spacing w:val="2"/>
          <w:sz w:val="20"/>
          <w:szCs w:val="20"/>
        </w:rPr>
        <w:t xml:space="preserve"> </w:t>
      </w:r>
      <w:r w:rsidRPr="002F5D5D">
        <w:rPr>
          <w:rFonts w:ascii="Arial" w:hAnsi="Arial" w:cs="Arial"/>
          <w:sz w:val="20"/>
          <w:szCs w:val="20"/>
        </w:rPr>
        <w:t>não</w:t>
      </w:r>
      <w:r w:rsidRPr="002F5D5D">
        <w:rPr>
          <w:rFonts w:ascii="Arial" w:hAnsi="Arial" w:cs="Arial"/>
          <w:spacing w:val="2"/>
          <w:sz w:val="20"/>
          <w:szCs w:val="20"/>
        </w:rPr>
        <w:t xml:space="preserve"> </w:t>
      </w:r>
      <w:r w:rsidRPr="002F5D5D">
        <w:rPr>
          <w:rFonts w:ascii="Arial" w:hAnsi="Arial" w:cs="Arial"/>
          <w:sz w:val="20"/>
          <w:szCs w:val="20"/>
        </w:rPr>
        <w:t>se</w:t>
      </w:r>
      <w:r w:rsidRPr="002F5D5D">
        <w:rPr>
          <w:rFonts w:ascii="Arial" w:hAnsi="Arial" w:cs="Arial"/>
          <w:spacing w:val="2"/>
          <w:sz w:val="20"/>
          <w:szCs w:val="20"/>
        </w:rPr>
        <w:t xml:space="preserve"> </w:t>
      </w:r>
      <w:r w:rsidRPr="002F5D5D">
        <w:rPr>
          <w:rFonts w:ascii="Arial" w:hAnsi="Arial" w:cs="Arial"/>
          <w:sz w:val="20"/>
          <w:szCs w:val="20"/>
        </w:rPr>
        <w:t>aplica</w:t>
      </w:r>
      <w:r w:rsidRPr="002F5D5D">
        <w:rPr>
          <w:rFonts w:ascii="Arial" w:hAnsi="Arial" w:cs="Arial"/>
          <w:spacing w:val="2"/>
          <w:sz w:val="20"/>
          <w:szCs w:val="20"/>
        </w:rPr>
        <w:t xml:space="preserve"> </w:t>
      </w:r>
      <w:r w:rsidRPr="002F5D5D">
        <w:rPr>
          <w:rFonts w:ascii="Arial" w:hAnsi="Arial" w:cs="Arial"/>
          <w:sz w:val="20"/>
          <w:szCs w:val="20"/>
        </w:rPr>
        <w:t>a</w:t>
      </w:r>
      <w:r w:rsidRPr="002F5D5D">
        <w:rPr>
          <w:rFonts w:ascii="Arial" w:hAnsi="Arial" w:cs="Arial"/>
          <w:spacing w:val="2"/>
          <w:sz w:val="20"/>
          <w:szCs w:val="20"/>
        </w:rPr>
        <w:t xml:space="preserve"> </w:t>
      </w:r>
      <w:r w:rsidRPr="002F5D5D">
        <w:rPr>
          <w:rFonts w:ascii="Arial" w:hAnsi="Arial" w:cs="Arial"/>
          <w:sz w:val="20"/>
          <w:szCs w:val="20"/>
        </w:rPr>
        <w:t>garantia,</w:t>
      </w:r>
      <w:r w:rsidRPr="002F5D5D">
        <w:rPr>
          <w:rFonts w:ascii="Arial" w:hAnsi="Arial" w:cs="Arial"/>
          <w:spacing w:val="2"/>
          <w:sz w:val="20"/>
          <w:szCs w:val="20"/>
        </w:rPr>
        <w:t xml:space="preserve"> </w:t>
      </w:r>
      <w:r w:rsidRPr="002F5D5D">
        <w:rPr>
          <w:rFonts w:ascii="Arial" w:hAnsi="Arial" w:cs="Arial"/>
          <w:sz w:val="20"/>
          <w:szCs w:val="20"/>
        </w:rPr>
        <w:t>manutenção</w:t>
      </w:r>
      <w:r w:rsidRPr="002F5D5D">
        <w:rPr>
          <w:rFonts w:ascii="Arial" w:hAnsi="Arial" w:cs="Arial"/>
          <w:spacing w:val="3"/>
          <w:sz w:val="20"/>
          <w:szCs w:val="20"/>
        </w:rPr>
        <w:t xml:space="preserve"> </w:t>
      </w:r>
      <w:r w:rsidRPr="002F5D5D">
        <w:rPr>
          <w:rFonts w:ascii="Arial" w:hAnsi="Arial" w:cs="Arial"/>
          <w:sz w:val="20"/>
          <w:szCs w:val="20"/>
        </w:rPr>
        <w:t>e</w:t>
      </w:r>
      <w:r w:rsidRPr="002F5D5D">
        <w:rPr>
          <w:rFonts w:ascii="Arial" w:hAnsi="Arial" w:cs="Arial"/>
          <w:spacing w:val="2"/>
          <w:sz w:val="20"/>
          <w:szCs w:val="20"/>
        </w:rPr>
        <w:t xml:space="preserve"> </w:t>
      </w:r>
      <w:r w:rsidRPr="002F5D5D">
        <w:rPr>
          <w:rFonts w:ascii="Arial" w:hAnsi="Arial" w:cs="Arial"/>
          <w:sz w:val="20"/>
          <w:szCs w:val="20"/>
        </w:rPr>
        <w:t>assistência</w:t>
      </w:r>
      <w:r w:rsidRPr="002F5D5D">
        <w:rPr>
          <w:rFonts w:ascii="Arial" w:hAnsi="Arial" w:cs="Arial"/>
          <w:spacing w:val="2"/>
          <w:sz w:val="20"/>
          <w:szCs w:val="20"/>
        </w:rPr>
        <w:t xml:space="preserve"> </w:t>
      </w:r>
      <w:r w:rsidRPr="002F5D5D">
        <w:rPr>
          <w:rFonts w:ascii="Arial" w:hAnsi="Arial" w:cs="Arial"/>
          <w:spacing w:val="-2"/>
          <w:sz w:val="20"/>
          <w:szCs w:val="20"/>
        </w:rPr>
        <w:t>técnica.</w:t>
      </w:r>
    </w:p>
    <w:p w14:paraId="5951904C" w14:textId="2F2A0D02" w:rsidR="009552FB" w:rsidRPr="002F5D5D" w:rsidRDefault="009552FB" w:rsidP="009552FB">
      <w:pPr>
        <w:pStyle w:val="Ttulo1"/>
        <w:numPr>
          <w:ilvl w:val="0"/>
          <w:numId w:val="0"/>
        </w:numPr>
        <w:tabs>
          <w:tab w:val="left" w:pos="259"/>
        </w:tabs>
        <w:rPr>
          <w:rFonts w:ascii="Arial" w:hAnsi="Arial" w:cs="Arial"/>
          <w:sz w:val="20"/>
          <w:szCs w:val="20"/>
        </w:rPr>
      </w:pPr>
    </w:p>
    <w:p w14:paraId="7B41D705" w14:textId="27E2DE18" w:rsidR="009552FB" w:rsidRPr="002F5D5D" w:rsidRDefault="009552FB" w:rsidP="009552FB">
      <w:pPr>
        <w:pStyle w:val="Corpodetexto"/>
        <w:rPr>
          <w:rFonts w:ascii="Arial" w:hAnsi="Arial" w:cs="Arial"/>
        </w:rPr>
      </w:pPr>
    </w:p>
    <w:p w14:paraId="7CCD6697" w14:textId="67415A67" w:rsidR="003A5023" w:rsidRPr="002F5D5D" w:rsidRDefault="000941E9" w:rsidP="00241B57">
      <w:pPr>
        <w:pStyle w:val="Ttulo1"/>
        <w:numPr>
          <w:ilvl w:val="0"/>
          <w:numId w:val="8"/>
        </w:numPr>
        <w:tabs>
          <w:tab w:val="left" w:pos="259"/>
        </w:tabs>
        <w:ind w:left="259" w:hanging="127"/>
        <w:rPr>
          <w:rFonts w:ascii="Arial" w:hAnsi="Arial" w:cs="Arial"/>
          <w:sz w:val="20"/>
          <w:szCs w:val="20"/>
        </w:rPr>
      </w:pPr>
      <w:r w:rsidRPr="002F5D5D">
        <w:rPr>
          <w:rFonts w:ascii="Arial" w:hAnsi="Arial" w:cs="Arial"/>
          <w:sz w:val="20"/>
          <w:szCs w:val="20"/>
        </w:rPr>
        <w:t xml:space="preserve"> </w:t>
      </w:r>
      <w:r w:rsidR="00806A69" w:rsidRPr="002F5D5D">
        <w:rPr>
          <w:rFonts w:ascii="Arial" w:hAnsi="Arial" w:cs="Arial"/>
          <w:sz w:val="20"/>
          <w:szCs w:val="20"/>
        </w:rPr>
        <w:t>MODELO</w:t>
      </w:r>
      <w:r w:rsidR="00806A69" w:rsidRPr="002F5D5D">
        <w:rPr>
          <w:rFonts w:ascii="Arial" w:hAnsi="Arial" w:cs="Arial"/>
          <w:spacing w:val="5"/>
          <w:sz w:val="20"/>
          <w:szCs w:val="20"/>
        </w:rPr>
        <w:t xml:space="preserve"> </w:t>
      </w:r>
      <w:r w:rsidR="00806A69" w:rsidRPr="002F5D5D">
        <w:rPr>
          <w:rFonts w:ascii="Arial" w:hAnsi="Arial" w:cs="Arial"/>
          <w:sz w:val="20"/>
          <w:szCs w:val="20"/>
        </w:rPr>
        <w:t>DE</w:t>
      </w:r>
      <w:r w:rsidR="00806A69" w:rsidRPr="002F5D5D">
        <w:rPr>
          <w:rFonts w:ascii="Arial" w:hAnsi="Arial" w:cs="Arial"/>
          <w:spacing w:val="5"/>
          <w:sz w:val="20"/>
          <w:szCs w:val="20"/>
        </w:rPr>
        <w:t xml:space="preserve"> </w:t>
      </w:r>
      <w:r w:rsidR="00806A69" w:rsidRPr="002F5D5D">
        <w:rPr>
          <w:rFonts w:ascii="Arial" w:hAnsi="Arial" w:cs="Arial"/>
          <w:sz w:val="20"/>
          <w:szCs w:val="20"/>
        </w:rPr>
        <w:t>GESTÃO</w:t>
      </w:r>
      <w:r w:rsidR="00806A69" w:rsidRPr="002F5D5D">
        <w:rPr>
          <w:rFonts w:ascii="Arial" w:hAnsi="Arial" w:cs="Arial"/>
          <w:spacing w:val="5"/>
          <w:sz w:val="20"/>
          <w:szCs w:val="20"/>
        </w:rPr>
        <w:t xml:space="preserve"> </w:t>
      </w:r>
      <w:r w:rsidR="00806A69" w:rsidRPr="002F5D5D">
        <w:rPr>
          <w:rFonts w:ascii="Arial" w:hAnsi="Arial" w:cs="Arial"/>
          <w:sz w:val="20"/>
          <w:szCs w:val="20"/>
        </w:rPr>
        <w:t>DO</w:t>
      </w:r>
      <w:r w:rsidR="00806A69" w:rsidRPr="002F5D5D">
        <w:rPr>
          <w:rFonts w:ascii="Arial" w:hAnsi="Arial" w:cs="Arial"/>
          <w:spacing w:val="5"/>
          <w:sz w:val="20"/>
          <w:szCs w:val="20"/>
        </w:rPr>
        <w:t xml:space="preserve"> </w:t>
      </w:r>
      <w:r w:rsidR="00806A69" w:rsidRPr="002F5D5D">
        <w:rPr>
          <w:rFonts w:ascii="Arial" w:hAnsi="Arial" w:cs="Arial"/>
          <w:spacing w:val="-2"/>
          <w:sz w:val="20"/>
          <w:szCs w:val="20"/>
        </w:rPr>
        <w:t>CONTRATO</w:t>
      </w:r>
    </w:p>
    <w:p w14:paraId="6EE5A218" w14:textId="77777777" w:rsidR="003A5023" w:rsidRPr="002F5D5D" w:rsidRDefault="003A5023" w:rsidP="000941E9">
      <w:pPr>
        <w:pStyle w:val="Corpodetexto"/>
        <w:spacing w:before="92"/>
        <w:rPr>
          <w:rFonts w:ascii="Arial" w:hAnsi="Arial" w:cs="Arial"/>
          <w:b/>
          <w:sz w:val="20"/>
          <w:szCs w:val="20"/>
        </w:rPr>
      </w:pPr>
    </w:p>
    <w:p w14:paraId="7A885AA4" w14:textId="77777777" w:rsidR="003A5023" w:rsidRPr="002F5D5D" w:rsidRDefault="00806A69" w:rsidP="00241B57">
      <w:pPr>
        <w:pStyle w:val="PargrafodaLista1"/>
        <w:numPr>
          <w:ilvl w:val="1"/>
          <w:numId w:val="8"/>
        </w:numPr>
        <w:tabs>
          <w:tab w:val="left" w:pos="380"/>
        </w:tabs>
        <w:ind w:left="132" w:right="469"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3"/>
          <w:sz w:val="20"/>
          <w:szCs w:val="20"/>
        </w:rPr>
        <w:t xml:space="preserve"> </w:t>
      </w:r>
      <w:r w:rsidRPr="002F5D5D">
        <w:rPr>
          <w:rFonts w:ascii="Arial" w:hAnsi="Arial" w:cs="Arial"/>
          <w:sz w:val="20"/>
          <w:szCs w:val="20"/>
        </w:rPr>
        <w:t>contrato</w:t>
      </w:r>
      <w:r w:rsidRPr="002F5D5D">
        <w:rPr>
          <w:rFonts w:ascii="Arial" w:hAnsi="Arial" w:cs="Arial"/>
          <w:spacing w:val="23"/>
          <w:sz w:val="20"/>
          <w:szCs w:val="20"/>
        </w:rPr>
        <w:t xml:space="preserve"> </w:t>
      </w:r>
      <w:r w:rsidRPr="002F5D5D">
        <w:rPr>
          <w:rFonts w:ascii="Arial" w:hAnsi="Arial" w:cs="Arial"/>
          <w:sz w:val="20"/>
          <w:szCs w:val="20"/>
        </w:rPr>
        <w:t>deverá</w:t>
      </w:r>
      <w:r w:rsidRPr="002F5D5D">
        <w:rPr>
          <w:rFonts w:ascii="Arial" w:hAnsi="Arial" w:cs="Arial"/>
          <w:spacing w:val="23"/>
          <w:sz w:val="20"/>
          <w:szCs w:val="20"/>
        </w:rPr>
        <w:t xml:space="preserve"> </w:t>
      </w:r>
      <w:r w:rsidRPr="002F5D5D">
        <w:rPr>
          <w:rFonts w:ascii="Arial" w:hAnsi="Arial" w:cs="Arial"/>
          <w:sz w:val="20"/>
          <w:szCs w:val="20"/>
        </w:rPr>
        <w:t>ser</w:t>
      </w:r>
      <w:r w:rsidRPr="002F5D5D">
        <w:rPr>
          <w:rFonts w:ascii="Arial" w:hAnsi="Arial" w:cs="Arial"/>
          <w:spacing w:val="23"/>
          <w:sz w:val="20"/>
          <w:szCs w:val="20"/>
        </w:rPr>
        <w:t xml:space="preserve"> </w:t>
      </w:r>
      <w:r w:rsidRPr="002F5D5D">
        <w:rPr>
          <w:rFonts w:ascii="Arial" w:hAnsi="Arial" w:cs="Arial"/>
          <w:sz w:val="20"/>
          <w:szCs w:val="20"/>
        </w:rPr>
        <w:t>executado</w:t>
      </w:r>
      <w:r w:rsidRPr="002F5D5D">
        <w:rPr>
          <w:rFonts w:ascii="Arial" w:hAnsi="Arial" w:cs="Arial"/>
          <w:spacing w:val="23"/>
          <w:sz w:val="20"/>
          <w:szCs w:val="20"/>
        </w:rPr>
        <w:t xml:space="preserve"> </w:t>
      </w:r>
      <w:r w:rsidRPr="002F5D5D">
        <w:rPr>
          <w:rFonts w:ascii="Arial" w:hAnsi="Arial" w:cs="Arial"/>
          <w:sz w:val="20"/>
          <w:szCs w:val="20"/>
        </w:rPr>
        <w:t>fielmente</w:t>
      </w:r>
      <w:r w:rsidRPr="002F5D5D">
        <w:rPr>
          <w:rFonts w:ascii="Arial" w:hAnsi="Arial" w:cs="Arial"/>
          <w:spacing w:val="23"/>
          <w:sz w:val="20"/>
          <w:szCs w:val="20"/>
        </w:rPr>
        <w:t xml:space="preserve"> </w:t>
      </w:r>
      <w:r w:rsidRPr="002F5D5D">
        <w:rPr>
          <w:rFonts w:ascii="Arial" w:hAnsi="Arial" w:cs="Arial"/>
          <w:sz w:val="20"/>
          <w:szCs w:val="20"/>
        </w:rPr>
        <w:t>pelas</w:t>
      </w:r>
      <w:r w:rsidRPr="002F5D5D">
        <w:rPr>
          <w:rFonts w:ascii="Arial" w:hAnsi="Arial" w:cs="Arial"/>
          <w:spacing w:val="23"/>
          <w:sz w:val="20"/>
          <w:szCs w:val="20"/>
        </w:rPr>
        <w:t xml:space="preserve"> </w:t>
      </w:r>
      <w:r w:rsidRPr="002F5D5D">
        <w:rPr>
          <w:rFonts w:ascii="Arial" w:hAnsi="Arial" w:cs="Arial"/>
          <w:sz w:val="20"/>
          <w:szCs w:val="20"/>
        </w:rPr>
        <w:t>partes,</w:t>
      </w:r>
      <w:r w:rsidRPr="002F5D5D">
        <w:rPr>
          <w:rFonts w:ascii="Arial" w:hAnsi="Arial" w:cs="Arial"/>
          <w:spacing w:val="23"/>
          <w:sz w:val="20"/>
          <w:szCs w:val="20"/>
        </w:rPr>
        <w:t xml:space="preserve"> </w:t>
      </w:r>
      <w:r w:rsidRPr="002F5D5D">
        <w:rPr>
          <w:rFonts w:ascii="Arial" w:hAnsi="Arial" w:cs="Arial"/>
          <w:sz w:val="20"/>
          <w:szCs w:val="20"/>
        </w:rPr>
        <w:t>de</w:t>
      </w:r>
      <w:r w:rsidRPr="002F5D5D">
        <w:rPr>
          <w:rFonts w:ascii="Arial" w:hAnsi="Arial" w:cs="Arial"/>
          <w:spacing w:val="23"/>
          <w:sz w:val="20"/>
          <w:szCs w:val="20"/>
        </w:rPr>
        <w:t xml:space="preserve"> </w:t>
      </w:r>
      <w:r w:rsidRPr="002F5D5D">
        <w:rPr>
          <w:rFonts w:ascii="Arial" w:hAnsi="Arial" w:cs="Arial"/>
          <w:sz w:val="20"/>
          <w:szCs w:val="20"/>
        </w:rPr>
        <w:t>acordo</w:t>
      </w:r>
      <w:r w:rsidRPr="002F5D5D">
        <w:rPr>
          <w:rFonts w:ascii="Arial" w:hAnsi="Arial" w:cs="Arial"/>
          <w:spacing w:val="23"/>
          <w:sz w:val="20"/>
          <w:szCs w:val="20"/>
        </w:rPr>
        <w:t xml:space="preserve"> </w:t>
      </w:r>
      <w:r w:rsidRPr="002F5D5D">
        <w:rPr>
          <w:rFonts w:ascii="Arial" w:hAnsi="Arial" w:cs="Arial"/>
          <w:sz w:val="20"/>
          <w:szCs w:val="20"/>
        </w:rPr>
        <w:t>com</w:t>
      </w:r>
      <w:r w:rsidRPr="002F5D5D">
        <w:rPr>
          <w:rFonts w:ascii="Arial" w:hAnsi="Arial" w:cs="Arial"/>
          <w:spacing w:val="23"/>
          <w:sz w:val="20"/>
          <w:szCs w:val="20"/>
        </w:rPr>
        <w:t xml:space="preserve"> </w:t>
      </w:r>
      <w:r w:rsidRPr="002F5D5D">
        <w:rPr>
          <w:rFonts w:ascii="Arial" w:hAnsi="Arial" w:cs="Arial"/>
          <w:sz w:val="20"/>
          <w:szCs w:val="20"/>
        </w:rPr>
        <w:t>as</w:t>
      </w:r>
      <w:r w:rsidRPr="002F5D5D">
        <w:rPr>
          <w:rFonts w:ascii="Arial" w:hAnsi="Arial" w:cs="Arial"/>
          <w:spacing w:val="23"/>
          <w:sz w:val="20"/>
          <w:szCs w:val="20"/>
        </w:rPr>
        <w:t xml:space="preserve"> </w:t>
      </w:r>
      <w:r w:rsidRPr="002F5D5D">
        <w:rPr>
          <w:rFonts w:ascii="Arial" w:hAnsi="Arial" w:cs="Arial"/>
          <w:sz w:val="20"/>
          <w:szCs w:val="20"/>
        </w:rPr>
        <w:t>cláusulas</w:t>
      </w:r>
      <w:r w:rsidRPr="002F5D5D">
        <w:rPr>
          <w:rFonts w:ascii="Arial" w:hAnsi="Arial" w:cs="Arial"/>
          <w:spacing w:val="23"/>
          <w:sz w:val="20"/>
          <w:szCs w:val="20"/>
        </w:rPr>
        <w:t xml:space="preserve"> </w:t>
      </w:r>
      <w:r w:rsidRPr="002F5D5D">
        <w:rPr>
          <w:rFonts w:ascii="Arial" w:hAnsi="Arial" w:cs="Arial"/>
          <w:sz w:val="20"/>
          <w:szCs w:val="20"/>
        </w:rPr>
        <w:t>avençadas</w:t>
      </w:r>
      <w:r w:rsidRPr="002F5D5D">
        <w:rPr>
          <w:rFonts w:ascii="Arial" w:hAnsi="Arial" w:cs="Arial"/>
          <w:spacing w:val="23"/>
          <w:sz w:val="20"/>
          <w:szCs w:val="20"/>
        </w:rPr>
        <w:t xml:space="preserve"> </w:t>
      </w:r>
      <w:r w:rsidRPr="002F5D5D">
        <w:rPr>
          <w:rFonts w:ascii="Arial" w:hAnsi="Arial" w:cs="Arial"/>
          <w:sz w:val="20"/>
          <w:szCs w:val="20"/>
        </w:rPr>
        <w:t>e</w:t>
      </w:r>
      <w:r w:rsidRPr="002F5D5D">
        <w:rPr>
          <w:rFonts w:ascii="Arial" w:hAnsi="Arial" w:cs="Arial"/>
          <w:spacing w:val="23"/>
          <w:sz w:val="20"/>
          <w:szCs w:val="20"/>
        </w:rPr>
        <w:t xml:space="preserve"> </w:t>
      </w:r>
      <w:r w:rsidRPr="002F5D5D">
        <w:rPr>
          <w:rFonts w:ascii="Arial" w:hAnsi="Arial" w:cs="Arial"/>
          <w:sz w:val="20"/>
          <w:szCs w:val="20"/>
        </w:rPr>
        <w:t>as</w:t>
      </w:r>
      <w:r w:rsidRPr="002F5D5D">
        <w:rPr>
          <w:rFonts w:ascii="Arial" w:hAnsi="Arial" w:cs="Arial"/>
          <w:spacing w:val="23"/>
          <w:sz w:val="20"/>
          <w:szCs w:val="20"/>
        </w:rPr>
        <w:t xml:space="preserve"> </w:t>
      </w:r>
      <w:r w:rsidRPr="002F5D5D">
        <w:rPr>
          <w:rFonts w:ascii="Arial" w:hAnsi="Arial" w:cs="Arial"/>
          <w:sz w:val="20"/>
          <w:szCs w:val="20"/>
        </w:rPr>
        <w:t>normas</w:t>
      </w:r>
      <w:r w:rsidRPr="002F5D5D">
        <w:rPr>
          <w:rFonts w:ascii="Arial" w:hAnsi="Arial" w:cs="Arial"/>
          <w:spacing w:val="23"/>
          <w:sz w:val="20"/>
          <w:szCs w:val="20"/>
        </w:rPr>
        <w:t xml:space="preserve"> </w:t>
      </w:r>
      <w:r w:rsidRPr="002F5D5D">
        <w:rPr>
          <w:rFonts w:ascii="Arial" w:hAnsi="Arial" w:cs="Arial"/>
          <w:sz w:val="20"/>
          <w:szCs w:val="20"/>
        </w:rPr>
        <w:t>do</w:t>
      </w:r>
      <w:r w:rsidRPr="002F5D5D">
        <w:rPr>
          <w:rFonts w:ascii="Arial" w:hAnsi="Arial" w:cs="Arial"/>
          <w:spacing w:val="23"/>
          <w:sz w:val="20"/>
          <w:szCs w:val="20"/>
        </w:rPr>
        <w:t xml:space="preserve"> </w:t>
      </w:r>
      <w:r w:rsidRPr="002F5D5D">
        <w:rPr>
          <w:rFonts w:ascii="Arial" w:hAnsi="Arial" w:cs="Arial"/>
          <w:sz w:val="20"/>
          <w:szCs w:val="20"/>
        </w:rPr>
        <w:t>Decreto</w:t>
      </w:r>
      <w:r w:rsidRPr="002F5D5D">
        <w:rPr>
          <w:rFonts w:ascii="Arial" w:hAnsi="Arial" w:cs="Arial"/>
          <w:spacing w:val="23"/>
          <w:sz w:val="20"/>
          <w:szCs w:val="20"/>
        </w:rPr>
        <w:t xml:space="preserve"> </w:t>
      </w:r>
      <w:r w:rsidRPr="002F5D5D">
        <w:rPr>
          <w:rFonts w:ascii="Arial" w:hAnsi="Arial" w:cs="Arial"/>
          <w:sz w:val="20"/>
          <w:szCs w:val="20"/>
        </w:rPr>
        <w:t>nº. 3.537, de 09 de maio de 2023, e cada</w:t>
      </w:r>
      <w:r w:rsidRPr="002F5D5D">
        <w:rPr>
          <w:rFonts w:ascii="Arial" w:hAnsi="Arial" w:cs="Arial"/>
          <w:spacing w:val="40"/>
          <w:sz w:val="20"/>
          <w:szCs w:val="20"/>
        </w:rPr>
        <w:t xml:space="preserve"> </w:t>
      </w:r>
      <w:r w:rsidRPr="002F5D5D">
        <w:rPr>
          <w:rFonts w:ascii="Arial" w:hAnsi="Arial" w:cs="Arial"/>
          <w:sz w:val="20"/>
          <w:szCs w:val="20"/>
        </w:rPr>
        <w:t>parte responderá pelas consequências de sua inexecução total ou parcial.</w:t>
      </w:r>
    </w:p>
    <w:p w14:paraId="5C0A4362" w14:textId="518F214E" w:rsidR="003A5023" w:rsidRPr="002F5D5D" w:rsidRDefault="00806A69" w:rsidP="00241B57">
      <w:pPr>
        <w:pStyle w:val="PargrafodaLista1"/>
        <w:numPr>
          <w:ilvl w:val="1"/>
          <w:numId w:val="8"/>
        </w:numPr>
        <w:tabs>
          <w:tab w:val="left" w:pos="380"/>
        </w:tabs>
        <w:ind w:left="132" w:right="470" w:firstLine="0"/>
        <w:jc w:val="both"/>
        <w:rPr>
          <w:rFonts w:ascii="Arial" w:hAnsi="Arial" w:cs="Arial"/>
          <w:sz w:val="20"/>
          <w:szCs w:val="20"/>
        </w:rPr>
      </w:pPr>
      <w:r w:rsidRPr="002F5D5D">
        <w:rPr>
          <w:rFonts w:ascii="Arial" w:hAnsi="Arial" w:cs="Arial"/>
          <w:sz w:val="20"/>
          <w:szCs w:val="20"/>
        </w:rPr>
        <w:t>Em caso de impedimento, ordem de paralisação ou suspensão do contrato, o cronograma de execução será prorrogado automaticamente pelo tempo correspondente,</w:t>
      </w:r>
      <w:r w:rsidRPr="002F5D5D">
        <w:rPr>
          <w:rFonts w:ascii="Arial" w:hAnsi="Arial" w:cs="Arial"/>
          <w:spacing w:val="40"/>
          <w:sz w:val="20"/>
          <w:szCs w:val="20"/>
        </w:rPr>
        <w:t xml:space="preserve"> </w:t>
      </w:r>
      <w:r w:rsidRPr="002F5D5D">
        <w:rPr>
          <w:rFonts w:ascii="Arial" w:hAnsi="Arial" w:cs="Arial"/>
          <w:sz w:val="20"/>
          <w:szCs w:val="20"/>
        </w:rPr>
        <w:t>anotadas tais circunstâncias mediante simples apostila.</w:t>
      </w:r>
    </w:p>
    <w:p w14:paraId="10C7DF8B" w14:textId="77777777" w:rsidR="003A5023" w:rsidRPr="002F5D5D" w:rsidRDefault="00806A69" w:rsidP="00241B57">
      <w:pPr>
        <w:pStyle w:val="PargrafodaLista1"/>
        <w:numPr>
          <w:ilvl w:val="1"/>
          <w:numId w:val="8"/>
        </w:numPr>
        <w:tabs>
          <w:tab w:val="left" w:pos="395"/>
        </w:tabs>
        <w:spacing w:before="1"/>
        <w:ind w:left="132" w:right="467" w:firstLine="0"/>
        <w:jc w:val="both"/>
        <w:rPr>
          <w:rFonts w:ascii="Arial" w:hAnsi="Arial" w:cs="Arial"/>
          <w:sz w:val="20"/>
          <w:szCs w:val="20"/>
        </w:rPr>
      </w:pPr>
      <w:r w:rsidRPr="002F5D5D">
        <w:rPr>
          <w:rFonts w:ascii="Arial" w:hAnsi="Arial" w:cs="Arial"/>
          <w:sz w:val="20"/>
          <w:szCs w:val="20"/>
        </w:rPr>
        <w:t>As</w:t>
      </w:r>
      <w:r w:rsidRPr="002F5D5D">
        <w:rPr>
          <w:rFonts w:ascii="Arial" w:hAnsi="Arial" w:cs="Arial"/>
          <w:spacing w:val="39"/>
          <w:sz w:val="20"/>
          <w:szCs w:val="20"/>
        </w:rPr>
        <w:t xml:space="preserve"> </w:t>
      </w:r>
      <w:r w:rsidRPr="002F5D5D">
        <w:rPr>
          <w:rFonts w:ascii="Arial" w:hAnsi="Arial" w:cs="Arial"/>
          <w:sz w:val="20"/>
          <w:szCs w:val="20"/>
        </w:rPr>
        <w:t>comunicações</w:t>
      </w:r>
      <w:r w:rsidRPr="002F5D5D">
        <w:rPr>
          <w:rFonts w:ascii="Arial" w:hAnsi="Arial" w:cs="Arial"/>
          <w:spacing w:val="39"/>
          <w:sz w:val="20"/>
          <w:szCs w:val="20"/>
        </w:rPr>
        <w:t xml:space="preserve"> </w:t>
      </w:r>
      <w:r w:rsidRPr="002F5D5D">
        <w:rPr>
          <w:rFonts w:ascii="Arial" w:hAnsi="Arial" w:cs="Arial"/>
          <w:sz w:val="20"/>
          <w:szCs w:val="20"/>
        </w:rPr>
        <w:t>entre</w:t>
      </w:r>
      <w:r w:rsidRPr="002F5D5D">
        <w:rPr>
          <w:rFonts w:ascii="Arial" w:hAnsi="Arial" w:cs="Arial"/>
          <w:spacing w:val="39"/>
          <w:sz w:val="20"/>
          <w:szCs w:val="20"/>
        </w:rPr>
        <w:t xml:space="preserve"> </w:t>
      </w:r>
      <w:r w:rsidRPr="002F5D5D">
        <w:rPr>
          <w:rFonts w:ascii="Arial" w:hAnsi="Arial" w:cs="Arial"/>
          <w:sz w:val="20"/>
          <w:szCs w:val="20"/>
        </w:rPr>
        <w:t>o</w:t>
      </w:r>
      <w:r w:rsidRPr="002F5D5D">
        <w:rPr>
          <w:rFonts w:ascii="Arial" w:hAnsi="Arial" w:cs="Arial"/>
          <w:spacing w:val="39"/>
          <w:sz w:val="20"/>
          <w:szCs w:val="20"/>
        </w:rPr>
        <w:t xml:space="preserve"> </w:t>
      </w:r>
      <w:r w:rsidRPr="002F5D5D">
        <w:rPr>
          <w:rFonts w:ascii="Arial" w:hAnsi="Arial" w:cs="Arial"/>
          <w:sz w:val="20"/>
          <w:szCs w:val="20"/>
        </w:rPr>
        <w:t>órgão</w:t>
      </w:r>
      <w:r w:rsidRPr="002F5D5D">
        <w:rPr>
          <w:rFonts w:ascii="Arial" w:hAnsi="Arial" w:cs="Arial"/>
          <w:spacing w:val="39"/>
          <w:sz w:val="20"/>
          <w:szCs w:val="20"/>
        </w:rPr>
        <w:t xml:space="preserve"> </w:t>
      </w:r>
      <w:r w:rsidRPr="002F5D5D">
        <w:rPr>
          <w:rFonts w:ascii="Arial" w:hAnsi="Arial" w:cs="Arial"/>
          <w:sz w:val="20"/>
          <w:szCs w:val="20"/>
        </w:rPr>
        <w:t>ou</w:t>
      </w:r>
      <w:r w:rsidRPr="002F5D5D">
        <w:rPr>
          <w:rFonts w:ascii="Arial" w:hAnsi="Arial" w:cs="Arial"/>
          <w:spacing w:val="39"/>
          <w:sz w:val="20"/>
          <w:szCs w:val="20"/>
        </w:rPr>
        <w:t xml:space="preserve"> </w:t>
      </w:r>
      <w:r w:rsidRPr="002F5D5D">
        <w:rPr>
          <w:rFonts w:ascii="Arial" w:hAnsi="Arial" w:cs="Arial"/>
          <w:sz w:val="20"/>
          <w:szCs w:val="20"/>
        </w:rPr>
        <w:t>entidade</w:t>
      </w:r>
      <w:r w:rsidRPr="002F5D5D">
        <w:rPr>
          <w:rFonts w:ascii="Arial" w:hAnsi="Arial" w:cs="Arial"/>
          <w:spacing w:val="39"/>
          <w:sz w:val="20"/>
          <w:szCs w:val="20"/>
        </w:rPr>
        <w:t xml:space="preserve"> </w:t>
      </w:r>
      <w:r w:rsidRPr="002F5D5D">
        <w:rPr>
          <w:rFonts w:ascii="Arial" w:hAnsi="Arial" w:cs="Arial"/>
          <w:sz w:val="20"/>
          <w:szCs w:val="20"/>
        </w:rPr>
        <w:t>e</w:t>
      </w:r>
      <w:r w:rsidRPr="002F5D5D">
        <w:rPr>
          <w:rFonts w:ascii="Arial" w:hAnsi="Arial" w:cs="Arial"/>
          <w:spacing w:val="39"/>
          <w:sz w:val="20"/>
          <w:szCs w:val="20"/>
        </w:rPr>
        <w:t xml:space="preserve"> </w:t>
      </w:r>
      <w:r w:rsidRPr="002F5D5D">
        <w:rPr>
          <w:rFonts w:ascii="Arial" w:hAnsi="Arial" w:cs="Arial"/>
          <w:sz w:val="20"/>
          <w:szCs w:val="20"/>
        </w:rPr>
        <w:t>a</w:t>
      </w:r>
      <w:r w:rsidRPr="002F5D5D">
        <w:rPr>
          <w:rFonts w:ascii="Arial" w:hAnsi="Arial" w:cs="Arial"/>
          <w:spacing w:val="39"/>
          <w:sz w:val="20"/>
          <w:szCs w:val="20"/>
        </w:rPr>
        <w:t xml:space="preserve"> </w:t>
      </w:r>
      <w:r w:rsidRPr="002F5D5D">
        <w:rPr>
          <w:rFonts w:ascii="Arial" w:hAnsi="Arial" w:cs="Arial"/>
          <w:sz w:val="20"/>
          <w:szCs w:val="20"/>
        </w:rPr>
        <w:t>contratada</w:t>
      </w:r>
      <w:r w:rsidRPr="002F5D5D">
        <w:rPr>
          <w:rFonts w:ascii="Arial" w:hAnsi="Arial" w:cs="Arial"/>
          <w:spacing w:val="39"/>
          <w:sz w:val="20"/>
          <w:szCs w:val="20"/>
        </w:rPr>
        <w:t xml:space="preserve"> </w:t>
      </w:r>
      <w:r w:rsidRPr="002F5D5D">
        <w:rPr>
          <w:rFonts w:ascii="Arial" w:hAnsi="Arial" w:cs="Arial"/>
          <w:sz w:val="20"/>
          <w:szCs w:val="20"/>
        </w:rPr>
        <w:t>devem</w:t>
      </w:r>
      <w:r w:rsidRPr="002F5D5D">
        <w:rPr>
          <w:rFonts w:ascii="Arial" w:hAnsi="Arial" w:cs="Arial"/>
          <w:spacing w:val="39"/>
          <w:sz w:val="20"/>
          <w:szCs w:val="20"/>
        </w:rPr>
        <w:t xml:space="preserve"> </w:t>
      </w:r>
      <w:r w:rsidRPr="002F5D5D">
        <w:rPr>
          <w:rFonts w:ascii="Arial" w:hAnsi="Arial" w:cs="Arial"/>
          <w:sz w:val="20"/>
          <w:szCs w:val="20"/>
        </w:rPr>
        <w:t>ser</w:t>
      </w:r>
      <w:r w:rsidRPr="002F5D5D">
        <w:rPr>
          <w:rFonts w:ascii="Arial" w:hAnsi="Arial" w:cs="Arial"/>
          <w:spacing w:val="39"/>
          <w:sz w:val="20"/>
          <w:szCs w:val="20"/>
        </w:rPr>
        <w:t xml:space="preserve"> </w:t>
      </w:r>
      <w:r w:rsidRPr="002F5D5D">
        <w:rPr>
          <w:rFonts w:ascii="Arial" w:hAnsi="Arial" w:cs="Arial"/>
          <w:sz w:val="20"/>
          <w:szCs w:val="20"/>
        </w:rPr>
        <w:t>realizadas</w:t>
      </w:r>
      <w:r w:rsidRPr="002F5D5D">
        <w:rPr>
          <w:rFonts w:ascii="Arial" w:hAnsi="Arial" w:cs="Arial"/>
          <w:spacing w:val="39"/>
          <w:sz w:val="20"/>
          <w:szCs w:val="20"/>
        </w:rPr>
        <w:t xml:space="preserve"> </w:t>
      </w:r>
      <w:r w:rsidRPr="002F5D5D">
        <w:rPr>
          <w:rFonts w:ascii="Arial" w:hAnsi="Arial" w:cs="Arial"/>
          <w:sz w:val="20"/>
          <w:szCs w:val="20"/>
        </w:rPr>
        <w:t>por</w:t>
      </w:r>
      <w:r w:rsidRPr="002F5D5D">
        <w:rPr>
          <w:rFonts w:ascii="Arial" w:hAnsi="Arial" w:cs="Arial"/>
          <w:spacing w:val="22"/>
          <w:sz w:val="20"/>
          <w:szCs w:val="20"/>
        </w:rPr>
        <w:t xml:space="preserve"> </w:t>
      </w:r>
      <w:r w:rsidRPr="002F5D5D">
        <w:rPr>
          <w:rFonts w:ascii="Arial" w:hAnsi="Arial" w:cs="Arial"/>
          <w:sz w:val="20"/>
          <w:szCs w:val="20"/>
        </w:rPr>
        <w:t>escrito</w:t>
      </w:r>
      <w:r w:rsidRPr="002F5D5D">
        <w:rPr>
          <w:rFonts w:ascii="Arial" w:hAnsi="Arial" w:cs="Arial"/>
          <w:spacing w:val="22"/>
          <w:sz w:val="20"/>
          <w:szCs w:val="20"/>
        </w:rPr>
        <w:t xml:space="preserve"> </w:t>
      </w:r>
      <w:r w:rsidRPr="002F5D5D">
        <w:rPr>
          <w:rFonts w:ascii="Arial" w:hAnsi="Arial" w:cs="Arial"/>
          <w:sz w:val="20"/>
          <w:szCs w:val="20"/>
        </w:rPr>
        <w:t>sempre</w:t>
      </w:r>
      <w:r w:rsidRPr="002F5D5D">
        <w:rPr>
          <w:rFonts w:ascii="Arial" w:hAnsi="Arial" w:cs="Arial"/>
          <w:spacing w:val="22"/>
          <w:sz w:val="20"/>
          <w:szCs w:val="20"/>
        </w:rPr>
        <w:t xml:space="preserve"> </w:t>
      </w:r>
      <w:r w:rsidRPr="002F5D5D">
        <w:rPr>
          <w:rFonts w:ascii="Arial" w:hAnsi="Arial" w:cs="Arial"/>
          <w:sz w:val="20"/>
          <w:szCs w:val="20"/>
        </w:rPr>
        <w:t>que</w:t>
      </w:r>
      <w:r w:rsidRPr="002F5D5D">
        <w:rPr>
          <w:rFonts w:ascii="Arial" w:hAnsi="Arial" w:cs="Arial"/>
          <w:spacing w:val="22"/>
          <w:sz w:val="20"/>
          <w:szCs w:val="20"/>
        </w:rPr>
        <w:t xml:space="preserve"> </w:t>
      </w:r>
      <w:r w:rsidRPr="002F5D5D">
        <w:rPr>
          <w:rFonts w:ascii="Arial" w:hAnsi="Arial" w:cs="Arial"/>
          <w:sz w:val="20"/>
          <w:szCs w:val="20"/>
        </w:rPr>
        <w:t>o</w:t>
      </w:r>
      <w:r w:rsidRPr="002F5D5D">
        <w:rPr>
          <w:rFonts w:ascii="Arial" w:hAnsi="Arial" w:cs="Arial"/>
          <w:spacing w:val="22"/>
          <w:sz w:val="20"/>
          <w:szCs w:val="20"/>
        </w:rPr>
        <w:t xml:space="preserve"> </w:t>
      </w:r>
      <w:r w:rsidRPr="002F5D5D">
        <w:rPr>
          <w:rFonts w:ascii="Arial" w:hAnsi="Arial" w:cs="Arial"/>
          <w:sz w:val="20"/>
          <w:szCs w:val="20"/>
        </w:rPr>
        <w:t>ato</w:t>
      </w:r>
      <w:r w:rsidRPr="002F5D5D">
        <w:rPr>
          <w:rFonts w:ascii="Arial" w:hAnsi="Arial" w:cs="Arial"/>
          <w:spacing w:val="22"/>
          <w:sz w:val="20"/>
          <w:szCs w:val="20"/>
        </w:rPr>
        <w:t xml:space="preserve"> </w:t>
      </w:r>
      <w:r w:rsidRPr="002F5D5D">
        <w:rPr>
          <w:rFonts w:ascii="Arial" w:hAnsi="Arial" w:cs="Arial"/>
          <w:sz w:val="20"/>
          <w:szCs w:val="20"/>
        </w:rPr>
        <w:t>exigir</w:t>
      </w:r>
      <w:r w:rsidRPr="002F5D5D">
        <w:rPr>
          <w:rFonts w:ascii="Arial" w:hAnsi="Arial" w:cs="Arial"/>
          <w:spacing w:val="22"/>
          <w:sz w:val="20"/>
          <w:szCs w:val="20"/>
        </w:rPr>
        <w:t xml:space="preserve"> </w:t>
      </w:r>
      <w:r w:rsidRPr="002F5D5D">
        <w:rPr>
          <w:rFonts w:ascii="Arial" w:hAnsi="Arial" w:cs="Arial"/>
          <w:sz w:val="20"/>
          <w:szCs w:val="20"/>
        </w:rPr>
        <w:t>tal</w:t>
      </w:r>
      <w:r w:rsidRPr="002F5D5D">
        <w:rPr>
          <w:rFonts w:ascii="Arial" w:hAnsi="Arial" w:cs="Arial"/>
          <w:spacing w:val="22"/>
          <w:sz w:val="20"/>
          <w:szCs w:val="20"/>
        </w:rPr>
        <w:t xml:space="preserve"> </w:t>
      </w:r>
      <w:r w:rsidRPr="002F5D5D">
        <w:rPr>
          <w:rFonts w:ascii="Arial" w:hAnsi="Arial" w:cs="Arial"/>
          <w:sz w:val="20"/>
          <w:szCs w:val="20"/>
        </w:rPr>
        <w:t>formalidade,</w:t>
      </w:r>
      <w:r w:rsidRPr="002F5D5D">
        <w:rPr>
          <w:rFonts w:ascii="Arial" w:hAnsi="Arial" w:cs="Arial"/>
          <w:spacing w:val="22"/>
          <w:sz w:val="20"/>
          <w:szCs w:val="20"/>
        </w:rPr>
        <w:t xml:space="preserve"> </w:t>
      </w:r>
      <w:r w:rsidRPr="002F5D5D">
        <w:rPr>
          <w:rFonts w:ascii="Arial" w:hAnsi="Arial" w:cs="Arial"/>
          <w:sz w:val="20"/>
          <w:szCs w:val="20"/>
        </w:rPr>
        <w:t>admitindo-se</w:t>
      </w:r>
      <w:r w:rsidRPr="002F5D5D">
        <w:rPr>
          <w:rFonts w:ascii="Arial" w:hAnsi="Arial" w:cs="Arial"/>
          <w:spacing w:val="22"/>
          <w:sz w:val="20"/>
          <w:szCs w:val="20"/>
        </w:rPr>
        <w:t xml:space="preserve"> </w:t>
      </w:r>
      <w:r w:rsidRPr="002F5D5D">
        <w:rPr>
          <w:rFonts w:ascii="Arial" w:hAnsi="Arial" w:cs="Arial"/>
          <w:sz w:val="20"/>
          <w:szCs w:val="20"/>
        </w:rPr>
        <w:t>o</w:t>
      </w:r>
      <w:r w:rsidRPr="002F5D5D">
        <w:rPr>
          <w:rFonts w:ascii="Arial" w:hAnsi="Arial" w:cs="Arial"/>
          <w:spacing w:val="22"/>
          <w:sz w:val="20"/>
          <w:szCs w:val="20"/>
        </w:rPr>
        <w:t xml:space="preserve"> </w:t>
      </w:r>
      <w:r w:rsidRPr="002F5D5D">
        <w:rPr>
          <w:rFonts w:ascii="Arial" w:hAnsi="Arial" w:cs="Arial"/>
          <w:sz w:val="20"/>
          <w:szCs w:val="20"/>
        </w:rPr>
        <w:t>uso</w:t>
      </w:r>
      <w:r w:rsidRPr="002F5D5D">
        <w:rPr>
          <w:rFonts w:ascii="Arial" w:hAnsi="Arial" w:cs="Arial"/>
          <w:spacing w:val="22"/>
          <w:sz w:val="20"/>
          <w:szCs w:val="20"/>
        </w:rPr>
        <w:t xml:space="preserve"> </w:t>
      </w:r>
      <w:r w:rsidRPr="002F5D5D">
        <w:rPr>
          <w:rFonts w:ascii="Arial" w:hAnsi="Arial" w:cs="Arial"/>
          <w:sz w:val="20"/>
          <w:szCs w:val="20"/>
        </w:rPr>
        <w:t>de</w:t>
      </w:r>
      <w:r w:rsidRPr="002F5D5D">
        <w:rPr>
          <w:rFonts w:ascii="Arial" w:hAnsi="Arial" w:cs="Arial"/>
          <w:spacing w:val="40"/>
          <w:sz w:val="20"/>
          <w:szCs w:val="20"/>
        </w:rPr>
        <w:t xml:space="preserve"> </w:t>
      </w:r>
      <w:r w:rsidRPr="002F5D5D">
        <w:rPr>
          <w:rFonts w:ascii="Arial" w:hAnsi="Arial" w:cs="Arial"/>
          <w:sz w:val="20"/>
          <w:szCs w:val="20"/>
        </w:rPr>
        <w:t>mensagem eletrônica para esse fim.</w:t>
      </w:r>
    </w:p>
    <w:p w14:paraId="5ED7A246" w14:textId="1D0F2015" w:rsidR="003A5023" w:rsidRPr="002F5D5D" w:rsidRDefault="00806A69" w:rsidP="00241B57">
      <w:pPr>
        <w:pStyle w:val="PargrafodaLista1"/>
        <w:numPr>
          <w:ilvl w:val="1"/>
          <w:numId w:val="8"/>
        </w:numPr>
        <w:tabs>
          <w:tab w:val="left" w:pos="365"/>
        </w:tabs>
        <w:ind w:left="365" w:hanging="233"/>
        <w:jc w:val="both"/>
        <w:rPr>
          <w:rFonts w:ascii="Arial" w:hAnsi="Arial" w:cs="Arial"/>
          <w:sz w:val="20"/>
          <w:szCs w:val="20"/>
        </w:rPr>
      </w:pPr>
      <w:r w:rsidRPr="002F5D5D">
        <w:rPr>
          <w:rFonts w:ascii="Arial" w:hAnsi="Arial" w:cs="Arial"/>
          <w:sz w:val="20"/>
          <w:szCs w:val="20"/>
        </w:rPr>
        <w:t>O</w:t>
      </w:r>
      <w:r w:rsidRPr="002F5D5D">
        <w:rPr>
          <w:rFonts w:ascii="Arial" w:hAnsi="Arial" w:cs="Arial"/>
          <w:spacing w:val="2"/>
          <w:sz w:val="20"/>
          <w:szCs w:val="20"/>
        </w:rPr>
        <w:t xml:space="preserve"> </w:t>
      </w:r>
      <w:r w:rsidRPr="002F5D5D">
        <w:rPr>
          <w:rFonts w:ascii="Arial" w:hAnsi="Arial" w:cs="Arial"/>
          <w:sz w:val="20"/>
          <w:szCs w:val="20"/>
        </w:rPr>
        <w:t>órgão</w:t>
      </w:r>
      <w:r w:rsidRPr="002F5D5D">
        <w:rPr>
          <w:rFonts w:ascii="Arial" w:hAnsi="Arial" w:cs="Arial"/>
          <w:spacing w:val="2"/>
          <w:sz w:val="20"/>
          <w:szCs w:val="20"/>
        </w:rPr>
        <w:t xml:space="preserve"> </w:t>
      </w:r>
      <w:r w:rsidRPr="002F5D5D">
        <w:rPr>
          <w:rFonts w:ascii="Arial" w:hAnsi="Arial" w:cs="Arial"/>
          <w:sz w:val="20"/>
          <w:szCs w:val="20"/>
        </w:rPr>
        <w:t>ou</w:t>
      </w:r>
      <w:r w:rsidRPr="002F5D5D">
        <w:rPr>
          <w:rFonts w:ascii="Arial" w:hAnsi="Arial" w:cs="Arial"/>
          <w:spacing w:val="3"/>
          <w:sz w:val="20"/>
          <w:szCs w:val="20"/>
        </w:rPr>
        <w:t xml:space="preserve"> </w:t>
      </w:r>
      <w:r w:rsidRPr="002F5D5D">
        <w:rPr>
          <w:rFonts w:ascii="Arial" w:hAnsi="Arial" w:cs="Arial"/>
          <w:sz w:val="20"/>
          <w:szCs w:val="20"/>
        </w:rPr>
        <w:t>entidade</w:t>
      </w:r>
      <w:r w:rsidRPr="002F5D5D">
        <w:rPr>
          <w:rFonts w:ascii="Arial" w:hAnsi="Arial" w:cs="Arial"/>
          <w:spacing w:val="2"/>
          <w:sz w:val="20"/>
          <w:szCs w:val="20"/>
        </w:rPr>
        <w:t xml:space="preserve"> </w:t>
      </w:r>
      <w:r w:rsidRPr="002F5D5D">
        <w:rPr>
          <w:rFonts w:ascii="Arial" w:hAnsi="Arial" w:cs="Arial"/>
          <w:sz w:val="20"/>
          <w:szCs w:val="20"/>
        </w:rPr>
        <w:t>poderá</w:t>
      </w:r>
      <w:r w:rsidRPr="002F5D5D">
        <w:rPr>
          <w:rFonts w:ascii="Arial" w:hAnsi="Arial" w:cs="Arial"/>
          <w:spacing w:val="2"/>
          <w:sz w:val="20"/>
          <w:szCs w:val="20"/>
        </w:rPr>
        <w:t xml:space="preserve"> </w:t>
      </w:r>
      <w:r w:rsidRPr="002F5D5D">
        <w:rPr>
          <w:rFonts w:ascii="Arial" w:hAnsi="Arial" w:cs="Arial"/>
          <w:sz w:val="20"/>
          <w:szCs w:val="20"/>
        </w:rPr>
        <w:t>convocar</w:t>
      </w:r>
      <w:r w:rsidRPr="002F5D5D">
        <w:rPr>
          <w:rFonts w:ascii="Arial" w:hAnsi="Arial" w:cs="Arial"/>
          <w:spacing w:val="3"/>
          <w:sz w:val="20"/>
          <w:szCs w:val="20"/>
        </w:rPr>
        <w:t xml:space="preserve"> </w:t>
      </w:r>
      <w:r w:rsidRPr="002F5D5D">
        <w:rPr>
          <w:rFonts w:ascii="Arial" w:hAnsi="Arial" w:cs="Arial"/>
          <w:sz w:val="20"/>
          <w:szCs w:val="20"/>
        </w:rPr>
        <w:t>representante</w:t>
      </w:r>
      <w:r w:rsidRPr="002F5D5D">
        <w:rPr>
          <w:rFonts w:ascii="Arial" w:hAnsi="Arial" w:cs="Arial"/>
          <w:spacing w:val="2"/>
          <w:sz w:val="20"/>
          <w:szCs w:val="20"/>
        </w:rPr>
        <w:t xml:space="preserve"> </w:t>
      </w:r>
      <w:r w:rsidRPr="002F5D5D">
        <w:rPr>
          <w:rFonts w:ascii="Arial" w:hAnsi="Arial" w:cs="Arial"/>
          <w:sz w:val="20"/>
          <w:szCs w:val="20"/>
        </w:rPr>
        <w:t>da</w:t>
      </w:r>
      <w:r w:rsidRPr="002F5D5D">
        <w:rPr>
          <w:rFonts w:ascii="Arial" w:hAnsi="Arial" w:cs="Arial"/>
          <w:spacing w:val="2"/>
          <w:sz w:val="20"/>
          <w:szCs w:val="20"/>
        </w:rPr>
        <w:t xml:space="preserve"> </w:t>
      </w:r>
      <w:r w:rsidRPr="002F5D5D">
        <w:rPr>
          <w:rFonts w:ascii="Arial" w:hAnsi="Arial" w:cs="Arial"/>
          <w:sz w:val="20"/>
          <w:szCs w:val="20"/>
        </w:rPr>
        <w:t>empresa</w:t>
      </w:r>
      <w:r w:rsidRPr="002F5D5D">
        <w:rPr>
          <w:rFonts w:ascii="Arial" w:hAnsi="Arial" w:cs="Arial"/>
          <w:spacing w:val="3"/>
          <w:sz w:val="20"/>
          <w:szCs w:val="20"/>
        </w:rPr>
        <w:t xml:space="preserve"> </w:t>
      </w:r>
      <w:r w:rsidRPr="002F5D5D">
        <w:rPr>
          <w:rFonts w:ascii="Arial" w:hAnsi="Arial" w:cs="Arial"/>
          <w:sz w:val="20"/>
          <w:szCs w:val="20"/>
        </w:rPr>
        <w:t>para</w:t>
      </w:r>
      <w:r w:rsidRPr="002F5D5D">
        <w:rPr>
          <w:rFonts w:ascii="Arial" w:hAnsi="Arial" w:cs="Arial"/>
          <w:spacing w:val="2"/>
          <w:sz w:val="20"/>
          <w:szCs w:val="20"/>
        </w:rPr>
        <w:t xml:space="preserve"> </w:t>
      </w:r>
      <w:r w:rsidRPr="002F5D5D">
        <w:rPr>
          <w:rFonts w:ascii="Arial" w:hAnsi="Arial" w:cs="Arial"/>
          <w:sz w:val="20"/>
          <w:szCs w:val="20"/>
        </w:rPr>
        <w:t>adoção</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3"/>
          <w:sz w:val="20"/>
          <w:szCs w:val="20"/>
        </w:rPr>
        <w:t xml:space="preserve"> </w:t>
      </w:r>
      <w:r w:rsidRPr="002F5D5D">
        <w:rPr>
          <w:rFonts w:ascii="Arial" w:hAnsi="Arial" w:cs="Arial"/>
          <w:sz w:val="20"/>
          <w:szCs w:val="20"/>
        </w:rPr>
        <w:t>providências</w:t>
      </w:r>
      <w:r w:rsidRPr="002F5D5D">
        <w:rPr>
          <w:rFonts w:ascii="Arial" w:hAnsi="Arial" w:cs="Arial"/>
          <w:spacing w:val="2"/>
          <w:sz w:val="20"/>
          <w:szCs w:val="20"/>
        </w:rPr>
        <w:t xml:space="preserve"> </w:t>
      </w:r>
      <w:r w:rsidRPr="002F5D5D">
        <w:rPr>
          <w:rFonts w:ascii="Arial" w:hAnsi="Arial" w:cs="Arial"/>
          <w:sz w:val="20"/>
          <w:szCs w:val="20"/>
        </w:rPr>
        <w:t>que</w:t>
      </w:r>
      <w:r w:rsidRPr="002F5D5D">
        <w:rPr>
          <w:rFonts w:ascii="Arial" w:hAnsi="Arial" w:cs="Arial"/>
          <w:spacing w:val="2"/>
          <w:sz w:val="20"/>
          <w:szCs w:val="20"/>
        </w:rPr>
        <w:t xml:space="preserve"> </w:t>
      </w:r>
      <w:r w:rsidRPr="002F5D5D">
        <w:rPr>
          <w:rFonts w:ascii="Arial" w:hAnsi="Arial" w:cs="Arial"/>
          <w:sz w:val="20"/>
          <w:szCs w:val="20"/>
        </w:rPr>
        <w:t>devam</w:t>
      </w:r>
      <w:r w:rsidR="002C5B8D">
        <w:rPr>
          <w:rFonts w:ascii="Arial" w:hAnsi="Arial" w:cs="Arial"/>
          <w:spacing w:val="3"/>
          <w:sz w:val="20"/>
          <w:szCs w:val="20"/>
        </w:rPr>
        <w:t xml:space="preserve"> </w:t>
      </w:r>
      <w:r w:rsidRPr="002F5D5D">
        <w:rPr>
          <w:rFonts w:ascii="Arial" w:hAnsi="Arial" w:cs="Arial"/>
          <w:sz w:val="20"/>
          <w:szCs w:val="20"/>
        </w:rPr>
        <w:t>ser</w:t>
      </w:r>
      <w:r w:rsidRPr="002F5D5D">
        <w:rPr>
          <w:rFonts w:ascii="Arial" w:hAnsi="Arial" w:cs="Arial"/>
          <w:spacing w:val="2"/>
          <w:sz w:val="20"/>
          <w:szCs w:val="20"/>
        </w:rPr>
        <w:t xml:space="preserve"> </w:t>
      </w:r>
      <w:r w:rsidRPr="002F5D5D">
        <w:rPr>
          <w:rFonts w:ascii="Arial" w:hAnsi="Arial" w:cs="Arial"/>
          <w:sz w:val="20"/>
          <w:szCs w:val="20"/>
        </w:rPr>
        <w:t>cumpridas</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3"/>
          <w:sz w:val="20"/>
          <w:szCs w:val="20"/>
        </w:rPr>
        <w:t xml:space="preserve"> </w:t>
      </w:r>
      <w:r w:rsidRPr="002F5D5D">
        <w:rPr>
          <w:rFonts w:ascii="Arial" w:hAnsi="Arial" w:cs="Arial"/>
          <w:spacing w:val="-2"/>
          <w:sz w:val="20"/>
          <w:szCs w:val="20"/>
        </w:rPr>
        <w:t>imediato.</w:t>
      </w:r>
    </w:p>
    <w:p w14:paraId="72FC235F" w14:textId="77777777" w:rsidR="003A5023" w:rsidRPr="002F5D5D" w:rsidRDefault="00E37D46" w:rsidP="00241B57">
      <w:pPr>
        <w:pStyle w:val="PargrafodaLista1"/>
        <w:numPr>
          <w:ilvl w:val="1"/>
          <w:numId w:val="8"/>
        </w:numPr>
        <w:tabs>
          <w:tab w:val="left" w:pos="380"/>
        </w:tabs>
        <w:ind w:left="132" w:right="467" w:firstLine="0"/>
        <w:jc w:val="both"/>
        <w:rPr>
          <w:rFonts w:ascii="Arial" w:hAnsi="Arial" w:cs="Arial"/>
          <w:sz w:val="20"/>
          <w:szCs w:val="20"/>
        </w:rPr>
      </w:pPr>
      <w:r w:rsidRPr="002F5D5D">
        <w:rPr>
          <w:rFonts w:ascii="Arial" w:hAnsi="Arial" w:cs="Arial"/>
          <w:noProof/>
          <w:sz w:val="20"/>
          <w:szCs w:val="20"/>
          <w:lang w:val="pt-BR" w:eastAsia="pt-BR"/>
        </w:rPr>
        <mc:AlternateContent>
          <mc:Choice Requires="wps">
            <w:drawing>
              <wp:anchor distT="0" distB="0" distL="114300" distR="114300" simplePos="0" relativeHeight="251655680" behindDoc="1" locked="0" layoutInCell="0" allowOverlap="1" wp14:anchorId="7C5234C3" wp14:editId="78BF1745">
                <wp:simplePos x="0" y="0"/>
                <wp:positionH relativeFrom="page">
                  <wp:posOffset>2959100</wp:posOffset>
                </wp:positionH>
                <wp:positionV relativeFrom="paragraph">
                  <wp:posOffset>49530</wp:posOffset>
                </wp:positionV>
                <wp:extent cx="25400" cy="1270"/>
                <wp:effectExtent l="0" t="0" r="12700" b="0"/>
                <wp:wrapNone/>
                <wp:docPr id="51"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400" y="0"/>
                              </a:lnTo>
                            </a:path>
                          </a:pathLst>
                        </a:custGeom>
                        <a:noFill/>
                        <a:ln w="12600" cap="flat">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227A8B4" id="Graphic 5" o:spid="_x0000_s1026" style="position:absolute;margin-left:233pt;margin-top:3.9pt;width:2pt;height:.1pt;z-index:-251660800;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" o:allowincell="f" path="m,l25400,e" filled="f" strokeweight=".35mm">
                <v:path o:connecttype="custom" o:connectlocs="25400,635;12700,1270;0,635;12700,0" o:connectangles="0,90,180,270" textboxrect="0,0,25400,1270"/>
                <w10:wrap anchorx="page"/>
              </v:shape>
            </w:pict>
          </mc:Fallback>
        </mc:AlternateContent>
      </w:r>
      <w:r w:rsidR="00806A69" w:rsidRPr="002F5D5D">
        <w:rPr>
          <w:rFonts w:ascii="Arial" w:hAnsi="Arial" w:cs="Arial"/>
          <w:sz w:val="20"/>
          <w:szCs w:val="20"/>
        </w:rPr>
        <w:t>Após a assinatura do contrato ou instrumento equivalente, o órgão ou entidade poderá convocar o representante da empresa contratada para reunião inicial para</w:t>
      </w:r>
      <w:r w:rsidR="00806A69" w:rsidRPr="002F5D5D">
        <w:rPr>
          <w:rFonts w:ascii="Arial" w:hAnsi="Arial" w:cs="Arial"/>
          <w:spacing w:val="40"/>
          <w:sz w:val="20"/>
          <w:szCs w:val="20"/>
        </w:rPr>
        <w:t xml:space="preserve"> </w:t>
      </w:r>
      <w:r w:rsidR="00806A69" w:rsidRPr="002F5D5D">
        <w:rPr>
          <w:rFonts w:ascii="Arial" w:hAnsi="Arial" w:cs="Arial"/>
          <w:sz w:val="20"/>
          <w:szCs w:val="20"/>
        </w:rPr>
        <w:t>apresentação</w:t>
      </w:r>
      <w:r w:rsidR="00806A69" w:rsidRPr="002F5D5D">
        <w:rPr>
          <w:rFonts w:ascii="Arial" w:hAnsi="Arial" w:cs="Arial"/>
          <w:spacing w:val="26"/>
          <w:sz w:val="20"/>
          <w:szCs w:val="20"/>
        </w:rPr>
        <w:t xml:space="preserve"> </w:t>
      </w:r>
      <w:r w:rsidR="00806A69" w:rsidRPr="002F5D5D">
        <w:rPr>
          <w:rFonts w:ascii="Arial" w:hAnsi="Arial" w:cs="Arial"/>
          <w:sz w:val="20"/>
          <w:szCs w:val="20"/>
        </w:rPr>
        <w:t>do</w:t>
      </w:r>
      <w:r w:rsidR="00806A69" w:rsidRPr="002F5D5D">
        <w:rPr>
          <w:rFonts w:ascii="Arial" w:hAnsi="Arial" w:cs="Arial"/>
          <w:spacing w:val="26"/>
          <w:sz w:val="20"/>
          <w:szCs w:val="20"/>
        </w:rPr>
        <w:t xml:space="preserve"> </w:t>
      </w:r>
      <w:r w:rsidR="00806A69" w:rsidRPr="002F5D5D">
        <w:rPr>
          <w:rFonts w:ascii="Arial" w:hAnsi="Arial" w:cs="Arial"/>
          <w:sz w:val="20"/>
          <w:szCs w:val="20"/>
        </w:rPr>
        <w:t>plano</w:t>
      </w:r>
      <w:r w:rsidR="00806A69" w:rsidRPr="002F5D5D">
        <w:rPr>
          <w:rFonts w:ascii="Arial" w:hAnsi="Arial" w:cs="Arial"/>
          <w:spacing w:val="26"/>
          <w:sz w:val="20"/>
          <w:szCs w:val="20"/>
        </w:rPr>
        <w:t xml:space="preserve"> </w:t>
      </w:r>
      <w:r w:rsidR="00806A69" w:rsidRPr="002F5D5D">
        <w:rPr>
          <w:rFonts w:ascii="Arial" w:hAnsi="Arial" w:cs="Arial"/>
          <w:sz w:val="20"/>
          <w:szCs w:val="20"/>
        </w:rPr>
        <w:t>de</w:t>
      </w:r>
      <w:r w:rsidR="00806A69" w:rsidRPr="002F5D5D">
        <w:rPr>
          <w:rFonts w:ascii="Arial" w:hAnsi="Arial" w:cs="Arial"/>
          <w:spacing w:val="26"/>
          <w:sz w:val="20"/>
          <w:szCs w:val="20"/>
        </w:rPr>
        <w:t xml:space="preserve"> </w:t>
      </w:r>
      <w:r w:rsidR="00806A69" w:rsidRPr="002F5D5D">
        <w:rPr>
          <w:rFonts w:ascii="Arial" w:hAnsi="Arial" w:cs="Arial"/>
          <w:sz w:val="20"/>
          <w:szCs w:val="20"/>
        </w:rPr>
        <w:t>fiscalização,</w:t>
      </w:r>
      <w:r w:rsidR="00806A69" w:rsidRPr="002F5D5D">
        <w:rPr>
          <w:rFonts w:ascii="Arial" w:hAnsi="Arial" w:cs="Arial"/>
          <w:spacing w:val="26"/>
          <w:sz w:val="20"/>
          <w:szCs w:val="20"/>
        </w:rPr>
        <w:t xml:space="preserve"> </w:t>
      </w:r>
      <w:r w:rsidR="00806A69" w:rsidRPr="002F5D5D">
        <w:rPr>
          <w:rFonts w:ascii="Arial" w:hAnsi="Arial" w:cs="Arial"/>
          <w:sz w:val="20"/>
          <w:szCs w:val="20"/>
        </w:rPr>
        <w:t>que</w:t>
      </w:r>
      <w:r w:rsidR="00806A69" w:rsidRPr="002F5D5D">
        <w:rPr>
          <w:rFonts w:ascii="Arial" w:hAnsi="Arial" w:cs="Arial"/>
          <w:spacing w:val="26"/>
          <w:sz w:val="20"/>
          <w:szCs w:val="20"/>
        </w:rPr>
        <w:t xml:space="preserve"> </w:t>
      </w:r>
      <w:r w:rsidR="00806A69" w:rsidRPr="002F5D5D">
        <w:rPr>
          <w:rFonts w:ascii="Arial" w:hAnsi="Arial" w:cs="Arial"/>
          <w:sz w:val="20"/>
          <w:szCs w:val="20"/>
        </w:rPr>
        <w:t>conterá</w:t>
      </w:r>
      <w:r w:rsidR="00806A69" w:rsidRPr="002F5D5D">
        <w:rPr>
          <w:rFonts w:ascii="Arial" w:hAnsi="Arial" w:cs="Arial"/>
          <w:spacing w:val="26"/>
          <w:sz w:val="20"/>
          <w:szCs w:val="20"/>
        </w:rPr>
        <w:t xml:space="preserve"> </w:t>
      </w:r>
      <w:r w:rsidR="00806A69" w:rsidRPr="002F5D5D">
        <w:rPr>
          <w:rFonts w:ascii="Arial" w:hAnsi="Arial" w:cs="Arial"/>
          <w:sz w:val="20"/>
          <w:szCs w:val="20"/>
        </w:rPr>
        <w:t>informações</w:t>
      </w:r>
      <w:r w:rsidR="00806A69" w:rsidRPr="002F5D5D">
        <w:rPr>
          <w:rFonts w:ascii="Arial" w:hAnsi="Arial" w:cs="Arial"/>
          <w:spacing w:val="26"/>
          <w:sz w:val="20"/>
          <w:szCs w:val="20"/>
        </w:rPr>
        <w:t xml:space="preserve"> </w:t>
      </w:r>
      <w:r w:rsidR="00806A69" w:rsidRPr="002F5D5D">
        <w:rPr>
          <w:rFonts w:ascii="Arial" w:hAnsi="Arial" w:cs="Arial"/>
          <w:sz w:val="20"/>
          <w:szCs w:val="20"/>
        </w:rPr>
        <w:t>acerca</w:t>
      </w:r>
      <w:r w:rsidR="00806A69" w:rsidRPr="002F5D5D">
        <w:rPr>
          <w:rFonts w:ascii="Arial" w:hAnsi="Arial" w:cs="Arial"/>
          <w:spacing w:val="26"/>
          <w:sz w:val="20"/>
          <w:szCs w:val="20"/>
        </w:rPr>
        <w:t xml:space="preserve"> </w:t>
      </w:r>
      <w:r w:rsidR="00806A69" w:rsidRPr="002F5D5D">
        <w:rPr>
          <w:rFonts w:ascii="Arial" w:hAnsi="Arial" w:cs="Arial"/>
          <w:sz w:val="20"/>
          <w:szCs w:val="20"/>
        </w:rPr>
        <w:t>das</w:t>
      </w:r>
      <w:r w:rsidR="00806A69" w:rsidRPr="002F5D5D">
        <w:rPr>
          <w:rFonts w:ascii="Arial" w:hAnsi="Arial" w:cs="Arial"/>
          <w:spacing w:val="26"/>
          <w:sz w:val="20"/>
          <w:szCs w:val="20"/>
        </w:rPr>
        <w:t xml:space="preserve"> </w:t>
      </w:r>
      <w:r w:rsidR="00806A69" w:rsidRPr="002F5D5D">
        <w:rPr>
          <w:rFonts w:ascii="Arial" w:hAnsi="Arial" w:cs="Arial"/>
          <w:sz w:val="20"/>
          <w:szCs w:val="20"/>
        </w:rPr>
        <w:t>obrigações</w:t>
      </w:r>
      <w:r w:rsidR="00806A69" w:rsidRPr="002F5D5D">
        <w:rPr>
          <w:rFonts w:ascii="Arial" w:hAnsi="Arial" w:cs="Arial"/>
          <w:spacing w:val="26"/>
          <w:sz w:val="20"/>
          <w:szCs w:val="20"/>
        </w:rPr>
        <w:t xml:space="preserve"> </w:t>
      </w:r>
      <w:r w:rsidR="00806A69" w:rsidRPr="002F5D5D">
        <w:rPr>
          <w:rFonts w:ascii="Arial" w:hAnsi="Arial" w:cs="Arial"/>
          <w:sz w:val="20"/>
          <w:szCs w:val="20"/>
        </w:rPr>
        <w:t>contratuais,</w:t>
      </w:r>
      <w:r w:rsidR="00806A69" w:rsidRPr="002F5D5D">
        <w:rPr>
          <w:rFonts w:ascii="Arial" w:hAnsi="Arial" w:cs="Arial"/>
          <w:spacing w:val="26"/>
          <w:sz w:val="20"/>
          <w:szCs w:val="20"/>
        </w:rPr>
        <w:t xml:space="preserve"> </w:t>
      </w:r>
      <w:r w:rsidR="00806A69" w:rsidRPr="002F5D5D">
        <w:rPr>
          <w:rFonts w:ascii="Arial" w:hAnsi="Arial" w:cs="Arial"/>
          <w:sz w:val="20"/>
          <w:szCs w:val="20"/>
        </w:rPr>
        <w:t>dos</w:t>
      </w:r>
      <w:r w:rsidR="00806A69" w:rsidRPr="002F5D5D">
        <w:rPr>
          <w:rFonts w:ascii="Arial" w:hAnsi="Arial" w:cs="Arial"/>
          <w:spacing w:val="26"/>
          <w:sz w:val="20"/>
          <w:szCs w:val="20"/>
        </w:rPr>
        <w:t xml:space="preserve"> </w:t>
      </w:r>
      <w:r w:rsidR="00806A69" w:rsidRPr="002F5D5D">
        <w:rPr>
          <w:rFonts w:ascii="Arial" w:hAnsi="Arial" w:cs="Arial"/>
          <w:sz w:val="20"/>
          <w:szCs w:val="20"/>
        </w:rPr>
        <w:t>mecanismos</w:t>
      </w:r>
      <w:r w:rsidR="00806A69" w:rsidRPr="002F5D5D">
        <w:rPr>
          <w:rFonts w:ascii="Arial" w:hAnsi="Arial" w:cs="Arial"/>
          <w:spacing w:val="26"/>
          <w:sz w:val="20"/>
          <w:szCs w:val="20"/>
        </w:rPr>
        <w:t xml:space="preserve"> </w:t>
      </w:r>
      <w:r w:rsidR="00806A69" w:rsidRPr="002F5D5D">
        <w:rPr>
          <w:rFonts w:ascii="Arial" w:hAnsi="Arial" w:cs="Arial"/>
          <w:sz w:val="20"/>
          <w:szCs w:val="20"/>
        </w:rPr>
        <w:t>de</w:t>
      </w:r>
      <w:r w:rsidR="00806A69" w:rsidRPr="002F5D5D">
        <w:rPr>
          <w:rFonts w:ascii="Arial" w:hAnsi="Arial" w:cs="Arial"/>
          <w:spacing w:val="26"/>
          <w:sz w:val="20"/>
          <w:szCs w:val="20"/>
        </w:rPr>
        <w:t xml:space="preserve"> </w:t>
      </w:r>
      <w:r w:rsidR="00806A69" w:rsidRPr="002F5D5D">
        <w:rPr>
          <w:rFonts w:ascii="Arial" w:hAnsi="Arial" w:cs="Arial"/>
          <w:sz w:val="20"/>
          <w:szCs w:val="20"/>
        </w:rPr>
        <w:t>fiscalização,</w:t>
      </w:r>
      <w:r w:rsidR="00806A69" w:rsidRPr="002F5D5D">
        <w:rPr>
          <w:rFonts w:ascii="Arial" w:hAnsi="Arial" w:cs="Arial"/>
          <w:spacing w:val="26"/>
          <w:sz w:val="20"/>
          <w:szCs w:val="20"/>
        </w:rPr>
        <w:t xml:space="preserve"> </w:t>
      </w:r>
      <w:r w:rsidR="00806A69" w:rsidRPr="002F5D5D">
        <w:rPr>
          <w:rFonts w:ascii="Arial" w:hAnsi="Arial" w:cs="Arial"/>
          <w:sz w:val="20"/>
          <w:szCs w:val="20"/>
        </w:rPr>
        <w:t>das estratégias para execução do</w:t>
      </w:r>
      <w:r w:rsidR="00806A69" w:rsidRPr="002F5D5D">
        <w:rPr>
          <w:rFonts w:ascii="Arial" w:hAnsi="Arial" w:cs="Arial"/>
          <w:spacing w:val="40"/>
          <w:sz w:val="20"/>
          <w:szCs w:val="20"/>
        </w:rPr>
        <w:t xml:space="preserve"> </w:t>
      </w:r>
      <w:r w:rsidR="00806A69" w:rsidRPr="002F5D5D">
        <w:rPr>
          <w:rFonts w:ascii="Arial" w:hAnsi="Arial" w:cs="Arial"/>
          <w:sz w:val="20"/>
          <w:szCs w:val="20"/>
        </w:rPr>
        <w:t>objeto, do plano complementar de execução da contratada, quando houver, do método de aferição dos resultados e das sanções aplicáveis, dentre outros.</w:t>
      </w:r>
    </w:p>
    <w:p w14:paraId="4DE5E986" w14:textId="77777777" w:rsidR="003A5023" w:rsidRPr="002F5D5D" w:rsidRDefault="00806A69" w:rsidP="00241B57">
      <w:pPr>
        <w:pStyle w:val="PargrafodaLista1"/>
        <w:numPr>
          <w:ilvl w:val="1"/>
          <w:numId w:val="8"/>
        </w:numPr>
        <w:tabs>
          <w:tab w:val="left" w:pos="380"/>
        </w:tabs>
        <w:spacing w:before="1"/>
        <w:ind w:left="132" w:right="473" w:firstLine="0"/>
        <w:jc w:val="both"/>
        <w:rPr>
          <w:rFonts w:ascii="Arial" w:hAnsi="Arial" w:cs="Arial"/>
          <w:sz w:val="20"/>
          <w:szCs w:val="20"/>
        </w:rPr>
      </w:pPr>
      <w:r w:rsidRPr="002F5D5D">
        <w:rPr>
          <w:rFonts w:ascii="Arial" w:hAnsi="Arial" w:cs="Arial"/>
          <w:sz w:val="20"/>
          <w:szCs w:val="20"/>
        </w:rPr>
        <w:t>A</w:t>
      </w:r>
      <w:r w:rsidRPr="002F5D5D">
        <w:rPr>
          <w:rFonts w:ascii="Arial" w:hAnsi="Arial" w:cs="Arial"/>
          <w:spacing w:val="25"/>
          <w:sz w:val="20"/>
          <w:szCs w:val="20"/>
        </w:rPr>
        <w:t xml:space="preserve"> </w:t>
      </w:r>
      <w:r w:rsidRPr="002F5D5D">
        <w:rPr>
          <w:rFonts w:ascii="Arial" w:hAnsi="Arial" w:cs="Arial"/>
          <w:sz w:val="20"/>
          <w:szCs w:val="20"/>
        </w:rPr>
        <w:t>execução</w:t>
      </w:r>
      <w:r w:rsidRPr="002F5D5D">
        <w:rPr>
          <w:rFonts w:ascii="Arial" w:hAnsi="Arial" w:cs="Arial"/>
          <w:spacing w:val="25"/>
          <w:sz w:val="20"/>
          <w:szCs w:val="20"/>
        </w:rPr>
        <w:t xml:space="preserve"> </w:t>
      </w:r>
      <w:r w:rsidRPr="002F5D5D">
        <w:rPr>
          <w:rFonts w:ascii="Arial" w:hAnsi="Arial" w:cs="Arial"/>
          <w:sz w:val="20"/>
          <w:szCs w:val="20"/>
        </w:rPr>
        <w:t>do</w:t>
      </w:r>
      <w:r w:rsidRPr="002F5D5D">
        <w:rPr>
          <w:rFonts w:ascii="Arial" w:hAnsi="Arial" w:cs="Arial"/>
          <w:spacing w:val="25"/>
          <w:sz w:val="20"/>
          <w:szCs w:val="20"/>
        </w:rPr>
        <w:t xml:space="preserve"> </w:t>
      </w:r>
      <w:r w:rsidRPr="002F5D5D">
        <w:rPr>
          <w:rFonts w:ascii="Arial" w:hAnsi="Arial" w:cs="Arial"/>
          <w:sz w:val="20"/>
          <w:szCs w:val="20"/>
        </w:rPr>
        <w:t>contrato</w:t>
      </w:r>
      <w:r w:rsidRPr="002F5D5D">
        <w:rPr>
          <w:rFonts w:ascii="Arial" w:hAnsi="Arial" w:cs="Arial"/>
          <w:spacing w:val="25"/>
          <w:sz w:val="20"/>
          <w:szCs w:val="20"/>
        </w:rPr>
        <w:t xml:space="preserve"> </w:t>
      </w:r>
      <w:r w:rsidRPr="002F5D5D">
        <w:rPr>
          <w:rFonts w:ascii="Arial" w:hAnsi="Arial" w:cs="Arial"/>
          <w:sz w:val="20"/>
          <w:szCs w:val="20"/>
        </w:rPr>
        <w:t>deverá</w:t>
      </w:r>
      <w:r w:rsidRPr="002F5D5D">
        <w:rPr>
          <w:rFonts w:ascii="Arial" w:hAnsi="Arial" w:cs="Arial"/>
          <w:spacing w:val="25"/>
          <w:sz w:val="20"/>
          <w:szCs w:val="20"/>
        </w:rPr>
        <w:t xml:space="preserve"> </w:t>
      </w:r>
      <w:r w:rsidRPr="002F5D5D">
        <w:rPr>
          <w:rFonts w:ascii="Arial" w:hAnsi="Arial" w:cs="Arial"/>
          <w:sz w:val="20"/>
          <w:szCs w:val="20"/>
        </w:rPr>
        <w:t>ser</w:t>
      </w:r>
      <w:r w:rsidRPr="002F5D5D">
        <w:rPr>
          <w:rFonts w:ascii="Arial" w:hAnsi="Arial" w:cs="Arial"/>
          <w:spacing w:val="25"/>
          <w:sz w:val="20"/>
          <w:szCs w:val="20"/>
        </w:rPr>
        <w:t xml:space="preserve"> </w:t>
      </w:r>
      <w:r w:rsidRPr="002F5D5D">
        <w:rPr>
          <w:rFonts w:ascii="Arial" w:hAnsi="Arial" w:cs="Arial"/>
          <w:sz w:val="20"/>
          <w:szCs w:val="20"/>
        </w:rPr>
        <w:t>acompanhada</w:t>
      </w:r>
      <w:r w:rsidRPr="002F5D5D">
        <w:rPr>
          <w:rFonts w:ascii="Arial" w:hAnsi="Arial" w:cs="Arial"/>
          <w:spacing w:val="25"/>
          <w:sz w:val="20"/>
          <w:szCs w:val="20"/>
        </w:rPr>
        <w:t xml:space="preserve"> </w:t>
      </w:r>
      <w:r w:rsidRPr="002F5D5D">
        <w:rPr>
          <w:rFonts w:ascii="Arial" w:hAnsi="Arial" w:cs="Arial"/>
          <w:sz w:val="20"/>
          <w:szCs w:val="20"/>
        </w:rPr>
        <w:t>e</w:t>
      </w:r>
      <w:r w:rsidRPr="002F5D5D">
        <w:rPr>
          <w:rFonts w:ascii="Arial" w:hAnsi="Arial" w:cs="Arial"/>
          <w:spacing w:val="25"/>
          <w:sz w:val="20"/>
          <w:szCs w:val="20"/>
        </w:rPr>
        <w:t xml:space="preserve"> </w:t>
      </w:r>
      <w:r w:rsidRPr="002F5D5D">
        <w:rPr>
          <w:rFonts w:ascii="Arial" w:hAnsi="Arial" w:cs="Arial"/>
          <w:sz w:val="20"/>
          <w:szCs w:val="20"/>
        </w:rPr>
        <w:t>fiscalizada</w:t>
      </w:r>
      <w:r w:rsidRPr="002F5D5D">
        <w:rPr>
          <w:rFonts w:ascii="Arial" w:hAnsi="Arial" w:cs="Arial"/>
          <w:spacing w:val="25"/>
          <w:sz w:val="20"/>
          <w:szCs w:val="20"/>
        </w:rPr>
        <w:t xml:space="preserve"> </w:t>
      </w:r>
      <w:r w:rsidRPr="002F5D5D">
        <w:rPr>
          <w:rFonts w:ascii="Arial" w:hAnsi="Arial" w:cs="Arial"/>
          <w:sz w:val="20"/>
          <w:szCs w:val="20"/>
        </w:rPr>
        <w:t>pelo(s)</w:t>
      </w:r>
      <w:r w:rsidRPr="002F5D5D">
        <w:rPr>
          <w:rFonts w:ascii="Arial" w:hAnsi="Arial" w:cs="Arial"/>
          <w:spacing w:val="25"/>
          <w:sz w:val="20"/>
          <w:szCs w:val="20"/>
        </w:rPr>
        <w:t xml:space="preserve"> </w:t>
      </w:r>
      <w:r w:rsidRPr="002F5D5D">
        <w:rPr>
          <w:rFonts w:ascii="Arial" w:hAnsi="Arial" w:cs="Arial"/>
          <w:sz w:val="20"/>
          <w:szCs w:val="20"/>
        </w:rPr>
        <w:t>fiscal(is)</w:t>
      </w:r>
      <w:r w:rsidRPr="002F5D5D">
        <w:rPr>
          <w:rFonts w:ascii="Arial" w:hAnsi="Arial" w:cs="Arial"/>
          <w:spacing w:val="25"/>
          <w:sz w:val="20"/>
          <w:szCs w:val="20"/>
        </w:rPr>
        <w:t xml:space="preserve"> </w:t>
      </w:r>
      <w:r w:rsidRPr="002F5D5D">
        <w:rPr>
          <w:rFonts w:ascii="Arial" w:hAnsi="Arial" w:cs="Arial"/>
          <w:sz w:val="20"/>
          <w:szCs w:val="20"/>
        </w:rPr>
        <w:t>do</w:t>
      </w:r>
      <w:r w:rsidRPr="002F5D5D">
        <w:rPr>
          <w:rFonts w:ascii="Arial" w:hAnsi="Arial" w:cs="Arial"/>
          <w:spacing w:val="25"/>
          <w:sz w:val="20"/>
          <w:szCs w:val="20"/>
        </w:rPr>
        <w:t xml:space="preserve"> </w:t>
      </w:r>
      <w:r w:rsidRPr="002F5D5D">
        <w:rPr>
          <w:rFonts w:ascii="Arial" w:hAnsi="Arial" w:cs="Arial"/>
          <w:sz w:val="20"/>
          <w:szCs w:val="20"/>
        </w:rPr>
        <w:t>contrato, ou pelos respectivos substitutos (Decreto nº. 3.537, de 09 de maio de</w:t>
      </w:r>
      <w:r w:rsidRPr="002F5D5D">
        <w:rPr>
          <w:rFonts w:ascii="Arial" w:hAnsi="Arial" w:cs="Arial"/>
          <w:spacing w:val="40"/>
          <w:sz w:val="20"/>
          <w:szCs w:val="20"/>
        </w:rPr>
        <w:t xml:space="preserve"> </w:t>
      </w:r>
      <w:r w:rsidRPr="002F5D5D">
        <w:rPr>
          <w:rFonts w:ascii="Arial" w:hAnsi="Arial" w:cs="Arial"/>
          <w:sz w:val="20"/>
          <w:szCs w:val="20"/>
        </w:rPr>
        <w:t>2023, art. 163).</w:t>
      </w:r>
    </w:p>
    <w:p w14:paraId="083C96D2" w14:textId="77777777" w:rsidR="003A5023" w:rsidRPr="002F5D5D" w:rsidRDefault="00806A69" w:rsidP="00241B57">
      <w:pPr>
        <w:pStyle w:val="PargrafodaLista1"/>
        <w:numPr>
          <w:ilvl w:val="1"/>
          <w:numId w:val="8"/>
        </w:numPr>
        <w:tabs>
          <w:tab w:val="left" w:pos="380"/>
        </w:tabs>
        <w:ind w:left="132" w:right="466" w:firstLine="0"/>
        <w:jc w:val="both"/>
        <w:rPr>
          <w:rFonts w:ascii="Arial" w:hAnsi="Arial" w:cs="Arial"/>
          <w:sz w:val="20"/>
          <w:szCs w:val="20"/>
        </w:rPr>
      </w:pPr>
      <w:r w:rsidRPr="002F5D5D">
        <w:rPr>
          <w:rFonts w:ascii="Arial" w:hAnsi="Arial" w:cs="Arial"/>
          <w:sz w:val="20"/>
          <w:szCs w:val="20"/>
        </w:rPr>
        <w:t>O fiscal técnico do contrato acompanhará a execução do contrato, para que sejam cumpridas todas as condições estabelecidas no contrato, de modo a assegurar os</w:t>
      </w:r>
      <w:r w:rsidRPr="002F5D5D">
        <w:rPr>
          <w:rFonts w:ascii="Arial" w:hAnsi="Arial" w:cs="Arial"/>
          <w:spacing w:val="40"/>
          <w:sz w:val="20"/>
          <w:szCs w:val="20"/>
        </w:rPr>
        <w:t xml:space="preserve"> </w:t>
      </w:r>
      <w:r w:rsidRPr="002F5D5D">
        <w:rPr>
          <w:rFonts w:ascii="Arial" w:hAnsi="Arial" w:cs="Arial"/>
          <w:sz w:val="20"/>
          <w:szCs w:val="20"/>
        </w:rPr>
        <w:t>melhores resultados para a Administração. (Decreto nº 3.537, de 09 de maio de 2023);</w:t>
      </w:r>
    </w:p>
    <w:p w14:paraId="1772A14D" w14:textId="77777777" w:rsidR="003A5023" w:rsidRPr="002F5D5D" w:rsidRDefault="00E37D46" w:rsidP="00241B57">
      <w:pPr>
        <w:pStyle w:val="PargrafodaLista1"/>
        <w:numPr>
          <w:ilvl w:val="2"/>
          <w:numId w:val="8"/>
        </w:numPr>
        <w:tabs>
          <w:tab w:val="left" w:pos="486"/>
        </w:tabs>
        <w:spacing w:before="1"/>
        <w:ind w:left="132" w:right="473" w:firstLine="0"/>
        <w:jc w:val="both"/>
        <w:rPr>
          <w:rFonts w:ascii="Arial" w:hAnsi="Arial" w:cs="Arial"/>
          <w:sz w:val="20"/>
          <w:szCs w:val="20"/>
        </w:rPr>
      </w:pPr>
      <w:r w:rsidRPr="002F5D5D">
        <w:rPr>
          <w:rFonts w:ascii="Arial" w:hAnsi="Arial" w:cs="Arial"/>
          <w:noProof/>
          <w:sz w:val="20"/>
          <w:szCs w:val="20"/>
          <w:lang w:val="pt-BR" w:eastAsia="pt-BR"/>
        </w:rPr>
        <mc:AlternateContent>
          <mc:Choice Requires="wps">
            <w:drawing>
              <wp:anchor distT="0" distB="0" distL="114300" distR="114300" simplePos="0" relativeHeight="251657728" behindDoc="0" locked="0" layoutInCell="0" allowOverlap="1" wp14:anchorId="55ECAAC6" wp14:editId="73605FBE">
                <wp:simplePos x="0" y="0"/>
                <wp:positionH relativeFrom="page">
                  <wp:posOffset>5283200</wp:posOffset>
                </wp:positionH>
                <wp:positionV relativeFrom="paragraph">
                  <wp:posOffset>356235</wp:posOffset>
                </wp:positionV>
                <wp:extent cx="25400" cy="1270"/>
                <wp:effectExtent l="0" t="0" r="12700" b="0"/>
                <wp:wrapNone/>
                <wp:docPr id="50"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50F78C9" id="Graphic 6" o:spid="_x0000_s1026" style="position:absolute;margin-left:416pt;margin-top:28.05pt;width:2pt;height:.1pt;z-index:251657728;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2F5D5D">
        <w:rPr>
          <w:rFonts w:ascii="Arial" w:hAnsi="Arial" w:cs="Arial"/>
          <w:sz w:val="20"/>
          <w:szCs w:val="20"/>
        </w:rPr>
        <w:t>O</w:t>
      </w:r>
      <w:r w:rsidR="00806A69" w:rsidRPr="002F5D5D">
        <w:rPr>
          <w:rFonts w:ascii="Arial" w:hAnsi="Arial" w:cs="Arial"/>
          <w:spacing w:val="26"/>
          <w:sz w:val="20"/>
          <w:szCs w:val="20"/>
        </w:rPr>
        <w:t xml:space="preserve"> </w:t>
      </w:r>
      <w:r w:rsidR="00806A69" w:rsidRPr="002F5D5D">
        <w:rPr>
          <w:rFonts w:ascii="Arial" w:hAnsi="Arial" w:cs="Arial"/>
          <w:sz w:val="20"/>
          <w:szCs w:val="20"/>
        </w:rPr>
        <w:t>fiscal</w:t>
      </w:r>
      <w:r w:rsidR="00806A69" w:rsidRPr="002F5D5D">
        <w:rPr>
          <w:rFonts w:ascii="Arial" w:hAnsi="Arial" w:cs="Arial"/>
          <w:spacing w:val="26"/>
          <w:sz w:val="20"/>
          <w:szCs w:val="20"/>
        </w:rPr>
        <w:t xml:space="preserve"> </w:t>
      </w:r>
      <w:r w:rsidR="00806A69" w:rsidRPr="002F5D5D">
        <w:rPr>
          <w:rFonts w:ascii="Arial" w:hAnsi="Arial" w:cs="Arial"/>
          <w:sz w:val="20"/>
          <w:szCs w:val="20"/>
        </w:rPr>
        <w:t>técnico</w:t>
      </w:r>
      <w:r w:rsidR="00806A69" w:rsidRPr="002F5D5D">
        <w:rPr>
          <w:rFonts w:ascii="Arial" w:hAnsi="Arial" w:cs="Arial"/>
          <w:spacing w:val="26"/>
          <w:sz w:val="20"/>
          <w:szCs w:val="20"/>
        </w:rPr>
        <w:t xml:space="preserve"> </w:t>
      </w:r>
      <w:r w:rsidR="00806A69" w:rsidRPr="002F5D5D">
        <w:rPr>
          <w:rFonts w:ascii="Arial" w:hAnsi="Arial" w:cs="Arial"/>
          <w:sz w:val="20"/>
          <w:szCs w:val="20"/>
        </w:rPr>
        <w:t>do</w:t>
      </w:r>
      <w:r w:rsidR="00806A69" w:rsidRPr="002F5D5D">
        <w:rPr>
          <w:rFonts w:ascii="Arial" w:hAnsi="Arial" w:cs="Arial"/>
          <w:spacing w:val="26"/>
          <w:sz w:val="20"/>
          <w:szCs w:val="20"/>
        </w:rPr>
        <w:t xml:space="preserve"> </w:t>
      </w:r>
      <w:r w:rsidR="00806A69" w:rsidRPr="002F5D5D">
        <w:rPr>
          <w:rFonts w:ascii="Arial" w:hAnsi="Arial" w:cs="Arial"/>
          <w:sz w:val="20"/>
          <w:szCs w:val="20"/>
        </w:rPr>
        <w:t>contrato</w:t>
      </w:r>
      <w:r w:rsidR="00806A69" w:rsidRPr="002F5D5D">
        <w:rPr>
          <w:rFonts w:ascii="Arial" w:hAnsi="Arial" w:cs="Arial"/>
          <w:spacing w:val="26"/>
          <w:sz w:val="20"/>
          <w:szCs w:val="20"/>
        </w:rPr>
        <w:t xml:space="preserve"> </w:t>
      </w:r>
      <w:r w:rsidR="00806A69" w:rsidRPr="002F5D5D">
        <w:rPr>
          <w:rFonts w:ascii="Arial" w:hAnsi="Arial" w:cs="Arial"/>
          <w:sz w:val="20"/>
          <w:szCs w:val="20"/>
        </w:rPr>
        <w:t>anotará</w:t>
      </w:r>
      <w:r w:rsidR="00806A69" w:rsidRPr="002F5D5D">
        <w:rPr>
          <w:rFonts w:ascii="Arial" w:hAnsi="Arial" w:cs="Arial"/>
          <w:spacing w:val="26"/>
          <w:sz w:val="20"/>
          <w:szCs w:val="20"/>
        </w:rPr>
        <w:t xml:space="preserve"> </w:t>
      </w:r>
      <w:r w:rsidR="00806A69" w:rsidRPr="002F5D5D">
        <w:rPr>
          <w:rFonts w:ascii="Arial" w:hAnsi="Arial" w:cs="Arial"/>
          <w:sz w:val="20"/>
          <w:szCs w:val="20"/>
        </w:rPr>
        <w:t>no</w:t>
      </w:r>
      <w:r w:rsidR="00806A69" w:rsidRPr="002F5D5D">
        <w:rPr>
          <w:rFonts w:ascii="Arial" w:hAnsi="Arial" w:cs="Arial"/>
          <w:spacing w:val="8"/>
          <w:sz w:val="20"/>
          <w:szCs w:val="20"/>
        </w:rPr>
        <w:t xml:space="preserve"> </w:t>
      </w:r>
      <w:r w:rsidR="00806A69" w:rsidRPr="002F5D5D">
        <w:rPr>
          <w:rFonts w:ascii="Arial" w:hAnsi="Arial" w:cs="Arial"/>
          <w:sz w:val="20"/>
          <w:szCs w:val="20"/>
        </w:rPr>
        <w:t>histórico</w:t>
      </w:r>
      <w:r w:rsidR="00806A69" w:rsidRPr="002F5D5D">
        <w:rPr>
          <w:rFonts w:ascii="Arial" w:hAnsi="Arial" w:cs="Arial"/>
          <w:spacing w:val="8"/>
          <w:sz w:val="20"/>
          <w:szCs w:val="20"/>
        </w:rPr>
        <w:t xml:space="preserve"> </w:t>
      </w:r>
      <w:r w:rsidR="00806A69" w:rsidRPr="002F5D5D">
        <w:rPr>
          <w:rFonts w:ascii="Arial" w:hAnsi="Arial" w:cs="Arial"/>
          <w:sz w:val="20"/>
          <w:szCs w:val="20"/>
        </w:rPr>
        <w:t>de</w:t>
      </w:r>
      <w:r w:rsidR="00806A69" w:rsidRPr="002F5D5D">
        <w:rPr>
          <w:rFonts w:ascii="Arial" w:hAnsi="Arial" w:cs="Arial"/>
          <w:spacing w:val="8"/>
          <w:sz w:val="20"/>
          <w:szCs w:val="20"/>
        </w:rPr>
        <w:t xml:space="preserve"> </w:t>
      </w:r>
      <w:r w:rsidR="00806A69" w:rsidRPr="002F5D5D">
        <w:rPr>
          <w:rFonts w:ascii="Arial" w:hAnsi="Arial" w:cs="Arial"/>
          <w:sz w:val="20"/>
          <w:szCs w:val="20"/>
        </w:rPr>
        <w:t>gerenciamento</w:t>
      </w:r>
      <w:r w:rsidR="00806A69" w:rsidRPr="002F5D5D">
        <w:rPr>
          <w:rFonts w:ascii="Arial" w:hAnsi="Arial" w:cs="Arial"/>
          <w:spacing w:val="8"/>
          <w:sz w:val="20"/>
          <w:szCs w:val="20"/>
        </w:rPr>
        <w:t xml:space="preserve"> </w:t>
      </w:r>
      <w:r w:rsidR="00806A69" w:rsidRPr="002F5D5D">
        <w:rPr>
          <w:rFonts w:ascii="Arial" w:hAnsi="Arial" w:cs="Arial"/>
          <w:sz w:val="20"/>
          <w:szCs w:val="20"/>
        </w:rPr>
        <w:t>do</w:t>
      </w:r>
      <w:r w:rsidR="00806A69" w:rsidRPr="002F5D5D">
        <w:rPr>
          <w:rFonts w:ascii="Arial" w:hAnsi="Arial" w:cs="Arial"/>
          <w:spacing w:val="8"/>
          <w:sz w:val="20"/>
          <w:szCs w:val="20"/>
        </w:rPr>
        <w:t xml:space="preserve"> </w:t>
      </w:r>
      <w:r w:rsidR="00806A69" w:rsidRPr="002F5D5D">
        <w:rPr>
          <w:rFonts w:ascii="Arial" w:hAnsi="Arial" w:cs="Arial"/>
          <w:sz w:val="20"/>
          <w:szCs w:val="20"/>
        </w:rPr>
        <w:t>contrato</w:t>
      </w:r>
      <w:r w:rsidR="00806A69" w:rsidRPr="002F5D5D">
        <w:rPr>
          <w:rFonts w:ascii="Arial" w:hAnsi="Arial" w:cs="Arial"/>
          <w:spacing w:val="8"/>
          <w:sz w:val="20"/>
          <w:szCs w:val="20"/>
        </w:rPr>
        <w:t xml:space="preserve"> </w:t>
      </w:r>
      <w:r w:rsidR="00806A69" w:rsidRPr="002F5D5D">
        <w:rPr>
          <w:rFonts w:ascii="Arial" w:hAnsi="Arial" w:cs="Arial"/>
          <w:sz w:val="20"/>
          <w:szCs w:val="20"/>
        </w:rPr>
        <w:t>todas</w:t>
      </w:r>
      <w:r w:rsidR="00806A69" w:rsidRPr="002F5D5D">
        <w:rPr>
          <w:rFonts w:ascii="Arial" w:hAnsi="Arial" w:cs="Arial"/>
          <w:spacing w:val="8"/>
          <w:sz w:val="20"/>
          <w:szCs w:val="20"/>
        </w:rPr>
        <w:t xml:space="preserve"> </w:t>
      </w:r>
      <w:r w:rsidR="00806A69" w:rsidRPr="002F5D5D">
        <w:rPr>
          <w:rFonts w:ascii="Arial" w:hAnsi="Arial" w:cs="Arial"/>
          <w:sz w:val="20"/>
          <w:szCs w:val="20"/>
        </w:rPr>
        <w:t>as</w:t>
      </w:r>
      <w:r w:rsidR="00806A69" w:rsidRPr="002F5D5D">
        <w:rPr>
          <w:rFonts w:ascii="Arial" w:hAnsi="Arial" w:cs="Arial"/>
          <w:spacing w:val="8"/>
          <w:sz w:val="20"/>
          <w:szCs w:val="20"/>
        </w:rPr>
        <w:t xml:space="preserve"> </w:t>
      </w:r>
      <w:r w:rsidR="00806A69" w:rsidRPr="002F5D5D">
        <w:rPr>
          <w:rFonts w:ascii="Arial" w:hAnsi="Arial" w:cs="Arial"/>
          <w:sz w:val="20"/>
          <w:szCs w:val="20"/>
        </w:rPr>
        <w:t>ocorrências</w:t>
      </w:r>
      <w:r w:rsidR="00806A69" w:rsidRPr="002F5D5D">
        <w:rPr>
          <w:rFonts w:ascii="Arial" w:hAnsi="Arial" w:cs="Arial"/>
          <w:spacing w:val="8"/>
          <w:sz w:val="20"/>
          <w:szCs w:val="20"/>
        </w:rPr>
        <w:t xml:space="preserve"> </w:t>
      </w:r>
      <w:r w:rsidR="00806A69" w:rsidRPr="002F5D5D">
        <w:rPr>
          <w:rFonts w:ascii="Arial" w:hAnsi="Arial" w:cs="Arial"/>
          <w:sz w:val="20"/>
          <w:szCs w:val="20"/>
        </w:rPr>
        <w:t>relacionadas</w:t>
      </w:r>
      <w:r w:rsidR="00806A69" w:rsidRPr="002F5D5D">
        <w:rPr>
          <w:rFonts w:ascii="Arial" w:hAnsi="Arial" w:cs="Arial"/>
          <w:spacing w:val="8"/>
          <w:sz w:val="20"/>
          <w:szCs w:val="20"/>
        </w:rPr>
        <w:t xml:space="preserve"> </w:t>
      </w:r>
      <w:r w:rsidR="00806A69" w:rsidRPr="002F5D5D">
        <w:rPr>
          <w:rFonts w:ascii="Arial" w:hAnsi="Arial" w:cs="Arial"/>
          <w:sz w:val="20"/>
          <w:szCs w:val="20"/>
        </w:rPr>
        <w:t>à</w:t>
      </w:r>
      <w:r w:rsidR="00806A69" w:rsidRPr="002F5D5D">
        <w:rPr>
          <w:rFonts w:ascii="Arial" w:hAnsi="Arial" w:cs="Arial"/>
          <w:spacing w:val="8"/>
          <w:sz w:val="20"/>
          <w:szCs w:val="20"/>
        </w:rPr>
        <w:t xml:space="preserve"> </w:t>
      </w:r>
      <w:r w:rsidR="00806A69" w:rsidRPr="002F5D5D">
        <w:rPr>
          <w:rFonts w:ascii="Arial" w:hAnsi="Arial" w:cs="Arial"/>
          <w:sz w:val="20"/>
          <w:szCs w:val="20"/>
        </w:rPr>
        <w:t>execução</w:t>
      </w:r>
      <w:r w:rsidR="00806A69" w:rsidRPr="002F5D5D">
        <w:rPr>
          <w:rFonts w:ascii="Arial" w:hAnsi="Arial" w:cs="Arial"/>
          <w:spacing w:val="8"/>
          <w:sz w:val="20"/>
          <w:szCs w:val="20"/>
        </w:rPr>
        <w:t xml:space="preserve"> </w:t>
      </w:r>
      <w:r w:rsidR="00806A69" w:rsidRPr="002F5D5D">
        <w:rPr>
          <w:rFonts w:ascii="Arial" w:hAnsi="Arial" w:cs="Arial"/>
          <w:sz w:val="20"/>
          <w:szCs w:val="20"/>
        </w:rPr>
        <w:t>do</w:t>
      </w:r>
      <w:r w:rsidR="00806A69" w:rsidRPr="002F5D5D">
        <w:rPr>
          <w:rFonts w:ascii="Arial" w:hAnsi="Arial" w:cs="Arial"/>
          <w:spacing w:val="8"/>
          <w:sz w:val="20"/>
          <w:szCs w:val="20"/>
        </w:rPr>
        <w:t xml:space="preserve"> </w:t>
      </w:r>
      <w:r w:rsidR="00806A69" w:rsidRPr="002F5D5D">
        <w:rPr>
          <w:rFonts w:ascii="Arial" w:hAnsi="Arial" w:cs="Arial"/>
          <w:sz w:val="20"/>
          <w:szCs w:val="20"/>
        </w:rPr>
        <w:t>contrato,</w:t>
      </w:r>
      <w:r w:rsidR="00806A69" w:rsidRPr="002F5D5D">
        <w:rPr>
          <w:rFonts w:ascii="Arial" w:hAnsi="Arial" w:cs="Arial"/>
          <w:spacing w:val="8"/>
          <w:sz w:val="20"/>
          <w:szCs w:val="20"/>
        </w:rPr>
        <w:t xml:space="preserve"> </w:t>
      </w:r>
      <w:r w:rsidR="00806A69" w:rsidRPr="002F5D5D">
        <w:rPr>
          <w:rFonts w:ascii="Arial" w:hAnsi="Arial" w:cs="Arial"/>
          <w:sz w:val="20"/>
          <w:szCs w:val="20"/>
        </w:rPr>
        <w:t>com</w:t>
      </w:r>
      <w:r w:rsidR="00806A69" w:rsidRPr="002F5D5D">
        <w:rPr>
          <w:rFonts w:ascii="Arial" w:hAnsi="Arial" w:cs="Arial"/>
          <w:spacing w:val="8"/>
          <w:sz w:val="20"/>
          <w:szCs w:val="20"/>
        </w:rPr>
        <w:t xml:space="preserve"> </w:t>
      </w:r>
      <w:r w:rsidR="00806A69" w:rsidRPr="002F5D5D">
        <w:rPr>
          <w:rFonts w:ascii="Arial" w:hAnsi="Arial" w:cs="Arial"/>
          <w:sz w:val="20"/>
          <w:szCs w:val="20"/>
        </w:rPr>
        <w:t>a</w:t>
      </w:r>
      <w:r w:rsidR="00806A69" w:rsidRPr="002F5D5D">
        <w:rPr>
          <w:rFonts w:ascii="Arial" w:hAnsi="Arial" w:cs="Arial"/>
          <w:spacing w:val="8"/>
          <w:sz w:val="20"/>
          <w:szCs w:val="20"/>
        </w:rPr>
        <w:t xml:space="preserve"> </w:t>
      </w:r>
      <w:r w:rsidR="00806A69" w:rsidRPr="002F5D5D">
        <w:rPr>
          <w:rFonts w:ascii="Arial" w:hAnsi="Arial" w:cs="Arial"/>
          <w:sz w:val="20"/>
          <w:szCs w:val="20"/>
        </w:rPr>
        <w:t>descrição</w:t>
      </w:r>
      <w:r w:rsidR="00806A69" w:rsidRPr="002F5D5D">
        <w:rPr>
          <w:rFonts w:ascii="Arial" w:hAnsi="Arial" w:cs="Arial"/>
          <w:spacing w:val="8"/>
          <w:sz w:val="20"/>
          <w:szCs w:val="20"/>
        </w:rPr>
        <w:t xml:space="preserve"> </w:t>
      </w:r>
      <w:r w:rsidR="00806A69" w:rsidRPr="002F5D5D">
        <w:rPr>
          <w:rFonts w:ascii="Arial" w:hAnsi="Arial" w:cs="Arial"/>
          <w:sz w:val="20"/>
          <w:szCs w:val="20"/>
        </w:rPr>
        <w:t>do</w:t>
      </w:r>
      <w:r w:rsidR="00806A69" w:rsidRPr="002F5D5D">
        <w:rPr>
          <w:rFonts w:ascii="Arial" w:hAnsi="Arial" w:cs="Arial"/>
          <w:spacing w:val="8"/>
          <w:sz w:val="20"/>
          <w:szCs w:val="20"/>
        </w:rPr>
        <w:t xml:space="preserve"> </w:t>
      </w:r>
      <w:r w:rsidR="00806A69" w:rsidRPr="002F5D5D">
        <w:rPr>
          <w:rFonts w:ascii="Arial" w:hAnsi="Arial" w:cs="Arial"/>
          <w:sz w:val="20"/>
          <w:szCs w:val="20"/>
        </w:rPr>
        <w:t>que</w:t>
      </w:r>
      <w:r w:rsidR="00806A69" w:rsidRPr="002F5D5D">
        <w:rPr>
          <w:rFonts w:ascii="Arial" w:hAnsi="Arial" w:cs="Arial"/>
          <w:spacing w:val="40"/>
          <w:sz w:val="20"/>
          <w:szCs w:val="20"/>
        </w:rPr>
        <w:t xml:space="preserve"> </w:t>
      </w:r>
      <w:r w:rsidR="00806A69" w:rsidRPr="002F5D5D">
        <w:rPr>
          <w:rFonts w:ascii="Arial" w:hAnsi="Arial" w:cs="Arial"/>
          <w:sz w:val="20"/>
          <w:szCs w:val="20"/>
        </w:rPr>
        <w:t>for necessário para a regularização das faltas ou dos defeitos observados. (Decreto nº 3.537, de 09 de maio de 2023, art. 11, §1º</w:t>
      </w:r>
      <w:hyperlink r:id="rId15" w:anchor="art22" w:history="1">
        <w:r w:rsidR="00806A69" w:rsidRPr="002F5D5D">
          <w:rPr>
            <w:rStyle w:val="Hyperlink"/>
            <w:rFonts w:ascii="Arial" w:hAnsi="Arial" w:cs="Arial"/>
            <w:sz w:val="20"/>
            <w:szCs w:val="20"/>
          </w:rPr>
          <w:t>)</w:t>
        </w:r>
      </w:hyperlink>
      <w:r w:rsidR="00806A69" w:rsidRPr="002F5D5D">
        <w:rPr>
          <w:rFonts w:ascii="Arial" w:hAnsi="Arial" w:cs="Arial"/>
          <w:sz w:val="20"/>
          <w:szCs w:val="20"/>
        </w:rPr>
        <w:t>;</w:t>
      </w:r>
    </w:p>
    <w:p w14:paraId="23A2C47E" w14:textId="77777777" w:rsidR="003A5023" w:rsidRPr="002F5D5D" w:rsidRDefault="00806A69" w:rsidP="00241B57">
      <w:pPr>
        <w:pStyle w:val="PargrafodaLista1"/>
        <w:numPr>
          <w:ilvl w:val="2"/>
          <w:numId w:val="8"/>
        </w:numPr>
        <w:tabs>
          <w:tab w:val="left" w:pos="486"/>
        </w:tabs>
        <w:ind w:left="132" w:right="476" w:firstLine="0"/>
        <w:jc w:val="both"/>
        <w:rPr>
          <w:rFonts w:ascii="Arial" w:hAnsi="Arial" w:cs="Arial"/>
          <w:sz w:val="20"/>
          <w:szCs w:val="20"/>
        </w:rPr>
      </w:pPr>
      <w:r w:rsidRPr="002F5D5D">
        <w:rPr>
          <w:rFonts w:ascii="Arial" w:hAnsi="Arial" w:cs="Arial"/>
          <w:sz w:val="20"/>
          <w:szCs w:val="20"/>
        </w:rPr>
        <w:t>Identificada</w:t>
      </w:r>
      <w:r w:rsidRPr="002F5D5D">
        <w:rPr>
          <w:rFonts w:ascii="Arial" w:hAnsi="Arial" w:cs="Arial"/>
          <w:spacing w:val="29"/>
          <w:sz w:val="20"/>
          <w:szCs w:val="20"/>
        </w:rPr>
        <w:t xml:space="preserve"> </w:t>
      </w:r>
      <w:r w:rsidRPr="002F5D5D">
        <w:rPr>
          <w:rFonts w:ascii="Arial" w:hAnsi="Arial" w:cs="Arial"/>
          <w:sz w:val="20"/>
          <w:szCs w:val="20"/>
        </w:rPr>
        <w:t>qualquer</w:t>
      </w:r>
      <w:r w:rsidRPr="002F5D5D">
        <w:rPr>
          <w:rFonts w:ascii="Arial" w:hAnsi="Arial" w:cs="Arial"/>
          <w:spacing w:val="29"/>
          <w:sz w:val="20"/>
          <w:szCs w:val="20"/>
        </w:rPr>
        <w:t xml:space="preserve"> </w:t>
      </w:r>
      <w:r w:rsidRPr="002F5D5D">
        <w:rPr>
          <w:rFonts w:ascii="Arial" w:hAnsi="Arial" w:cs="Arial"/>
          <w:sz w:val="20"/>
          <w:szCs w:val="20"/>
        </w:rPr>
        <w:t>inexatidão</w:t>
      </w:r>
      <w:r w:rsidRPr="002F5D5D">
        <w:rPr>
          <w:rFonts w:ascii="Arial" w:hAnsi="Arial" w:cs="Arial"/>
          <w:spacing w:val="29"/>
          <w:sz w:val="20"/>
          <w:szCs w:val="20"/>
        </w:rPr>
        <w:t xml:space="preserve"> </w:t>
      </w:r>
      <w:r w:rsidRPr="002F5D5D">
        <w:rPr>
          <w:rFonts w:ascii="Arial" w:hAnsi="Arial" w:cs="Arial"/>
          <w:sz w:val="20"/>
          <w:szCs w:val="20"/>
        </w:rPr>
        <w:t>ou</w:t>
      </w:r>
      <w:r w:rsidRPr="002F5D5D">
        <w:rPr>
          <w:rFonts w:ascii="Arial" w:hAnsi="Arial" w:cs="Arial"/>
          <w:spacing w:val="29"/>
          <w:sz w:val="20"/>
          <w:szCs w:val="20"/>
        </w:rPr>
        <w:t xml:space="preserve"> </w:t>
      </w:r>
      <w:r w:rsidRPr="002F5D5D">
        <w:rPr>
          <w:rFonts w:ascii="Arial" w:hAnsi="Arial" w:cs="Arial"/>
          <w:sz w:val="20"/>
          <w:szCs w:val="20"/>
        </w:rPr>
        <w:t>irregularidade,</w:t>
      </w:r>
      <w:r w:rsidRPr="002F5D5D">
        <w:rPr>
          <w:rFonts w:ascii="Arial" w:hAnsi="Arial" w:cs="Arial"/>
          <w:spacing w:val="29"/>
          <w:sz w:val="20"/>
          <w:szCs w:val="20"/>
        </w:rPr>
        <w:t xml:space="preserve"> </w:t>
      </w:r>
      <w:r w:rsidRPr="002F5D5D">
        <w:rPr>
          <w:rFonts w:ascii="Arial" w:hAnsi="Arial" w:cs="Arial"/>
          <w:sz w:val="20"/>
          <w:szCs w:val="20"/>
        </w:rPr>
        <w:t>o fiscal técnico do contrato emitirá notificações para a correção da execução do contrato, determinando prazo</w:t>
      </w:r>
      <w:r w:rsidRPr="002F5D5D">
        <w:rPr>
          <w:rFonts w:ascii="Arial" w:hAnsi="Arial" w:cs="Arial"/>
          <w:spacing w:val="40"/>
          <w:sz w:val="20"/>
          <w:szCs w:val="20"/>
        </w:rPr>
        <w:t xml:space="preserve"> </w:t>
      </w:r>
      <w:r w:rsidRPr="002F5D5D">
        <w:rPr>
          <w:rFonts w:ascii="Arial" w:hAnsi="Arial" w:cs="Arial"/>
          <w:sz w:val="20"/>
          <w:szCs w:val="20"/>
        </w:rPr>
        <w:t>para a correção. (Decreto nº 3.537, de 09 de maio de 2023, art. 12, II);</w:t>
      </w:r>
    </w:p>
    <w:p w14:paraId="3658CE1F" w14:textId="77777777" w:rsidR="003A5023" w:rsidRPr="002F5D5D" w:rsidRDefault="00806A69" w:rsidP="00241B57">
      <w:pPr>
        <w:pStyle w:val="PargrafodaLista1"/>
        <w:numPr>
          <w:ilvl w:val="2"/>
          <w:numId w:val="8"/>
        </w:numPr>
        <w:tabs>
          <w:tab w:val="left" w:pos="501"/>
        </w:tabs>
        <w:spacing w:before="1"/>
        <w:ind w:left="132" w:right="469"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40"/>
          <w:sz w:val="20"/>
          <w:szCs w:val="20"/>
        </w:rPr>
        <w:t xml:space="preserve"> </w:t>
      </w:r>
      <w:r w:rsidRPr="002F5D5D">
        <w:rPr>
          <w:rFonts w:ascii="Arial" w:hAnsi="Arial" w:cs="Arial"/>
          <w:sz w:val="20"/>
          <w:szCs w:val="20"/>
        </w:rPr>
        <w:t>fiscal</w:t>
      </w:r>
      <w:r w:rsidRPr="002F5D5D">
        <w:rPr>
          <w:rFonts w:ascii="Arial" w:hAnsi="Arial" w:cs="Arial"/>
          <w:spacing w:val="40"/>
          <w:sz w:val="20"/>
          <w:szCs w:val="20"/>
        </w:rPr>
        <w:t xml:space="preserve"> </w:t>
      </w:r>
      <w:r w:rsidRPr="002F5D5D">
        <w:rPr>
          <w:rFonts w:ascii="Arial" w:hAnsi="Arial" w:cs="Arial"/>
          <w:sz w:val="20"/>
          <w:szCs w:val="20"/>
        </w:rPr>
        <w:t>técnico</w:t>
      </w:r>
      <w:r w:rsidRPr="002F5D5D">
        <w:rPr>
          <w:rFonts w:ascii="Arial" w:hAnsi="Arial" w:cs="Arial"/>
          <w:spacing w:val="40"/>
          <w:sz w:val="20"/>
          <w:szCs w:val="20"/>
        </w:rPr>
        <w:t xml:space="preserve"> </w:t>
      </w:r>
      <w:r w:rsidRPr="002F5D5D">
        <w:rPr>
          <w:rFonts w:ascii="Arial" w:hAnsi="Arial" w:cs="Arial"/>
          <w:sz w:val="20"/>
          <w:szCs w:val="20"/>
        </w:rPr>
        <w:t>do</w:t>
      </w:r>
      <w:r w:rsidRPr="002F5D5D">
        <w:rPr>
          <w:rFonts w:ascii="Arial" w:hAnsi="Arial" w:cs="Arial"/>
          <w:spacing w:val="40"/>
          <w:sz w:val="20"/>
          <w:szCs w:val="20"/>
        </w:rPr>
        <w:t xml:space="preserve"> </w:t>
      </w:r>
      <w:r w:rsidRPr="002F5D5D">
        <w:rPr>
          <w:rFonts w:ascii="Arial" w:hAnsi="Arial" w:cs="Arial"/>
          <w:sz w:val="20"/>
          <w:szCs w:val="20"/>
        </w:rPr>
        <w:t>contrato</w:t>
      </w:r>
      <w:r w:rsidRPr="002F5D5D">
        <w:rPr>
          <w:rFonts w:ascii="Arial" w:hAnsi="Arial" w:cs="Arial"/>
          <w:spacing w:val="40"/>
          <w:sz w:val="20"/>
          <w:szCs w:val="20"/>
        </w:rPr>
        <w:t xml:space="preserve"> </w:t>
      </w:r>
      <w:r w:rsidRPr="002F5D5D">
        <w:rPr>
          <w:rFonts w:ascii="Arial" w:hAnsi="Arial" w:cs="Arial"/>
          <w:sz w:val="20"/>
          <w:szCs w:val="20"/>
        </w:rPr>
        <w:t>informará</w:t>
      </w:r>
      <w:r w:rsidRPr="002F5D5D">
        <w:rPr>
          <w:rFonts w:ascii="Arial" w:hAnsi="Arial" w:cs="Arial"/>
          <w:spacing w:val="40"/>
          <w:sz w:val="20"/>
          <w:szCs w:val="20"/>
        </w:rPr>
        <w:t xml:space="preserve"> </w:t>
      </w:r>
      <w:r w:rsidRPr="002F5D5D">
        <w:rPr>
          <w:rFonts w:ascii="Arial" w:hAnsi="Arial" w:cs="Arial"/>
          <w:sz w:val="20"/>
          <w:szCs w:val="20"/>
        </w:rPr>
        <w:t>ao gestor do contrato, em tempo hábil, a situação que demandar decisão ou adoção de medidas que ultrapassem sua</w:t>
      </w:r>
      <w:r w:rsidRPr="002F5D5D">
        <w:rPr>
          <w:rFonts w:ascii="Arial" w:hAnsi="Arial" w:cs="Arial"/>
          <w:spacing w:val="40"/>
          <w:sz w:val="20"/>
          <w:szCs w:val="20"/>
        </w:rPr>
        <w:t xml:space="preserve"> </w:t>
      </w:r>
      <w:r w:rsidRPr="002F5D5D">
        <w:rPr>
          <w:rFonts w:ascii="Arial" w:hAnsi="Arial" w:cs="Arial"/>
          <w:sz w:val="20"/>
          <w:szCs w:val="20"/>
        </w:rPr>
        <w:t>competência, para que adote as medidas necessárias e saneadoras, se for o caso. (Decreto nº 3.537, de 09 de maio de 2023, art. 12).</w:t>
      </w:r>
    </w:p>
    <w:p w14:paraId="74BFB304" w14:textId="77777777" w:rsidR="003A5023" w:rsidRPr="002F5D5D" w:rsidRDefault="00806A69" w:rsidP="00241B57">
      <w:pPr>
        <w:pStyle w:val="PargrafodaLista1"/>
        <w:numPr>
          <w:ilvl w:val="2"/>
          <w:numId w:val="8"/>
        </w:numPr>
        <w:tabs>
          <w:tab w:val="left" w:pos="486"/>
        </w:tabs>
        <w:ind w:left="132" w:right="467" w:firstLine="0"/>
        <w:jc w:val="both"/>
        <w:rPr>
          <w:rFonts w:ascii="Arial" w:hAnsi="Arial" w:cs="Arial"/>
          <w:sz w:val="20"/>
          <w:szCs w:val="20"/>
        </w:rPr>
      </w:pPr>
      <w:r w:rsidRPr="002F5D5D">
        <w:rPr>
          <w:rFonts w:ascii="Arial" w:hAnsi="Arial" w:cs="Arial"/>
          <w:sz w:val="20"/>
          <w:szCs w:val="20"/>
        </w:rPr>
        <w:t>No</w:t>
      </w:r>
      <w:r w:rsidRPr="002F5D5D">
        <w:rPr>
          <w:rFonts w:ascii="Arial" w:hAnsi="Arial" w:cs="Arial"/>
          <w:spacing w:val="24"/>
          <w:sz w:val="20"/>
          <w:szCs w:val="20"/>
        </w:rPr>
        <w:t xml:space="preserve"> </w:t>
      </w:r>
      <w:r w:rsidRPr="002F5D5D">
        <w:rPr>
          <w:rFonts w:ascii="Arial" w:hAnsi="Arial" w:cs="Arial"/>
          <w:sz w:val="20"/>
          <w:szCs w:val="20"/>
        </w:rPr>
        <w:t>caso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ocorrências</w:t>
      </w:r>
      <w:r w:rsidRPr="002F5D5D">
        <w:rPr>
          <w:rFonts w:ascii="Arial" w:hAnsi="Arial" w:cs="Arial"/>
          <w:spacing w:val="24"/>
          <w:sz w:val="20"/>
          <w:szCs w:val="20"/>
        </w:rPr>
        <w:t xml:space="preserve"> </w:t>
      </w:r>
      <w:r w:rsidRPr="002F5D5D">
        <w:rPr>
          <w:rFonts w:ascii="Arial" w:hAnsi="Arial" w:cs="Arial"/>
          <w:sz w:val="20"/>
          <w:szCs w:val="20"/>
        </w:rPr>
        <w:t>que</w:t>
      </w:r>
      <w:r w:rsidRPr="002F5D5D">
        <w:rPr>
          <w:rFonts w:ascii="Arial" w:hAnsi="Arial" w:cs="Arial"/>
          <w:spacing w:val="24"/>
          <w:sz w:val="20"/>
          <w:szCs w:val="20"/>
        </w:rPr>
        <w:t xml:space="preserve"> </w:t>
      </w:r>
      <w:r w:rsidRPr="002F5D5D">
        <w:rPr>
          <w:rFonts w:ascii="Arial" w:hAnsi="Arial" w:cs="Arial"/>
          <w:sz w:val="20"/>
          <w:szCs w:val="20"/>
        </w:rPr>
        <w:t>possam</w:t>
      </w:r>
      <w:r w:rsidRPr="002F5D5D">
        <w:rPr>
          <w:rFonts w:ascii="Arial" w:hAnsi="Arial" w:cs="Arial"/>
          <w:spacing w:val="24"/>
          <w:sz w:val="20"/>
          <w:szCs w:val="20"/>
        </w:rPr>
        <w:t xml:space="preserve"> </w:t>
      </w:r>
      <w:r w:rsidRPr="002F5D5D">
        <w:rPr>
          <w:rFonts w:ascii="Arial" w:hAnsi="Arial" w:cs="Arial"/>
          <w:sz w:val="20"/>
          <w:szCs w:val="20"/>
        </w:rPr>
        <w:t>inviabilizar</w:t>
      </w:r>
      <w:r w:rsidRPr="002F5D5D">
        <w:rPr>
          <w:rFonts w:ascii="Arial" w:hAnsi="Arial" w:cs="Arial"/>
          <w:spacing w:val="24"/>
          <w:sz w:val="20"/>
          <w:szCs w:val="20"/>
        </w:rPr>
        <w:t xml:space="preserve"> </w:t>
      </w:r>
      <w:r w:rsidRPr="002F5D5D">
        <w:rPr>
          <w:rFonts w:ascii="Arial" w:hAnsi="Arial" w:cs="Arial"/>
          <w:sz w:val="20"/>
          <w:szCs w:val="20"/>
        </w:rPr>
        <w:t>a</w:t>
      </w:r>
      <w:r w:rsidRPr="002F5D5D">
        <w:rPr>
          <w:rFonts w:ascii="Arial" w:hAnsi="Arial" w:cs="Arial"/>
          <w:spacing w:val="24"/>
          <w:sz w:val="20"/>
          <w:szCs w:val="20"/>
        </w:rPr>
        <w:t xml:space="preserve"> </w:t>
      </w:r>
      <w:r w:rsidRPr="002F5D5D">
        <w:rPr>
          <w:rFonts w:ascii="Arial" w:hAnsi="Arial" w:cs="Arial"/>
          <w:sz w:val="20"/>
          <w:szCs w:val="20"/>
        </w:rPr>
        <w:t>execução</w:t>
      </w:r>
      <w:r w:rsidRPr="002F5D5D">
        <w:rPr>
          <w:rFonts w:ascii="Arial" w:hAnsi="Arial" w:cs="Arial"/>
          <w:spacing w:val="24"/>
          <w:sz w:val="20"/>
          <w:szCs w:val="20"/>
        </w:rPr>
        <w:t xml:space="preserve"> </w:t>
      </w:r>
      <w:r w:rsidRPr="002F5D5D">
        <w:rPr>
          <w:rFonts w:ascii="Arial" w:hAnsi="Arial" w:cs="Arial"/>
          <w:sz w:val="20"/>
          <w:szCs w:val="20"/>
        </w:rPr>
        <w:t>do</w:t>
      </w:r>
      <w:r w:rsidRPr="002F5D5D">
        <w:rPr>
          <w:rFonts w:ascii="Arial" w:hAnsi="Arial" w:cs="Arial"/>
          <w:spacing w:val="24"/>
          <w:sz w:val="20"/>
          <w:szCs w:val="20"/>
        </w:rPr>
        <w:t xml:space="preserve"> </w:t>
      </w:r>
      <w:r w:rsidRPr="002F5D5D">
        <w:rPr>
          <w:rFonts w:ascii="Arial" w:hAnsi="Arial" w:cs="Arial"/>
          <w:sz w:val="20"/>
          <w:szCs w:val="20"/>
        </w:rPr>
        <w:t>contrato</w:t>
      </w:r>
      <w:r w:rsidRPr="002F5D5D">
        <w:rPr>
          <w:rFonts w:ascii="Arial" w:hAnsi="Arial" w:cs="Arial"/>
          <w:spacing w:val="24"/>
          <w:sz w:val="20"/>
          <w:szCs w:val="20"/>
        </w:rPr>
        <w:t xml:space="preserve"> </w:t>
      </w:r>
      <w:r w:rsidRPr="002F5D5D">
        <w:rPr>
          <w:rFonts w:ascii="Arial" w:hAnsi="Arial" w:cs="Arial"/>
          <w:sz w:val="20"/>
          <w:szCs w:val="20"/>
        </w:rPr>
        <w:t>nas</w:t>
      </w:r>
      <w:r w:rsidRPr="002F5D5D">
        <w:rPr>
          <w:rFonts w:ascii="Arial" w:hAnsi="Arial" w:cs="Arial"/>
          <w:spacing w:val="24"/>
          <w:sz w:val="20"/>
          <w:szCs w:val="20"/>
        </w:rPr>
        <w:t xml:space="preserve"> </w:t>
      </w:r>
      <w:r w:rsidRPr="002F5D5D">
        <w:rPr>
          <w:rFonts w:ascii="Arial" w:hAnsi="Arial" w:cs="Arial"/>
          <w:sz w:val="20"/>
          <w:szCs w:val="20"/>
        </w:rPr>
        <w:t>datas</w:t>
      </w:r>
      <w:r w:rsidRPr="002F5D5D">
        <w:rPr>
          <w:rFonts w:ascii="Arial" w:hAnsi="Arial" w:cs="Arial"/>
          <w:spacing w:val="24"/>
          <w:sz w:val="20"/>
          <w:szCs w:val="20"/>
        </w:rPr>
        <w:t xml:space="preserve"> </w:t>
      </w:r>
      <w:r w:rsidRPr="002F5D5D">
        <w:rPr>
          <w:rFonts w:ascii="Arial" w:hAnsi="Arial" w:cs="Arial"/>
          <w:sz w:val="20"/>
          <w:szCs w:val="20"/>
        </w:rPr>
        <w:t>aprazadas,</w:t>
      </w:r>
      <w:r w:rsidRPr="002F5D5D">
        <w:rPr>
          <w:rFonts w:ascii="Arial" w:hAnsi="Arial" w:cs="Arial"/>
          <w:spacing w:val="24"/>
          <w:sz w:val="20"/>
          <w:szCs w:val="20"/>
        </w:rPr>
        <w:t xml:space="preserve"> </w:t>
      </w:r>
      <w:r w:rsidRPr="002F5D5D">
        <w:rPr>
          <w:rFonts w:ascii="Arial" w:hAnsi="Arial" w:cs="Arial"/>
          <w:sz w:val="20"/>
          <w:szCs w:val="20"/>
        </w:rPr>
        <w:t>o</w:t>
      </w:r>
      <w:r w:rsidRPr="002F5D5D">
        <w:rPr>
          <w:rFonts w:ascii="Arial" w:hAnsi="Arial" w:cs="Arial"/>
          <w:spacing w:val="24"/>
          <w:sz w:val="20"/>
          <w:szCs w:val="20"/>
        </w:rPr>
        <w:t xml:space="preserve"> </w:t>
      </w:r>
      <w:r w:rsidRPr="002F5D5D">
        <w:rPr>
          <w:rFonts w:ascii="Arial" w:hAnsi="Arial" w:cs="Arial"/>
          <w:sz w:val="20"/>
          <w:szCs w:val="20"/>
        </w:rPr>
        <w:t>fiscal</w:t>
      </w:r>
      <w:r w:rsidRPr="002F5D5D">
        <w:rPr>
          <w:rFonts w:ascii="Arial" w:hAnsi="Arial" w:cs="Arial"/>
          <w:spacing w:val="24"/>
          <w:sz w:val="20"/>
          <w:szCs w:val="20"/>
        </w:rPr>
        <w:t xml:space="preserve"> </w:t>
      </w:r>
      <w:r w:rsidRPr="002F5D5D">
        <w:rPr>
          <w:rFonts w:ascii="Arial" w:hAnsi="Arial" w:cs="Arial"/>
          <w:sz w:val="20"/>
          <w:szCs w:val="20"/>
        </w:rPr>
        <w:t>técnico</w:t>
      </w:r>
      <w:r w:rsidRPr="002F5D5D">
        <w:rPr>
          <w:rFonts w:ascii="Arial" w:hAnsi="Arial" w:cs="Arial"/>
          <w:spacing w:val="24"/>
          <w:sz w:val="20"/>
          <w:szCs w:val="20"/>
        </w:rPr>
        <w:t xml:space="preserve"> </w:t>
      </w:r>
      <w:r w:rsidRPr="002F5D5D">
        <w:rPr>
          <w:rFonts w:ascii="Arial" w:hAnsi="Arial" w:cs="Arial"/>
          <w:sz w:val="20"/>
          <w:szCs w:val="20"/>
        </w:rPr>
        <w:t>do</w:t>
      </w:r>
      <w:r w:rsidRPr="002F5D5D">
        <w:rPr>
          <w:rFonts w:ascii="Arial" w:hAnsi="Arial" w:cs="Arial"/>
          <w:spacing w:val="24"/>
          <w:sz w:val="20"/>
          <w:szCs w:val="20"/>
        </w:rPr>
        <w:t xml:space="preserve"> </w:t>
      </w:r>
      <w:r w:rsidRPr="002F5D5D">
        <w:rPr>
          <w:rFonts w:ascii="Arial" w:hAnsi="Arial" w:cs="Arial"/>
          <w:sz w:val="20"/>
          <w:szCs w:val="20"/>
        </w:rPr>
        <w:t>contrato</w:t>
      </w:r>
      <w:r w:rsidRPr="002F5D5D">
        <w:rPr>
          <w:rFonts w:ascii="Arial" w:hAnsi="Arial" w:cs="Arial"/>
          <w:spacing w:val="24"/>
          <w:sz w:val="20"/>
          <w:szCs w:val="20"/>
        </w:rPr>
        <w:t xml:space="preserve"> </w:t>
      </w:r>
      <w:r w:rsidRPr="002F5D5D">
        <w:rPr>
          <w:rFonts w:ascii="Arial" w:hAnsi="Arial" w:cs="Arial"/>
          <w:sz w:val="20"/>
          <w:szCs w:val="20"/>
        </w:rPr>
        <w:t>comunicará</w:t>
      </w:r>
      <w:r w:rsidRPr="002F5D5D">
        <w:rPr>
          <w:rFonts w:ascii="Arial" w:hAnsi="Arial" w:cs="Arial"/>
          <w:spacing w:val="24"/>
          <w:sz w:val="20"/>
          <w:szCs w:val="20"/>
        </w:rPr>
        <w:t xml:space="preserve"> </w:t>
      </w:r>
      <w:r w:rsidRPr="002F5D5D">
        <w:rPr>
          <w:rFonts w:ascii="Arial" w:hAnsi="Arial" w:cs="Arial"/>
          <w:sz w:val="20"/>
          <w:szCs w:val="20"/>
        </w:rPr>
        <w:t>o</w:t>
      </w:r>
      <w:r w:rsidRPr="002F5D5D">
        <w:rPr>
          <w:rFonts w:ascii="Arial" w:hAnsi="Arial" w:cs="Arial"/>
          <w:spacing w:val="24"/>
          <w:sz w:val="20"/>
          <w:szCs w:val="20"/>
        </w:rPr>
        <w:t xml:space="preserve"> </w:t>
      </w:r>
      <w:r w:rsidRPr="002F5D5D">
        <w:rPr>
          <w:rFonts w:ascii="Arial" w:hAnsi="Arial" w:cs="Arial"/>
          <w:sz w:val="20"/>
          <w:szCs w:val="20"/>
        </w:rPr>
        <w:t>fato imediatamente ao</w:t>
      </w:r>
      <w:r w:rsidRPr="002F5D5D">
        <w:rPr>
          <w:rFonts w:ascii="Arial" w:hAnsi="Arial" w:cs="Arial"/>
          <w:spacing w:val="40"/>
          <w:sz w:val="20"/>
          <w:szCs w:val="20"/>
        </w:rPr>
        <w:t xml:space="preserve"> </w:t>
      </w:r>
      <w:r w:rsidRPr="002F5D5D">
        <w:rPr>
          <w:rFonts w:ascii="Arial" w:hAnsi="Arial" w:cs="Arial"/>
          <w:sz w:val="20"/>
          <w:szCs w:val="20"/>
        </w:rPr>
        <w:t>gestor do contrato. (Decreto nº 3.537, de 09 de maio de 2023, art. 12).</w:t>
      </w:r>
    </w:p>
    <w:p w14:paraId="79438707" w14:textId="77777777" w:rsidR="003A5023" w:rsidRPr="002F5D5D" w:rsidRDefault="00806A69" w:rsidP="00241B57">
      <w:pPr>
        <w:pStyle w:val="PargrafodaLista1"/>
        <w:numPr>
          <w:ilvl w:val="2"/>
          <w:numId w:val="8"/>
        </w:numPr>
        <w:tabs>
          <w:tab w:val="left" w:pos="486"/>
        </w:tabs>
        <w:spacing w:before="1"/>
        <w:ind w:left="132" w:right="476"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7"/>
          <w:sz w:val="20"/>
          <w:szCs w:val="20"/>
        </w:rPr>
        <w:t xml:space="preserve"> </w:t>
      </w:r>
      <w:r w:rsidRPr="002F5D5D">
        <w:rPr>
          <w:rFonts w:ascii="Arial" w:hAnsi="Arial" w:cs="Arial"/>
          <w:sz w:val="20"/>
          <w:szCs w:val="20"/>
        </w:rPr>
        <w:t>fiscal</w:t>
      </w:r>
      <w:r w:rsidRPr="002F5D5D">
        <w:rPr>
          <w:rFonts w:ascii="Arial" w:hAnsi="Arial" w:cs="Arial"/>
          <w:spacing w:val="27"/>
          <w:sz w:val="20"/>
          <w:szCs w:val="20"/>
        </w:rPr>
        <w:t xml:space="preserve"> </w:t>
      </w:r>
      <w:r w:rsidRPr="002F5D5D">
        <w:rPr>
          <w:rFonts w:ascii="Arial" w:hAnsi="Arial" w:cs="Arial"/>
          <w:sz w:val="20"/>
          <w:szCs w:val="20"/>
        </w:rPr>
        <w:t>técnico</w:t>
      </w:r>
      <w:r w:rsidRPr="002F5D5D">
        <w:rPr>
          <w:rFonts w:ascii="Arial" w:hAnsi="Arial" w:cs="Arial"/>
          <w:spacing w:val="8"/>
          <w:sz w:val="20"/>
          <w:szCs w:val="20"/>
        </w:rPr>
        <w:t xml:space="preserve"> </w:t>
      </w:r>
      <w:r w:rsidRPr="002F5D5D">
        <w:rPr>
          <w:rFonts w:ascii="Arial" w:hAnsi="Arial" w:cs="Arial"/>
          <w:sz w:val="20"/>
          <w:szCs w:val="20"/>
        </w:rPr>
        <w:t>do</w:t>
      </w:r>
      <w:r w:rsidRPr="002F5D5D">
        <w:rPr>
          <w:rFonts w:ascii="Arial" w:hAnsi="Arial" w:cs="Arial"/>
          <w:spacing w:val="8"/>
          <w:sz w:val="20"/>
          <w:szCs w:val="20"/>
        </w:rPr>
        <w:t xml:space="preserve"> </w:t>
      </w:r>
      <w:r w:rsidRPr="002F5D5D">
        <w:rPr>
          <w:rFonts w:ascii="Arial" w:hAnsi="Arial" w:cs="Arial"/>
          <w:sz w:val="20"/>
          <w:szCs w:val="20"/>
        </w:rPr>
        <w:t>contrato</w:t>
      </w:r>
      <w:r w:rsidRPr="002F5D5D">
        <w:rPr>
          <w:rFonts w:ascii="Arial" w:hAnsi="Arial" w:cs="Arial"/>
          <w:spacing w:val="8"/>
          <w:sz w:val="20"/>
          <w:szCs w:val="20"/>
        </w:rPr>
        <w:t xml:space="preserve"> </w:t>
      </w:r>
      <w:r w:rsidRPr="002F5D5D">
        <w:rPr>
          <w:rFonts w:ascii="Arial" w:hAnsi="Arial" w:cs="Arial"/>
          <w:sz w:val="20"/>
          <w:szCs w:val="20"/>
        </w:rPr>
        <w:t>comunicar</w:t>
      </w:r>
      <w:r w:rsidRPr="002F5D5D">
        <w:rPr>
          <w:rFonts w:ascii="Arial" w:hAnsi="Arial" w:cs="Arial"/>
          <w:spacing w:val="8"/>
          <w:sz w:val="20"/>
          <w:szCs w:val="20"/>
        </w:rPr>
        <w:t xml:space="preserve"> </w:t>
      </w:r>
      <w:r w:rsidRPr="002F5D5D">
        <w:rPr>
          <w:rFonts w:ascii="Arial" w:hAnsi="Arial" w:cs="Arial"/>
          <w:sz w:val="20"/>
          <w:szCs w:val="20"/>
        </w:rPr>
        <w:t>ao</w:t>
      </w:r>
      <w:r w:rsidRPr="002F5D5D">
        <w:rPr>
          <w:rFonts w:ascii="Arial" w:hAnsi="Arial" w:cs="Arial"/>
          <w:spacing w:val="8"/>
          <w:sz w:val="20"/>
          <w:szCs w:val="20"/>
        </w:rPr>
        <w:t xml:space="preserve"> </w:t>
      </w:r>
      <w:r w:rsidRPr="002F5D5D">
        <w:rPr>
          <w:rFonts w:ascii="Arial" w:hAnsi="Arial" w:cs="Arial"/>
          <w:sz w:val="20"/>
          <w:szCs w:val="20"/>
        </w:rPr>
        <w:t>gestor</w:t>
      </w:r>
      <w:r w:rsidRPr="002F5D5D">
        <w:rPr>
          <w:rFonts w:ascii="Arial" w:hAnsi="Arial" w:cs="Arial"/>
          <w:spacing w:val="8"/>
          <w:sz w:val="20"/>
          <w:szCs w:val="20"/>
        </w:rPr>
        <w:t xml:space="preserve"> </w:t>
      </w:r>
      <w:r w:rsidRPr="002F5D5D">
        <w:rPr>
          <w:rFonts w:ascii="Arial" w:hAnsi="Arial" w:cs="Arial"/>
          <w:sz w:val="20"/>
          <w:szCs w:val="20"/>
        </w:rPr>
        <w:t>do</w:t>
      </w:r>
      <w:r w:rsidRPr="002F5D5D">
        <w:rPr>
          <w:rFonts w:ascii="Arial" w:hAnsi="Arial" w:cs="Arial"/>
          <w:spacing w:val="8"/>
          <w:sz w:val="20"/>
          <w:szCs w:val="20"/>
        </w:rPr>
        <w:t xml:space="preserve"> </w:t>
      </w:r>
      <w:r w:rsidRPr="002F5D5D">
        <w:rPr>
          <w:rFonts w:ascii="Arial" w:hAnsi="Arial" w:cs="Arial"/>
          <w:sz w:val="20"/>
          <w:szCs w:val="20"/>
        </w:rPr>
        <w:t>contrato,</w:t>
      </w:r>
      <w:r w:rsidRPr="002F5D5D">
        <w:rPr>
          <w:rFonts w:ascii="Arial" w:hAnsi="Arial" w:cs="Arial"/>
          <w:spacing w:val="8"/>
          <w:sz w:val="20"/>
          <w:szCs w:val="20"/>
        </w:rPr>
        <w:t xml:space="preserve"> </w:t>
      </w:r>
      <w:r w:rsidRPr="002F5D5D">
        <w:rPr>
          <w:rFonts w:ascii="Arial" w:hAnsi="Arial" w:cs="Arial"/>
          <w:sz w:val="20"/>
          <w:szCs w:val="20"/>
        </w:rPr>
        <w:t>em</w:t>
      </w:r>
      <w:r w:rsidRPr="002F5D5D">
        <w:rPr>
          <w:rFonts w:ascii="Arial" w:hAnsi="Arial" w:cs="Arial"/>
          <w:spacing w:val="8"/>
          <w:sz w:val="20"/>
          <w:szCs w:val="20"/>
        </w:rPr>
        <w:t xml:space="preserve"> </w:t>
      </w:r>
      <w:r w:rsidRPr="002F5D5D">
        <w:rPr>
          <w:rFonts w:ascii="Arial" w:hAnsi="Arial" w:cs="Arial"/>
          <w:sz w:val="20"/>
          <w:szCs w:val="20"/>
        </w:rPr>
        <w:t>tempo</w:t>
      </w:r>
      <w:r w:rsidRPr="002F5D5D">
        <w:rPr>
          <w:rFonts w:ascii="Arial" w:hAnsi="Arial" w:cs="Arial"/>
          <w:spacing w:val="8"/>
          <w:sz w:val="20"/>
          <w:szCs w:val="20"/>
        </w:rPr>
        <w:t xml:space="preserve"> </w:t>
      </w:r>
      <w:r w:rsidRPr="002F5D5D">
        <w:rPr>
          <w:rFonts w:ascii="Arial" w:hAnsi="Arial" w:cs="Arial"/>
          <w:sz w:val="20"/>
          <w:szCs w:val="20"/>
        </w:rPr>
        <w:t>hábil,</w:t>
      </w:r>
      <w:r w:rsidRPr="002F5D5D">
        <w:rPr>
          <w:rFonts w:ascii="Arial" w:hAnsi="Arial" w:cs="Arial"/>
          <w:spacing w:val="8"/>
          <w:sz w:val="20"/>
          <w:szCs w:val="20"/>
        </w:rPr>
        <w:t xml:space="preserve"> </w:t>
      </w:r>
      <w:r w:rsidRPr="002F5D5D">
        <w:rPr>
          <w:rFonts w:ascii="Arial" w:hAnsi="Arial" w:cs="Arial"/>
          <w:sz w:val="20"/>
          <w:szCs w:val="20"/>
        </w:rPr>
        <w:t>o</w:t>
      </w:r>
      <w:r w:rsidRPr="002F5D5D">
        <w:rPr>
          <w:rFonts w:ascii="Arial" w:hAnsi="Arial" w:cs="Arial"/>
          <w:spacing w:val="8"/>
          <w:sz w:val="20"/>
          <w:szCs w:val="20"/>
        </w:rPr>
        <w:t xml:space="preserve"> </w:t>
      </w:r>
      <w:r w:rsidRPr="002F5D5D">
        <w:rPr>
          <w:rFonts w:ascii="Arial" w:hAnsi="Arial" w:cs="Arial"/>
          <w:sz w:val="20"/>
          <w:szCs w:val="20"/>
        </w:rPr>
        <w:t>término</w:t>
      </w:r>
      <w:r w:rsidRPr="002F5D5D">
        <w:rPr>
          <w:rFonts w:ascii="Arial" w:hAnsi="Arial" w:cs="Arial"/>
          <w:spacing w:val="8"/>
          <w:sz w:val="20"/>
          <w:szCs w:val="20"/>
        </w:rPr>
        <w:t xml:space="preserve"> </w:t>
      </w:r>
      <w:r w:rsidRPr="002F5D5D">
        <w:rPr>
          <w:rFonts w:ascii="Arial" w:hAnsi="Arial" w:cs="Arial"/>
          <w:sz w:val="20"/>
          <w:szCs w:val="20"/>
        </w:rPr>
        <w:t>do</w:t>
      </w:r>
      <w:r w:rsidRPr="002F5D5D">
        <w:rPr>
          <w:rFonts w:ascii="Arial" w:hAnsi="Arial" w:cs="Arial"/>
          <w:spacing w:val="8"/>
          <w:sz w:val="20"/>
          <w:szCs w:val="20"/>
        </w:rPr>
        <w:t xml:space="preserve"> </w:t>
      </w:r>
      <w:r w:rsidRPr="002F5D5D">
        <w:rPr>
          <w:rFonts w:ascii="Arial" w:hAnsi="Arial" w:cs="Arial"/>
          <w:sz w:val="20"/>
          <w:szCs w:val="20"/>
        </w:rPr>
        <w:t>contrato</w:t>
      </w:r>
      <w:r w:rsidRPr="002F5D5D">
        <w:rPr>
          <w:rFonts w:ascii="Arial" w:hAnsi="Arial" w:cs="Arial"/>
          <w:spacing w:val="8"/>
          <w:sz w:val="20"/>
          <w:szCs w:val="20"/>
        </w:rPr>
        <w:t xml:space="preserve"> </w:t>
      </w:r>
      <w:r w:rsidRPr="002F5D5D">
        <w:rPr>
          <w:rFonts w:ascii="Arial" w:hAnsi="Arial" w:cs="Arial"/>
          <w:sz w:val="20"/>
          <w:szCs w:val="20"/>
        </w:rPr>
        <w:t>sob</w:t>
      </w:r>
      <w:r w:rsidRPr="002F5D5D">
        <w:rPr>
          <w:rFonts w:ascii="Arial" w:hAnsi="Arial" w:cs="Arial"/>
          <w:spacing w:val="8"/>
          <w:sz w:val="20"/>
          <w:szCs w:val="20"/>
        </w:rPr>
        <w:t xml:space="preserve"> </w:t>
      </w:r>
      <w:r w:rsidRPr="002F5D5D">
        <w:rPr>
          <w:rFonts w:ascii="Arial" w:hAnsi="Arial" w:cs="Arial"/>
          <w:sz w:val="20"/>
          <w:szCs w:val="20"/>
        </w:rPr>
        <w:t>sua</w:t>
      </w:r>
      <w:r w:rsidRPr="002F5D5D">
        <w:rPr>
          <w:rFonts w:ascii="Arial" w:hAnsi="Arial" w:cs="Arial"/>
          <w:spacing w:val="8"/>
          <w:sz w:val="20"/>
          <w:szCs w:val="20"/>
        </w:rPr>
        <w:t xml:space="preserve"> </w:t>
      </w:r>
      <w:r w:rsidRPr="002F5D5D">
        <w:rPr>
          <w:rFonts w:ascii="Arial" w:hAnsi="Arial" w:cs="Arial"/>
          <w:sz w:val="20"/>
          <w:szCs w:val="20"/>
        </w:rPr>
        <w:t>responsabilidade,</w:t>
      </w:r>
      <w:r w:rsidRPr="002F5D5D">
        <w:rPr>
          <w:rFonts w:ascii="Arial" w:hAnsi="Arial" w:cs="Arial"/>
          <w:spacing w:val="8"/>
          <w:sz w:val="20"/>
          <w:szCs w:val="20"/>
        </w:rPr>
        <w:t xml:space="preserve"> </w:t>
      </w:r>
      <w:r w:rsidRPr="002F5D5D">
        <w:rPr>
          <w:rFonts w:ascii="Arial" w:hAnsi="Arial" w:cs="Arial"/>
          <w:sz w:val="20"/>
          <w:szCs w:val="20"/>
        </w:rPr>
        <w:t>com</w:t>
      </w:r>
      <w:r w:rsidRPr="002F5D5D">
        <w:rPr>
          <w:rFonts w:ascii="Arial" w:hAnsi="Arial" w:cs="Arial"/>
          <w:spacing w:val="8"/>
          <w:sz w:val="20"/>
          <w:szCs w:val="20"/>
        </w:rPr>
        <w:t xml:space="preserve"> </w:t>
      </w:r>
      <w:r w:rsidRPr="002F5D5D">
        <w:rPr>
          <w:rFonts w:ascii="Arial" w:hAnsi="Arial" w:cs="Arial"/>
          <w:sz w:val="20"/>
          <w:szCs w:val="20"/>
        </w:rPr>
        <w:t>vistas</w:t>
      </w:r>
      <w:r w:rsidRPr="002F5D5D">
        <w:rPr>
          <w:rFonts w:ascii="Arial" w:hAnsi="Arial" w:cs="Arial"/>
          <w:spacing w:val="8"/>
          <w:sz w:val="20"/>
          <w:szCs w:val="20"/>
        </w:rPr>
        <w:t xml:space="preserve"> </w:t>
      </w:r>
      <w:r w:rsidRPr="002F5D5D">
        <w:rPr>
          <w:rFonts w:ascii="Arial" w:hAnsi="Arial" w:cs="Arial"/>
          <w:sz w:val="20"/>
          <w:szCs w:val="20"/>
        </w:rPr>
        <w:t>à</w:t>
      </w:r>
      <w:r w:rsidRPr="002F5D5D">
        <w:rPr>
          <w:rFonts w:ascii="Arial" w:hAnsi="Arial" w:cs="Arial"/>
          <w:spacing w:val="8"/>
          <w:sz w:val="20"/>
          <w:szCs w:val="20"/>
        </w:rPr>
        <w:t xml:space="preserve"> </w:t>
      </w:r>
      <w:r w:rsidRPr="002F5D5D">
        <w:rPr>
          <w:rFonts w:ascii="Arial" w:hAnsi="Arial" w:cs="Arial"/>
          <w:sz w:val="20"/>
          <w:szCs w:val="20"/>
        </w:rPr>
        <w:t>renovação</w:t>
      </w:r>
      <w:r w:rsidRPr="002F5D5D">
        <w:rPr>
          <w:rFonts w:ascii="Arial" w:hAnsi="Arial" w:cs="Arial"/>
          <w:spacing w:val="8"/>
          <w:sz w:val="20"/>
          <w:szCs w:val="20"/>
        </w:rPr>
        <w:t xml:space="preserve"> </w:t>
      </w:r>
      <w:r w:rsidRPr="002F5D5D">
        <w:rPr>
          <w:rFonts w:ascii="Arial" w:hAnsi="Arial" w:cs="Arial"/>
          <w:sz w:val="20"/>
          <w:szCs w:val="20"/>
        </w:rPr>
        <w:t>tempestiva</w:t>
      </w:r>
      <w:r w:rsidRPr="002F5D5D">
        <w:rPr>
          <w:rFonts w:ascii="Arial" w:hAnsi="Arial" w:cs="Arial"/>
          <w:spacing w:val="40"/>
          <w:sz w:val="20"/>
          <w:szCs w:val="20"/>
        </w:rPr>
        <w:t xml:space="preserve"> </w:t>
      </w:r>
      <w:r w:rsidRPr="002F5D5D">
        <w:rPr>
          <w:rFonts w:ascii="Arial" w:hAnsi="Arial" w:cs="Arial"/>
          <w:sz w:val="20"/>
          <w:szCs w:val="20"/>
        </w:rPr>
        <w:t>ou à prorrogação contratual (Decreto nº 3.537, de 09 de maio de 2023, art. 12).</w:t>
      </w:r>
    </w:p>
    <w:p w14:paraId="2EA00B02" w14:textId="77777777" w:rsidR="003A5023" w:rsidRPr="002F5D5D" w:rsidRDefault="00806A69" w:rsidP="00241B57">
      <w:pPr>
        <w:pStyle w:val="PargrafodaLista1"/>
        <w:numPr>
          <w:ilvl w:val="1"/>
          <w:numId w:val="8"/>
        </w:numPr>
        <w:tabs>
          <w:tab w:val="left" w:pos="380"/>
        </w:tabs>
        <w:ind w:left="132" w:right="468"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5"/>
          <w:sz w:val="20"/>
          <w:szCs w:val="20"/>
        </w:rPr>
        <w:t xml:space="preserve"> </w:t>
      </w:r>
      <w:r w:rsidRPr="002F5D5D">
        <w:rPr>
          <w:rFonts w:ascii="Arial" w:hAnsi="Arial" w:cs="Arial"/>
          <w:sz w:val="20"/>
          <w:szCs w:val="20"/>
        </w:rPr>
        <w:t>fiscal</w:t>
      </w:r>
      <w:r w:rsidRPr="002F5D5D">
        <w:rPr>
          <w:rFonts w:ascii="Arial" w:hAnsi="Arial" w:cs="Arial"/>
          <w:spacing w:val="25"/>
          <w:sz w:val="20"/>
          <w:szCs w:val="20"/>
        </w:rPr>
        <w:t xml:space="preserve"> </w:t>
      </w:r>
      <w:r w:rsidRPr="002F5D5D">
        <w:rPr>
          <w:rFonts w:ascii="Arial" w:hAnsi="Arial" w:cs="Arial"/>
          <w:sz w:val="20"/>
          <w:szCs w:val="20"/>
        </w:rPr>
        <w:t>administrativo</w:t>
      </w:r>
      <w:r w:rsidRPr="002F5D5D">
        <w:rPr>
          <w:rFonts w:ascii="Arial" w:hAnsi="Arial" w:cs="Arial"/>
          <w:spacing w:val="25"/>
          <w:sz w:val="20"/>
          <w:szCs w:val="20"/>
        </w:rPr>
        <w:t xml:space="preserve"> </w:t>
      </w:r>
      <w:r w:rsidRPr="002F5D5D">
        <w:rPr>
          <w:rFonts w:ascii="Arial" w:hAnsi="Arial" w:cs="Arial"/>
          <w:sz w:val="20"/>
          <w:szCs w:val="20"/>
        </w:rPr>
        <w:t>do</w:t>
      </w:r>
      <w:r w:rsidRPr="002F5D5D">
        <w:rPr>
          <w:rFonts w:ascii="Arial" w:hAnsi="Arial" w:cs="Arial"/>
          <w:spacing w:val="25"/>
          <w:sz w:val="20"/>
          <w:szCs w:val="20"/>
        </w:rPr>
        <w:t xml:space="preserve"> </w:t>
      </w:r>
      <w:r w:rsidRPr="002F5D5D">
        <w:rPr>
          <w:rFonts w:ascii="Arial" w:hAnsi="Arial" w:cs="Arial"/>
          <w:sz w:val="20"/>
          <w:szCs w:val="20"/>
        </w:rPr>
        <w:t>contrato</w:t>
      </w:r>
      <w:r w:rsidRPr="002F5D5D">
        <w:rPr>
          <w:rFonts w:ascii="Arial" w:hAnsi="Arial" w:cs="Arial"/>
          <w:spacing w:val="25"/>
          <w:sz w:val="20"/>
          <w:szCs w:val="20"/>
        </w:rPr>
        <w:t xml:space="preserve"> </w:t>
      </w:r>
      <w:r w:rsidRPr="002F5D5D">
        <w:rPr>
          <w:rFonts w:ascii="Arial" w:hAnsi="Arial" w:cs="Arial"/>
          <w:sz w:val="20"/>
          <w:szCs w:val="20"/>
        </w:rPr>
        <w:t>verificará</w:t>
      </w:r>
      <w:r w:rsidRPr="002F5D5D">
        <w:rPr>
          <w:rFonts w:ascii="Arial" w:hAnsi="Arial" w:cs="Arial"/>
          <w:spacing w:val="25"/>
          <w:sz w:val="20"/>
          <w:szCs w:val="20"/>
        </w:rPr>
        <w:t xml:space="preserve"> </w:t>
      </w:r>
      <w:r w:rsidRPr="002F5D5D">
        <w:rPr>
          <w:rFonts w:ascii="Arial" w:hAnsi="Arial" w:cs="Arial"/>
          <w:sz w:val="20"/>
          <w:szCs w:val="20"/>
        </w:rPr>
        <w:t>a</w:t>
      </w:r>
      <w:r w:rsidRPr="002F5D5D">
        <w:rPr>
          <w:rFonts w:ascii="Arial" w:hAnsi="Arial" w:cs="Arial"/>
          <w:spacing w:val="25"/>
          <w:sz w:val="20"/>
          <w:szCs w:val="20"/>
        </w:rPr>
        <w:t xml:space="preserve"> </w:t>
      </w:r>
      <w:r w:rsidRPr="002F5D5D">
        <w:rPr>
          <w:rFonts w:ascii="Arial" w:hAnsi="Arial" w:cs="Arial"/>
          <w:sz w:val="20"/>
          <w:szCs w:val="20"/>
        </w:rPr>
        <w:t>manutenção</w:t>
      </w:r>
      <w:r w:rsidRPr="002F5D5D">
        <w:rPr>
          <w:rFonts w:ascii="Arial" w:hAnsi="Arial" w:cs="Arial"/>
          <w:spacing w:val="25"/>
          <w:sz w:val="20"/>
          <w:szCs w:val="20"/>
        </w:rPr>
        <w:t xml:space="preserve"> </w:t>
      </w:r>
      <w:r w:rsidRPr="002F5D5D">
        <w:rPr>
          <w:rFonts w:ascii="Arial" w:hAnsi="Arial" w:cs="Arial"/>
          <w:sz w:val="20"/>
          <w:szCs w:val="20"/>
        </w:rPr>
        <w:t>das</w:t>
      </w:r>
      <w:r w:rsidRPr="002F5D5D">
        <w:rPr>
          <w:rFonts w:ascii="Arial" w:hAnsi="Arial" w:cs="Arial"/>
          <w:spacing w:val="25"/>
          <w:sz w:val="20"/>
          <w:szCs w:val="20"/>
        </w:rPr>
        <w:t xml:space="preserve"> </w:t>
      </w:r>
      <w:r w:rsidRPr="002F5D5D">
        <w:rPr>
          <w:rFonts w:ascii="Arial" w:hAnsi="Arial" w:cs="Arial"/>
          <w:sz w:val="20"/>
          <w:szCs w:val="20"/>
        </w:rPr>
        <w:t>condições</w:t>
      </w:r>
      <w:r w:rsidRPr="002F5D5D">
        <w:rPr>
          <w:rFonts w:ascii="Arial" w:hAnsi="Arial" w:cs="Arial"/>
          <w:spacing w:val="25"/>
          <w:sz w:val="20"/>
          <w:szCs w:val="20"/>
        </w:rPr>
        <w:t xml:space="preserve"> </w:t>
      </w:r>
      <w:r w:rsidRPr="002F5D5D">
        <w:rPr>
          <w:rFonts w:ascii="Arial" w:hAnsi="Arial" w:cs="Arial"/>
          <w:sz w:val="20"/>
          <w:szCs w:val="20"/>
        </w:rPr>
        <w:t>de</w:t>
      </w:r>
      <w:r w:rsidRPr="002F5D5D">
        <w:rPr>
          <w:rFonts w:ascii="Arial" w:hAnsi="Arial" w:cs="Arial"/>
          <w:spacing w:val="25"/>
          <w:sz w:val="20"/>
          <w:szCs w:val="20"/>
        </w:rPr>
        <w:t xml:space="preserve"> </w:t>
      </w:r>
      <w:r w:rsidRPr="002F5D5D">
        <w:rPr>
          <w:rFonts w:ascii="Arial" w:hAnsi="Arial" w:cs="Arial"/>
          <w:sz w:val="20"/>
          <w:szCs w:val="20"/>
        </w:rPr>
        <w:t>habilitação</w:t>
      </w:r>
      <w:r w:rsidRPr="002F5D5D">
        <w:rPr>
          <w:rFonts w:ascii="Arial" w:hAnsi="Arial" w:cs="Arial"/>
          <w:spacing w:val="25"/>
          <w:sz w:val="20"/>
          <w:szCs w:val="20"/>
        </w:rPr>
        <w:t xml:space="preserve"> </w:t>
      </w:r>
      <w:r w:rsidRPr="002F5D5D">
        <w:rPr>
          <w:rFonts w:ascii="Arial" w:hAnsi="Arial" w:cs="Arial"/>
          <w:sz w:val="20"/>
          <w:szCs w:val="20"/>
        </w:rPr>
        <w:t>da</w:t>
      </w:r>
      <w:r w:rsidRPr="002F5D5D">
        <w:rPr>
          <w:rFonts w:ascii="Arial" w:hAnsi="Arial" w:cs="Arial"/>
          <w:spacing w:val="25"/>
          <w:sz w:val="20"/>
          <w:szCs w:val="20"/>
        </w:rPr>
        <w:t xml:space="preserve"> </w:t>
      </w:r>
      <w:r w:rsidRPr="002F5D5D">
        <w:rPr>
          <w:rFonts w:ascii="Arial" w:hAnsi="Arial" w:cs="Arial"/>
          <w:sz w:val="20"/>
          <w:szCs w:val="20"/>
        </w:rPr>
        <w:t>contratada,</w:t>
      </w:r>
      <w:r w:rsidRPr="002F5D5D">
        <w:rPr>
          <w:rFonts w:ascii="Arial" w:hAnsi="Arial" w:cs="Arial"/>
          <w:spacing w:val="25"/>
          <w:sz w:val="20"/>
          <w:szCs w:val="20"/>
        </w:rPr>
        <w:t xml:space="preserve"> </w:t>
      </w:r>
      <w:r w:rsidRPr="002F5D5D">
        <w:rPr>
          <w:rFonts w:ascii="Arial" w:hAnsi="Arial" w:cs="Arial"/>
          <w:sz w:val="20"/>
          <w:szCs w:val="20"/>
        </w:rPr>
        <w:t>acompanhará</w:t>
      </w:r>
      <w:r w:rsidRPr="002F5D5D">
        <w:rPr>
          <w:rFonts w:ascii="Arial" w:hAnsi="Arial" w:cs="Arial"/>
          <w:spacing w:val="25"/>
          <w:sz w:val="20"/>
          <w:szCs w:val="20"/>
        </w:rPr>
        <w:t xml:space="preserve"> </w:t>
      </w:r>
      <w:r w:rsidRPr="002F5D5D">
        <w:rPr>
          <w:rFonts w:ascii="Arial" w:hAnsi="Arial" w:cs="Arial"/>
          <w:sz w:val="20"/>
          <w:szCs w:val="20"/>
        </w:rPr>
        <w:t>o</w:t>
      </w:r>
      <w:r w:rsidRPr="002F5D5D">
        <w:rPr>
          <w:rFonts w:ascii="Arial" w:hAnsi="Arial" w:cs="Arial"/>
          <w:spacing w:val="25"/>
          <w:sz w:val="20"/>
          <w:szCs w:val="20"/>
        </w:rPr>
        <w:t xml:space="preserve"> </w:t>
      </w:r>
      <w:r w:rsidRPr="002F5D5D">
        <w:rPr>
          <w:rFonts w:ascii="Arial" w:hAnsi="Arial" w:cs="Arial"/>
          <w:sz w:val="20"/>
          <w:szCs w:val="20"/>
        </w:rPr>
        <w:t>empenho,</w:t>
      </w:r>
      <w:r w:rsidRPr="002F5D5D">
        <w:rPr>
          <w:rFonts w:ascii="Arial" w:hAnsi="Arial" w:cs="Arial"/>
          <w:spacing w:val="25"/>
          <w:sz w:val="20"/>
          <w:szCs w:val="20"/>
        </w:rPr>
        <w:t xml:space="preserve"> </w:t>
      </w:r>
      <w:r w:rsidRPr="002F5D5D">
        <w:rPr>
          <w:rFonts w:ascii="Arial" w:hAnsi="Arial" w:cs="Arial"/>
          <w:sz w:val="20"/>
          <w:szCs w:val="20"/>
        </w:rPr>
        <w:t>o</w:t>
      </w:r>
      <w:r w:rsidRPr="002F5D5D">
        <w:rPr>
          <w:rFonts w:ascii="Arial" w:hAnsi="Arial" w:cs="Arial"/>
          <w:spacing w:val="25"/>
          <w:sz w:val="20"/>
          <w:szCs w:val="20"/>
        </w:rPr>
        <w:t xml:space="preserve"> </w:t>
      </w:r>
      <w:r w:rsidRPr="002F5D5D">
        <w:rPr>
          <w:rFonts w:ascii="Arial" w:hAnsi="Arial" w:cs="Arial"/>
          <w:sz w:val="20"/>
          <w:szCs w:val="20"/>
        </w:rPr>
        <w:t>pagamento, as garantias, as</w:t>
      </w:r>
      <w:r w:rsidRPr="002F5D5D">
        <w:rPr>
          <w:rFonts w:ascii="Arial" w:hAnsi="Arial" w:cs="Arial"/>
          <w:spacing w:val="40"/>
          <w:sz w:val="20"/>
          <w:szCs w:val="20"/>
        </w:rPr>
        <w:t xml:space="preserve"> </w:t>
      </w:r>
      <w:r w:rsidRPr="002F5D5D">
        <w:rPr>
          <w:rFonts w:ascii="Arial" w:hAnsi="Arial" w:cs="Arial"/>
          <w:sz w:val="20"/>
          <w:szCs w:val="20"/>
        </w:rPr>
        <w:t>glosas</w:t>
      </w:r>
      <w:r w:rsidRPr="002F5D5D">
        <w:rPr>
          <w:rFonts w:ascii="Arial" w:hAnsi="Arial" w:cs="Arial"/>
          <w:spacing w:val="28"/>
          <w:sz w:val="20"/>
          <w:szCs w:val="20"/>
        </w:rPr>
        <w:t xml:space="preserve"> </w:t>
      </w:r>
      <w:r w:rsidRPr="002F5D5D">
        <w:rPr>
          <w:rFonts w:ascii="Arial" w:hAnsi="Arial" w:cs="Arial"/>
          <w:sz w:val="20"/>
          <w:szCs w:val="20"/>
        </w:rPr>
        <w:t>e</w:t>
      </w:r>
      <w:r w:rsidRPr="002F5D5D">
        <w:rPr>
          <w:rFonts w:ascii="Arial" w:hAnsi="Arial" w:cs="Arial"/>
          <w:spacing w:val="28"/>
          <w:sz w:val="20"/>
          <w:szCs w:val="20"/>
        </w:rPr>
        <w:t xml:space="preserve"> </w:t>
      </w:r>
      <w:r w:rsidRPr="002F5D5D">
        <w:rPr>
          <w:rFonts w:ascii="Arial" w:hAnsi="Arial" w:cs="Arial"/>
          <w:sz w:val="20"/>
          <w:szCs w:val="20"/>
        </w:rPr>
        <w:t>a</w:t>
      </w:r>
      <w:r w:rsidRPr="002F5D5D">
        <w:rPr>
          <w:rFonts w:ascii="Arial" w:hAnsi="Arial" w:cs="Arial"/>
          <w:spacing w:val="28"/>
          <w:sz w:val="20"/>
          <w:szCs w:val="20"/>
        </w:rPr>
        <w:t xml:space="preserve"> </w:t>
      </w:r>
      <w:r w:rsidRPr="002F5D5D">
        <w:rPr>
          <w:rFonts w:ascii="Arial" w:hAnsi="Arial" w:cs="Arial"/>
          <w:sz w:val="20"/>
          <w:szCs w:val="20"/>
        </w:rPr>
        <w:t>formalização</w:t>
      </w:r>
      <w:r w:rsidRPr="002F5D5D">
        <w:rPr>
          <w:rFonts w:ascii="Arial" w:hAnsi="Arial" w:cs="Arial"/>
          <w:spacing w:val="28"/>
          <w:sz w:val="20"/>
          <w:szCs w:val="20"/>
        </w:rPr>
        <w:t xml:space="preserve"> </w:t>
      </w:r>
      <w:r w:rsidRPr="002F5D5D">
        <w:rPr>
          <w:rFonts w:ascii="Arial" w:hAnsi="Arial" w:cs="Arial"/>
          <w:sz w:val="20"/>
          <w:szCs w:val="20"/>
        </w:rPr>
        <w:t>de</w:t>
      </w:r>
      <w:r w:rsidRPr="002F5D5D">
        <w:rPr>
          <w:rFonts w:ascii="Arial" w:hAnsi="Arial" w:cs="Arial"/>
          <w:spacing w:val="28"/>
          <w:sz w:val="20"/>
          <w:szCs w:val="20"/>
        </w:rPr>
        <w:t xml:space="preserve"> </w:t>
      </w:r>
      <w:r w:rsidRPr="002F5D5D">
        <w:rPr>
          <w:rFonts w:ascii="Arial" w:hAnsi="Arial" w:cs="Arial"/>
          <w:sz w:val="20"/>
          <w:szCs w:val="20"/>
        </w:rPr>
        <w:t>apostilamento</w:t>
      </w:r>
      <w:r w:rsidRPr="002F5D5D">
        <w:rPr>
          <w:rFonts w:ascii="Arial" w:hAnsi="Arial" w:cs="Arial"/>
          <w:spacing w:val="28"/>
          <w:sz w:val="20"/>
          <w:szCs w:val="20"/>
        </w:rPr>
        <w:t xml:space="preserve"> </w:t>
      </w:r>
      <w:r w:rsidRPr="002F5D5D">
        <w:rPr>
          <w:rFonts w:ascii="Arial" w:hAnsi="Arial" w:cs="Arial"/>
          <w:sz w:val="20"/>
          <w:szCs w:val="20"/>
        </w:rPr>
        <w:t>e</w:t>
      </w:r>
      <w:r w:rsidRPr="002F5D5D">
        <w:rPr>
          <w:rFonts w:ascii="Arial" w:hAnsi="Arial" w:cs="Arial"/>
          <w:spacing w:val="28"/>
          <w:sz w:val="20"/>
          <w:szCs w:val="20"/>
        </w:rPr>
        <w:t xml:space="preserve"> </w:t>
      </w:r>
      <w:r w:rsidRPr="002F5D5D">
        <w:rPr>
          <w:rFonts w:ascii="Arial" w:hAnsi="Arial" w:cs="Arial"/>
          <w:sz w:val="20"/>
          <w:szCs w:val="20"/>
        </w:rPr>
        <w:t>termos aditivos, solicitando quaisquer documentos comprobatórios pertinentes, caso necessário (Decreto nº 3.537, de 09 de</w:t>
      </w:r>
      <w:r w:rsidRPr="002F5D5D">
        <w:rPr>
          <w:rFonts w:ascii="Arial" w:hAnsi="Arial" w:cs="Arial"/>
          <w:spacing w:val="40"/>
          <w:sz w:val="20"/>
          <w:szCs w:val="20"/>
        </w:rPr>
        <w:t xml:space="preserve"> </w:t>
      </w:r>
      <w:r w:rsidRPr="002F5D5D">
        <w:rPr>
          <w:rFonts w:ascii="Arial" w:hAnsi="Arial" w:cs="Arial"/>
          <w:sz w:val="20"/>
          <w:szCs w:val="20"/>
        </w:rPr>
        <w:t>maio de 2023, art. 12, §7º).</w:t>
      </w:r>
    </w:p>
    <w:p w14:paraId="4CD3221E" w14:textId="77777777" w:rsidR="003A5023" w:rsidRPr="002F5D5D" w:rsidRDefault="00806A69" w:rsidP="00241B57">
      <w:pPr>
        <w:pStyle w:val="PargrafodaLista1"/>
        <w:numPr>
          <w:ilvl w:val="2"/>
          <w:numId w:val="8"/>
        </w:numPr>
        <w:tabs>
          <w:tab w:val="left" w:pos="486"/>
        </w:tabs>
        <w:spacing w:before="1"/>
        <w:ind w:left="132" w:right="464" w:firstLine="0"/>
        <w:jc w:val="both"/>
        <w:rPr>
          <w:rFonts w:ascii="Arial" w:hAnsi="Arial" w:cs="Arial"/>
          <w:sz w:val="20"/>
          <w:szCs w:val="20"/>
        </w:rPr>
      </w:pPr>
      <w:r w:rsidRPr="002F5D5D">
        <w:rPr>
          <w:rFonts w:ascii="Arial" w:hAnsi="Arial" w:cs="Arial"/>
          <w:sz w:val="20"/>
          <w:szCs w:val="20"/>
        </w:rPr>
        <w:t>Caso</w:t>
      </w:r>
      <w:r w:rsidRPr="002F5D5D">
        <w:rPr>
          <w:rFonts w:ascii="Arial" w:hAnsi="Arial" w:cs="Arial"/>
          <w:spacing w:val="26"/>
          <w:sz w:val="20"/>
          <w:szCs w:val="20"/>
        </w:rPr>
        <w:t xml:space="preserve"> </w:t>
      </w:r>
      <w:r w:rsidRPr="002F5D5D">
        <w:rPr>
          <w:rFonts w:ascii="Arial" w:hAnsi="Arial" w:cs="Arial"/>
          <w:sz w:val="20"/>
          <w:szCs w:val="20"/>
        </w:rPr>
        <w:t>ocorram</w:t>
      </w:r>
      <w:r w:rsidRPr="002F5D5D">
        <w:rPr>
          <w:rFonts w:ascii="Arial" w:hAnsi="Arial" w:cs="Arial"/>
          <w:spacing w:val="26"/>
          <w:sz w:val="20"/>
          <w:szCs w:val="20"/>
        </w:rPr>
        <w:t xml:space="preserve"> </w:t>
      </w:r>
      <w:r w:rsidRPr="002F5D5D">
        <w:rPr>
          <w:rFonts w:ascii="Arial" w:hAnsi="Arial" w:cs="Arial"/>
          <w:sz w:val="20"/>
          <w:szCs w:val="20"/>
        </w:rPr>
        <w:t>descumprimento</w:t>
      </w:r>
      <w:r w:rsidRPr="002F5D5D">
        <w:rPr>
          <w:rFonts w:ascii="Arial" w:hAnsi="Arial" w:cs="Arial"/>
          <w:spacing w:val="26"/>
          <w:sz w:val="20"/>
          <w:szCs w:val="20"/>
        </w:rPr>
        <w:t xml:space="preserve"> </w:t>
      </w:r>
      <w:r w:rsidRPr="002F5D5D">
        <w:rPr>
          <w:rFonts w:ascii="Arial" w:hAnsi="Arial" w:cs="Arial"/>
          <w:sz w:val="20"/>
          <w:szCs w:val="20"/>
        </w:rPr>
        <w:t>das</w:t>
      </w:r>
      <w:r w:rsidRPr="002F5D5D">
        <w:rPr>
          <w:rFonts w:ascii="Arial" w:hAnsi="Arial" w:cs="Arial"/>
          <w:spacing w:val="26"/>
          <w:sz w:val="20"/>
          <w:szCs w:val="20"/>
        </w:rPr>
        <w:t xml:space="preserve"> </w:t>
      </w:r>
      <w:r w:rsidRPr="002F5D5D">
        <w:rPr>
          <w:rFonts w:ascii="Arial" w:hAnsi="Arial" w:cs="Arial"/>
          <w:sz w:val="20"/>
          <w:szCs w:val="20"/>
        </w:rPr>
        <w:t>obrigações</w:t>
      </w:r>
      <w:r w:rsidRPr="002F5D5D">
        <w:rPr>
          <w:rFonts w:ascii="Arial" w:hAnsi="Arial" w:cs="Arial"/>
          <w:spacing w:val="26"/>
          <w:sz w:val="20"/>
          <w:szCs w:val="20"/>
        </w:rPr>
        <w:t xml:space="preserve"> </w:t>
      </w:r>
      <w:r w:rsidRPr="002F5D5D">
        <w:rPr>
          <w:rFonts w:ascii="Arial" w:hAnsi="Arial" w:cs="Arial"/>
          <w:sz w:val="20"/>
          <w:szCs w:val="20"/>
        </w:rPr>
        <w:t>contratuais,</w:t>
      </w:r>
      <w:r w:rsidRPr="002F5D5D">
        <w:rPr>
          <w:rFonts w:ascii="Arial" w:hAnsi="Arial" w:cs="Arial"/>
          <w:spacing w:val="26"/>
          <w:sz w:val="20"/>
          <w:szCs w:val="20"/>
        </w:rPr>
        <w:t xml:space="preserve"> </w:t>
      </w:r>
      <w:r w:rsidRPr="002F5D5D">
        <w:rPr>
          <w:rFonts w:ascii="Arial" w:hAnsi="Arial" w:cs="Arial"/>
          <w:sz w:val="20"/>
          <w:szCs w:val="20"/>
        </w:rPr>
        <w:t>o</w:t>
      </w:r>
      <w:r w:rsidRPr="002F5D5D">
        <w:rPr>
          <w:rFonts w:ascii="Arial" w:hAnsi="Arial" w:cs="Arial"/>
          <w:spacing w:val="26"/>
          <w:sz w:val="20"/>
          <w:szCs w:val="20"/>
        </w:rPr>
        <w:t xml:space="preserve"> </w:t>
      </w:r>
      <w:r w:rsidRPr="002F5D5D">
        <w:rPr>
          <w:rFonts w:ascii="Arial" w:hAnsi="Arial" w:cs="Arial"/>
          <w:sz w:val="20"/>
          <w:szCs w:val="20"/>
        </w:rPr>
        <w:t>fiscal</w:t>
      </w:r>
      <w:r w:rsidRPr="002F5D5D">
        <w:rPr>
          <w:rFonts w:ascii="Arial" w:hAnsi="Arial" w:cs="Arial"/>
          <w:spacing w:val="26"/>
          <w:sz w:val="20"/>
          <w:szCs w:val="20"/>
        </w:rPr>
        <w:t xml:space="preserve"> </w:t>
      </w:r>
      <w:r w:rsidRPr="002F5D5D">
        <w:rPr>
          <w:rFonts w:ascii="Arial" w:hAnsi="Arial" w:cs="Arial"/>
          <w:sz w:val="20"/>
          <w:szCs w:val="20"/>
        </w:rPr>
        <w:t>administrativo</w:t>
      </w:r>
      <w:r w:rsidRPr="002F5D5D">
        <w:rPr>
          <w:rFonts w:ascii="Arial" w:hAnsi="Arial" w:cs="Arial"/>
          <w:spacing w:val="26"/>
          <w:sz w:val="20"/>
          <w:szCs w:val="20"/>
        </w:rPr>
        <w:t xml:space="preserve"> </w:t>
      </w:r>
      <w:r w:rsidRPr="002F5D5D">
        <w:rPr>
          <w:rFonts w:ascii="Arial" w:hAnsi="Arial" w:cs="Arial"/>
          <w:sz w:val="20"/>
          <w:szCs w:val="20"/>
        </w:rPr>
        <w:t>do</w:t>
      </w:r>
      <w:r w:rsidRPr="002F5D5D">
        <w:rPr>
          <w:rFonts w:ascii="Arial" w:hAnsi="Arial" w:cs="Arial"/>
          <w:spacing w:val="26"/>
          <w:sz w:val="20"/>
          <w:szCs w:val="20"/>
        </w:rPr>
        <w:t xml:space="preserve"> </w:t>
      </w:r>
      <w:r w:rsidRPr="002F5D5D">
        <w:rPr>
          <w:rFonts w:ascii="Arial" w:hAnsi="Arial" w:cs="Arial"/>
          <w:sz w:val="20"/>
          <w:szCs w:val="20"/>
        </w:rPr>
        <w:t>contrato</w:t>
      </w:r>
      <w:r w:rsidRPr="002F5D5D">
        <w:rPr>
          <w:rFonts w:ascii="Arial" w:hAnsi="Arial" w:cs="Arial"/>
          <w:spacing w:val="26"/>
          <w:sz w:val="20"/>
          <w:szCs w:val="20"/>
        </w:rPr>
        <w:t xml:space="preserve"> </w:t>
      </w:r>
      <w:r w:rsidRPr="002F5D5D">
        <w:rPr>
          <w:rFonts w:ascii="Arial" w:hAnsi="Arial" w:cs="Arial"/>
          <w:sz w:val="20"/>
          <w:szCs w:val="20"/>
        </w:rPr>
        <w:t>atuará</w:t>
      </w:r>
      <w:r w:rsidRPr="002F5D5D">
        <w:rPr>
          <w:rFonts w:ascii="Arial" w:hAnsi="Arial" w:cs="Arial"/>
          <w:spacing w:val="26"/>
          <w:sz w:val="20"/>
          <w:szCs w:val="20"/>
        </w:rPr>
        <w:t xml:space="preserve"> </w:t>
      </w:r>
      <w:r w:rsidRPr="002F5D5D">
        <w:rPr>
          <w:rFonts w:ascii="Arial" w:hAnsi="Arial" w:cs="Arial"/>
          <w:sz w:val="20"/>
          <w:szCs w:val="20"/>
        </w:rPr>
        <w:t>tempestivamente</w:t>
      </w:r>
      <w:r w:rsidRPr="002F5D5D">
        <w:rPr>
          <w:rFonts w:ascii="Arial" w:hAnsi="Arial" w:cs="Arial"/>
          <w:spacing w:val="26"/>
          <w:sz w:val="20"/>
          <w:szCs w:val="20"/>
        </w:rPr>
        <w:t xml:space="preserve"> </w:t>
      </w:r>
      <w:r w:rsidRPr="002F5D5D">
        <w:rPr>
          <w:rFonts w:ascii="Arial" w:hAnsi="Arial" w:cs="Arial"/>
          <w:sz w:val="20"/>
          <w:szCs w:val="20"/>
        </w:rPr>
        <w:t>na</w:t>
      </w:r>
      <w:r w:rsidRPr="002F5D5D">
        <w:rPr>
          <w:rFonts w:ascii="Arial" w:hAnsi="Arial" w:cs="Arial"/>
          <w:spacing w:val="26"/>
          <w:sz w:val="20"/>
          <w:szCs w:val="20"/>
        </w:rPr>
        <w:t xml:space="preserve"> </w:t>
      </w:r>
      <w:r w:rsidRPr="002F5D5D">
        <w:rPr>
          <w:rFonts w:ascii="Arial" w:hAnsi="Arial" w:cs="Arial"/>
          <w:sz w:val="20"/>
          <w:szCs w:val="20"/>
        </w:rPr>
        <w:t>solução</w:t>
      </w:r>
      <w:r w:rsidRPr="002F5D5D">
        <w:rPr>
          <w:rFonts w:ascii="Arial" w:hAnsi="Arial" w:cs="Arial"/>
          <w:spacing w:val="26"/>
          <w:sz w:val="20"/>
          <w:szCs w:val="20"/>
        </w:rPr>
        <w:t xml:space="preserve"> </w:t>
      </w:r>
      <w:r w:rsidRPr="002F5D5D">
        <w:rPr>
          <w:rFonts w:ascii="Arial" w:hAnsi="Arial" w:cs="Arial"/>
          <w:sz w:val="20"/>
          <w:szCs w:val="20"/>
        </w:rPr>
        <w:t>do</w:t>
      </w:r>
      <w:r w:rsidRPr="002F5D5D">
        <w:rPr>
          <w:rFonts w:ascii="Arial" w:hAnsi="Arial" w:cs="Arial"/>
          <w:spacing w:val="26"/>
          <w:sz w:val="20"/>
          <w:szCs w:val="20"/>
        </w:rPr>
        <w:t xml:space="preserve"> </w:t>
      </w:r>
      <w:r w:rsidRPr="002F5D5D">
        <w:rPr>
          <w:rFonts w:ascii="Arial" w:hAnsi="Arial" w:cs="Arial"/>
          <w:sz w:val="20"/>
          <w:szCs w:val="20"/>
        </w:rPr>
        <w:t>problema,</w:t>
      </w:r>
      <w:r w:rsidRPr="002F5D5D">
        <w:rPr>
          <w:rFonts w:ascii="Arial" w:hAnsi="Arial" w:cs="Arial"/>
          <w:spacing w:val="26"/>
          <w:sz w:val="20"/>
          <w:szCs w:val="20"/>
        </w:rPr>
        <w:t xml:space="preserve"> </w:t>
      </w:r>
      <w:r w:rsidRPr="002F5D5D">
        <w:rPr>
          <w:rFonts w:ascii="Arial" w:hAnsi="Arial" w:cs="Arial"/>
          <w:sz w:val="20"/>
          <w:szCs w:val="20"/>
        </w:rPr>
        <w:t>reportando</w:t>
      </w:r>
      <w:r w:rsidRPr="002F5D5D">
        <w:rPr>
          <w:rFonts w:ascii="Arial" w:hAnsi="Arial" w:cs="Arial"/>
          <w:spacing w:val="26"/>
          <w:sz w:val="20"/>
          <w:szCs w:val="20"/>
        </w:rPr>
        <w:t xml:space="preserve"> </w:t>
      </w:r>
      <w:r w:rsidRPr="002F5D5D">
        <w:rPr>
          <w:rFonts w:ascii="Arial" w:hAnsi="Arial" w:cs="Arial"/>
          <w:sz w:val="20"/>
          <w:szCs w:val="20"/>
        </w:rPr>
        <w:t>ao</w:t>
      </w:r>
      <w:r w:rsidRPr="002F5D5D">
        <w:rPr>
          <w:rFonts w:ascii="Arial" w:hAnsi="Arial" w:cs="Arial"/>
          <w:spacing w:val="40"/>
          <w:sz w:val="20"/>
          <w:szCs w:val="20"/>
        </w:rPr>
        <w:t xml:space="preserve"> </w:t>
      </w:r>
      <w:r w:rsidRPr="002F5D5D">
        <w:rPr>
          <w:rFonts w:ascii="Arial" w:hAnsi="Arial" w:cs="Arial"/>
          <w:sz w:val="20"/>
          <w:szCs w:val="20"/>
        </w:rPr>
        <w:t>gestor do contrato para que tome as providências cabíveis, quando ultrapassar a sua competência; (Decreto nº 3.537, de 09 de maio de 2023, art. 12).</w:t>
      </w:r>
    </w:p>
    <w:p w14:paraId="5AD0C34C" w14:textId="77777777" w:rsidR="003A5023" w:rsidRPr="002F5D5D" w:rsidRDefault="00806A69" w:rsidP="00241B57">
      <w:pPr>
        <w:pStyle w:val="PargrafodaLista1"/>
        <w:numPr>
          <w:ilvl w:val="1"/>
          <w:numId w:val="8"/>
        </w:numPr>
        <w:tabs>
          <w:tab w:val="left" w:pos="395"/>
        </w:tabs>
        <w:spacing w:before="1"/>
        <w:ind w:left="132" w:right="464"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40"/>
          <w:sz w:val="20"/>
          <w:szCs w:val="20"/>
        </w:rPr>
        <w:t xml:space="preserve"> </w:t>
      </w:r>
      <w:r w:rsidRPr="002F5D5D">
        <w:rPr>
          <w:rFonts w:ascii="Arial" w:hAnsi="Arial" w:cs="Arial"/>
          <w:sz w:val="20"/>
          <w:szCs w:val="20"/>
        </w:rPr>
        <w:t>gestor</w:t>
      </w:r>
      <w:r w:rsidRPr="002F5D5D">
        <w:rPr>
          <w:rFonts w:ascii="Arial" w:hAnsi="Arial" w:cs="Arial"/>
          <w:spacing w:val="24"/>
          <w:sz w:val="20"/>
          <w:szCs w:val="20"/>
        </w:rPr>
        <w:t xml:space="preserve"> </w:t>
      </w:r>
      <w:r w:rsidRPr="002F5D5D">
        <w:rPr>
          <w:rFonts w:ascii="Arial" w:hAnsi="Arial" w:cs="Arial"/>
          <w:sz w:val="20"/>
          <w:szCs w:val="20"/>
        </w:rPr>
        <w:t>do</w:t>
      </w:r>
      <w:r w:rsidRPr="002F5D5D">
        <w:rPr>
          <w:rFonts w:ascii="Arial" w:hAnsi="Arial" w:cs="Arial"/>
          <w:spacing w:val="24"/>
          <w:sz w:val="20"/>
          <w:szCs w:val="20"/>
        </w:rPr>
        <w:t xml:space="preserve"> </w:t>
      </w:r>
      <w:r w:rsidRPr="002F5D5D">
        <w:rPr>
          <w:rFonts w:ascii="Arial" w:hAnsi="Arial" w:cs="Arial"/>
          <w:sz w:val="20"/>
          <w:szCs w:val="20"/>
        </w:rPr>
        <w:t>contrato</w:t>
      </w:r>
      <w:r w:rsidRPr="002F5D5D">
        <w:rPr>
          <w:rFonts w:ascii="Arial" w:hAnsi="Arial" w:cs="Arial"/>
          <w:spacing w:val="24"/>
          <w:sz w:val="20"/>
          <w:szCs w:val="20"/>
        </w:rPr>
        <w:t xml:space="preserve"> </w:t>
      </w:r>
      <w:r w:rsidRPr="002F5D5D">
        <w:rPr>
          <w:rFonts w:ascii="Arial" w:hAnsi="Arial" w:cs="Arial"/>
          <w:sz w:val="20"/>
          <w:szCs w:val="20"/>
        </w:rPr>
        <w:t>coordenará</w:t>
      </w:r>
      <w:r w:rsidRPr="002F5D5D">
        <w:rPr>
          <w:rFonts w:ascii="Arial" w:hAnsi="Arial" w:cs="Arial"/>
          <w:spacing w:val="24"/>
          <w:sz w:val="20"/>
          <w:szCs w:val="20"/>
        </w:rPr>
        <w:t xml:space="preserve"> </w:t>
      </w:r>
      <w:r w:rsidRPr="002F5D5D">
        <w:rPr>
          <w:rFonts w:ascii="Arial" w:hAnsi="Arial" w:cs="Arial"/>
          <w:sz w:val="20"/>
          <w:szCs w:val="20"/>
        </w:rPr>
        <w:t>a</w:t>
      </w:r>
      <w:r w:rsidRPr="002F5D5D">
        <w:rPr>
          <w:rFonts w:ascii="Arial" w:hAnsi="Arial" w:cs="Arial"/>
          <w:spacing w:val="24"/>
          <w:sz w:val="20"/>
          <w:szCs w:val="20"/>
        </w:rPr>
        <w:t xml:space="preserve"> </w:t>
      </w:r>
      <w:r w:rsidRPr="002F5D5D">
        <w:rPr>
          <w:rFonts w:ascii="Arial" w:hAnsi="Arial" w:cs="Arial"/>
          <w:sz w:val="20"/>
          <w:szCs w:val="20"/>
        </w:rPr>
        <w:t>atualização</w:t>
      </w:r>
      <w:r w:rsidRPr="002F5D5D">
        <w:rPr>
          <w:rFonts w:ascii="Arial" w:hAnsi="Arial" w:cs="Arial"/>
          <w:spacing w:val="24"/>
          <w:sz w:val="20"/>
          <w:szCs w:val="20"/>
        </w:rPr>
        <w:t xml:space="preserve"> </w:t>
      </w:r>
      <w:r w:rsidRPr="002F5D5D">
        <w:rPr>
          <w:rFonts w:ascii="Arial" w:hAnsi="Arial" w:cs="Arial"/>
          <w:sz w:val="20"/>
          <w:szCs w:val="20"/>
        </w:rPr>
        <w:t>do</w:t>
      </w:r>
      <w:r w:rsidRPr="002F5D5D">
        <w:rPr>
          <w:rFonts w:ascii="Arial" w:hAnsi="Arial" w:cs="Arial"/>
          <w:spacing w:val="24"/>
          <w:sz w:val="20"/>
          <w:szCs w:val="20"/>
        </w:rPr>
        <w:t xml:space="preserve"> </w:t>
      </w:r>
      <w:r w:rsidRPr="002F5D5D">
        <w:rPr>
          <w:rFonts w:ascii="Arial" w:hAnsi="Arial" w:cs="Arial"/>
          <w:sz w:val="20"/>
          <w:szCs w:val="20"/>
        </w:rPr>
        <w:t>processo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acompanhamento</w:t>
      </w:r>
      <w:r w:rsidRPr="002F5D5D">
        <w:rPr>
          <w:rFonts w:ascii="Arial" w:hAnsi="Arial" w:cs="Arial"/>
          <w:spacing w:val="24"/>
          <w:sz w:val="20"/>
          <w:szCs w:val="20"/>
        </w:rPr>
        <w:t xml:space="preserve"> </w:t>
      </w:r>
      <w:r w:rsidRPr="002F5D5D">
        <w:rPr>
          <w:rFonts w:ascii="Arial" w:hAnsi="Arial" w:cs="Arial"/>
          <w:sz w:val="20"/>
          <w:szCs w:val="20"/>
        </w:rPr>
        <w:t>e</w:t>
      </w:r>
      <w:r w:rsidRPr="002F5D5D">
        <w:rPr>
          <w:rFonts w:ascii="Arial" w:hAnsi="Arial" w:cs="Arial"/>
          <w:spacing w:val="24"/>
          <w:sz w:val="20"/>
          <w:szCs w:val="20"/>
        </w:rPr>
        <w:t xml:space="preserve"> </w:t>
      </w:r>
      <w:r w:rsidRPr="002F5D5D">
        <w:rPr>
          <w:rFonts w:ascii="Arial" w:hAnsi="Arial" w:cs="Arial"/>
          <w:sz w:val="20"/>
          <w:szCs w:val="20"/>
        </w:rPr>
        <w:t>fiscalização</w:t>
      </w:r>
      <w:r w:rsidRPr="002F5D5D">
        <w:rPr>
          <w:rFonts w:ascii="Arial" w:hAnsi="Arial" w:cs="Arial"/>
          <w:spacing w:val="24"/>
          <w:sz w:val="20"/>
          <w:szCs w:val="20"/>
        </w:rPr>
        <w:t xml:space="preserve"> </w:t>
      </w:r>
      <w:r w:rsidRPr="002F5D5D">
        <w:rPr>
          <w:rFonts w:ascii="Arial" w:hAnsi="Arial" w:cs="Arial"/>
          <w:sz w:val="20"/>
          <w:szCs w:val="20"/>
        </w:rPr>
        <w:t>do</w:t>
      </w:r>
      <w:r w:rsidRPr="002F5D5D">
        <w:rPr>
          <w:rFonts w:ascii="Arial" w:hAnsi="Arial" w:cs="Arial"/>
          <w:spacing w:val="24"/>
          <w:sz w:val="20"/>
          <w:szCs w:val="20"/>
        </w:rPr>
        <w:t xml:space="preserve"> </w:t>
      </w:r>
      <w:r w:rsidRPr="002F5D5D">
        <w:rPr>
          <w:rFonts w:ascii="Arial" w:hAnsi="Arial" w:cs="Arial"/>
          <w:sz w:val="20"/>
          <w:szCs w:val="20"/>
        </w:rPr>
        <w:t>contrato</w:t>
      </w:r>
      <w:r w:rsidRPr="002F5D5D">
        <w:rPr>
          <w:rFonts w:ascii="Arial" w:hAnsi="Arial" w:cs="Arial"/>
          <w:spacing w:val="24"/>
          <w:sz w:val="20"/>
          <w:szCs w:val="20"/>
        </w:rPr>
        <w:t xml:space="preserve"> </w:t>
      </w:r>
      <w:r w:rsidRPr="002F5D5D">
        <w:rPr>
          <w:rFonts w:ascii="Arial" w:hAnsi="Arial" w:cs="Arial"/>
          <w:sz w:val="20"/>
          <w:szCs w:val="20"/>
        </w:rPr>
        <w:t>contendo</w:t>
      </w:r>
      <w:r w:rsidRPr="002F5D5D">
        <w:rPr>
          <w:rFonts w:ascii="Arial" w:hAnsi="Arial" w:cs="Arial"/>
          <w:spacing w:val="24"/>
          <w:sz w:val="20"/>
          <w:szCs w:val="20"/>
        </w:rPr>
        <w:t xml:space="preserve"> </w:t>
      </w:r>
      <w:r w:rsidRPr="002F5D5D">
        <w:rPr>
          <w:rFonts w:ascii="Arial" w:hAnsi="Arial" w:cs="Arial"/>
          <w:sz w:val="20"/>
          <w:szCs w:val="20"/>
        </w:rPr>
        <w:t>todos</w:t>
      </w:r>
      <w:r w:rsidRPr="002F5D5D">
        <w:rPr>
          <w:rFonts w:ascii="Arial" w:hAnsi="Arial" w:cs="Arial"/>
          <w:spacing w:val="24"/>
          <w:sz w:val="20"/>
          <w:szCs w:val="20"/>
        </w:rPr>
        <w:t xml:space="preserve"> </w:t>
      </w:r>
      <w:r w:rsidRPr="002F5D5D">
        <w:rPr>
          <w:rFonts w:ascii="Arial" w:hAnsi="Arial" w:cs="Arial"/>
          <w:sz w:val="20"/>
          <w:szCs w:val="20"/>
        </w:rPr>
        <w:t>os</w:t>
      </w:r>
      <w:r w:rsidRPr="002F5D5D">
        <w:rPr>
          <w:rFonts w:ascii="Arial" w:hAnsi="Arial" w:cs="Arial"/>
          <w:spacing w:val="24"/>
          <w:sz w:val="20"/>
          <w:szCs w:val="20"/>
        </w:rPr>
        <w:t xml:space="preserve"> </w:t>
      </w:r>
      <w:r w:rsidRPr="002F5D5D">
        <w:rPr>
          <w:rFonts w:ascii="Arial" w:hAnsi="Arial" w:cs="Arial"/>
          <w:sz w:val="20"/>
          <w:szCs w:val="20"/>
        </w:rPr>
        <w:t>registros</w:t>
      </w:r>
      <w:r w:rsidRPr="002F5D5D">
        <w:rPr>
          <w:rFonts w:ascii="Arial" w:hAnsi="Arial" w:cs="Arial"/>
          <w:spacing w:val="24"/>
          <w:sz w:val="20"/>
          <w:szCs w:val="20"/>
        </w:rPr>
        <w:t xml:space="preserve"> </w:t>
      </w:r>
      <w:r w:rsidRPr="002F5D5D">
        <w:rPr>
          <w:rFonts w:ascii="Arial" w:hAnsi="Arial" w:cs="Arial"/>
          <w:sz w:val="20"/>
          <w:szCs w:val="20"/>
        </w:rPr>
        <w:t>formais</w:t>
      </w:r>
      <w:r w:rsidRPr="002F5D5D">
        <w:rPr>
          <w:rFonts w:ascii="Arial" w:hAnsi="Arial" w:cs="Arial"/>
          <w:spacing w:val="24"/>
          <w:sz w:val="20"/>
          <w:szCs w:val="20"/>
        </w:rPr>
        <w:t xml:space="preserve"> </w:t>
      </w:r>
      <w:r w:rsidRPr="002F5D5D">
        <w:rPr>
          <w:rFonts w:ascii="Arial" w:hAnsi="Arial" w:cs="Arial"/>
          <w:sz w:val="20"/>
          <w:szCs w:val="20"/>
        </w:rPr>
        <w:t>da</w:t>
      </w:r>
      <w:r w:rsidRPr="002F5D5D">
        <w:rPr>
          <w:rFonts w:ascii="Arial" w:hAnsi="Arial" w:cs="Arial"/>
          <w:spacing w:val="24"/>
          <w:sz w:val="20"/>
          <w:szCs w:val="20"/>
        </w:rPr>
        <w:t xml:space="preserve"> </w:t>
      </w:r>
      <w:r w:rsidRPr="002F5D5D">
        <w:rPr>
          <w:rFonts w:ascii="Arial" w:hAnsi="Arial" w:cs="Arial"/>
          <w:sz w:val="20"/>
          <w:szCs w:val="20"/>
        </w:rPr>
        <w:t>execução</w:t>
      </w:r>
      <w:r w:rsidRPr="002F5D5D">
        <w:rPr>
          <w:rFonts w:ascii="Arial" w:hAnsi="Arial" w:cs="Arial"/>
          <w:spacing w:val="24"/>
          <w:sz w:val="20"/>
          <w:szCs w:val="20"/>
        </w:rPr>
        <w:t xml:space="preserve"> </w:t>
      </w:r>
      <w:r w:rsidRPr="002F5D5D">
        <w:rPr>
          <w:rFonts w:ascii="Arial" w:hAnsi="Arial" w:cs="Arial"/>
          <w:sz w:val="20"/>
          <w:szCs w:val="20"/>
        </w:rPr>
        <w:t>no</w:t>
      </w:r>
      <w:r w:rsidRPr="002F5D5D">
        <w:rPr>
          <w:rFonts w:ascii="Arial" w:hAnsi="Arial" w:cs="Arial"/>
          <w:spacing w:val="40"/>
          <w:sz w:val="20"/>
          <w:szCs w:val="20"/>
        </w:rPr>
        <w:t xml:space="preserve"> </w:t>
      </w:r>
      <w:r w:rsidRPr="002F5D5D">
        <w:rPr>
          <w:rFonts w:ascii="Arial" w:hAnsi="Arial" w:cs="Arial"/>
          <w:sz w:val="20"/>
          <w:szCs w:val="20"/>
        </w:rPr>
        <w:t>histórico</w:t>
      </w:r>
      <w:r w:rsidRPr="002F5D5D">
        <w:rPr>
          <w:rFonts w:ascii="Arial" w:hAnsi="Arial" w:cs="Arial"/>
          <w:spacing w:val="27"/>
          <w:sz w:val="20"/>
          <w:szCs w:val="20"/>
        </w:rPr>
        <w:t xml:space="preserve"> </w:t>
      </w:r>
      <w:r w:rsidRPr="002F5D5D">
        <w:rPr>
          <w:rFonts w:ascii="Arial" w:hAnsi="Arial" w:cs="Arial"/>
          <w:sz w:val="20"/>
          <w:szCs w:val="20"/>
        </w:rPr>
        <w:t>de</w:t>
      </w:r>
      <w:r w:rsidRPr="002F5D5D">
        <w:rPr>
          <w:rFonts w:ascii="Arial" w:hAnsi="Arial" w:cs="Arial"/>
          <w:spacing w:val="27"/>
          <w:sz w:val="20"/>
          <w:szCs w:val="20"/>
        </w:rPr>
        <w:t xml:space="preserve"> </w:t>
      </w:r>
      <w:r w:rsidRPr="002F5D5D">
        <w:rPr>
          <w:rFonts w:ascii="Arial" w:hAnsi="Arial" w:cs="Arial"/>
          <w:sz w:val="20"/>
          <w:szCs w:val="20"/>
        </w:rPr>
        <w:t>gerenciamento</w:t>
      </w:r>
      <w:r w:rsidRPr="002F5D5D">
        <w:rPr>
          <w:rFonts w:ascii="Arial" w:hAnsi="Arial" w:cs="Arial"/>
          <w:spacing w:val="27"/>
          <w:sz w:val="20"/>
          <w:szCs w:val="20"/>
        </w:rPr>
        <w:t xml:space="preserve"> </w:t>
      </w:r>
      <w:r w:rsidRPr="002F5D5D">
        <w:rPr>
          <w:rFonts w:ascii="Arial" w:hAnsi="Arial" w:cs="Arial"/>
          <w:sz w:val="20"/>
          <w:szCs w:val="20"/>
        </w:rPr>
        <w:t>do</w:t>
      </w:r>
      <w:r w:rsidRPr="002F5D5D">
        <w:rPr>
          <w:rFonts w:ascii="Arial" w:hAnsi="Arial" w:cs="Arial"/>
          <w:spacing w:val="27"/>
          <w:sz w:val="20"/>
          <w:szCs w:val="20"/>
        </w:rPr>
        <w:t xml:space="preserve"> </w:t>
      </w:r>
      <w:r w:rsidRPr="002F5D5D">
        <w:rPr>
          <w:rFonts w:ascii="Arial" w:hAnsi="Arial" w:cs="Arial"/>
          <w:sz w:val="20"/>
          <w:szCs w:val="20"/>
        </w:rPr>
        <w:t>contrato,</w:t>
      </w:r>
      <w:r w:rsidRPr="002F5D5D">
        <w:rPr>
          <w:rFonts w:ascii="Arial" w:hAnsi="Arial" w:cs="Arial"/>
          <w:spacing w:val="27"/>
          <w:sz w:val="20"/>
          <w:szCs w:val="20"/>
        </w:rPr>
        <w:t xml:space="preserve"> </w:t>
      </w:r>
      <w:r w:rsidRPr="002F5D5D">
        <w:rPr>
          <w:rFonts w:ascii="Arial" w:hAnsi="Arial" w:cs="Arial"/>
          <w:sz w:val="20"/>
          <w:szCs w:val="20"/>
        </w:rPr>
        <w:t>a</w:t>
      </w:r>
      <w:r w:rsidRPr="002F5D5D">
        <w:rPr>
          <w:rFonts w:ascii="Arial" w:hAnsi="Arial" w:cs="Arial"/>
          <w:spacing w:val="27"/>
          <w:sz w:val="20"/>
          <w:szCs w:val="20"/>
        </w:rPr>
        <w:t xml:space="preserve"> </w:t>
      </w:r>
      <w:r w:rsidRPr="002F5D5D">
        <w:rPr>
          <w:rFonts w:ascii="Arial" w:hAnsi="Arial" w:cs="Arial"/>
          <w:sz w:val="20"/>
          <w:szCs w:val="20"/>
        </w:rPr>
        <w:t>exemplo</w:t>
      </w:r>
      <w:r w:rsidRPr="002F5D5D">
        <w:rPr>
          <w:rFonts w:ascii="Arial" w:hAnsi="Arial" w:cs="Arial"/>
          <w:spacing w:val="27"/>
          <w:sz w:val="20"/>
          <w:szCs w:val="20"/>
        </w:rPr>
        <w:t xml:space="preserve"> </w:t>
      </w:r>
      <w:r w:rsidRPr="002F5D5D">
        <w:rPr>
          <w:rFonts w:ascii="Arial" w:hAnsi="Arial" w:cs="Arial"/>
          <w:sz w:val="20"/>
          <w:szCs w:val="20"/>
        </w:rPr>
        <w:t>da</w:t>
      </w:r>
      <w:r w:rsidRPr="002F5D5D">
        <w:rPr>
          <w:rFonts w:ascii="Arial" w:hAnsi="Arial" w:cs="Arial"/>
          <w:spacing w:val="27"/>
          <w:sz w:val="20"/>
          <w:szCs w:val="20"/>
        </w:rPr>
        <w:t xml:space="preserve"> </w:t>
      </w:r>
      <w:r w:rsidRPr="002F5D5D">
        <w:rPr>
          <w:rFonts w:ascii="Arial" w:hAnsi="Arial" w:cs="Arial"/>
          <w:sz w:val="20"/>
          <w:szCs w:val="20"/>
        </w:rPr>
        <w:t>ordem</w:t>
      </w:r>
      <w:r w:rsidRPr="002F5D5D">
        <w:rPr>
          <w:rFonts w:ascii="Arial" w:hAnsi="Arial" w:cs="Arial"/>
          <w:spacing w:val="27"/>
          <w:sz w:val="20"/>
          <w:szCs w:val="20"/>
        </w:rPr>
        <w:t xml:space="preserve"> </w:t>
      </w:r>
      <w:r w:rsidRPr="002F5D5D">
        <w:rPr>
          <w:rFonts w:ascii="Arial" w:hAnsi="Arial" w:cs="Arial"/>
          <w:sz w:val="20"/>
          <w:szCs w:val="20"/>
        </w:rPr>
        <w:t>de serviço, do registro de ocorrências, das alterações e das prorrogações contratuais, elaborando relatório</w:t>
      </w:r>
      <w:r w:rsidRPr="002F5D5D">
        <w:rPr>
          <w:rFonts w:ascii="Arial" w:hAnsi="Arial" w:cs="Arial"/>
          <w:spacing w:val="40"/>
          <w:sz w:val="20"/>
          <w:szCs w:val="20"/>
        </w:rPr>
        <w:t xml:space="preserve"> </w:t>
      </w:r>
      <w:r w:rsidRPr="002F5D5D">
        <w:rPr>
          <w:rFonts w:ascii="Arial" w:hAnsi="Arial" w:cs="Arial"/>
          <w:sz w:val="20"/>
          <w:szCs w:val="20"/>
        </w:rPr>
        <w:t>com</w:t>
      </w:r>
      <w:r w:rsidRPr="002F5D5D">
        <w:rPr>
          <w:rFonts w:ascii="Arial" w:hAnsi="Arial" w:cs="Arial"/>
          <w:spacing w:val="26"/>
          <w:sz w:val="20"/>
          <w:szCs w:val="20"/>
        </w:rPr>
        <w:t xml:space="preserve"> </w:t>
      </w:r>
      <w:r w:rsidRPr="002F5D5D">
        <w:rPr>
          <w:rFonts w:ascii="Arial" w:hAnsi="Arial" w:cs="Arial"/>
          <w:sz w:val="20"/>
          <w:szCs w:val="20"/>
        </w:rPr>
        <w:t>vistas</w:t>
      </w:r>
      <w:r w:rsidRPr="002F5D5D">
        <w:rPr>
          <w:rFonts w:ascii="Arial" w:hAnsi="Arial" w:cs="Arial"/>
          <w:spacing w:val="26"/>
          <w:sz w:val="20"/>
          <w:szCs w:val="20"/>
        </w:rPr>
        <w:t xml:space="preserve"> </w:t>
      </w:r>
      <w:r w:rsidRPr="002F5D5D">
        <w:rPr>
          <w:rFonts w:ascii="Arial" w:hAnsi="Arial" w:cs="Arial"/>
          <w:sz w:val="20"/>
          <w:szCs w:val="20"/>
        </w:rPr>
        <w:t>à</w:t>
      </w:r>
      <w:r w:rsidRPr="002F5D5D">
        <w:rPr>
          <w:rFonts w:ascii="Arial" w:hAnsi="Arial" w:cs="Arial"/>
          <w:spacing w:val="26"/>
          <w:sz w:val="20"/>
          <w:szCs w:val="20"/>
        </w:rPr>
        <w:t xml:space="preserve"> </w:t>
      </w:r>
      <w:r w:rsidRPr="002F5D5D">
        <w:rPr>
          <w:rFonts w:ascii="Arial" w:hAnsi="Arial" w:cs="Arial"/>
          <w:sz w:val="20"/>
          <w:szCs w:val="20"/>
        </w:rPr>
        <w:t>verificação</w:t>
      </w:r>
      <w:r w:rsidRPr="002F5D5D">
        <w:rPr>
          <w:rFonts w:ascii="Arial" w:hAnsi="Arial" w:cs="Arial"/>
          <w:spacing w:val="26"/>
          <w:sz w:val="20"/>
          <w:szCs w:val="20"/>
        </w:rPr>
        <w:t xml:space="preserve"> </w:t>
      </w:r>
      <w:r w:rsidRPr="002F5D5D">
        <w:rPr>
          <w:rFonts w:ascii="Arial" w:hAnsi="Arial" w:cs="Arial"/>
          <w:sz w:val="20"/>
          <w:szCs w:val="20"/>
        </w:rPr>
        <w:t>da</w:t>
      </w:r>
      <w:r w:rsidRPr="002F5D5D">
        <w:rPr>
          <w:rFonts w:ascii="Arial" w:hAnsi="Arial" w:cs="Arial"/>
          <w:spacing w:val="26"/>
          <w:sz w:val="20"/>
          <w:szCs w:val="20"/>
        </w:rPr>
        <w:t xml:space="preserve"> </w:t>
      </w:r>
      <w:r w:rsidRPr="002F5D5D">
        <w:rPr>
          <w:rFonts w:ascii="Arial" w:hAnsi="Arial" w:cs="Arial"/>
          <w:sz w:val="20"/>
          <w:szCs w:val="20"/>
        </w:rPr>
        <w:t>necessidade</w:t>
      </w:r>
      <w:r w:rsidRPr="002F5D5D">
        <w:rPr>
          <w:rFonts w:ascii="Arial" w:hAnsi="Arial" w:cs="Arial"/>
          <w:spacing w:val="26"/>
          <w:sz w:val="20"/>
          <w:szCs w:val="20"/>
        </w:rPr>
        <w:t xml:space="preserve"> </w:t>
      </w:r>
      <w:r w:rsidRPr="002F5D5D">
        <w:rPr>
          <w:rFonts w:ascii="Arial" w:hAnsi="Arial" w:cs="Arial"/>
          <w:sz w:val="20"/>
          <w:szCs w:val="20"/>
        </w:rPr>
        <w:t>de</w:t>
      </w:r>
      <w:r w:rsidRPr="002F5D5D">
        <w:rPr>
          <w:rFonts w:ascii="Arial" w:hAnsi="Arial" w:cs="Arial"/>
          <w:spacing w:val="26"/>
          <w:sz w:val="20"/>
          <w:szCs w:val="20"/>
        </w:rPr>
        <w:t xml:space="preserve"> </w:t>
      </w:r>
      <w:r w:rsidRPr="002F5D5D">
        <w:rPr>
          <w:rFonts w:ascii="Arial" w:hAnsi="Arial" w:cs="Arial"/>
          <w:sz w:val="20"/>
          <w:szCs w:val="20"/>
        </w:rPr>
        <w:t>adequações</w:t>
      </w:r>
      <w:r w:rsidRPr="002F5D5D">
        <w:rPr>
          <w:rFonts w:ascii="Arial" w:hAnsi="Arial" w:cs="Arial"/>
          <w:spacing w:val="7"/>
          <w:sz w:val="20"/>
          <w:szCs w:val="20"/>
        </w:rPr>
        <w:t xml:space="preserve"> </w:t>
      </w:r>
      <w:r w:rsidRPr="002F5D5D">
        <w:rPr>
          <w:rFonts w:ascii="Arial" w:hAnsi="Arial" w:cs="Arial"/>
          <w:sz w:val="20"/>
          <w:szCs w:val="20"/>
        </w:rPr>
        <w:t>do</w:t>
      </w:r>
      <w:r w:rsidRPr="002F5D5D">
        <w:rPr>
          <w:rFonts w:ascii="Arial" w:hAnsi="Arial" w:cs="Arial"/>
          <w:spacing w:val="7"/>
          <w:sz w:val="20"/>
          <w:szCs w:val="20"/>
        </w:rPr>
        <w:t xml:space="preserve"> </w:t>
      </w:r>
      <w:r w:rsidRPr="002F5D5D">
        <w:rPr>
          <w:rFonts w:ascii="Arial" w:hAnsi="Arial" w:cs="Arial"/>
          <w:sz w:val="20"/>
          <w:szCs w:val="20"/>
        </w:rPr>
        <w:t>contrato</w:t>
      </w:r>
      <w:r w:rsidRPr="002F5D5D">
        <w:rPr>
          <w:rFonts w:ascii="Arial" w:hAnsi="Arial" w:cs="Arial"/>
          <w:spacing w:val="7"/>
          <w:sz w:val="20"/>
          <w:szCs w:val="20"/>
        </w:rPr>
        <w:t xml:space="preserve"> </w:t>
      </w:r>
      <w:r w:rsidRPr="002F5D5D">
        <w:rPr>
          <w:rFonts w:ascii="Arial" w:hAnsi="Arial" w:cs="Arial"/>
          <w:sz w:val="20"/>
          <w:szCs w:val="20"/>
        </w:rPr>
        <w:t>para</w:t>
      </w:r>
      <w:r w:rsidRPr="002F5D5D">
        <w:rPr>
          <w:rFonts w:ascii="Arial" w:hAnsi="Arial" w:cs="Arial"/>
          <w:spacing w:val="7"/>
          <w:sz w:val="20"/>
          <w:szCs w:val="20"/>
        </w:rPr>
        <w:t xml:space="preserve"> </w:t>
      </w:r>
      <w:r w:rsidRPr="002F5D5D">
        <w:rPr>
          <w:rFonts w:ascii="Arial" w:hAnsi="Arial" w:cs="Arial"/>
          <w:sz w:val="20"/>
          <w:szCs w:val="20"/>
        </w:rPr>
        <w:t>fins</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7"/>
          <w:sz w:val="20"/>
          <w:szCs w:val="20"/>
        </w:rPr>
        <w:t xml:space="preserve"> </w:t>
      </w:r>
      <w:r w:rsidRPr="002F5D5D">
        <w:rPr>
          <w:rFonts w:ascii="Arial" w:hAnsi="Arial" w:cs="Arial"/>
          <w:sz w:val="20"/>
          <w:szCs w:val="20"/>
        </w:rPr>
        <w:t>atendimento</w:t>
      </w:r>
      <w:r w:rsidRPr="002F5D5D">
        <w:rPr>
          <w:rFonts w:ascii="Arial" w:hAnsi="Arial" w:cs="Arial"/>
          <w:spacing w:val="7"/>
          <w:sz w:val="20"/>
          <w:szCs w:val="20"/>
        </w:rPr>
        <w:t xml:space="preserve"> </w:t>
      </w:r>
      <w:r w:rsidRPr="002F5D5D">
        <w:rPr>
          <w:rFonts w:ascii="Arial" w:hAnsi="Arial" w:cs="Arial"/>
          <w:sz w:val="20"/>
          <w:szCs w:val="20"/>
        </w:rPr>
        <w:t>da</w:t>
      </w:r>
      <w:r w:rsidRPr="002F5D5D">
        <w:rPr>
          <w:rFonts w:ascii="Arial" w:hAnsi="Arial" w:cs="Arial"/>
          <w:spacing w:val="7"/>
          <w:sz w:val="20"/>
          <w:szCs w:val="20"/>
        </w:rPr>
        <w:t xml:space="preserve"> </w:t>
      </w:r>
      <w:r w:rsidRPr="002F5D5D">
        <w:rPr>
          <w:rFonts w:ascii="Arial" w:hAnsi="Arial" w:cs="Arial"/>
          <w:sz w:val="20"/>
          <w:szCs w:val="20"/>
        </w:rPr>
        <w:t>finalidade</w:t>
      </w:r>
      <w:r w:rsidRPr="002F5D5D">
        <w:rPr>
          <w:rFonts w:ascii="Arial" w:hAnsi="Arial" w:cs="Arial"/>
          <w:spacing w:val="7"/>
          <w:sz w:val="20"/>
          <w:szCs w:val="20"/>
        </w:rPr>
        <w:t xml:space="preserve"> </w:t>
      </w:r>
      <w:r w:rsidRPr="002F5D5D">
        <w:rPr>
          <w:rFonts w:ascii="Arial" w:hAnsi="Arial" w:cs="Arial"/>
          <w:sz w:val="20"/>
          <w:szCs w:val="20"/>
        </w:rPr>
        <w:t>da</w:t>
      </w:r>
      <w:r w:rsidRPr="002F5D5D">
        <w:rPr>
          <w:rFonts w:ascii="Arial" w:hAnsi="Arial" w:cs="Arial"/>
          <w:spacing w:val="7"/>
          <w:sz w:val="20"/>
          <w:szCs w:val="20"/>
        </w:rPr>
        <w:t xml:space="preserve"> </w:t>
      </w:r>
      <w:r w:rsidRPr="002F5D5D">
        <w:rPr>
          <w:rFonts w:ascii="Arial" w:hAnsi="Arial" w:cs="Arial"/>
          <w:sz w:val="20"/>
          <w:szCs w:val="20"/>
        </w:rPr>
        <w:t>administração.</w:t>
      </w:r>
      <w:r w:rsidRPr="002F5D5D">
        <w:rPr>
          <w:rFonts w:ascii="Arial" w:hAnsi="Arial" w:cs="Arial"/>
          <w:spacing w:val="7"/>
          <w:sz w:val="20"/>
          <w:szCs w:val="20"/>
        </w:rPr>
        <w:t xml:space="preserve"> </w:t>
      </w:r>
      <w:r w:rsidRPr="002F5D5D">
        <w:rPr>
          <w:rFonts w:ascii="Arial" w:hAnsi="Arial" w:cs="Arial"/>
          <w:sz w:val="20"/>
          <w:szCs w:val="20"/>
        </w:rPr>
        <w:t>(Decreto</w:t>
      </w:r>
      <w:r w:rsidRPr="002F5D5D">
        <w:rPr>
          <w:rFonts w:ascii="Arial" w:hAnsi="Arial" w:cs="Arial"/>
          <w:spacing w:val="7"/>
          <w:sz w:val="20"/>
          <w:szCs w:val="20"/>
        </w:rPr>
        <w:t xml:space="preserve"> </w:t>
      </w:r>
      <w:r w:rsidRPr="002F5D5D">
        <w:rPr>
          <w:rFonts w:ascii="Arial" w:hAnsi="Arial" w:cs="Arial"/>
          <w:sz w:val="20"/>
          <w:szCs w:val="20"/>
        </w:rPr>
        <w:t>nº</w:t>
      </w:r>
      <w:r w:rsidRPr="002F5D5D">
        <w:rPr>
          <w:rFonts w:ascii="Arial" w:hAnsi="Arial" w:cs="Arial"/>
          <w:spacing w:val="7"/>
          <w:sz w:val="20"/>
          <w:szCs w:val="20"/>
        </w:rPr>
        <w:t xml:space="preserve"> </w:t>
      </w:r>
      <w:r w:rsidRPr="002F5D5D">
        <w:rPr>
          <w:rFonts w:ascii="Arial" w:hAnsi="Arial" w:cs="Arial"/>
          <w:sz w:val="20"/>
          <w:szCs w:val="20"/>
        </w:rPr>
        <w:t>3.537,</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7"/>
          <w:sz w:val="20"/>
          <w:szCs w:val="20"/>
        </w:rPr>
        <w:t xml:space="preserve"> </w:t>
      </w:r>
      <w:r w:rsidRPr="002F5D5D">
        <w:rPr>
          <w:rFonts w:ascii="Arial" w:hAnsi="Arial" w:cs="Arial"/>
          <w:sz w:val="20"/>
          <w:szCs w:val="20"/>
        </w:rPr>
        <w:t>09</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7"/>
          <w:sz w:val="20"/>
          <w:szCs w:val="20"/>
        </w:rPr>
        <w:t xml:space="preserve"> </w:t>
      </w:r>
      <w:r w:rsidRPr="002F5D5D">
        <w:rPr>
          <w:rFonts w:ascii="Arial" w:hAnsi="Arial" w:cs="Arial"/>
          <w:sz w:val="20"/>
          <w:szCs w:val="20"/>
        </w:rPr>
        <w:t>maio</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7"/>
          <w:sz w:val="20"/>
          <w:szCs w:val="20"/>
        </w:rPr>
        <w:t xml:space="preserve"> </w:t>
      </w:r>
      <w:r w:rsidRPr="002F5D5D">
        <w:rPr>
          <w:rFonts w:ascii="Arial" w:hAnsi="Arial" w:cs="Arial"/>
          <w:sz w:val="20"/>
          <w:szCs w:val="20"/>
        </w:rPr>
        <w:t>2023,</w:t>
      </w:r>
      <w:r w:rsidRPr="002F5D5D">
        <w:rPr>
          <w:rFonts w:ascii="Arial" w:hAnsi="Arial" w:cs="Arial"/>
          <w:spacing w:val="40"/>
          <w:sz w:val="20"/>
          <w:szCs w:val="20"/>
        </w:rPr>
        <w:t xml:space="preserve"> </w:t>
      </w:r>
      <w:r w:rsidRPr="002F5D5D">
        <w:rPr>
          <w:rFonts w:ascii="Arial" w:hAnsi="Arial" w:cs="Arial"/>
          <w:sz w:val="20"/>
          <w:szCs w:val="20"/>
        </w:rPr>
        <w:t>art.</w:t>
      </w:r>
      <w:r w:rsidRPr="002F5D5D">
        <w:rPr>
          <w:rFonts w:ascii="Arial" w:hAnsi="Arial" w:cs="Arial"/>
          <w:spacing w:val="-6"/>
          <w:sz w:val="20"/>
          <w:szCs w:val="20"/>
        </w:rPr>
        <w:t xml:space="preserve"> </w:t>
      </w:r>
      <w:r w:rsidRPr="002F5D5D">
        <w:rPr>
          <w:rFonts w:ascii="Arial" w:hAnsi="Arial" w:cs="Arial"/>
          <w:sz w:val="20"/>
          <w:szCs w:val="20"/>
        </w:rPr>
        <w:t>12).</w:t>
      </w:r>
    </w:p>
    <w:p w14:paraId="15E111C1" w14:textId="77777777" w:rsidR="003A5023" w:rsidRPr="002F5D5D" w:rsidRDefault="00806A69" w:rsidP="00241B57">
      <w:pPr>
        <w:pStyle w:val="PargrafodaLista1"/>
        <w:numPr>
          <w:ilvl w:val="2"/>
          <w:numId w:val="8"/>
        </w:numPr>
        <w:tabs>
          <w:tab w:val="left" w:pos="501"/>
        </w:tabs>
        <w:ind w:left="132" w:right="463" w:firstLine="0"/>
        <w:jc w:val="both"/>
        <w:rPr>
          <w:rFonts w:ascii="Arial" w:hAnsi="Arial" w:cs="Arial"/>
          <w:sz w:val="20"/>
          <w:szCs w:val="20"/>
        </w:rPr>
      </w:pPr>
      <w:r w:rsidRPr="002F5D5D">
        <w:rPr>
          <w:rFonts w:ascii="Arial" w:hAnsi="Arial" w:cs="Arial"/>
          <w:sz w:val="20"/>
          <w:szCs w:val="20"/>
        </w:rPr>
        <w:lastRenderedPageBreak/>
        <w:t>O</w:t>
      </w:r>
      <w:r w:rsidRPr="002F5D5D">
        <w:rPr>
          <w:rFonts w:ascii="Arial" w:hAnsi="Arial" w:cs="Arial"/>
          <w:spacing w:val="40"/>
          <w:sz w:val="20"/>
          <w:szCs w:val="20"/>
        </w:rPr>
        <w:t xml:space="preserve"> </w:t>
      </w:r>
      <w:r w:rsidRPr="002F5D5D">
        <w:rPr>
          <w:rFonts w:ascii="Arial" w:hAnsi="Arial" w:cs="Arial"/>
          <w:sz w:val="20"/>
          <w:szCs w:val="20"/>
        </w:rPr>
        <w:t>gestor</w:t>
      </w:r>
      <w:r w:rsidRPr="002F5D5D">
        <w:rPr>
          <w:rFonts w:ascii="Arial" w:hAnsi="Arial" w:cs="Arial"/>
          <w:spacing w:val="40"/>
          <w:sz w:val="20"/>
          <w:szCs w:val="20"/>
        </w:rPr>
        <w:t xml:space="preserve"> </w:t>
      </w:r>
      <w:r w:rsidRPr="002F5D5D">
        <w:rPr>
          <w:rFonts w:ascii="Arial" w:hAnsi="Arial" w:cs="Arial"/>
          <w:sz w:val="20"/>
          <w:szCs w:val="20"/>
        </w:rPr>
        <w:t>do</w:t>
      </w:r>
      <w:r w:rsidRPr="002F5D5D">
        <w:rPr>
          <w:rFonts w:ascii="Arial" w:hAnsi="Arial" w:cs="Arial"/>
          <w:spacing w:val="40"/>
          <w:sz w:val="20"/>
          <w:szCs w:val="20"/>
        </w:rPr>
        <w:t xml:space="preserve"> </w:t>
      </w:r>
      <w:r w:rsidRPr="002F5D5D">
        <w:rPr>
          <w:rFonts w:ascii="Arial" w:hAnsi="Arial" w:cs="Arial"/>
          <w:sz w:val="20"/>
          <w:szCs w:val="20"/>
        </w:rPr>
        <w:t>contrato</w:t>
      </w:r>
      <w:r w:rsidRPr="002F5D5D">
        <w:rPr>
          <w:rFonts w:ascii="Arial" w:hAnsi="Arial" w:cs="Arial"/>
          <w:spacing w:val="40"/>
          <w:sz w:val="20"/>
          <w:szCs w:val="20"/>
        </w:rPr>
        <w:t xml:space="preserve"> </w:t>
      </w:r>
      <w:r w:rsidRPr="002F5D5D">
        <w:rPr>
          <w:rFonts w:ascii="Arial" w:hAnsi="Arial" w:cs="Arial"/>
          <w:sz w:val="20"/>
          <w:szCs w:val="20"/>
        </w:rPr>
        <w:t>acompanhará</w:t>
      </w:r>
      <w:r w:rsidRPr="002F5D5D">
        <w:rPr>
          <w:rFonts w:ascii="Arial" w:hAnsi="Arial" w:cs="Arial"/>
          <w:spacing w:val="40"/>
          <w:sz w:val="20"/>
          <w:szCs w:val="20"/>
        </w:rPr>
        <w:t xml:space="preserve"> </w:t>
      </w:r>
      <w:r w:rsidRPr="002F5D5D">
        <w:rPr>
          <w:rFonts w:ascii="Arial" w:hAnsi="Arial" w:cs="Arial"/>
          <w:sz w:val="20"/>
          <w:szCs w:val="20"/>
        </w:rPr>
        <w:t>a</w:t>
      </w:r>
      <w:r w:rsidRPr="002F5D5D">
        <w:rPr>
          <w:rFonts w:ascii="Arial" w:hAnsi="Arial" w:cs="Arial"/>
          <w:spacing w:val="40"/>
          <w:sz w:val="20"/>
          <w:szCs w:val="20"/>
        </w:rPr>
        <w:t xml:space="preserve"> </w:t>
      </w:r>
      <w:r w:rsidRPr="002F5D5D">
        <w:rPr>
          <w:rFonts w:ascii="Arial" w:hAnsi="Arial" w:cs="Arial"/>
          <w:sz w:val="20"/>
          <w:szCs w:val="20"/>
        </w:rPr>
        <w:t>manutenção</w:t>
      </w:r>
      <w:r w:rsidRPr="002F5D5D">
        <w:rPr>
          <w:rFonts w:ascii="Arial" w:hAnsi="Arial" w:cs="Arial"/>
          <w:spacing w:val="40"/>
          <w:sz w:val="20"/>
          <w:szCs w:val="20"/>
        </w:rPr>
        <w:t xml:space="preserve"> </w:t>
      </w:r>
      <w:r w:rsidRPr="002F5D5D">
        <w:rPr>
          <w:rFonts w:ascii="Arial" w:hAnsi="Arial" w:cs="Arial"/>
          <w:sz w:val="20"/>
          <w:szCs w:val="20"/>
        </w:rPr>
        <w:t>das</w:t>
      </w:r>
      <w:r w:rsidRPr="002F5D5D">
        <w:rPr>
          <w:rFonts w:ascii="Arial" w:hAnsi="Arial" w:cs="Arial"/>
          <w:spacing w:val="40"/>
          <w:sz w:val="20"/>
          <w:szCs w:val="20"/>
        </w:rPr>
        <w:t xml:space="preserve"> </w:t>
      </w:r>
      <w:r w:rsidRPr="002F5D5D">
        <w:rPr>
          <w:rFonts w:ascii="Arial" w:hAnsi="Arial" w:cs="Arial"/>
          <w:sz w:val="20"/>
          <w:szCs w:val="20"/>
        </w:rPr>
        <w:t>condições</w:t>
      </w:r>
      <w:r w:rsidRPr="002F5D5D">
        <w:rPr>
          <w:rFonts w:ascii="Arial" w:hAnsi="Arial" w:cs="Arial"/>
          <w:spacing w:val="40"/>
          <w:sz w:val="20"/>
          <w:szCs w:val="20"/>
        </w:rPr>
        <w:t xml:space="preserve"> </w:t>
      </w:r>
      <w:r w:rsidRPr="002F5D5D">
        <w:rPr>
          <w:rFonts w:ascii="Arial" w:hAnsi="Arial" w:cs="Arial"/>
          <w:sz w:val="20"/>
          <w:szCs w:val="20"/>
        </w:rPr>
        <w:t>de</w:t>
      </w:r>
      <w:r w:rsidRPr="002F5D5D">
        <w:rPr>
          <w:rFonts w:ascii="Arial" w:hAnsi="Arial" w:cs="Arial"/>
          <w:spacing w:val="40"/>
          <w:sz w:val="20"/>
          <w:szCs w:val="20"/>
        </w:rPr>
        <w:t xml:space="preserve"> </w:t>
      </w:r>
      <w:r w:rsidRPr="002F5D5D">
        <w:rPr>
          <w:rFonts w:ascii="Arial" w:hAnsi="Arial" w:cs="Arial"/>
          <w:sz w:val="20"/>
          <w:szCs w:val="20"/>
        </w:rPr>
        <w:t>habilitação</w:t>
      </w:r>
      <w:r w:rsidRPr="002F5D5D">
        <w:rPr>
          <w:rFonts w:ascii="Arial" w:hAnsi="Arial" w:cs="Arial"/>
          <w:spacing w:val="40"/>
          <w:sz w:val="20"/>
          <w:szCs w:val="20"/>
        </w:rPr>
        <w:t xml:space="preserve"> </w:t>
      </w:r>
      <w:r w:rsidRPr="002F5D5D">
        <w:rPr>
          <w:rFonts w:ascii="Arial" w:hAnsi="Arial" w:cs="Arial"/>
          <w:sz w:val="20"/>
          <w:szCs w:val="20"/>
        </w:rPr>
        <w:t>da</w:t>
      </w:r>
      <w:r w:rsidRPr="002F5D5D">
        <w:rPr>
          <w:rFonts w:ascii="Arial" w:hAnsi="Arial" w:cs="Arial"/>
          <w:spacing w:val="40"/>
          <w:sz w:val="20"/>
          <w:szCs w:val="20"/>
        </w:rPr>
        <w:t xml:space="preserve"> </w:t>
      </w:r>
      <w:r w:rsidRPr="002F5D5D">
        <w:rPr>
          <w:rFonts w:ascii="Arial" w:hAnsi="Arial" w:cs="Arial"/>
          <w:sz w:val="20"/>
          <w:szCs w:val="20"/>
        </w:rPr>
        <w:t>contratada,</w:t>
      </w:r>
      <w:r w:rsidRPr="002F5D5D">
        <w:rPr>
          <w:rFonts w:ascii="Arial" w:hAnsi="Arial" w:cs="Arial"/>
          <w:spacing w:val="40"/>
          <w:sz w:val="20"/>
          <w:szCs w:val="20"/>
        </w:rPr>
        <w:t xml:space="preserve"> </w:t>
      </w:r>
      <w:r w:rsidRPr="002F5D5D">
        <w:rPr>
          <w:rFonts w:ascii="Arial" w:hAnsi="Arial" w:cs="Arial"/>
          <w:sz w:val="20"/>
          <w:szCs w:val="20"/>
        </w:rPr>
        <w:t>para fins de empenho de despesa e pagamento, e anotará os</w:t>
      </w:r>
      <w:r w:rsidRPr="002F5D5D">
        <w:rPr>
          <w:rFonts w:ascii="Arial" w:hAnsi="Arial" w:cs="Arial"/>
          <w:spacing w:val="40"/>
          <w:sz w:val="20"/>
          <w:szCs w:val="20"/>
        </w:rPr>
        <w:t xml:space="preserve"> </w:t>
      </w:r>
      <w:r w:rsidRPr="002F5D5D">
        <w:rPr>
          <w:rFonts w:ascii="Arial" w:hAnsi="Arial" w:cs="Arial"/>
          <w:sz w:val="20"/>
          <w:szCs w:val="20"/>
        </w:rPr>
        <w:t>problemas que obstem o fluxo normal da liquidação e do pagamento da despesa no relatório de riscos eventuais. Decreto nº 3.537, de 09 de maio de 2023, art. 12).</w:t>
      </w:r>
    </w:p>
    <w:p w14:paraId="7672D61A" w14:textId="77777777" w:rsidR="003A5023" w:rsidRPr="002F5D5D" w:rsidRDefault="00806A69" w:rsidP="00241B57">
      <w:pPr>
        <w:pStyle w:val="PargrafodaLista1"/>
        <w:numPr>
          <w:ilvl w:val="2"/>
          <w:numId w:val="8"/>
        </w:numPr>
        <w:tabs>
          <w:tab w:val="left" w:pos="486"/>
        </w:tabs>
        <w:spacing w:before="1"/>
        <w:ind w:left="132" w:right="475" w:firstLine="0"/>
        <w:jc w:val="both"/>
        <w:rPr>
          <w:rFonts w:ascii="Arial" w:hAnsi="Arial" w:cs="Arial"/>
          <w:sz w:val="20"/>
          <w:szCs w:val="20"/>
        </w:rPr>
      </w:pPr>
      <w:r w:rsidRPr="002F5D5D">
        <w:rPr>
          <w:rFonts w:ascii="Arial" w:hAnsi="Arial" w:cs="Arial"/>
          <w:sz w:val="20"/>
          <w:szCs w:val="20"/>
        </w:rPr>
        <w:t>O gestor do contrato acompanhará os registros realizados pelos fiscais do contrato, de todas as ocorrências relacionadas à execução do contrato e as medidas</w:t>
      </w:r>
      <w:r w:rsidRPr="002F5D5D">
        <w:rPr>
          <w:rFonts w:ascii="Arial" w:hAnsi="Arial" w:cs="Arial"/>
          <w:spacing w:val="80"/>
          <w:sz w:val="20"/>
          <w:szCs w:val="20"/>
        </w:rPr>
        <w:t xml:space="preserve"> </w:t>
      </w:r>
      <w:r w:rsidRPr="002F5D5D">
        <w:rPr>
          <w:rFonts w:ascii="Arial" w:hAnsi="Arial" w:cs="Arial"/>
          <w:sz w:val="20"/>
          <w:szCs w:val="20"/>
        </w:rPr>
        <w:t>adotadas, informando, se for o caso, à autoridade superior àquelas que ultrapassarem a sua competência. (Decreto nº 3.537, de 09 de maio de 2023, art. 12).</w:t>
      </w:r>
    </w:p>
    <w:p w14:paraId="2E8C9E1B" w14:textId="77777777" w:rsidR="003A5023" w:rsidRPr="002F5D5D" w:rsidRDefault="00806A69" w:rsidP="00241B57">
      <w:pPr>
        <w:pStyle w:val="PargrafodaLista1"/>
        <w:numPr>
          <w:ilvl w:val="2"/>
          <w:numId w:val="8"/>
        </w:numPr>
        <w:tabs>
          <w:tab w:val="left" w:pos="516"/>
        </w:tabs>
        <w:ind w:left="132" w:right="466"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40"/>
          <w:sz w:val="20"/>
          <w:szCs w:val="20"/>
        </w:rPr>
        <w:t xml:space="preserve"> </w:t>
      </w:r>
      <w:r w:rsidRPr="002F5D5D">
        <w:rPr>
          <w:rFonts w:ascii="Arial" w:hAnsi="Arial" w:cs="Arial"/>
          <w:sz w:val="20"/>
          <w:szCs w:val="20"/>
        </w:rPr>
        <w:t>gestor</w:t>
      </w:r>
      <w:r w:rsidRPr="002F5D5D">
        <w:rPr>
          <w:rFonts w:ascii="Arial" w:hAnsi="Arial" w:cs="Arial"/>
          <w:spacing w:val="40"/>
          <w:sz w:val="20"/>
          <w:szCs w:val="20"/>
        </w:rPr>
        <w:t xml:space="preserve"> </w:t>
      </w:r>
      <w:r w:rsidRPr="002F5D5D">
        <w:rPr>
          <w:rFonts w:ascii="Arial" w:hAnsi="Arial" w:cs="Arial"/>
          <w:sz w:val="20"/>
          <w:szCs w:val="20"/>
        </w:rPr>
        <w:t>do</w:t>
      </w:r>
      <w:r w:rsidRPr="002F5D5D">
        <w:rPr>
          <w:rFonts w:ascii="Arial" w:hAnsi="Arial" w:cs="Arial"/>
          <w:spacing w:val="40"/>
          <w:sz w:val="20"/>
          <w:szCs w:val="20"/>
        </w:rPr>
        <w:t xml:space="preserve"> </w:t>
      </w:r>
      <w:r w:rsidRPr="002F5D5D">
        <w:rPr>
          <w:rFonts w:ascii="Arial" w:hAnsi="Arial" w:cs="Arial"/>
          <w:sz w:val="20"/>
          <w:szCs w:val="20"/>
        </w:rPr>
        <w:t>contrato</w:t>
      </w:r>
      <w:r w:rsidRPr="002F5D5D">
        <w:rPr>
          <w:rFonts w:ascii="Arial" w:hAnsi="Arial" w:cs="Arial"/>
          <w:spacing w:val="40"/>
          <w:sz w:val="20"/>
          <w:szCs w:val="20"/>
        </w:rPr>
        <w:t xml:space="preserve"> </w:t>
      </w:r>
      <w:r w:rsidRPr="002F5D5D">
        <w:rPr>
          <w:rFonts w:ascii="Arial" w:hAnsi="Arial" w:cs="Arial"/>
          <w:sz w:val="20"/>
          <w:szCs w:val="20"/>
        </w:rPr>
        <w:t>emitirá</w:t>
      </w:r>
      <w:r w:rsidRPr="002F5D5D">
        <w:rPr>
          <w:rFonts w:ascii="Arial" w:hAnsi="Arial" w:cs="Arial"/>
          <w:spacing w:val="40"/>
          <w:sz w:val="20"/>
          <w:szCs w:val="20"/>
        </w:rPr>
        <w:t xml:space="preserve"> </w:t>
      </w:r>
      <w:r w:rsidRPr="002F5D5D">
        <w:rPr>
          <w:rFonts w:ascii="Arial" w:hAnsi="Arial" w:cs="Arial"/>
          <w:sz w:val="20"/>
          <w:szCs w:val="20"/>
        </w:rPr>
        <w:t>documento</w:t>
      </w:r>
      <w:r w:rsidRPr="002F5D5D">
        <w:rPr>
          <w:rFonts w:ascii="Arial" w:hAnsi="Arial" w:cs="Arial"/>
          <w:spacing w:val="40"/>
          <w:sz w:val="20"/>
          <w:szCs w:val="20"/>
        </w:rPr>
        <w:t xml:space="preserve"> </w:t>
      </w:r>
      <w:r w:rsidRPr="002F5D5D">
        <w:rPr>
          <w:rFonts w:ascii="Arial" w:hAnsi="Arial" w:cs="Arial"/>
          <w:sz w:val="20"/>
          <w:szCs w:val="20"/>
        </w:rPr>
        <w:t>comprobatório</w:t>
      </w:r>
      <w:r w:rsidRPr="002F5D5D">
        <w:rPr>
          <w:rFonts w:ascii="Arial" w:hAnsi="Arial" w:cs="Arial"/>
          <w:spacing w:val="40"/>
          <w:sz w:val="20"/>
          <w:szCs w:val="20"/>
        </w:rPr>
        <w:t xml:space="preserve"> </w:t>
      </w:r>
      <w:r w:rsidRPr="002F5D5D">
        <w:rPr>
          <w:rFonts w:ascii="Arial" w:hAnsi="Arial" w:cs="Arial"/>
          <w:sz w:val="20"/>
          <w:szCs w:val="20"/>
        </w:rPr>
        <w:t>da</w:t>
      </w:r>
      <w:r w:rsidRPr="002F5D5D">
        <w:rPr>
          <w:rFonts w:ascii="Arial" w:hAnsi="Arial" w:cs="Arial"/>
          <w:spacing w:val="40"/>
          <w:sz w:val="20"/>
          <w:szCs w:val="20"/>
        </w:rPr>
        <w:t xml:space="preserve"> </w:t>
      </w:r>
      <w:r w:rsidRPr="002F5D5D">
        <w:rPr>
          <w:rFonts w:ascii="Arial" w:hAnsi="Arial" w:cs="Arial"/>
          <w:sz w:val="20"/>
          <w:szCs w:val="20"/>
        </w:rPr>
        <w:t>avaliação</w:t>
      </w:r>
      <w:r w:rsidRPr="002F5D5D">
        <w:rPr>
          <w:rFonts w:ascii="Arial" w:hAnsi="Arial" w:cs="Arial"/>
          <w:spacing w:val="40"/>
          <w:sz w:val="20"/>
          <w:szCs w:val="20"/>
        </w:rPr>
        <w:t xml:space="preserve"> </w:t>
      </w:r>
      <w:r w:rsidRPr="002F5D5D">
        <w:rPr>
          <w:rFonts w:ascii="Arial" w:hAnsi="Arial" w:cs="Arial"/>
          <w:sz w:val="20"/>
          <w:szCs w:val="20"/>
        </w:rPr>
        <w:t>realizada</w:t>
      </w:r>
      <w:r w:rsidRPr="002F5D5D">
        <w:rPr>
          <w:rFonts w:ascii="Arial" w:hAnsi="Arial" w:cs="Arial"/>
          <w:spacing w:val="40"/>
          <w:sz w:val="20"/>
          <w:szCs w:val="20"/>
        </w:rPr>
        <w:t xml:space="preserve"> </w:t>
      </w:r>
      <w:r w:rsidRPr="002F5D5D">
        <w:rPr>
          <w:rFonts w:ascii="Arial" w:hAnsi="Arial" w:cs="Arial"/>
          <w:sz w:val="20"/>
          <w:szCs w:val="20"/>
        </w:rPr>
        <w:t>pelos</w:t>
      </w:r>
      <w:r w:rsidRPr="002F5D5D">
        <w:rPr>
          <w:rFonts w:ascii="Arial" w:hAnsi="Arial" w:cs="Arial"/>
          <w:spacing w:val="40"/>
          <w:sz w:val="20"/>
          <w:szCs w:val="20"/>
        </w:rPr>
        <w:t xml:space="preserve"> </w:t>
      </w:r>
      <w:r w:rsidRPr="002F5D5D">
        <w:rPr>
          <w:rFonts w:ascii="Arial" w:hAnsi="Arial" w:cs="Arial"/>
          <w:sz w:val="20"/>
          <w:szCs w:val="20"/>
        </w:rPr>
        <w:t>fiscais</w:t>
      </w:r>
      <w:r w:rsidRPr="002F5D5D">
        <w:rPr>
          <w:rFonts w:ascii="Arial" w:hAnsi="Arial" w:cs="Arial"/>
          <w:spacing w:val="40"/>
          <w:sz w:val="20"/>
          <w:szCs w:val="20"/>
        </w:rPr>
        <w:t xml:space="preserve"> </w:t>
      </w:r>
      <w:r w:rsidRPr="002F5D5D">
        <w:rPr>
          <w:rFonts w:ascii="Arial" w:hAnsi="Arial" w:cs="Arial"/>
          <w:sz w:val="20"/>
          <w:szCs w:val="20"/>
        </w:rPr>
        <w:t>técnico,</w:t>
      </w:r>
      <w:r w:rsidRPr="002F5D5D">
        <w:rPr>
          <w:rFonts w:ascii="Arial" w:hAnsi="Arial" w:cs="Arial"/>
          <w:spacing w:val="40"/>
          <w:sz w:val="20"/>
          <w:szCs w:val="20"/>
        </w:rPr>
        <w:t xml:space="preserve"> </w:t>
      </w:r>
      <w:r w:rsidRPr="002F5D5D">
        <w:rPr>
          <w:rFonts w:ascii="Arial" w:hAnsi="Arial" w:cs="Arial"/>
          <w:sz w:val="20"/>
          <w:szCs w:val="20"/>
        </w:rPr>
        <w:t>administrativo</w:t>
      </w:r>
      <w:r w:rsidRPr="002F5D5D">
        <w:rPr>
          <w:rFonts w:ascii="Arial" w:hAnsi="Arial" w:cs="Arial"/>
          <w:spacing w:val="40"/>
          <w:sz w:val="20"/>
          <w:szCs w:val="20"/>
        </w:rPr>
        <w:t xml:space="preserve"> </w:t>
      </w:r>
      <w:r w:rsidRPr="002F5D5D">
        <w:rPr>
          <w:rFonts w:ascii="Arial" w:hAnsi="Arial" w:cs="Arial"/>
          <w:sz w:val="20"/>
          <w:szCs w:val="20"/>
        </w:rPr>
        <w:t>e</w:t>
      </w:r>
      <w:r w:rsidRPr="002F5D5D">
        <w:rPr>
          <w:rFonts w:ascii="Arial" w:hAnsi="Arial" w:cs="Arial"/>
          <w:spacing w:val="40"/>
          <w:sz w:val="20"/>
          <w:szCs w:val="20"/>
        </w:rPr>
        <w:t xml:space="preserve"> </w:t>
      </w:r>
      <w:r w:rsidRPr="002F5D5D">
        <w:rPr>
          <w:rFonts w:ascii="Arial" w:hAnsi="Arial" w:cs="Arial"/>
          <w:sz w:val="20"/>
          <w:szCs w:val="20"/>
        </w:rPr>
        <w:t>setorial</w:t>
      </w:r>
      <w:r w:rsidRPr="002F5D5D">
        <w:rPr>
          <w:rFonts w:ascii="Arial" w:hAnsi="Arial" w:cs="Arial"/>
          <w:spacing w:val="40"/>
          <w:sz w:val="20"/>
          <w:szCs w:val="20"/>
        </w:rPr>
        <w:t xml:space="preserve"> </w:t>
      </w:r>
      <w:r w:rsidRPr="002F5D5D">
        <w:rPr>
          <w:rFonts w:ascii="Arial" w:hAnsi="Arial" w:cs="Arial"/>
          <w:sz w:val="20"/>
          <w:szCs w:val="20"/>
        </w:rPr>
        <w:t>quanto</w:t>
      </w:r>
      <w:r w:rsidRPr="002F5D5D">
        <w:rPr>
          <w:rFonts w:ascii="Arial" w:hAnsi="Arial" w:cs="Arial"/>
          <w:spacing w:val="40"/>
          <w:sz w:val="20"/>
          <w:szCs w:val="20"/>
        </w:rPr>
        <w:t xml:space="preserve"> </w:t>
      </w:r>
      <w:r w:rsidRPr="002F5D5D">
        <w:rPr>
          <w:rFonts w:ascii="Arial" w:hAnsi="Arial" w:cs="Arial"/>
          <w:sz w:val="20"/>
          <w:szCs w:val="20"/>
        </w:rPr>
        <w:t>ao</w:t>
      </w:r>
      <w:r w:rsidRPr="002F5D5D">
        <w:rPr>
          <w:rFonts w:ascii="Arial" w:hAnsi="Arial" w:cs="Arial"/>
          <w:spacing w:val="40"/>
          <w:sz w:val="20"/>
          <w:szCs w:val="20"/>
        </w:rPr>
        <w:t xml:space="preserve"> </w:t>
      </w:r>
      <w:r w:rsidRPr="002F5D5D">
        <w:rPr>
          <w:rFonts w:ascii="Arial" w:hAnsi="Arial" w:cs="Arial"/>
          <w:sz w:val="20"/>
          <w:szCs w:val="20"/>
        </w:rPr>
        <w:t>cumprimento</w:t>
      </w:r>
      <w:r w:rsidRPr="002F5D5D">
        <w:rPr>
          <w:rFonts w:ascii="Arial" w:hAnsi="Arial" w:cs="Arial"/>
          <w:spacing w:val="40"/>
          <w:sz w:val="20"/>
          <w:szCs w:val="20"/>
        </w:rPr>
        <w:t xml:space="preserve"> </w:t>
      </w:r>
      <w:r w:rsidRPr="002F5D5D">
        <w:rPr>
          <w:rFonts w:ascii="Arial" w:hAnsi="Arial" w:cs="Arial"/>
          <w:sz w:val="20"/>
          <w:szCs w:val="20"/>
        </w:rPr>
        <w:t>de</w:t>
      </w:r>
      <w:r w:rsidRPr="002F5D5D">
        <w:rPr>
          <w:rFonts w:ascii="Arial" w:hAnsi="Arial" w:cs="Arial"/>
          <w:spacing w:val="40"/>
          <w:sz w:val="20"/>
          <w:szCs w:val="20"/>
        </w:rPr>
        <w:t xml:space="preserve"> </w:t>
      </w:r>
      <w:r w:rsidRPr="002F5D5D">
        <w:rPr>
          <w:rFonts w:ascii="Arial" w:hAnsi="Arial" w:cs="Arial"/>
          <w:sz w:val="20"/>
          <w:szCs w:val="20"/>
        </w:rPr>
        <w:t>obrigações</w:t>
      </w:r>
      <w:r w:rsidRPr="002F5D5D">
        <w:rPr>
          <w:rFonts w:ascii="Arial" w:hAnsi="Arial" w:cs="Arial"/>
          <w:spacing w:val="40"/>
          <w:sz w:val="20"/>
          <w:szCs w:val="20"/>
        </w:rPr>
        <w:t xml:space="preserve"> </w:t>
      </w:r>
      <w:r w:rsidRPr="002F5D5D">
        <w:rPr>
          <w:rFonts w:ascii="Arial" w:hAnsi="Arial" w:cs="Arial"/>
          <w:sz w:val="20"/>
          <w:szCs w:val="20"/>
        </w:rPr>
        <w:t>assumidas</w:t>
      </w:r>
      <w:r w:rsidRPr="002F5D5D">
        <w:rPr>
          <w:rFonts w:ascii="Arial" w:hAnsi="Arial" w:cs="Arial"/>
          <w:spacing w:val="40"/>
          <w:sz w:val="20"/>
          <w:szCs w:val="20"/>
        </w:rPr>
        <w:t xml:space="preserve"> </w:t>
      </w:r>
      <w:r w:rsidRPr="002F5D5D">
        <w:rPr>
          <w:rFonts w:ascii="Arial" w:hAnsi="Arial" w:cs="Arial"/>
          <w:sz w:val="20"/>
          <w:szCs w:val="20"/>
        </w:rPr>
        <w:t>pelo</w:t>
      </w:r>
      <w:r w:rsidRPr="002F5D5D">
        <w:rPr>
          <w:rFonts w:ascii="Arial" w:hAnsi="Arial" w:cs="Arial"/>
          <w:spacing w:val="40"/>
          <w:sz w:val="20"/>
          <w:szCs w:val="20"/>
        </w:rPr>
        <w:t xml:space="preserve"> </w:t>
      </w:r>
      <w:r w:rsidRPr="002F5D5D">
        <w:rPr>
          <w:rFonts w:ascii="Arial" w:hAnsi="Arial" w:cs="Arial"/>
          <w:sz w:val="20"/>
          <w:szCs w:val="20"/>
        </w:rPr>
        <w:t>contratado,</w:t>
      </w:r>
      <w:r w:rsidRPr="002F5D5D">
        <w:rPr>
          <w:rFonts w:ascii="Arial" w:hAnsi="Arial" w:cs="Arial"/>
          <w:spacing w:val="40"/>
          <w:sz w:val="20"/>
          <w:szCs w:val="20"/>
        </w:rPr>
        <w:t xml:space="preserve"> </w:t>
      </w:r>
      <w:r w:rsidRPr="002F5D5D">
        <w:rPr>
          <w:rFonts w:ascii="Arial" w:hAnsi="Arial" w:cs="Arial"/>
          <w:sz w:val="20"/>
          <w:szCs w:val="20"/>
        </w:rPr>
        <w:t>com</w:t>
      </w:r>
      <w:r w:rsidRPr="002F5D5D">
        <w:rPr>
          <w:rFonts w:ascii="Arial" w:hAnsi="Arial" w:cs="Arial"/>
          <w:spacing w:val="40"/>
          <w:sz w:val="20"/>
          <w:szCs w:val="20"/>
        </w:rPr>
        <w:t xml:space="preserve"> </w:t>
      </w:r>
      <w:r w:rsidRPr="002F5D5D">
        <w:rPr>
          <w:rFonts w:ascii="Arial" w:hAnsi="Arial" w:cs="Arial"/>
          <w:sz w:val="20"/>
          <w:szCs w:val="20"/>
        </w:rPr>
        <w:t>menção</w:t>
      </w:r>
      <w:r w:rsidRPr="002F5D5D">
        <w:rPr>
          <w:rFonts w:ascii="Arial" w:hAnsi="Arial" w:cs="Arial"/>
          <w:spacing w:val="40"/>
          <w:sz w:val="20"/>
          <w:szCs w:val="20"/>
        </w:rPr>
        <w:t xml:space="preserve"> </w:t>
      </w:r>
      <w:r w:rsidRPr="002F5D5D">
        <w:rPr>
          <w:rFonts w:ascii="Arial" w:hAnsi="Arial" w:cs="Arial"/>
          <w:sz w:val="20"/>
          <w:szCs w:val="20"/>
        </w:rPr>
        <w:t>ao</w:t>
      </w:r>
      <w:r w:rsidRPr="002F5D5D">
        <w:rPr>
          <w:rFonts w:ascii="Arial" w:hAnsi="Arial" w:cs="Arial"/>
          <w:spacing w:val="40"/>
          <w:sz w:val="20"/>
          <w:szCs w:val="20"/>
        </w:rPr>
        <w:t xml:space="preserve"> </w:t>
      </w:r>
      <w:r w:rsidRPr="002F5D5D">
        <w:rPr>
          <w:rFonts w:ascii="Arial" w:hAnsi="Arial" w:cs="Arial"/>
          <w:sz w:val="20"/>
          <w:szCs w:val="20"/>
        </w:rPr>
        <w:t>seu</w:t>
      </w:r>
      <w:r w:rsidRPr="002F5D5D">
        <w:rPr>
          <w:rFonts w:ascii="Arial" w:hAnsi="Arial" w:cs="Arial"/>
          <w:spacing w:val="40"/>
          <w:sz w:val="20"/>
          <w:szCs w:val="20"/>
        </w:rPr>
        <w:t xml:space="preserve"> </w:t>
      </w:r>
      <w:r w:rsidRPr="002F5D5D">
        <w:rPr>
          <w:rFonts w:ascii="Arial" w:hAnsi="Arial" w:cs="Arial"/>
          <w:sz w:val="20"/>
          <w:szCs w:val="20"/>
        </w:rPr>
        <w:t>desempenho</w:t>
      </w:r>
      <w:r w:rsidRPr="002F5D5D">
        <w:rPr>
          <w:rFonts w:ascii="Arial" w:hAnsi="Arial" w:cs="Arial"/>
          <w:spacing w:val="40"/>
          <w:sz w:val="20"/>
          <w:szCs w:val="20"/>
        </w:rPr>
        <w:t xml:space="preserve"> </w:t>
      </w:r>
      <w:r w:rsidRPr="002F5D5D">
        <w:rPr>
          <w:rFonts w:ascii="Arial" w:hAnsi="Arial" w:cs="Arial"/>
          <w:sz w:val="20"/>
          <w:szCs w:val="20"/>
        </w:rPr>
        <w:t>na</w:t>
      </w:r>
      <w:r w:rsidRPr="002F5D5D">
        <w:rPr>
          <w:rFonts w:ascii="Arial" w:hAnsi="Arial" w:cs="Arial"/>
          <w:spacing w:val="40"/>
          <w:sz w:val="20"/>
          <w:szCs w:val="20"/>
        </w:rPr>
        <w:t xml:space="preserve"> </w:t>
      </w:r>
      <w:r w:rsidRPr="002F5D5D">
        <w:rPr>
          <w:rFonts w:ascii="Arial" w:hAnsi="Arial" w:cs="Arial"/>
          <w:sz w:val="20"/>
          <w:szCs w:val="20"/>
        </w:rPr>
        <w:t>execução</w:t>
      </w:r>
      <w:r w:rsidRPr="002F5D5D">
        <w:rPr>
          <w:rFonts w:ascii="Arial" w:hAnsi="Arial" w:cs="Arial"/>
          <w:spacing w:val="40"/>
          <w:sz w:val="20"/>
          <w:szCs w:val="20"/>
        </w:rPr>
        <w:t xml:space="preserve"> </w:t>
      </w:r>
      <w:r w:rsidRPr="002F5D5D">
        <w:rPr>
          <w:rFonts w:ascii="Arial" w:hAnsi="Arial" w:cs="Arial"/>
          <w:sz w:val="20"/>
          <w:szCs w:val="20"/>
        </w:rPr>
        <w:t>contratual,</w:t>
      </w:r>
      <w:r w:rsidRPr="002F5D5D">
        <w:rPr>
          <w:rFonts w:ascii="Arial" w:hAnsi="Arial" w:cs="Arial"/>
          <w:spacing w:val="40"/>
          <w:sz w:val="20"/>
          <w:szCs w:val="20"/>
        </w:rPr>
        <w:t xml:space="preserve"> </w:t>
      </w:r>
      <w:r w:rsidRPr="002F5D5D">
        <w:rPr>
          <w:rFonts w:ascii="Arial" w:hAnsi="Arial" w:cs="Arial"/>
          <w:sz w:val="20"/>
          <w:szCs w:val="20"/>
        </w:rPr>
        <w:t>baseado</w:t>
      </w:r>
      <w:r w:rsidRPr="002F5D5D">
        <w:rPr>
          <w:rFonts w:ascii="Arial" w:hAnsi="Arial" w:cs="Arial"/>
          <w:spacing w:val="24"/>
          <w:sz w:val="20"/>
          <w:szCs w:val="20"/>
        </w:rPr>
        <w:t xml:space="preserve"> </w:t>
      </w:r>
      <w:r w:rsidRPr="002F5D5D">
        <w:rPr>
          <w:rFonts w:ascii="Arial" w:hAnsi="Arial" w:cs="Arial"/>
          <w:sz w:val="20"/>
          <w:szCs w:val="20"/>
        </w:rPr>
        <w:t>nos</w:t>
      </w:r>
      <w:r w:rsidRPr="002F5D5D">
        <w:rPr>
          <w:rFonts w:ascii="Arial" w:hAnsi="Arial" w:cs="Arial"/>
          <w:spacing w:val="24"/>
          <w:sz w:val="20"/>
          <w:szCs w:val="20"/>
        </w:rPr>
        <w:t xml:space="preserve"> </w:t>
      </w:r>
      <w:r w:rsidRPr="002F5D5D">
        <w:rPr>
          <w:rFonts w:ascii="Arial" w:hAnsi="Arial" w:cs="Arial"/>
          <w:sz w:val="20"/>
          <w:szCs w:val="20"/>
        </w:rPr>
        <w:t>indicadores</w:t>
      </w:r>
      <w:r w:rsidRPr="002F5D5D">
        <w:rPr>
          <w:rFonts w:ascii="Arial" w:hAnsi="Arial" w:cs="Arial"/>
          <w:spacing w:val="24"/>
          <w:sz w:val="20"/>
          <w:szCs w:val="20"/>
        </w:rPr>
        <w:t xml:space="preserve"> </w:t>
      </w:r>
      <w:r w:rsidRPr="002F5D5D">
        <w:rPr>
          <w:rFonts w:ascii="Arial" w:hAnsi="Arial" w:cs="Arial"/>
          <w:sz w:val="20"/>
          <w:szCs w:val="20"/>
        </w:rPr>
        <w:t>objetivamente</w:t>
      </w:r>
      <w:r w:rsidRPr="002F5D5D">
        <w:rPr>
          <w:rFonts w:ascii="Arial" w:hAnsi="Arial" w:cs="Arial"/>
          <w:spacing w:val="24"/>
          <w:sz w:val="20"/>
          <w:szCs w:val="20"/>
        </w:rPr>
        <w:t xml:space="preserve"> </w:t>
      </w:r>
      <w:r w:rsidRPr="002F5D5D">
        <w:rPr>
          <w:rFonts w:ascii="Arial" w:hAnsi="Arial" w:cs="Arial"/>
          <w:sz w:val="20"/>
          <w:szCs w:val="20"/>
        </w:rPr>
        <w:t>definidos</w:t>
      </w:r>
      <w:r w:rsidRPr="002F5D5D">
        <w:rPr>
          <w:rFonts w:ascii="Arial" w:hAnsi="Arial" w:cs="Arial"/>
          <w:spacing w:val="24"/>
          <w:sz w:val="20"/>
          <w:szCs w:val="20"/>
        </w:rPr>
        <w:t xml:space="preserve"> </w:t>
      </w:r>
      <w:r w:rsidRPr="002F5D5D">
        <w:rPr>
          <w:rFonts w:ascii="Arial" w:hAnsi="Arial" w:cs="Arial"/>
          <w:sz w:val="20"/>
          <w:szCs w:val="20"/>
        </w:rPr>
        <w:t>e</w:t>
      </w:r>
      <w:r w:rsidRPr="002F5D5D">
        <w:rPr>
          <w:rFonts w:ascii="Arial" w:hAnsi="Arial" w:cs="Arial"/>
          <w:spacing w:val="24"/>
          <w:sz w:val="20"/>
          <w:szCs w:val="20"/>
        </w:rPr>
        <w:t xml:space="preserve"> </w:t>
      </w:r>
      <w:r w:rsidRPr="002F5D5D">
        <w:rPr>
          <w:rFonts w:ascii="Arial" w:hAnsi="Arial" w:cs="Arial"/>
          <w:sz w:val="20"/>
          <w:szCs w:val="20"/>
        </w:rPr>
        <w:t>aferidos,</w:t>
      </w:r>
      <w:r w:rsidRPr="002F5D5D">
        <w:rPr>
          <w:rFonts w:ascii="Arial" w:hAnsi="Arial" w:cs="Arial"/>
          <w:spacing w:val="24"/>
          <w:sz w:val="20"/>
          <w:szCs w:val="20"/>
        </w:rPr>
        <w:t xml:space="preserve"> </w:t>
      </w:r>
      <w:r w:rsidRPr="002F5D5D">
        <w:rPr>
          <w:rFonts w:ascii="Arial" w:hAnsi="Arial" w:cs="Arial"/>
          <w:sz w:val="20"/>
          <w:szCs w:val="20"/>
        </w:rPr>
        <w:t>e</w:t>
      </w:r>
      <w:r w:rsidRPr="002F5D5D">
        <w:rPr>
          <w:rFonts w:ascii="Arial" w:hAnsi="Arial" w:cs="Arial"/>
          <w:spacing w:val="24"/>
          <w:sz w:val="20"/>
          <w:szCs w:val="20"/>
        </w:rPr>
        <w:t xml:space="preserve"> </w:t>
      </w:r>
      <w:r w:rsidRPr="002F5D5D">
        <w:rPr>
          <w:rFonts w:ascii="Arial" w:hAnsi="Arial" w:cs="Arial"/>
          <w:sz w:val="20"/>
          <w:szCs w:val="20"/>
        </w:rPr>
        <w:t>a</w:t>
      </w:r>
      <w:r w:rsidRPr="002F5D5D">
        <w:rPr>
          <w:rFonts w:ascii="Arial" w:hAnsi="Arial" w:cs="Arial"/>
          <w:spacing w:val="40"/>
          <w:sz w:val="20"/>
          <w:szCs w:val="20"/>
        </w:rPr>
        <w:t xml:space="preserve"> </w:t>
      </w:r>
      <w:r w:rsidRPr="002F5D5D">
        <w:rPr>
          <w:rFonts w:ascii="Arial" w:hAnsi="Arial" w:cs="Arial"/>
          <w:sz w:val="20"/>
          <w:szCs w:val="20"/>
        </w:rPr>
        <w:t>eventuais penalidades aplicadas, devendo constar do cadastro de atesto de cumprimento de obrigações. (Decreto nº 3.537, de 09 de maio de 2023, art. 12).</w:t>
      </w:r>
    </w:p>
    <w:p w14:paraId="639A329F" w14:textId="77777777" w:rsidR="003A5023" w:rsidRPr="002F5D5D" w:rsidRDefault="00806A69" w:rsidP="00241B57">
      <w:pPr>
        <w:pStyle w:val="PargrafodaLista1"/>
        <w:numPr>
          <w:ilvl w:val="2"/>
          <w:numId w:val="8"/>
        </w:numPr>
        <w:tabs>
          <w:tab w:val="left" w:pos="486"/>
        </w:tabs>
        <w:spacing w:before="1"/>
        <w:ind w:left="132" w:right="468"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9"/>
          <w:sz w:val="20"/>
          <w:szCs w:val="20"/>
        </w:rPr>
        <w:t xml:space="preserve"> </w:t>
      </w:r>
      <w:r w:rsidRPr="002F5D5D">
        <w:rPr>
          <w:rFonts w:ascii="Arial" w:hAnsi="Arial" w:cs="Arial"/>
          <w:sz w:val="20"/>
          <w:szCs w:val="20"/>
        </w:rPr>
        <w:t>gestor</w:t>
      </w:r>
      <w:r w:rsidRPr="002F5D5D">
        <w:rPr>
          <w:rFonts w:ascii="Arial" w:hAnsi="Arial" w:cs="Arial"/>
          <w:spacing w:val="29"/>
          <w:sz w:val="20"/>
          <w:szCs w:val="20"/>
        </w:rPr>
        <w:t xml:space="preserve"> </w:t>
      </w:r>
      <w:r w:rsidRPr="002F5D5D">
        <w:rPr>
          <w:rFonts w:ascii="Arial" w:hAnsi="Arial" w:cs="Arial"/>
          <w:sz w:val="20"/>
          <w:szCs w:val="20"/>
        </w:rPr>
        <w:t>do</w:t>
      </w:r>
      <w:r w:rsidRPr="002F5D5D">
        <w:rPr>
          <w:rFonts w:ascii="Arial" w:hAnsi="Arial" w:cs="Arial"/>
          <w:spacing w:val="29"/>
          <w:sz w:val="20"/>
          <w:szCs w:val="20"/>
        </w:rPr>
        <w:t xml:space="preserve"> </w:t>
      </w:r>
      <w:r w:rsidRPr="002F5D5D">
        <w:rPr>
          <w:rFonts w:ascii="Arial" w:hAnsi="Arial" w:cs="Arial"/>
          <w:sz w:val="20"/>
          <w:szCs w:val="20"/>
        </w:rPr>
        <w:t>contrato tomará providências para a formalização de processo administrativo de responsabilização para fins de aplicação de sanções, a ser conduzido</w:t>
      </w:r>
      <w:r w:rsidRPr="002F5D5D">
        <w:rPr>
          <w:rFonts w:ascii="Arial" w:hAnsi="Arial" w:cs="Arial"/>
          <w:spacing w:val="40"/>
          <w:sz w:val="20"/>
          <w:szCs w:val="20"/>
        </w:rPr>
        <w:t xml:space="preserve"> </w:t>
      </w:r>
      <w:r w:rsidRPr="002F5D5D">
        <w:rPr>
          <w:rFonts w:ascii="Arial" w:hAnsi="Arial" w:cs="Arial"/>
          <w:sz w:val="20"/>
          <w:szCs w:val="20"/>
        </w:rPr>
        <w:t>pela</w:t>
      </w:r>
      <w:r w:rsidRPr="002F5D5D">
        <w:rPr>
          <w:rFonts w:ascii="Arial" w:hAnsi="Arial" w:cs="Arial"/>
          <w:spacing w:val="24"/>
          <w:sz w:val="20"/>
          <w:szCs w:val="20"/>
        </w:rPr>
        <w:t xml:space="preserve"> </w:t>
      </w:r>
      <w:r w:rsidRPr="002F5D5D">
        <w:rPr>
          <w:rFonts w:ascii="Arial" w:hAnsi="Arial" w:cs="Arial"/>
          <w:sz w:val="20"/>
          <w:szCs w:val="20"/>
        </w:rPr>
        <w:t>comissão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que trata o art. 201 do Decreto nº. 3.537, de 09 de maio de 2023, ou pelo agente ou pelo setor com competência para tal, conforme o caso. (Decreto nº</w:t>
      </w:r>
      <w:r w:rsidRPr="002F5D5D">
        <w:rPr>
          <w:rFonts w:ascii="Arial" w:hAnsi="Arial" w:cs="Arial"/>
          <w:spacing w:val="40"/>
          <w:sz w:val="20"/>
          <w:szCs w:val="20"/>
        </w:rPr>
        <w:t xml:space="preserve"> </w:t>
      </w:r>
      <w:r w:rsidRPr="002F5D5D">
        <w:rPr>
          <w:rFonts w:ascii="Arial" w:hAnsi="Arial" w:cs="Arial"/>
          <w:sz w:val="20"/>
          <w:szCs w:val="20"/>
        </w:rPr>
        <w:t>3.537, de 09 de maio de 2023, art. 10).</w:t>
      </w:r>
    </w:p>
    <w:p w14:paraId="2D94DC2C" w14:textId="77777777" w:rsidR="003A5023" w:rsidRPr="002F5D5D" w:rsidRDefault="00806A69" w:rsidP="00241B57">
      <w:pPr>
        <w:pStyle w:val="PargrafodaLista1"/>
        <w:numPr>
          <w:ilvl w:val="1"/>
          <w:numId w:val="8"/>
        </w:numPr>
        <w:tabs>
          <w:tab w:val="left" w:pos="451"/>
        </w:tabs>
        <w:spacing w:before="1"/>
        <w:ind w:left="132" w:right="464" w:firstLine="0"/>
        <w:jc w:val="both"/>
        <w:rPr>
          <w:rFonts w:ascii="Arial" w:hAnsi="Arial" w:cs="Arial"/>
          <w:sz w:val="20"/>
          <w:szCs w:val="20"/>
        </w:rPr>
      </w:pPr>
      <w:r w:rsidRPr="002F5D5D">
        <w:rPr>
          <w:rFonts w:ascii="Arial" w:hAnsi="Arial" w:cs="Arial"/>
          <w:sz w:val="20"/>
          <w:szCs w:val="20"/>
        </w:rPr>
        <w:t>O fiscal administrativo do contrato comunicará ao gestor do contrato, em tempo hábil, o término do contrato sob sua responsabilidade, com vistas à tempestiva</w:t>
      </w:r>
      <w:r w:rsidRPr="002F5D5D">
        <w:rPr>
          <w:rFonts w:ascii="Arial" w:hAnsi="Arial" w:cs="Arial"/>
          <w:spacing w:val="40"/>
          <w:sz w:val="20"/>
          <w:szCs w:val="20"/>
        </w:rPr>
        <w:t xml:space="preserve"> </w:t>
      </w:r>
      <w:r w:rsidRPr="002F5D5D">
        <w:rPr>
          <w:rFonts w:ascii="Arial" w:hAnsi="Arial" w:cs="Arial"/>
          <w:sz w:val="20"/>
          <w:szCs w:val="20"/>
        </w:rPr>
        <w:t>renovação ou prorrogação contratual (Decreto nº 3.537, de 09 de maio de 2023, art. 12).</w:t>
      </w:r>
    </w:p>
    <w:p w14:paraId="42CF58BA" w14:textId="77777777" w:rsidR="003A5023" w:rsidRPr="002F5D5D" w:rsidRDefault="00806A69" w:rsidP="00241B57">
      <w:pPr>
        <w:pStyle w:val="PargrafodaLista1"/>
        <w:numPr>
          <w:ilvl w:val="1"/>
          <w:numId w:val="8"/>
        </w:numPr>
        <w:tabs>
          <w:tab w:val="left" w:pos="446"/>
        </w:tabs>
        <w:ind w:left="132" w:right="474"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8"/>
          <w:sz w:val="20"/>
          <w:szCs w:val="20"/>
        </w:rPr>
        <w:t xml:space="preserve"> </w:t>
      </w:r>
      <w:r w:rsidRPr="002F5D5D">
        <w:rPr>
          <w:rFonts w:ascii="Arial" w:hAnsi="Arial" w:cs="Arial"/>
          <w:sz w:val="20"/>
          <w:szCs w:val="20"/>
        </w:rPr>
        <w:t>gestor</w:t>
      </w:r>
      <w:r w:rsidRPr="002F5D5D">
        <w:rPr>
          <w:rFonts w:ascii="Arial" w:hAnsi="Arial" w:cs="Arial"/>
          <w:spacing w:val="28"/>
          <w:sz w:val="20"/>
          <w:szCs w:val="20"/>
        </w:rPr>
        <w:t xml:space="preserve"> </w:t>
      </w:r>
      <w:r w:rsidRPr="002F5D5D">
        <w:rPr>
          <w:rFonts w:ascii="Arial" w:hAnsi="Arial" w:cs="Arial"/>
          <w:sz w:val="20"/>
          <w:szCs w:val="20"/>
        </w:rPr>
        <w:t>do</w:t>
      </w:r>
      <w:r w:rsidRPr="002F5D5D">
        <w:rPr>
          <w:rFonts w:ascii="Arial" w:hAnsi="Arial" w:cs="Arial"/>
          <w:spacing w:val="9"/>
          <w:sz w:val="20"/>
          <w:szCs w:val="20"/>
        </w:rPr>
        <w:t xml:space="preserve"> </w:t>
      </w:r>
      <w:r w:rsidRPr="002F5D5D">
        <w:rPr>
          <w:rFonts w:ascii="Arial" w:hAnsi="Arial" w:cs="Arial"/>
          <w:sz w:val="20"/>
          <w:szCs w:val="20"/>
        </w:rPr>
        <w:t>contrato</w:t>
      </w:r>
      <w:r w:rsidRPr="002F5D5D">
        <w:rPr>
          <w:rFonts w:ascii="Arial" w:hAnsi="Arial" w:cs="Arial"/>
          <w:spacing w:val="9"/>
          <w:sz w:val="20"/>
          <w:szCs w:val="20"/>
        </w:rPr>
        <w:t xml:space="preserve"> </w:t>
      </w:r>
      <w:r w:rsidRPr="002F5D5D">
        <w:rPr>
          <w:rFonts w:ascii="Arial" w:hAnsi="Arial" w:cs="Arial"/>
          <w:sz w:val="20"/>
          <w:szCs w:val="20"/>
        </w:rPr>
        <w:t>deverá</w:t>
      </w:r>
      <w:r w:rsidRPr="002F5D5D">
        <w:rPr>
          <w:rFonts w:ascii="Arial" w:hAnsi="Arial" w:cs="Arial"/>
          <w:spacing w:val="9"/>
          <w:sz w:val="20"/>
          <w:szCs w:val="20"/>
        </w:rPr>
        <w:t xml:space="preserve"> </w:t>
      </w:r>
      <w:r w:rsidRPr="002F5D5D">
        <w:rPr>
          <w:rFonts w:ascii="Arial" w:hAnsi="Arial" w:cs="Arial"/>
          <w:sz w:val="20"/>
          <w:szCs w:val="20"/>
        </w:rPr>
        <w:t>elaborará</w:t>
      </w:r>
      <w:r w:rsidRPr="002F5D5D">
        <w:rPr>
          <w:rFonts w:ascii="Arial" w:hAnsi="Arial" w:cs="Arial"/>
          <w:spacing w:val="9"/>
          <w:sz w:val="20"/>
          <w:szCs w:val="20"/>
        </w:rPr>
        <w:t xml:space="preserve"> </w:t>
      </w:r>
      <w:r w:rsidRPr="002F5D5D">
        <w:rPr>
          <w:rFonts w:ascii="Arial" w:hAnsi="Arial" w:cs="Arial"/>
          <w:sz w:val="20"/>
          <w:szCs w:val="20"/>
        </w:rPr>
        <w:t>relatório</w:t>
      </w:r>
      <w:r w:rsidRPr="002F5D5D">
        <w:rPr>
          <w:rFonts w:ascii="Arial" w:hAnsi="Arial" w:cs="Arial"/>
          <w:spacing w:val="9"/>
          <w:sz w:val="20"/>
          <w:szCs w:val="20"/>
        </w:rPr>
        <w:t xml:space="preserve"> </w:t>
      </w:r>
      <w:r w:rsidRPr="002F5D5D">
        <w:rPr>
          <w:rFonts w:ascii="Arial" w:hAnsi="Arial" w:cs="Arial"/>
          <w:sz w:val="20"/>
          <w:szCs w:val="20"/>
        </w:rPr>
        <w:t>final</w:t>
      </w:r>
      <w:r w:rsidRPr="002F5D5D">
        <w:rPr>
          <w:rFonts w:ascii="Arial" w:hAnsi="Arial" w:cs="Arial"/>
          <w:spacing w:val="9"/>
          <w:sz w:val="20"/>
          <w:szCs w:val="20"/>
        </w:rPr>
        <w:t xml:space="preserve"> </w:t>
      </w:r>
      <w:r w:rsidRPr="002F5D5D">
        <w:rPr>
          <w:rFonts w:ascii="Arial" w:hAnsi="Arial" w:cs="Arial"/>
          <w:sz w:val="20"/>
          <w:szCs w:val="20"/>
        </w:rPr>
        <w:t>com</w:t>
      </w:r>
      <w:r w:rsidRPr="002F5D5D">
        <w:rPr>
          <w:rFonts w:ascii="Arial" w:hAnsi="Arial" w:cs="Arial"/>
          <w:spacing w:val="9"/>
          <w:sz w:val="20"/>
          <w:szCs w:val="20"/>
        </w:rPr>
        <w:t xml:space="preserve"> </w:t>
      </w:r>
      <w:r w:rsidRPr="002F5D5D">
        <w:rPr>
          <w:rFonts w:ascii="Arial" w:hAnsi="Arial" w:cs="Arial"/>
          <w:sz w:val="20"/>
          <w:szCs w:val="20"/>
        </w:rPr>
        <w:t>informações</w:t>
      </w:r>
      <w:r w:rsidRPr="002F5D5D">
        <w:rPr>
          <w:rFonts w:ascii="Arial" w:hAnsi="Arial" w:cs="Arial"/>
          <w:spacing w:val="9"/>
          <w:sz w:val="20"/>
          <w:szCs w:val="20"/>
        </w:rPr>
        <w:t xml:space="preserve"> </w:t>
      </w:r>
      <w:r w:rsidRPr="002F5D5D">
        <w:rPr>
          <w:rFonts w:ascii="Arial" w:hAnsi="Arial" w:cs="Arial"/>
          <w:sz w:val="20"/>
          <w:szCs w:val="20"/>
        </w:rPr>
        <w:t>sobre</w:t>
      </w:r>
      <w:r w:rsidRPr="002F5D5D">
        <w:rPr>
          <w:rFonts w:ascii="Arial" w:hAnsi="Arial" w:cs="Arial"/>
          <w:spacing w:val="9"/>
          <w:sz w:val="20"/>
          <w:szCs w:val="20"/>
        </w:rPr>
        <w:t xml:space="preserve"> </w:t>
      </w:r>
      <w:r w:rsidRPr="002F5D5D">
        <w:rPr>
          <w:rFonts w:ascii="Arial" w:hAnsi="Arial" w:cs="Arial"/>
          <w:sz w:val="20"/>
          <w:szCs w:val="20"/>
        </w:rPr>
        <w:t>a</w:t>
      </w:r>
      <w:r w:rsidRPr="002F5D5D">
        <w:rPr>
          <w:rFonts w:ascii="Arial" w:hAnsi="Arial" w:cs="Arial"/>
          <w:spacing w:val="9"/>
          <w:sz w:val="20"/>
          <w:szCs w:val="20"/>
        </w:rPr>
        <w:t xml:space="preserve"> </w:t>
      </w:r>
      <w:r w:rsidRPr="002F5D5D">
        <w:rPr>
          <w:rFonts w:ascii="Arial" w:hAnsi="Arial" w:cs="Arial"/>
          <w:sz w:val="20"/>
          <w:szCs w:val="20"/>
        </w:rPr>
        <w:t>consecução</w:t>
      </w:r>
      <w:r w:rsidRPr="002F5D5D">
        <w:rPr>
          <w:rFonts w:ascii="Arial" w:hAnsi="Arial" w:cs="Arial"/>
          <w:spacing w:val="9"/>
          <w:sz w:val="20"/>
          <w:szCs w:val="20"/>
        </w:rPr>
        <w:t xml:space="preserve"> </w:t>
      </w:r>
      <w:r w:rsidRPr="002F5D5D">
        <w:rPr>
          <w:rFonts w:ascii="Arial" w:hAnsi="Arial" w:cs="Arial"/>
          <w:sz w:val="20"/>
          <w:szCs w:val="20"/>
        </w:rPr>
        <w:t>dos</w:t>
      </w:r>
      <w:r w:rsidRPr="002F5D5D">
        <w:rPr>
          <w:rFonts w:ascii="Arial" w:hAnsi="Arial" w:cs="Arial"/>
          <w:spacing w:val="9"/>
          <w:sz w:val="20"/>
          <w:szCs w:val="20"/>
        </w:rPr>
        <w:t xml:space="preserve"> </w:t>
      </w:r>
      <w:r w:rsidRPr="002F5D5D">
        <w:rPr>
          <w:rFonts w:ascii="Arial" w:hAnsi="Arial" w:cs="Arial"/>
          <w:sz w:val="20"/>
          <w:szCs w:val="20"/>
        </w:rPr>
        <w:t>objetivos</w:t>
      </w:r>
      <w:r w:rsidRPr="002F5D5D">
        <w:rPr>
          <w:rFonts w:ascii="Arial" w:hAnsi="Arial" w:cs="Arial"/>
          <w:spacing w:val="9"/>
          <w:sz w:val="20"/>
          <w:szCs w:val="20"/>
        </w:rPr>
        <w:t xml:space="preserve"> </w:t>
      </w:r>
      <w:r w:rsidRPr="002F5D5D">
        <w:rPr>
          <w:rFonts w:ascii="Arial" w:hAnsi="Arial" w:cs="Arial"/>
          <w:sz w:val="20"/>
          <w:szCs w:val="20"/>
        </w:rPr>
        <w:t>que</w:t>
      </w:r>
      <w:r w:rsidRPr="002F5D5D">
        <w:rPr>
          <w:rFonts w:ascii="Arial" w:hAnsi="Arial" w:cs="Arial"/>
          <w:spacing w:val="9"/>
          <w:sz w:val="20"/>
          <w:szCs w:val="20"/>
        </w:rPr>
        <w:t xml:space="preserve"> </w:t>
      </w:r>
      <w:r w:rsidRPr="002F5D5D">
        <w:rPr>
          <w:rFonts w:ascii="Arial" w:hAnsi="Arial" w:cs="Arial"/>
          <w:sz w:val="20"/>
          <w:szCs w:val="20"/>
        </w:rPr>
        <w:t>tenham</w:t>
      </w:r>
      <w:r w:rsidRPr="002F5D5D">
        <w:rPr>
          <w:rFonts w:ascii="Arial" w:hAnsi="Arial" w:cs="Arial"/>
          <w:spacing w:val="9"/>
          <w:sz w:val="20"/>
          <w:szCs w:val="20"/>
        </w:rPr>
        <w:t xml:space="preserve"> </w:t>
      </w:r>
      <w:r w:rsidRPr="002F5D5D">
        <w:rPr>
          <w:rFonts w:ascii="Arial" w:hAnsi="Arial" w:cs="Arial"/>
          <w:sz w:val="20"/>
          <w:szCs w:val="20"/>
        </w:rPr>
        <w:t>justificado</w:t>
      </w:r>
      <w:r w:rsidRPr="002F5D5D">
        <w:rPr>
          <w:rFonts w:ascii="Arial" w:hAnsi="Arial" w:cs="Arial"/>
          <w:spacing w:val="9"/>
          <w:sz w:val="20"/>
          <w:szCs w:val="20"/>
        </w:rPr>
        <w:t xml:space="preserve"> </w:t>
      </w:r>
      <w:r w:rsidRPr="002F5D5D">
        <w:rPr>
          <w:rFonts w:ascii="Arial" w:hAnsi="Arial" w:cs="Arial"/>
          <w:sz w:val="20"/>
          <w:szCs w:val="20"/>
        </w:rPr>
        <w:t>a</w:t>
      </w:r>
      <w:r w:rsidRPr="002F5D5D">
        <w:rPr>
          <w:rFonts w:ascii="Arial" w:hAnsi="Arial" w:cs="Arial"/>
          <w:spacing w:val="9"/>
          <w:sz w:val="20"/>
          <w:szCs w:val="20"/>
        </w:rPr>
        <w:t xml:space="preserve"> </w:t>
      </w:r>
      <w:r w:rsidRPr="002F5D5D">
        <w:rPr>
          <w:rFonts w:ascii="Arial" w:hAnsi="Arial" w:cs="Arial"/>
          <w:sz w:val="20"/>
          <w:szCs w:val="20"/>
        </w:rPr>
        <w:t>contratação</w:t>
      </w:r>
      <w:r w:rsidRPr="002F5D5D">
        <w:rPr>
          <w:rFonts w:ascii="Arial" w:hAnsi="Arial" w:cs="Arial"/>
          <w:spacing w:val="9"/>
          <w:sz w:val="20"/>
          <w:szCs w:val="20"/>
        </w:rPr>
        <w:t xml:space="preserve"> </w:t>
      </w:r>
      <w:r w:rsidRPr="002F5D5D">
        <w:rPr>
          <w:rFonts w:ascii="Arial" w:hAnsi="Arial" w:cs="Arial"/>
          <w:sz w:val="20"/>
          <w:szCs w:val="20"/>
        </w:rPr>
        <w:t>e</w:t>
      </w:r>
      <w:r w:rsidRPr="002F5D5D">
        <w:rPr>
          <w:rFonts w:ascii="Arial" w:hAnsi="Arial" w:cs="Arial"/>
          <w:spacing w:val="9"/>
          <w:sz w:val="20"/>
          <w:szCs w:val="20"/>
        </w:rPr>
        <w:t xml:space="preserve"> </w:t>
      </w:r>
      <w:r w:rsidRPr="002F5D5D">
        <w:rPr>
          <w:rFonts w:ascii="Arial" w:hAnsi="Arial" w:cs="Arial"/>
          <w:sz w:val="20"/>
          <w:szCs w:val="20"/>
        </w:rPr>
        <w:t>eventuais</w:t>
      </w:r>
      <w:r w:rsidRPr="002F5D5D">
        <w:rPr>
          <w:rFonts w:ascii="Arial" w:hAnsi="Arial" w:cs="Arial"/>
          <w:spacing w:val="9"/>
          <w:sz w:val="20"/>
          <w:szCs w:val="20"/>
        </w:rPr>
        <w:t xml:space="preserve"> </w:t>
      </w:r>
      <w:r w:rsidRPr="002F5D5D">
        <w:rPr>
          <w:rFonts w:ascii="Arial" w:hAnsi="Arial" w:cs="Arial"/>
          <w:sz w:val="20"/>
          <w:szCs w:val="20"/>
        </w:rPr>
        <w:t>condutas</w:t>
      </w:r>
      <w:r w:rsidRPr="002F5D5D">
        <w:rPr>
          <w:rFonts w:ascii="Arial" w:hAnsi="Arial" w:cs="Arial"/>
          <w:spacing w:val="40"/>
          <w:sz w:val="20"/>
          <w:szCs w:val="20"/>
        </w:rPr>
        <w:t xml:space="preserve"> </w:t>
      </w:r>
      <w:r w:rsidRPr="002F5D5D">
        <w:rPr>
          <w:rFonts w:ascii="Arial" w:hAnsi="Arial" w:cs="Arial"/>
          <w:sz w:val="20"/>
          <w:szCs w:val="20"/>
        </w:rPr>
        <w:t>a serem adotadas para o aprimoramento das atividades da Administração. (Decreto nº 3.537, de 09 de maio de 2023, art. 10).</w:t>
      </w:r>
    </w:p>
    <w:p w14:paraId="278BC21F" w14:textId="77777777" w:rsidR="003A5023" w:rsidRPr="002F5D5D" w:rsidRDefault="00806A69" w:rsidP="00241B57">
      <w:pPr>
        <w:pStyle w:val="PargrafodaLista1"/>
        <w:numPr>
          <w:ilvl w:val="1"/>
          <w:numId w:val="8"/>
        </w:numPr>
        <w:tabs>
          <w:tab w:val="left" w:pos="436"/>
        </w:tabs>
        <w:spacing w:before="1"/>
        <w:ind w:left="436" w:hanging="304"/>
        <w:rPr>
          <w:rFonts w:ascii="Arial" w:hAnsi="Arial" w:cs="Arial"/>
          <w:sz w:val="20"/>
          <w:szCs w:val="20"/>
        </w:rPr>
      </w:pPr>
      <w:r w:rsidRPr="002F5D5D">
        <w:rPr>
          <w:rFonts w:ascii="Arial" w:hAnsi="Arial" w:cs="Arial"/>
          <w:sz w:val="20"/>
          <w:szCs w:val="20"/>
        </w:rPr>
        <w:t>Além</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2"/>
          <w:sz w:val="20"/>
          <w:szCs w:val="20"/>
        </w:rPr>
        <w:t xml:space="preserve"> </w:t>
      </w:r>
      <w:r w:rsidRPr="002F5D5D">
        <w:rPr>
          <w:rFonts w:ascii="Arial" w:hAnsi="Arial" w:cs="Arial"/>
          <w:sz w:val="20"/>
          <w:szCs w:val="20"/>
        </w:rPr>
        <w:t>disposto</w:t>
      </w:r>
      <w:r w:rsidRPr="002F5D5D">
        <w:rPr>
          <w:rFonts w:ascii="Arial" w:hAnsi="Arial" w:cs="Arial"/>
          <w:spacing w:val="2"/>
          <w:sz w:val="20"/>
          <w:szCs w:val="20"/>
        </w:rPr>
        <w:t xml:space="preserve"> </w:t>
      </w:r>
      <w:r w:rsidRPr="002F5D5D">
        <w:rPr>
          <w:rFonts w:ascii="Arial" w:hAnsi="Arial" w:cs="Arial"/>
          <w:sz w:val="20"/>
          <w:szCs w:val="20"/>
        </w:rPr>
        <w:t>acima,</w:t>
      </w:r>
      <w:r w:rsidRPr="002F5D5D">
        <w:rPr>
          <w:rFonts w:ascii="Arial" w:hAnsi="Arial" w:cs="Arial"/>
          <w:spacing w:val="3"/>
          <w:sz w:val="20"/>
          <w:szCs w:val="20"/>
        </w:rPr>
        <w:t xml:space="preserve"> </w:t>
      </w:r>
      <w:r w:rsidRPr="002F5D5D">
        <w:rPr>
          <w:rFonts w:ascii="Arial" w:hAnsi="Arial" w:cs="Arial"/>
          <w:sz w:val="20"/>
          <w:szCs w:val="20"/>
        </w:rPr>
        <w:t>a</w:t>
      </w:r>
      <w:r w:rsidRPr="002F5D5D">
        <w:rPr>
          <w:rFonts w:ascii="Arial" w:hAnsi="Arial" w:cs="Arial"/>
          <w:spacing w:val="2"/>
          <w:sz w:val="20"/>
          <w:szCs w:val="20"/>
        </w:rPr>
        <w:t xml:space="preserve"> </w:t>
      </w:r>
      <w:r w:rsidRPr="002F5D5D">
        <w:rPr>
          <w:rFonts w:ascii="Arial" w:hAnsi="Arial" w:cs="Arial"/>
          <w:sz w:val="20"/>
          <w:szCs w:val="20"/>
        </w:rPr>
        <w:t>fiscalização</w:t>
      </w:r>
      <w:r w:rsidRPr="002F5D5D">
        <w:rPr>
          <w:rFonts w:ascii="Arial" w:hAnsi="Arial" w:cs="Arial"/>
          <w:spacing w:val="2"/>
          <w:sz w:val="20"/>
          <w:szCs w:val="20"/>
        </w:rPr>
        <w:t xml:space="preserve"> </w:t>
      </w:r>
      <w:r w:rsidRPr="002F5D5D">
        <w:rPr>
          <w:rFonts w:ascii="Arial" w:hAnsi="Arial" w:cs="Arial"/>
          <w:sz w:val="20"/>
          <w:szCs w:val="20"/>
        </w:rPr>
        <w:t>contratual</w:t>
      </w:r>
      <w:r w:rsidRPr="002F5D5D">
        <w:rPr>
          <w:rFonts w:ascii="Arial" w:hAnsi="Arial" w:cs="Arial"/>
          <w:spacing w:val="2"/>
          <w:sz w:val="20"/>
          <w:szCs w:val="20"/>
        </w:rPr>
        <w:t xml:space="preserve"> </w:t>
      </w:r>
      <w:r w:rsidRPr="002F5D5D">
        <w:rPr>
          <w:rFonts w:ascii="Arial" w:hAnsi="Arial" w:cs="Arial"/>
          <w:sz w:val="20"/>
          <w:szCs w:val="20"/>
        </w:rPr>
        <w:t>obedecerá</w:t>
      </w:r>
      <w:r w:rsidRPr="002F5D5D">
        <w:rPr>
          <w:rFonts w:ascii="Arial" w:hAnsi="Arial" w:cs="Arial"/>
          <w:spacing w:val="3"/>
          <w:sz w:val="20"/>
          <w:szCs w:val="20"/>
        </w:rPr>
        <w:t xml:space="preserve"> </w:t>
      </w:r>
      <w:r w:rsidRPr="002F5D5D">
        <w:rPr>
          <w:rFonts w:ascii="Arial" w:hAnsi="Arial" w:cs="Arial"/>
          <w:sz w:val="20"/>
          <w:szCs w:val="20"/>
        </w:rPr>
        <w:t>às</w:t>
      </w:r>
      <w:r w:rsidRPr="002F5D5D">
        <w:rPr>
          <w:rFonts w:ascii="Arial" w:hAnsi="Arial" w:cs="Arial"/>
          <w:spacing w:val="2"/>
          <w:sz w:val="20"/>
          <w:szCs w:val="20"/>
        </w:rPr>
        <w:t xml:space="preserve"> </w:t>
      </w:r>
      <w:r w:rsidRPr="002F5D5D">
        <w:rPr>
          <w:rFonts w:ascii="Arial" w:hAnsi="Arial" w:cs="Arial"/>
          <w:sz w:val="20"/>
          <w:szCs w:val="20"/>
        </w:rPr>
        <w:t>seguintes</w:t>
      </w:r>
      <w:r w:rsidRPr="002F5D5D">
        <w:rPr>
          <w:rFonts w:ascii="Arial" w:hAnsi="Arial" w:cs="Arial"/>
          <w:spacing w:val="2"/>
          <w:sz w:val="20"/>
          <w:szCs w:val="20"/>
        </w:rPr>
        <w:t xml:space="preserve"> </w:t>
      </w:r>
      <w:r w:rsidRPr="002F5D5D">
        <w:rPr>
          <w:rFonts w:ascii="Arial" w:hAnsi="Arial" w:cs="Arial"/>
          <w:spacing w:val="-2"/>
          <w:sz w:val="20"/>
          <w:szCs w:val="20"/>
        </w:rPr>
        <w:t>rotinas:</w:t>
      </w:r>
    </w:p>
    <w:p w14:paraId="1D7CFFC9" w14:textId="78F5BBE0" w:rsidR="003A5023" w:rsidRPr="002F5D5D" w:rsidRDefault="00806A69" w:rsidP="00241B57">
      <w:pPr>
        <w:pStyle w:val="PargrafodaLista1"/>
        <w:numPr>
          <w:ilvl w:val="2"/>
          <w:numId w:val="8"/>
        </w:numPr>
        <w:tabs>
          <w:tab w:val="left" w:pos="668"/>
        </w:tabs>
        <w:spacing w:before="1"/>
        <w:ind w:left="668" w:hanging="536"/>
        <w:rPr>
          <w:rFonts w:ascii="Arial" w:hAnsi="Arial" w:cs="Arial"/>
          <w:sz w:val="20"/>
          <w:szCs w:val="20"/>
        </w:rPr>
      </w:pPr>
      <w:r w:rsidRPr="002F5D5D">
        <w:rPr>
          <w:rFonts w:ascii="Arial" w:hAnsi="Arial" w:cs="Arial"/>
          <w:sz w:val="20"/>
          <w:szCs w:val="20"/>
        </w:rPr>
        <w:t>Relatório</w:t>
      </w:r>
      <w:r w:rsidRPr="002F5D5D">
        <w:rPr>
          <w:rFonts w:ascii="Arial" w:hAnsi="Arial" w:cs="Arial"/>
          <w:spacing w:val="2"/>
          <w:sz w:val="20"/>
          <w:szCs w:val="20"/>
        </w:rPr>
        <w:t xml:space="preserve"> </w:t>
      </w:r>
      <w:r w:rsidRPr="002F5D5D">
        <w:rPr>
          <w:rFonts w:ascii="Arial" w:hAnsi="Arial" w:cs="Arial"/>
          <w:spacing w:val="-2"/>
          <w:sz w:val="20"/>
          <w:szCs w:val="20"/>
        </w:rPr>
        <w:t>Mensal;</w:t>
      </w:r>
    </w:p>
    <w:p w14:paraId="5F6D7738" w14:textId="77777777" w:rsidR="003A5023" w:rsidRPr="002F5D5D" w:rsidRDefault="003A5023" w:rsidP="000941E9">
      <w:pPr>
        <w:pStyle w:val="Corpodetexto"/>
        <w:rPr>
          <w:rFonts w:ascii="Arial" w:hAnsi="Arial" w:cs="Arial"/>
          <w:sz w:val="20"/>
          <w:szCs w:val="20"/>
        </w:rPr>
      </w:pPr>
    </w:p>
    <w:p w14:paraId="058377D7" w14:textId="77777777" w:rsidR="003A5023" w:rsidRPr="002F5D5D" w:rsidRDefault="003A5023" w:rsidP="000941E9">
      <w:pPr>
        <w:pStyle w:val="Corpodetexto"/>
        <w:rPr>
          <w:rFonts w:ascii="Arial" w:hAnsi="Arial" w:cs="Arial"/>
          <w:sz w:val="20"/>
          <w:szCs w:val="20"/>
        </w:rPr>
      </w:pPr>
    </w:p>
    <w:p w14:paraId="1F991414" w14:textId="77777777" w:rsidR="003A5023" w:rsidRPr="002F5D5D" w:rsidRDefault="00806A69" w:rsidP="00241B57">
      <w:pPr>
        <w:pStyle w:val="Ttulo1"/>
        <w:numPr>
          <w:ilvl w:val="0"/>
          <w:numId w:val="8"/>
        </w:numPr>
        <w:tabs>
          <w:tab w:val="left" w:pos="259"/>
        </w:tabs>
        <w:spacing w:before="1"/>
        <w:ind w:left="259" w:hanging="127"/>
        <w:rPr>
          <w:rFonts w:ascii="Arial" w:hAnsi="Arial" w:cs="Arial"/>
          <w:sz w:val="20"/>
          <w:szCs w:val="20"/>
        </w:rPr>
      </w:pPr>
      <w:bookmarkStart w:id="11" w:name="_Hlk163725190"/>
      <w:r w:rsidRPr="002F5D5D">
        <w:rPr>
          <w:rFonts w:ascii="Arial" w:hAnsi="Arial" w:cs="Arial"/>
          <w:sz w:val="20"/>
          <w:szCs w:val="20"/>
        </w:rPr>
        <w:t>CRITÉRIOS</w:t>
      </w:r>
      <w:r w:rsidRPr="002F5D5D">
        <w:rPr>
          <w:rFonts w:ascii="Arial" w:hAnsi="Arial" w:cs="Arial"/>
          <w:spacing w:val="4"/>
          <w:sz w:val="20"/>
          <w:szCs w:val="20"/>
        </w:rPr>
        <w:t xml:space="preserve"> </w:t>
      </w:r>
      <w:r w:rsidRPr="002F5D5D">
        <w:rPr>
          <w:rFonts w:ascii="Arial" w:hAnsi="Arial" w:cs="Arial"/>
          <w:sz w:val="20"/>
          <w:szCs w:val="20"/>
        </w:rPr>
        <w:t>DE</w:t>
      </w:r>
      <w:r w:rsidRPr="002F5D5D">
        <w:rPr>
          <w:rFonts w:ascii="Arial" w:hAnsi="Arial" w:cs="Arial"/>
          <w:spacing w:val="5"/>
          <w:sz w:val="20"/>
          <w:szCs w:val="20"/>
        </w:rPr>
        <w:t xml:space="preserve"> </w:t>
      </w:r>
      <w:r w:rsidRPr="002F5D5D">
        <w:rPr>
          <w:rFonts w:ascii="Arial" w:hAnsi="Arial" w:cs="Arial"/>
          <w:sz w:val="20"/>
          <w:szCs w:val="20"/>
        </w:rPr>
        <w:t>MEDIÇÃO</w:t>
      </w:r>
      <w:r w:rsidRPr="002F5D5D">
        <w:rPr>
          <w:rFonts w:ascii="Arial" w:hAnsi="Arial" w:cs="Arial"/>
          <w:spacing w:val="4"/>
          <w:sz w:val="20"/>
          <w:szCs w:val="20"/>
        </w:rPr>
        <w:t xml:space="preserve"> </w:t>
      </w:r>
      <w:r w:rsidRPr="002F5D5D">
        <w:rPr>
          <w:rFonts w:ascii="Arial" w:hAnsi="Arial" w:cs="Arial"/>
          <w:sz w:val="20"/>
          <w:szCs w:val="20"/>
        </w:rPr>
        <w:t>E</w:t>
      </w:r>
      <w:r w:rsidRPr="002F5D5D">
        <w:rPr>
          <w:rFonts w:ascii="Arial" w:hAnsi="Arial" w:cs="Arial"/>
          <w:spacing w:val="5"/>
          <w:sz w:val="20"/>
          <w:szCs w:val="20"/>
        </w:rPr>
        <w:t xml:space="preserve"> </w:t>
      </w:r>
      <w:r w:rsidRPr="002F5D5D">
        <w:rPr>
          <w:rFonts w:ascii="Arial" w:hAnsi="Arial" w:cs="Arial"/>
          <w:sz w:val="20"/>
          <w:szCs w:val="20"/>
        </w:rPr>
        <w:t>DE</w:t>
      </w:r>
      <w:r w:rsidRPr="002F5D5D">
        <w:rPr>
          <w:rFonts w:ascii="Arial" w:hAnsi="Arial" w:cs="Arial"/>
          <w:spacing w:val="5"/>
          <w:sz w:val="20"/>
          <w:szCs w:val="20"/>
        </w:rPr>
        <w:t xml:space="preserve"> </w:t>
      </w:r>
      <w:r w:rsidRPr="002F5D5D">
        <w:rPr>
          <w:rFonts w:ascii="Arial" w:hAnsi="Arial" w:cs="Arial"/>
          <w:spacing w:val="-2"/>
          <w:sz w:val="20"/>
          <w:szCs w:val="20"/>
        </w:rPr>
        <w:t>PAGAMENTO</w:t>
      </w:r>
    </w:p>
    <w:bookmarkEnd w:id="11"/>
    <w:p w14:paraId="6DB52F6C" w14:textId="77777777" w:rsidR="00277E01" w:rsidRPr="002F5D5D" w:rsidRDefault="00277E01" w:rsidP="000941E9">
      <w:pPr>
        <w:pStyle w:val="Corpodetexto"/>
        <w:ind w:left="132"/>
        <w:rPr>
          <w:rFonts w:ascii="Arial" w:hAnsi="Arial" w:cs="Arial"/>
          <w:sz w:val="20"/>
          <w:szCs w:val="20"/>
        </w:rPr>
      </w:pPr>
    </w:p>
    <w:p w14:paraId="02CAADDF" w14:textId="4EB0BFA6" w:rsidR="003A5023" w:rsidRPr="002F5D5D" w:rsidRDefault="00806A69" w:rsidP="000941E9">
      <w:pPr>
        <w:pStyle w:val="Corpodetexto"/>
        <w:ind w:left="132"/>
        <w:rPr>
          <w:rFonts w:ascii="Arial" w:hAnsi="Arial" w:cs="Arial"/>
          <w:sz w:val="20"/>
          <w:szCs w:val="20"/>
        </w:rPr>
      </w:pPr>
      <w:r w:rsidRPr="002F5D5D">
        <w:rPr>
          <w:rFonts w:ascii="Arial" w:hAnsi="Arial" w:cs="Arial"/>
          <w:sz w:val="20"/>
          <w:szCs w:val="20"/>
        </w:rPr>
        <w:t>Recebimento</w:t>
      </w:r>
      <w:r w:rsidRPr="002F5D5D">
        <w:rPr>
          <w:rFonts w:ascii="Arial" w:hAnsi="Arial" w:cs="Arial"/>
          <w:spacing w:val="3"/>
          <w:sz w:val="20"/>
          <w:szCs w:val="20"/>
        </w:rPr>
        <w:t xml:space="preserve"> </w:t>
      </w:r>
      <w:r w:rsidRPr="002F5D5D">
        <w:rPr>
          <w:rFonts w:ascii="Arial" w:hAnsi="Arial" w:cs="Arial"/>
          <w:sz w:val="20"/>
          <w:szCs w:val="20"/>
        </w:rPr>
        <w:t>do</w:t>
      </w:r>
      <w:r w:rsidRPr="002F5D5D">
        <w:rPr>
          <w:rFonts w:ascii="Arial" w:hAnsi="Arial" w:cs="Arial"/>
          <w:spacing w:val="3"/>
          <w:sz w:val="20"/>
          <w:szCs w:val="20"/>
        </w:rPr>
        <w:t xml:space="preserve"> </w:t>
      </w:r>
      <w:r w:rsidRPr="002F5D5D">
        <w:rPr>
          <w:rFonts w:ascii="Arial" w:hAnsi="Arial" w:cs="Arial"/>
          <w:spacing w:val="-2"/>
          <w:sz w:val="20"/>
          <w:szCs w:val="20"/>
        </w:rPr>
        <w:t>Objeto</w:t>
      </w:r>
    </w:p>
    <w:p w14:paraId="347D026E" w14:textId="77777777" w:rsidR="003A5023" w:rsidRPr="002F5D5D" w:rsidRDefault="003A5023" w:rsidP="000941E9">
      <w:pPr>
        <w:pStyle w:val="Corpodetexto"/>
        <w:spacing w:before="92"/>
        <w:rPr>
          <w:rFonts w:ascii="Arial" w:hAnsi="Arial" w:cs="Arial"/>
          <w:sz w:val="20"/>
          <w:szCs w:val="20"/>
        </w:rPr>
      </w:pPr>
    </w:p>
    <w:p w14:paraId="3AD2F534" w14:textId="77777777" w:rsidR="003A5023" w:rsidRPr="002F5D5D" w:rsidRDefault="0094235A" w:rsidP="00241B57">
      <w:pPr>
        <w:pStyle w:val="PargrafodaLista1"/>
        <w:numPr>
          <w:ilvl w:val="1"/>
          <w:numId w:val="8"/>
        </w:numPr>
        <w:tabs>
          <w:tab w:val="left" w:pos="395"/>
        </w:tabs>
        <w:ind w:left="132" w:right="468" w:firstLine="0"/>
        <w:jc w:val="both"/>
        <w:rPr>
          <w:rFonts w:ascii="Arial" w:hAnsi="Arial" w:cs="Arial"/>
          <w:sz w:val="20"/>
          <w:szCs w:val="20"/>
        </w:rPr>
      </w:pPr>
      <w:r w:rsidRPr="002F5D5D">
        <w:rPr>
          <w:rFonts w:ascii="Arial" w:hAnsi="Arial" w:cs="Arial"/>
          <w:sz w:val="20"/>
          <w:szCs w:val="20"/>
        </w:rPr>
        <w:t xml:space="preserve">A execução dos serviços realizados </w:t>
      </w:r>
      <w:r w:rsidR="00806A69" w:rsidRPr="002F5D5D">
        <w:rPr>
          <w:rFonts w:ascii="Arial" w:hAnsi="Arial" w:cs="Arial"/>
          <w:sz w:val="20"/>
          <w:szCs w:val="20"/>
        </w:rPr>
        <w:t>provisoriamente, de forma sumária, no ato da entrega, juntamente com a nota fiscal ou instrumento de cobrança equivalente, pelo(a)</w:t>
      </w:r>
      <w:r w:rsidR="00806A69" w:rsidRPr="002F5D5D">
        <w:rPr>
          <w:rFonts w:ascii="Arial" w:hAnsi="Arial" w:cs="Arial"/>
          <w:spacing w:val="40"/>
          <w:sz w:val="20"/>
          <w:szCs w:val="20"/>
        </w:rPr>
        <w:t xml:space="preserve"> </w:t>
      </w:r>
      <w:r w:rsidR="00806A69" w:rsidRPr="002F5D5D">
        <w:rPr>
          <w:rFonts w:ascii="Arial" w:hAnsi="Arial" w:cs="Arial"/>
          <w:sz w:val="20"/>
          <w:szCs w:val="20"/>
        </w:rPr>
        <w:t>responsável pelo acompanhamento e fiscalização do contrato, para efeito de posterior verificação de sua conformidade com as especificações constantes no Termo de</w:t>
      </w:r>
      <w:r w:rsidR="00806A69" w:rsidRPr="002F5D5D">
        <w:rPr>
          <w:rFonts w:ascii="Arial" w:hAnsi="Arial" w:cs="Arial"/>
          <w:spacing w:val="40"/>
          <w:sz w:val="20"/>
          <w:szCs w:val="20"/>
        </w:rPr>
        <w:t xml:space="preserve"> </w:t>
      </w:r>
      <w:r w:rsidR="00806A69" w:rsidRPr="002F5D5D">
        <w:rPr>
          <w:rFonts w:ascii="Arial" w:hAnsi="Arial" w:cs="Arial"/>
          <w:sz w:val="20"/>
          <w:szCs w:val="20"/>
        </w:rPr>
        <w:t>Referência e na proposta.</w:t>
      </w:r>
    </w:p>
    <w:p w14:paraId="4A15A20F" w14:textId="5DD6B8A4" w:rsidR="003A5023" w:rsidRPr="002F5D5D" w:rsidRDefault="0094235A" w:rsidP="00241B57">
      <w:pPr>
        <w:pStyle w:val="PargrafodaLista1"/>
        <w:numPr>
          <w:ilvl w:val="1"/>
          <w:numId w:val="8"/>
        </w:numPr>
        <w:tabs>
          <w:tab w:val="left" w:pos="380"/>
        </w:tabs>
        <w:spacing w:before="1"/>
        <w:ind w:left="132" w:right="473" w:firstLine="0"/>
        <w:jc w:val="both"/>
        <w:rPr>
          <w:rFonts w:ascii="Arial" w:hAnsi="Arial" w:cs="Arial"/>
          <w:sz w:val="20"/>
          <w:szCs w:val="20"/>
        </w:rPr>
      </w:pPr>
      <w:r w:rsidRPr="002F5D5D">
        <w:rPr>
          <w:rFonts w:ascii="Arial" w:hAnsi="Arial" w:cs="Arial"/>
          <w:sz w:val="20"/>
          <w:szCs w:val="20"/>
        </w:rPr>
        <w:t xml:space="preserve">A realização dos serviços </w:t>
      </w:r>
      <w:r w:rsidR="00806A69" w:rsidRPr="002F5D5D">
        <w:rPr>
          <w:rFonts w:ascii="Arial" w:hAnsi="Arial" w:cs="Arial"/>
          <w:sz w:val="20"/>
          <w:szCs w:val="20"/>
        </w:rPr>
        <w:t>poderão</w:t>
      </w:r>
      <w:r w:rsidR="00806A69" w:rsidRPr="002F5D5D">
        <w:rPr>
          <w:rFonts w:ascii="Arial" w:hAnsi="Arial" w:cs="Arial"/>
          <w:spacing w:val="26"/>
          <w:sz w:val="20"/>
          <w:szCs w:val="20"/>
        </w:rPr>
        <w:t xml:space="preserve"> </w:t>
      </w:r>
      <w:r w:rsidR="00806A69" w:rsidRPr="002F5D5D">
        <w:rPr>
          <w:rFonts w:ascii="Arial" w:hAnsi="Arial" w:cs="Arial"/>
          <w:sz w:val="20"/>
          <w:szCs w:val="20"/>
        </w:rPr>
        <w:t>ser</w:t>
      </w:r>
      <w:r w:rsidR="00806A69" w:rsidRPr="002F5D5D">
        <w:rPr>
          <w:rFonts w:ascii="Arial" w:hAnsi="Arial" w:cs="Arial"/>
          <w:spacing w:val="26"/>
          <w:sz w:val="20"/>
          <w:szCs w:val="20"/>
        </w:rPr>
        <w:t xml:space="preserve"> </w:t>
      </w:r>
      <w:r w:rsidR="00806A69" w:rsidRPr="002F5D5D">
        <w:rPr>
          <w:rFonts w:ascii="Arial" w:hAnsi="Arial" w:cs="Arial"/>
          <w:sz w:val="20"/>
          <w:szCs w:val="20"/>
        </w:rPr>
        <w:t>rejeitados,</w:t>
      </w:r>
      <w:r w:rsidR="00806A69" w:rsidRPr="002F5D5D">
        <w:rPr>
          <w:rFonts w:ascii="Arial" w:hAnsi="Arial" w:cs="Arial"/>
          <w:spacing w:val="26"/>
          <w:sz w:val="20"/>
          <w:szCs w:val="20"/>
        </w:rPr>
        <w:t xml:space="preserve"> </w:t>
      </w:r>
      <w:r w:rsidR="00806A69" w:rsidRPr="002F5D5D">
        <w:rPr>
          <w:rFonts w:ascii="Arial" w:hAnsi="Arial" w:cs="Arial"/>
          <w:sz w:val="20"/>
          <w:szCs w:val="20"/>
        </w:rPr>
        <w:t>no</w:t>
      </w:r>
      <w:r w:rsidR="00806A69" w:rsidRPr="002F5D5D">
        <w:rPr>
          <w:rFonts w:ascii="Arial" w:hAnsi="Arial" w:cs="Arial"/>
          <w:spacing w:val="26"/>
          <w:sz w:val="20"/>
          <w:szCs w:val="20"/>
        </w:rPr>
        <w:t xml:space="preserve"> </w:t>
      </w:r>
      <w:r w:rsidR="00806A69" w:rsidRPr="002F5D5D">
        <w:rPr>
          <w:rFonts w:ascii="Arial" w:hAnsi="Arial" w:cs="Arial"/>
          <w:sz w:val="20"/>
          <w:szCs w:val="20"/>
        </w:rPr>
        <w:t>todo</w:t>
      </w:r>
      <w:r w:rsidR="00806A69" w:rsidRPr="002F5D5D">
        <w:rPr>
          <w:rFonts w:ascii="Arial" w:hAnsi="Arial" w:cs="Arial"/>
          <w:spacing w:val="26"/>
          <w:sz w:val="20"/>
          <w:szCs w:val="20"/>
        </w:rPr>
        <w:t xml:space="preserve"> </w:t>
      </w:r>
      <w:r w:rsidR="00806A69" w:rsidRPr="002F5D5D">
        <w:rPr>
          <w:rFonts w:ascii="Arial" w:hAnsi="Arial" w:cs="Arial"/>
          <w:sz w:val="20"/>
          <w:szCs w:val="20"/>
        </w:rPr>
        <w:t>ou</w:t>
      </w:r>
      <w:r w:rsidR="00806A69" w:rsidRPr="002F5D5D">
        <w:rPr>
          <w:rFonts w:ascii="Arial" w:hAnsi="Arial" w:cs="Arial"/>
          <w:spacing w:val="26"/>
          <w:sz w:val="20"/>
          <w:szCs w:val="20"/>
        </w:rPr>
        <w:t xml:space="preserve"> </w:t>
      </w:r>
      <w:r w:rsidR="00806A69" w:rsidRPr="002F5D5D">
        <w:rPr>
          <w:rFonts w:ascii="Arial" w:hAnsi="Arial" w:cs="Arial"/>
          <w:sz w:val="20"/>
          <w:szCs w:val="20"/>
        </w:rPr>
        <w:t>em</w:t>
      </w:r>
      <w:r w:rsidR="00806A69" w:rsidRPr="002F5D5D">
        <w:rPr>
          <w:rFonts w:ascii="Arial" w:hAnsi="Arial" w:cs="Arial"/>
          <w:spacing w:val="8"/>
          <w:sz w:val="20"/>
          <w:szCs w:val="20"/>
        </w:rPr>
        <w:t xml:space="preserve"> </w:t>
      </w:r>
      <w:r w:rsidR="00806A69" w:rsidRPr="002F5D5D">
        <w:rPr>
          <w:rFonts w:ascii="Arial" w:hAnsi="Arial" w:cs="Arial"/>
          <w:sz w:val="20"/>
          <w:szCs w:val="20"/>
        </w:rPr>
        <w:t>parte,</w:t>
      </w:r>
      <w:r w:rsidR="00806A69" w:rsidRPr="002F5D5D">
        <w:rPr>
          <w:rFonts w:ascii="Arial" w:hAnsi="Arial" w:cs="Arial"/>
          <w:spacing w:val="8"/>
          <w:sz w:val="20"/>
          <w:szCs w:val="20"/>
        </w:rPr>
        <w:t xml:space="preserve"> </w:t>
      </w:r>
      <w:r w:rsidR="00806A69" w:rsidRPr="002F5D5D">
        <w:rPr>
          <w:rFonts w:ascii="Arial" w:hAnsi="Arial" w:cs="Arial"/>
          <w:sz w:val="20"/>
          <w:szCs w:val="20"/>
        </w:rPr>
        <w:t>inclusive</w:t>
      </w:r>
      <w:r w:rsidR="00806A69" w:rsidRPr="002F5D5D">
        <w:rPr>
          <w:rFonts w:ascii="Arial" w:hAnsi="Arial" w:cs="Arial"/>
          <w:spacing w:val="8"/>
          <w:sz w:val="20"/>
          <w:szCs w:val="20"/>
        </w:rPr>
        <w:t xml:space="preserve"> </w:t>
      </w:r>
      <w:r w:rsidR="00806A69" w:rsidRPr="002F5D5D">
        <w:rPr>
          <w:rFonts w:ascii="Arial" w:hAnsi="Arial" w:cs="Arial"/>
          <w:sz w:val="20"/>
          <w:szCs w:val="20"/>
        </w:rPr>
        <w:t>antes</w:t>
      </w:r>
      <w:r w:rsidR="00806A69" w:rsidRPr="002F5D5D">
        <w:rPr>
          <w:rFonts w:ascii="Arial" w:hAnsi="Arial" w:cs="Arial"/>
          <w:spacing w:val="8"/>
          <w:sz w:val="20"/>
          <w:szCs w:val="20"/>
        </w:rPr>
        <w:t xml:space="preserve"> </w:t>
      </w:r>
      <w:r w:rsidR="00806A69" w:rsidRPr="002F5D5D">
        <w:rPr>
          <w:rFonts w:ascii="Arial" w:hAnsi="Arial" w:cs="Arial"/>
          <w:sz w:val="20"/>
          <w:szCs w:val="20"/>
        </w:rPr>
        <w:t>do</w:t>
      </w:r>
      <w:r w:rsidR="00806A69" w:rsidRPr="002F5D5D">
        <w:rPr>
          <w:rFonts w:ascii="Arial" w:hAnsi="Arial" w:cs="Arial"/>
          <w:spacing w:val="8"/>
          <w:sz w:val="20"/>
          <w:szCs w:val="20"/>
        </w:rPr>
        <w:t xml:space="preserve"> </w:t>
      </w:r>
      <w:r w:rsidR="00806A69" w:rsidRPr="002F5D5D">
        <w:rPr>
          <w:rFonts w:ascii="Arial" w:hAnsi="Arial" w:cs="Arial"/>
          <w:sz w:val="20"/>
          <w:szCs w:val="20"/>
        </w:rPr>
        <w:t>recebimento</w:t>
      </w:r>
      <w:r w:rsidR="00806A69" w:rsidRPr="002F5D5D">
        <w:rPr>
          <w:rFonts w:ascii="Arial" w:hAnsi="Arial" w:cs="Arial"/>
          <w:spacing w:val="8"/>
          <w:sz w:val="20"/>
          <w:szCs w:val="20"/>
        </w:rPr>
        <w:t xml:space="preserve"> </w:t>
      </w:r>
      <w:r w:rsidR="00806A69" w:rsidRPr="002F5D5D">
        <w:rPr>
          <w:rFonts w:ascii="Arial" w:hAnsi="Arial" w:cs="Arial"/>
          <w:sz w:val="20"/>
          <w:szCs w:val="20"/>
        </w:rPr>
        <w:t>provisório,</w:t>
      </w:r>
      <w:r w:rsidR="00806A69" w:rsidRPr="002F5D5D">
        <w:rPr>
          <w:rFonts w:ascii="Arial" w:hAnsi="Arial" w:cs="Arial"/>
          <w:spacing w:val="8"/>
          <w:sz w:val="20"/>
          <w:szCs w:val="20"/>
        </w:rPr>
        <w:t xml:space="preserve"> </w:t>
      </w:r>
      <w:r w:rsidR="00806A69" w:rsidRPr="002F5D5D">
        <w:rPr>
          <w:rFonts w:ascii="Arial" w:hAnsi="Arial" w:cs="Arial"/>
          <w:sz w:val="20"/>
          <w:szCs w:val="20"/>
        </w:rPr>
        <w:t>quando</w:t>
      </w:r>
      <w:r w:rsidR="00806A69" w:rsidRPr="002F5D5D">
        <w:rPr>
          <w:rFonts w:ascii="Arial" w:hAnsi="Arial" w:cs="Arial"/>
          <w:spacing w:val="8"/>
          <w:sz w:val="20"/>
          <w:szCs w:val="20"/>
        </w:rPr>
        <w:t xml:space="preserve"> </w:t>
      </w:r>
      <w:r w:rsidR="00806A69" w:rsidRPr="002F5D5D">
        <w:rPr>
          <w:rFonts w:ascii="Arial" w:hAnsi="Arial" w:cs="Arial"/>
          <w:sz w:val="20"/>
          <w:szCs w:val="20"/>
        </w:rPr>
        <w:t>em</w:t>
      </w:r>
      <w:r w:rsidR="00806A69" w:rsidRPr="002F5D5D">
        <w:rPr>
          <w:rFonts w:ascii="Arial" w:hAnsi="Arial" w:cs="Arial"/>
          <w:spacing w:val="8"/>
          <w:sz w:val="20"/>
          <w:szCs w:val="20"/>
        </w:rPr>
        <w:t xml:space="preserve"> </w:t>
      </w:r>
      <w:r w:rsidR="00806A69" w:rsidRPr="002F5D5D">
        <w:rPr>
          <w:rFonts w:ascii="Arial" w:hAnsi="Arial" w:cs="Arial"/>
          <w:sz w:val="20"/>
          <w:szCs w:val="20"/>
        </w:rPr>
        <w:t>desacordo</w:t>
      </w:r>
      <w:r w:rsidR="00806A69" w:rsidRPr="002F5D5D">
        <w:rPr>
          <w:rFonts w:ascii="Arial" w:hAnsi="Arial" w:cs="Arial"/>
          <w:spacing w:val="8"/>
          <w:sz w:val="20"/>
          <w:szCs w:val="20"/>
        </w:rPr>
        <w:t xml:space="preserve"> </w:t>
      </w:r>
      <w:r w:rsidR="00806A69" w:rsidRPr="002F5D5D">
        <w:rPr>
          <w:rFonts w:ascii="Arial" w:hAnsi="Arial" w:cs="Arial"/>
          <w:sz w:val="20"/>
          <w:szCs w:val="20"/>
        </w:rPr>
        <w:t>com</w:t>
      </w:r>
      <w:r w:rsidR="00806A69" w:rsidRPr="002F5D5D">
        <w:rPr>
          <w:rFonts w:ascii="Arial" w:hAnsi="Arial" w:cs="Arial"/>
          <w:spacing w:val="8"/>
          <w:sz w:val="20"/>
          <w:szCs w:val="20"/>
        </w:rPr>
        <w:t xml:space="preserve"> </w:t>
      </w:r>
      <w:r w:rsidR="00806A69" w:rsidRPr="002F5D5D">
        <w:rPr>
          <w:rFonts w:ascii="Arial" w:hAnsi="Arial" w:cs="Arial"/>
          <w:sz w:val="20"/>
          <w:szCs w:val="20"/>
        </w:rPr>
        <w:t>as</w:t>
      </w:r>
      <w:r w:rsidR="00806A69" w:rsidRPr="002F5D5D">
        <w:rPr>
          <w:rFonts w:ascii="Arial" w:hAnsi="Arial" w:cs="Arial"/>
          <w:spacing w:val="8"/>
          <w:sz w:val="20"/>
          <w:szCs w:val="20"/>
        </w:rPr>
        <w:t xml:space="preserve"> </w:t>
      </w:r>
      <w:r w:rsidR="00806A69" w:rsidRPr="002F5D5D">
        <w:rPr>
          <w:rFonts w:ascii="Arial" w:hAnsi="Arial" w:cs="Arial"/>
          <w:sz w:val="20"/>
          <w:szCs w:val="20"/>
        </w:rPr>
        <w:t>especificações</w:t>
      </w:r>
      <w:r w:rsidR="00806A69" w:rsidRPr="002F5D5D">
        <w:rPr>
          <w:rFonts w:ascii="Arial" w:hAnsi="Arial" w:cs="Arial"/>
          <w:spacing w:val="8"/>
          <w:sz w:val="20"/>
          <w:szCs w:val="20"/>
        </w:rPr>
        <w:t xml:space="preserve"> </w:t>
      </w:r>
      <w:r w:rsidR="00806A69" w:rsidRPr="002F5D5D">
        <w:rPr>
          <w:rFonts w:ascii="Arial" w:hAnsi="Arial" w:cs="Arial"/>
          <w:sz w:val="20"/>
          <w:szCs w:val="20"/>
        </w:rPr>
        <w:t>constantes</w:t>
      </w:r>
      <w:r w:rsidR="00806A69" w:rsidRPr="002F5D5D">
        <w:rPr>
          <w:rFonts w:ascii="Arial" w:hAnsi="Arial" w:cs="Arial"/>
          <w:spacing w:val="8"/>
          <w:sz w:val="20"/>
          <w:szCs w:val="20"/>
        </w:rPr>
        <w:t xml:space="preserve"> </w:t>
      </w:r>
      <w:r w:rsidR="00806A69" w:rsidRPr="002F5D5D">
        <w:rPr>
          <w:rFonts w:ascii="Arial" w:hAnsi="Arial" w:cs="Arial"/>
          <w:sz w:val="20"/>
          <w:szCs w:val="20"/>
        </w:rPr>
        <w:t>no</w:t>
      </w:r>
      <w:r w:rsidR="00806A69" w:rsidRPr="002F5D5D">
        <w:rPr>
          <w:rFonts w:ascii="Arial" w:hAnsi="Arial" w:cs="Arial"/>
          <w:spacing w:val="8"/>
          <w:sz w:val="20"/>
          <w:szCs w:val="20"/>
        </w:rPr>
        <w:t xml:space="preserve"> </w:t>
      </w:r>
      <w:r w:rsidR="00806A69" w:rsidRPr="002F5D5D">
        <w:rPr>
          <w:rFonts w:ascii="Arial" w:hAnsi="Arial" w:cs="Arial"/>
          <w:sz w:val="20"/>
          <w:szCs w:val="20"/>
        </w:rPr>
        <w:t>Termo</w:t>
      </w:r>
      <w:r w:rsidR="00806A69" w:rsidRPr="002F5D5D">
        <w:rPr>
          <w:rFonts w:ascii="Arial" w:hAnsi="Arial" w:cs="Arial"/>
          <w:spacing w:val="40"/>
          <w:sz w:val="20"/>
          <w:szCs w:val="20"/>
        </w:rPr>
        <w:t xml:space="preserve"> </w:t>
      </w:r>
      <w:r w:rsidR="00806A69" w:rsidRPr="002F5D5D">
        <w:rPr>
          <w:rFonts w:ascii="Arial" w:hAnsi="Arial" w:cs="Arial"/>
          <w:sz w:val="20"/>
          <w:szCs w:val="20"/>
        </w:rPr>
        <w:t xml:space="preserve">de Referência e na proposta, devendo ser substituídos no prazo de </w:t>
      </w:r>
      <w:r w:rsidR="002809A9">
        <w:rPr>
          <w:rFonts w:ascii="Arial" w:hAnsi="Arial" w:cs="Arial"/>
          <w:sz w:val="20"/>
          <w:szCs w:val="20"/>
        </w:rPr>
        <w:t>1</w:t>
      </w:r>
      <w:r w:rsidR="00806A69" w:rsidRPr="002F5D5D">
        <w:rPr>
          <w:rFonts w:ascii="Arial" w:hAnsi="Arial" w:cs="Arial"/>
          <w:sz w:val="20"/>
          <w:szCs w:val="20"/>
        </w:rPr>
        <w:t xml:space="preserve"> (</w:t>
      </w:r>
      <w:r w:rsidR="002809A9">
        <w:rPr>
          <w:rFonts w:ascii="Arial" w:hAnsi="Arial" w:cs="Arial"/>
          <w:sz w:val="20"/>
          <w:szCs w:val="20"/>
        </w:rPr>
        <w:t>um)</w:t>
      </w:r>
      <w:r w:rsidR="00806A69" w:rsidRPr="002F5D5D">
        <w:rPr>
          <w:rFonts w:ascii="Arial" w:hAnsi="Arial" w:cs="Arial"/>
          <w:sz w:val="20"/>
          <w:szCs w:val="20"/>
        </w:rPr>
        <w:t xml:space="preserve"> dia, a contar da notificação da contratada, às suas custas, sem prejuízo da aplicação das</w:t>
      </w:r>
      <w:r w:rsidR="00806A69" w:rsidRPr="002F5D5D">
        <w:rPr>
          <w:rFonts w:ascii="Arial" w:hAnsi="Arial" w:cs="Arial"/>
          <w:spacing w:val="40"/>
          <w:sz w:val="20"/>
          <w:szCs w:val="20"/>
        </w:rPr>
        <w:t xml:space="preserve"> </w:t>
      </w:r>
      <w:r w:rsidR="00806A69" w:rsidRPr="002F5D5D">
        <w:rPr>
          <w:rFonts w:ascii="Arial" w:hAnsi="Arial" w:cs="Arial"/>
          <w:spacing w:val="-2"/>
          <w:sz w:val="20"/>
          <w:szCs w:val="20"/>
        </w:rPr>
        <w:t>penalidades.</w:t>
      </w:r>
    </w:p>
    <w:p w14:paraId="3AF6EEF1" w14:textId="77777777" w:rsidR="003A5023" w:rsidRPr="002F5D5D" w:rsidRDefault="00806A69" w:rsidP="00241B57">
      <w:pPr>
        <w:pStyle w:val="PargrafodaLista1"/>
        <w:numPr>
          <w:ilvl w:val="1"/>
          <w:numId w:val="8"/>
        </w:numPr>
        <w:tabs>
          <w:tab w:val="left" w:pos="380"/>
        </w:tabs>
        <w:ind w:left="132" w:right="475" w:firstLine="0"/>
        <w:jc w:val="both"/>
        <w:rPr>
          <w:rFonts w:ascii="Arial" w:hAnsi="Arial" w:cs="Arial"/>
          <w:sz w:val="20"/>
          <w:szCs w:val="20"/>
        </w:rPr>
      </w:pPr>
      <w:r w:rsidRPr="002F5D5D">
        <w:rPr>
          <w:rFonts w:ascii="Arial" w:hAnsi="Arial" w:cs="Arial"/>
          <w:sz w:val="20"/>
          <w:szCs w:val="20"/>
        </w:rPr>
        <w:t>Para</w:t>
      </w:r>
      <w:r w:rsidRPr="002F5D5D">
        <w:rPr>
          <w:rFonts w:ascii="Arial" w:hAnsi="Arial" w:cs="Arial"/>
          <w:spacing w:val="23"/>
          <w:sz w:val="20"/>
          <w:szCs w:val="20"/>
        </w:rPr>
        <w:t xml:space="preserve"> </w:t>
      </w:r>
      <w:r w:rsidRPr="002F5D5D">
        <w:rPr>
          <w:rFonts w:ascii="Arial" w:hAnsi="Arial" w:cs="Arial"/>
          <w:sz w:val="20"/>
          <w:szCs w:val="20"/>
        </w:rPr>
        <w:t>as</w:t>
      </w:r>
      <w:r w:rsidRPr="002F5D5D">
        <w:rPr>
          <w:rFonts w:ascii="Arial" w:hAnsi="Arial" w:cs="Arial"/>
          <w:spacing w:val="23"/>
          <w:sz w:val="20"/>
          <w:szCs w:val="20"/>
        </w:rPr>
        <w:t xml:space="preserve"> </w:t>
      </w:r>
      <w:r w:rsidRPr="002F5D5D">
        <w:rPr>
          <w:rFonts w:ascii="Arial" w:hAnsi="Arial" w:cs="Arial"/>
          <w:sz w:val="20"/>
          <w:szCs w:val="20"/>
        </w:rPr>
        <w:t>contratações</w:t>
      </w:r>
      <w:r w:rsidRPr="002F5D5D">
        <w:rPr>
          <w:rFonts w:ascii="Arial" w:hAnsi="Arial" w:cs="Arial"/>
          <w:spacing w:val="23"/>
          <w:sz w:val="20"/>
          <w:szCs w:val="20"/>
        </w:rPr>
        <w:t xml:space="preserve"> </w:t>
      </w:r>
      <w:r w:rsidRPr="002F5D5D">
        <w:rPr>
          <w:rFonts w:ascii="Arial" w:hAnsi="Arial" w:cs="Arial"/>
          <w:sz w:val="20"/>
          <w:szCs w:val="20"/>
        </w:rPr>
        <w:t>decorrentes</w:t>
      </w:r>
      <w:r w:rsidRPr="002F5D5D">
        <w:rPr>
          <w:rFonts w:ascii="Arial" w:hAnsi="Arial" w:cs="Arial"/>
          <w:spacing w:val="23"/>
          <w:sz w:val="20"/>
          <w:szCs w:val="20"/>
        </w:rPr>
        <w:t xml:space="preserve"> </w:t>
      </w:r>
      <w:r w:rsidRPr="002F5D5D">
        <w:rPr>
          <w:rFonts w:ascii="Arial" w:hAnsi="Arial" w:cs="Arial"/>
          <w:sz w:val="20"/>
          <w:szCs w:val="20"/>
        </w:rPr>
        <w:t>de</w:t>
      </w:r>
      <w:r w:rsidRPr="002F5D5D">
        <w:rPr>
          <w:rFonts w:ascii="Arial" w:hAnsi="Arial" w:cs="Arial"/>
          <w:spacing w:val="23"/>
          <w:sz w:val="20"/>
          <w:szCs w:val="20"/>
        </w:rPr>
        <w:t xml:space="preserve"> </w:t>
      </w:r>
      <w:r w:rsidRPr="002F5D5D">
        <w:rPr>
          <w:rFonts w:ascii="Arial" w:hAnsi="Arial" w:cs="Arial"/>
          <w:sz w:val="20"/>
          <w:szCs w:val="20"/>
        </w:rPr>
        <w:t>despesas</w:t>
      </w:r>
      <w:r w:rsidRPr="002F5D5D">
        <w:rPr>
          <w:rFonts w:ascii="Arial" w:hAnsi="Arial" w:cs="Arial"/>
          <w:spacing w:val="23"/>
          <w:sz w:val="20"/>
          <w:szCs w:val="20"/>
        </w:rPr>
        <w:t xml:space="preserve"> </w:t>
      </w:r>
      <w:r w:rsidRPr="002F5D5D">
        <w:rPr>
          <w:rFonts w:ascii="Arial" w:hAnsi="Arial" w:cs="Arial"/>
          <w:sz w:val="20"/>
          <w:szCs w:val="20"/>
        </w:rPr>
        <w:t>cujos</w:t>
      </w:r>
      <w:r w:rsidRPr="002F5D5D">
        <w:rPr>
          <w:rFonts w:ascii="Arial" w:hAnsi="Arial" w:cs="Arial"/>
          <w:spacing w:val="23"/>
          <w:sz w:val="20"/>
          <w:szCs w:val="20"/>
        </w:rPr>
        <w:t xml:space="preserve"> </w:t>
      </w:r>
      <w:r w:rsidRPr="002F5D5D">
        <w:rPr>
          <w:rFonts w:ascii="Arial" w:hAnsi="Arial" w:cs="Arial"/>
          <w:sz w:val="20"/>
          <w:szCs w:val="20"/>
        </w:rPr>
        <w:t>valores</w:t>
      </w:r>
      <w:r w:rsidRPr="002F5D5D">
        <w:rPr>
          <w:rFonts w:ascii="Arial" w:hAnsi="Arial" w:cs="Arial"/>
          <w:spacing w:val="23"/>
          <w:sz w:val="20"/>
          <w:szCs w:val="20"/>
        </w:rPr>
        <w:t xml:space="preserve"> </w:t>
      </w:r>
      <w:r w:rsidRPr="002F5D5D">
        <w:rPr>
          <w:rFonts w:ascii="Arial" w:hAnsi="Arial" w:cs="Arial"/>
          <w:sz w:val="20"/>
          <w:szCs w:val="20"/>
        </w:rPr>
        <w:t>não</w:t>
      </w:r>
      <w:r w:rsidRPr="002F5D5D">
        <w:rPr>
          <w:rFonts w:ascii="Arial" w:hAnsi="Arial" w:cs="Arial"/>
          <w:spacing w:val="23"/>
          <w:sz w:val="20"/>
          <w:szCs w:val="20"/>
        </w:rPr>
        <w:t xml:space="preserve"> </w:t>
      </w:r>
      <w:r w:rsidRPr="002F5D5D">
        <w:rPr>
          <w:rFonts w:ascii="Arial" w:hAnsi="Arial" w:cs="Arial"/>
          <w:sz w:val="20"/>
          <w:szCs w:val="20"/>
        </w:rPr>
        <w:t>ultrapassem</w:t>
      </w:r>
      <w:r w:rsidRPr="002F5D5D">
        <w:rPr>
          <w:rFonts w:ascii="Arial" w:hAnsi="Arial" w:cs="Arial"/>
          <w:spacing w:val="23"/>
          <w:sz w:val="20"/>
          <w:szCs w:val="20"/>
        </w:rPr>
        <w:t xml:space="preserve"> </w:t>
      </w:r>
      <w:r w:rsidRPr="002F5D5D">
        <w:rPr>
          <w:rFonts w:ascii="Arial" w:hAnsi="Arial" w:cs="Arial"/>
          <w:sz w:val="20"/>
          <w:szCs w:val="20"/>
        </w:rPr>
        <w:t>o</w:t>
      </w:r>
      <w:r w:rsidRPr="002F5D5D">
        <w:rPr>
          <w:rFonts w:ascii="Arial" w:hAnsi="Arial" w:cs="Arial"/>
          <w:spacing w:val="23"/>
          <w:sz w:val="20"/>
          <w:szCs w:val="20"/>
        </w:rPr>
        <w:t xml:space="preserve"> </w:t>
      </w:r>
      <w:r w:rsidRPr="002F5D5D">
        <w:rPr>
          <w:rFonts w:ascii="Arial" w:hAnsi="Arial" w:cs="Arial"/>
          <w:sz w:val="20"/>
          <w:szCs w:val="20"/>
        </w:rPr>
        <w:t>limite</w:t>
      </w:r>
      <w:r w:rsidRPr="002F5D5D">
        <w:rPr>
          <w:rFonts w:ascii="Arial" w:hAnsi="Arial" w:cs="Arial"/>
          <w:spacing w:val="23"/>
          <w:sz w:val="20"/>
          <w:szCs w:val="20"/>
        </w:rPr>
        <w:t xml:space="preserve"> </w:t>
      </w:r>
      <w:r w:rsidRPr="002F5D5D">
        <w:rPr>
          <w:rFonts w:ascii="Arial" w:hAnsi="Arial" w:cs="Arial"/>
          <w:sz w:val="20"/>
          <w:szCs w:val="20"/>
        </w:rPr>
        <w:t>de</w:t>
      </w:r>
      <w:r w:rsidRPr="002F5D5D">
        <w:rPr>
          <w:rFonts w:ascii="Arial" w:hAnsi="Arial" w:cs="Arial"/>
          <w:spacing w:val="23"/>
          <w:sz w:val="20"/>
          <w:szCs w:val="20"/>
        </w:rPr>
        <w:t xml:space="preserve"> </w:t>
      </w:r>
      <w:r w:rsidRPr="002F5D5D">
        <w:rPr>
          <w:rFonts w:ascii="Arial" w:hAnsi="Arial" w:cs="Arial"/>
          <w:sz w:val="20"/>
          <w:szCs w:val="20"/>
        </w:rPr>
        <w:t>que</w:t>
      </w:r>
      <w:r w:rsidRPr="002F5D5D">
        <w:rPr>
          <w:rFonts w:ascii="Arial" w:hAnsi="Arial" w:cs="Arial"/>
          <w:spacing w:val="23"/>
          <w:sz w:val="20"/>
          <w:szCs w:val="20"/>
        </w:rPr>
        <w:t xml:space="preserve"> </w:t>
      </w:r>
      <w:r w:rsidRPr="002F5D5D">
        <w:rPr>
          <w:rFonts w:ascii="Arial" w:hAnsi="Arial" w:cs="Arial"/>
          <w:sz w:val="20"/>
          <w:szCs w:val="20"/>
        </w:rPr>
        <w:t>trata</w:t>
      </w:r>
      <w:r w:rsidRPr="002F5D5D">
        <w:rPr>
          <w:rFonts w:ascii="Arial" w:hAnsi="Arial" w:cs="Arial"/>
          <w:spacing w:val="23"/>
          <w:sz w:val="20"/>
          <w:szCs w:val="20"/>
        </w:rPr>
        <w:t xml:space="preserve"> </w:t>
      </w:r>
      <w:r w:rsidRPr="002F5D5D">
        <w:rPr>
          <w:rFonts w:ascii="Arial" w:hAnsi="Arial" w:cs="Arial"/>
          <w:sz w:val="20"/>
          <w:szCs w:val="20"/>
        </w:rPr>
        <w:t>o</w:t>
      </w:r>
      <w:r w:rsidRPr="002F5D5D">
        <w:rPr>
          <w:rFonts w:ascii="Arial" w:hAnsi="Arial" w:cs="Arial"/>
          <w:spacing w:val="23"/>
          <w:sz w:val="20"/>
          <w:szCs w:val="20"/>
        </w:rPr>
        <w:t xml:space="preserve"> </w:t>
      </w:r>
      <w:r w:rsidRPr="002F5D5D">
        <w:rPr>
          <w:rFonts w:ascii="Arial" w:hAnsi="Arial" w:cs="Arial"/>
          <w:sz w:val="20"/>
          <w:szCs w:val="20"/>
        </w:rPr>
        <w:t>inciso</w:t>
      </w:r>
      <w:r w:rsidRPr="002F5D5D">
        <w:rPr>
          <w:rFonts w:ascii="Arial" w:hAnsi="Arial" w:cs="Arial"/>
          <w:spacing w:val="23"/>
          <w:sz w:val="20"/>
          <w:szCs w:val="20"/>
        </w:rPr>
        <w:t xml:space="preserve"> </w:t>
      </w:r>
      <w:r w:rsidRPr="002F5D5D">
        <w:rPr>
          <w:rFonts w:ascii="Arial" w:hAnsi="Arial" w:cs="Arial"/>
          <w:sz w:val="20"/>
          <w:szCs w:val="20"/>
        </w:rPr>
        <w:t>II</w:t>
      </w:r>
      <w:r w:rsidRPr="002F5D5D">
        <w:rPr>
          <w:rFonts w:ascii="Arial" w:hAnsi="Arial" w:cs="Arial"/>
          <w:spacing w:val="23"/>
          <w:sz w:val="20"/>
          <w:szCs w:val="20"/>
        </w:rPr>
        <w:t xml:space="preserve"> </w:t>
      </w:r>
      <w:r w:rsidRPr="002F5D5D">
        <w:rPr>
          <w:rFonts w:ascii="Arial" w:hAnsi="Arial" w:cs="Arial"/>
          <w:sz w:val="20"/>
          <w:szCs w:val="20"/>
        </w:rPr>
        <w:t>do art. 160 do Decreto Municipal nº 3.537, de 09 de</w:t>
      </w:r>
      <w:r w:rsidRPr="002F5D5D">
        <w:rPr>
          <w:rFonts w:ascii="Arial" w:hAnsi="Arial" w:cs="Arial"/>
          <w:spacing w:val="40"/>
          <w:sz w:val="20"/>
          <w:szCs w:val="20"/>
        </w:rPr>
        <w:t xml:space="preserve"> </w:t>
      </w:r>
      <w:r w:rsidRPr="002F5D5D">
        <w:rPr>
          <w:rFonts w:ascii="Arial" w:hAnsi="Arial" w:cs="Arial"/>
          <w:sz w:val="20"/>
          <w:szCs w:val="20"/>
        </w:rPr>
        <w:t>maio de 2023, o prazo máximo para o recebimento definitivo será de até 5 (cinco) dias úteis.</w:t>
      </w:r>
    </w:p>
    <w:p w14:paraId="2E39770F" w14:textId="77777777" w:rsidR="003A5023" w:rsidRPr="002F5D5D" w:rsidRDefault="00806A69" w:rsidP="00241B57">
      <w:pPr>
        <w:pStyle w:val="PargrafodaLista1"/>
        <w:numPr>
          <w:ilvl w:val="1"/>
          <w:numId w:val="8"/>
        </w:numPr>
        <w:tabs>
          <w:tab w:val="left" w:pos="380"/>
        </w:tabs>
        <w:spacing w:before="1"/>
        <w:ind w:left="132" w:right="464"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7"/>
          <w:sz w:val="20"/>
          <w:szCs w:val="20"/>
        </w:rPr>
        <w:t xml:space="preserve"> </w:t>
      </w:r>
      <w:r w:rsidRPr="002F5D5D">
        <w:rPr>
          <w:rFonts w:ascii="Arial" w:hAnsi="Arial" w:cs="Arial"/>
          <w:sz w:val="20"/>
          <w:szCs w:val="20"/>
        </w:rPr>
        <w:t>prazo</w:t>
      </w:r>
      <w:r w:rsidRPr="002F5D5D">
        <w:rPr>
          <w:rFonts w:ascii="Arial" w:hAnsi="Arial" w:cs="Arial"/>
          <w:spacing w:val="27"/>
          <w:sz w:val="20"/>
          <w:szCs w:val="20"/>
        </w:rPr>
        <w:t xml:space="preserve"> </w:t>
      </w:r>
      <w:r w:rsidRPr="002F5D5D">
        <w:rPr>
          <w:rFonts w:ascii="Arial" w:hAnsi="Arial" w:cs="Arial"/>
          <w:sz w:val="20"/>
          <w:szCs w:val="20"/>
        </w:rPr>
        <w:t>para</w:t>
      </w:r>
      <w:r w:rsidRPr="002F5D5D">
        <w:rPr>
          <w:rFonts w:ascii="Arial" w:hAnsi="Arial" w:cs="Arial"/>
          <w:spacing w:val="27"/>
          <w:sz w:val="20"/>
          <w:szCs w:val="20"/>
        </w:rPr>
        <w:t xml:space="preserve"> </w:t>
      </w:r>
      <w:r w:rsidR="0094235A" w:rsidRPr="002F5D5D">
        <w:rPr>
          <w:rFonts w:ascii="Arial" w:hAnsi="Arial" w:cs="Arial"/>
          <w:sz w:val="20"/>
          <w:szCs w:val="20"/>
        </w:rPr>
        <w:t xml:space="preserve">a execução do serviço </w:t>
      </w:r>
      <w:r w:rsidRPr="002F5D5D">
        <w:rPr>
          <w:rFonts w:ascii="Arial" w:hAnsi="Arial" w:cs="Arial"/>
          <w:sz w:val="20"/>
          <w:szCs w:val="20"/>
        </w:rPr>
        <w:t>poderá</w:t>
      </w:r>
      <w:r w:rsidRPr="002F5D5D">
        <w:rPr>
          <w:rFonts w:ascii="Arial" w:hAnsi="Arial" w:cs="Arial"/>
          <w:spacing w:val="27"/>
          <w:sz w:val="20"/>
          <w:szCs w:val="20"/>
        </w:rPr>
        <w:t xml:space="preserve"> </w:t>
      </w:r>
      <w:r w:rsidRPr="002F5D5D">
        <w:rPr>
          <w:rFonts w:ascii="Arial" w:hAnsi="Arial" w:cs="Arial"/>
          <w:sz w:val="20"/>
          <w:szCs w:val="20"/>
        </w:rPr>
        <w:t>ser</w:t>
      </w:r>
      <w:r w:rsidRPr="002F5D5D">
        <w:rPr>
          <w:rFonts w:ascii="Arial" w:hAnsi="Arial" w:cs="Arial"/>
          <w:spacing w:val="27"/>
          <w:sz w:val="20"/>
          <w:szCs w:val="20"/>
        </w:rPr>
        <w:t xml:space="preserve"> </w:t>
      </w:r>
      <w:r w:rsidRPr="002F5D5D">
        <w:rPr>
          <w:rFonts w:ascii="Arial" w:hAnsi="Arial" w:cs="Arial"/>
          <w:sz w:val="20"/>
          <w:szCs w:val="20"/>
        </w:rPr>
        <w:t>excepcionalmente</w:t>
      </w:r>
      <w:r w:rsidRPr="002F5D5D">
        <w:rPr>
          <w:rFonts w:ascii="Arial" w:hAnsi="Arial" w:cs="Arial"/>
          <w:spacing w:val="27"/>
          <w:sz w:val="20"/>
          <w:szCs w:val="20"/>
        </w:rPr>
        <w:t xml:space="preserve"> </w:t>
      </w:r>
      <w:r w:rsidRPr="002F5D5D">
        <w:rPr>
          <w:rFonts w:ascii="Arial" w:hAnsi="Arial" w:cs="Arial"/>
          <w:sz w:val="20"/>
          <w:szCs w:val="20"/>
        </w:rPr>
        <w:t>prorrogado,</w:t>
      </w:r>
      <w:r w:rsidRPr="002F5D5D">
        <w:rPr>
          <w:rFonts w:ascii="Arial" w:hAnsi="Arial" w:cs="Arial"/>
          <w:spacing w:val="27"/>
          <w:sz w:val="20"/>
          <w:szCs w:val="20"/>
        </w:rPr>
        <w:t xml:space="preserve"> </w:t>
      </w:r>
      <w:r w:rsidRPr="002F5D5D">
        <w:rPr>
          <w:rFonts w:ascii="Arial" w:hAnsi="Arial" w:cs="Arial"/>
          <w:sz w:val="20"/>
          <w:szCs w:val="20"/>
        </w:rPr>
        <w:t>de</w:t>
      </w:r>
      <w:r w:rsidRPr="002F5D5D">
        <w:rPr>
          <w:rFonts w:ascii="Arial" w:hAnsi="Arial" w:cs="Arial"/>
          <w:spacing w:val="27"/>
          <w:sz w:val="20"/>
          <w:szCs w:val="20"/>
        </w:rPr>
        <w:t xml:space="preserve"> </w:t>
      </w:r>
      <w:r w:rsidRPr="002F5D5D">
        <w:rPr>
          <w:rFonts w:ascii="Arial" w:hAnsi="Arial" w:cs="Arial"/>
          <w:sz w:val="20"/>
          <w:szCs w:val="20"/>
        </w:rPr>
        <w:t>forma</w:t>
      </w:r>
      <w:r w:rsidRPr="002F5D5D">
        <w:rPr>
          <w:rFonts w:ascii="Arial" w:hAnsi="Arial" w:cs="Arial"/>
          <w:spacing w:val="27"/>
          <w:sz w:val="20"/>
          <w:szCs w:val="20"/>
        </w:rPr>
        <w:t xml:space="preserve"> </w:t>
      </w:r>
      <w:r w:rsidRPr="002F5D5D">
        <w:rPr>
          <w:rFonts w:ascii="Arial" w:hAnsi="Arial" w:cs="Arial"/>
          <w:sz w:val="20"/>
          <w:szCs w:val="20"/>
        </w:rPr>
        <w:t>justificada,</w:t>
      </w:r>
      <w:r w:rsidRPr="002F5D5D">
        <w:rPr>
          <w:rFonts w:ascii="Arial" w:hAnsi="Arial" w:cs="Arial"/>
          <w:spacing w:val="27"/>
          <w:sz w:val="20"/>
          <w:szCs w:val="20"/>
        </w:rPr>
        <w:t xml:space="preserve"> </w:t>
      </w:r>
      <w:r w:rsidRPr="002F5D5D">
        <w:rPr>
          <w:rFonts w:ascii="Arial" w:hAnsi="Arial" w:cs="Arial"/>
          <w:sz w:val="20"/>
          <w:szCs w:val="20"/>
        </w:rPr>
        <w:t>por</w:t>
      </w:r>
      <w:r w:rsidRPr="002F5D5D">
        <w:rPr>
          <w:rFonts w:ascii="Arial" w:hAnsi="Arial" w:cs="Arial"/>
          <w:spacing w:val="27"/>
          <w:sz w:val="20"/>
          <w:szCs w:val="20"/>
        </w:rPr>
        <w:t xml:space="preserve"> </w:t>
      </w:r>
      <w:r w:rsidRPr="002F5D5D">
        <w:rPr>
          <w:rFonts w:ascii="Arial" w:hAnsi="Arial" w:cs="Arial"/>
          <w:sz w:val="20"/>
          <w:szCs w:val="20"/>
        </w:rPr>
        <w:t>igual</w:t>
      </w:r>
      <w:r w:rsidRPr="002F5D5D">
        <w:rPr>
          <w:rFonts w:ascii="Arial" w:hAnsi="Arial" w:cs="Arial"/>
          <w:spacing w:val="27"/>
          <w:sz w:val="20"/>
          <w:szCs w:val="20"/>
        </w:rPr>
        <w:t xml:space="preserve"> </w:t>
      </w:r>
      <w:r w:rsidRPr="002F5D5D">
        <w:rPr>
          <w:rFonts w:ascii="Arial" w:hAnsi="Arial" w:cs="Arial"/>
          <w:sz w:val="20"/>
          <w:szCs w:val="20"/>
        </w:rPr>
        <w:t>período, quando houver necessidade de diligências</w:t>
      </w:r>
      <w:r w:rsidRPr="002F5D5D">
        <w:rPr>
          <w:rFonts w:ascii="Arial" w:hAnsi="Arial" w:cs="Arial"/>
          <w:spacing w:val="40"/>
          <w:sz w:val="20"/>
          <w:szCs w:val="20"/>
        </w:rPr>
        <w:t xml:space="preserve"> </w:t>
      </w:r>
      <w:r w:rsidRPr="002F5D5D">
        <w:rPr>
          <w:rFonts w:ascii="Arial" w:hAnsi="Arial" w:cs="Arial"/>
          <w:sz w:val="20"/>
          <w:szCs w:val="20"/>
        </w:rPr>
        <w:t>para a aferição do atendimento das exigências contratuais.</w:t>
      </w:r>
    </w:p>
    <w:p w14:paraId="6D993651" w14:textId="77777777" w:rsidR="003A5023" w:rsidRPr="002F5D5D" w:rsidRDefault="00806A69" w:rsidP="00241B57">
      <w:pPr>
        <w:pStyle w:val="PargrafodaLista1"/>
        <w:numPr>
          <w:ilvl w:val="1"/>
          <w:numId w:val="8"/>
        </w:numPr>
        <w:tabs>
          <w:tab w:val="left" w:pos="395"/>
        </w:tabs>
        <w:ind w:left="132" w:right="472" w:firstLine="0"/>
        <w:jc w:val="both"/>
        <w:rPr>
          <w:rFonts w:ascii="Arial" w:hAnsi="Arial" w:cs="Arial"/>
          <w:sz w:val="20"/>
          <w:szCs w:val="20"/>
        </w:rPr>
      </w:pPr>
      <w:r w:rsidRPr="002F5D5D">
        <w:rPr>
          <w:rFonts w:ascii="Arial" w:hAnsi="Arial" w:cs="Arial"/>
          <w:sz w:val="20"/>
          <w:szCs w:val="20"/>
        </w:rPr>
        <w:t>No</w:t>
      </w:r>
      <w:r w:rsidRPr="002F5D5D">
        <w:rPr>
          <w:rFonts w:ascii="Arial" w:hAnsi="Arial" w:cs="Arial"/>
          <w:spacing w:val="39"/>
          <w:sz w:val="20"/>
          <w:szCs w:val="20"/>
        </w:rPr>
        <w:t xml:space="preserve"> </w:t>
      </w:r>
      <w:r w:rsidRPr="002F5D5D">
        <w:rPr>
          <w:rFonts w:ascii="Arial" w:hAnsi="Arial" w:cs="Arial"/>
          <w:sz w:val="20"/>
          <w:szCs w:val="20"/>
        </w:rPr>
        <w:t>caso</w:t>
      </w:r>
      <w:r w:rsidRPr="002F5D5D">
        <w:rPr>
          <w:rFonts w:ascii="Arial" w:hAnsi="Arial" w:cs="Arial"/>
          <w:spacing w:val="39"/>
          <w:sz w:val="20"/>
          <w:szCs w:val="20"/>
        </w:rPr>
        <w:t xml:space="preserve"> </w:t>
      </w:r>
      <w:r w:rsidRPr="002F5D5D">
        <w:rPr>
          <w:rFonts w:ascii="Arial" w:hAnsi="Arial" w:cs="Arial"/>
          <w:sz w:val="20"/>
          <w:szCs w:val="20"/>
        </w:rPr>
        <w:t>de</w:t>
      </w:r>
      <w:r w:rsidRPr="002F5D5D">
        <w:rPr>
          <w:rFonts w:ascii="Arial" w:hAnsi="Arial" w:cs="Arial"/>
          <w:spacing w:val="39"/>
          <w:sz w:val="20"/>
          <w:szCs w:val="20"/>
        </w:rPr>
        <w:t xml:space="preserve"> </w:t>
      </w:r>
      <w:r w:rsidRPr="002F5D5D">
        <w:rPr>
          <w:rFonts w:ascii="Arial" w:hAnsi="Arial" w:cs="Arial"/>
          <w:sz w:val="20"/>
          <w:szCs w:val="20"/>
        </w:rPr>
        <w:t>controvérsia</w:t>
      </w:r>
      <w:r w:rsidRPr="002F5D5D">
        <w:rPr>
          <w:rFonts w:ascii="Arial" w:hAnsi="Arial" w:cs="Arial"/>
          <w:spacing w:val="39"/>
          <w:sz w:val="20"/>
          <w:szCs w:val="20"/>
        </w:rPr>
        <w:t xml:space="preserve"> </w:t>
      </w:r>
      <w:r w:rsidRPr="002F5D5D">
        <w:rPr>
          <w:rFonts w:ascii="Arial" w:hAnsi="Arial" w:cs="Arial"/>
          <w:sz w:val="20"/>
          <w:szCs w:val="20"/>
        </w:rPr>
        <w:t>sobre</w:t>
      </w:r>
      <w:r w:rsidRPr="002F5D5D">
        <w:rPr>
          <w:rFonts w:ascii="Arial" w:hAnsi="Arial" w:cs="Arial"/>
          <w:spacing w:val="39"/>
          <w:sz w:val="20"/>
          <w:szCs w:val="20"/>
        </w:rPr>
        <w:t xml:space="preserve"> </w:t>
      </w:r>
      <w:r w:rsidRPr="002F5D5D">
        <w:rPr>
          <w:rFonts w:ascii="Arial" w:hAnsi="Arial" w:cs="Arial"/>
          <w:sz w:val="20"/>
          <w:szCs w:val="20"/>
        </w:rPr>
        <w:t>a</w:t>
      </w:r>
      <w:r w:rsidRPr="002F5D5D">
        <w:rPr>
          <w:rFonts w:ascii="Arial" w:hAnsi="Arial" w:cs="Arial"/>
          <w:spacing w:val="39"/>
          <w:sz w:val="20"/>
          <w:szCs w:val="20"/>
        </w:rPr>
        <w:t xml:space="preserve"> </w:t>
      </w:r>
      <w:r w:rsidRPr="002F5D5D">
        <w:rPr>
          <w:rFonts w:ascii="Arial" w:hAnsi="Arial" w:cs="Arial"/>
          <w:sz w:val="20"/>
          <w:szCs w:val="20"/>
        </w:rPr>
        <w:t>execução</w:t>
      </w:r>
      <w:r w:rsidRPr="002F5D5D">
        <w:rPr>
          <w:rFonts w:ascii="Arial" w:hAnsi="Arial" w:cs="Arial"/>
          <w:spacing w:val="39"/>
          <w:sz w:val="20"/>
          <w:szCs w:val="20"/>
        </w:rPr>
        <w:t xml:space="preserve"> </w:t>
      </w:r>
      <w:r w:rsidRPr="002F5D5D">
        <w:rPr>
          <w:rFonts w:ascii="Arial" w:hAnsi="Arial" w:cs="Arial"/>
          <w:sz w:val="20"/>
          <w:szCs w:val="20"/>
        </w:rPr>
        <w:t>do</w:t>
      </w:r>
      <w:r w:rsidRPr="002F5D5D">
        <w:rPr>
          <w:rFonts w:ascii="Arial" w:hAnsi="Arial" w:cs="Arial"/>
          <w:spacing w:val="22"/>
          <w:sz w:val="20"/>
          <w:szCs w:val="20"/>
        </w:rPr>
        <w:t xml:space="preserve"> </w:t>
      </w:r>
      <w:r w:rsidRPr="002F5D5D">
        <w:rPr>
          <w:rFonts w:ascii="Arial" w:hAnsi="Arial" w:cs="Arial"/>
          <w:sz w:val="20"/>
          <w:szCs w:val="20"/>
        </w:rPr>
        <w:t>objeto,</w:t>
      </w:r>
      <w:r w:rsidRPr="002F5D5D">
        <w:rPr>
          <w:rFonts w:ascii="Arial" w:hAnsi="Arial" w:cs="Arial"/>
          <w:spacing w:val="22"/>
          <w:sz w:val="20"/>
          <w:szCs w:val="20"/>
        </w:rPr>
        <w:t xml:space="preserve"> </w:t>
      </w:r>
      <w:r w:rsidRPr="002F5D5D">
        <w:rPr>
          <w:rFonts w:ascii="Arial" w:hAnsi="Arial" w:cs="Arial"/>
          <w:sz w:val="20"/>
          <w:szCs w:val="20"/>
        </w:rPr>
        <w:t>quanto</w:t>
      </w:r>
      <w:r w:rsidRPr="002F5D5D">
        <w:rPr>
          <w:rFonts w:ascii="Arial" w:hAnsi="Arial" w:cs="Arial"/>
          <w:spacing w:val="22"/>
          <w:sz w:val="20"/>
          <w:szCs w:val="20"/>
        </w:rPr>
        <w:t xml:space="preserve"> </w:t>
      </w:r>
      <w:r w:rsidRPr="002F5D5D">
        <w:rPr>
          <w:rFonts w:ascii="Arial" w:hAnsi="Arial" w:cs="Arial"/>
          <w:sz w:val="20"/>
          <w:szCs w:val="20"/>
        </w:rPr>
        <w:t>à</w:t>
      </w:r>
      <w:r w:rsidRPr="002F5D5D">
        <w:rPr>
          <w:rFonts w:ascii="Arial" w:hAnsi="Arial" w:cs="Arial"/>
          <w:spacing w:val="22"/>
          <w:sz w:val="20"/>
          <w:szCs w:val="20"/>
        </w:rPr>
        <w:t xml:space="preserve"> </w:t>
      </w:r>
      <w:r w:rsidRPr="002F5D5D">
        <w:rPr>
          <w:rFonts w:ascii="Arial" w:hAnsi="Arial" w:cs="Arial"/>
          <w:sz w:val="20"/>
          <w:szCs w:val="20"/>
        </w:rPr>
        <w:t>dimensão,</w:t>
      </w:r>
      <w:r w:rsidRPr="002F5D5D">
        <w:rPr>
          <w:rFonts w:ascii="Arial" w:hAnsi="Arial" w:cs="Arial"/>
          <w:spacing w:val="22"/>
          <w:sz w:val="20"/>
          <w:szCs w:val="20"/>
        </w:rPr>
        <w:t xml:space="preserve"> </w:t>
      </w:r>
      <w:r w:rsidRPr="002F5D5D">
        <w:rPr>
          <w:rFonts w:ascii="Arial" w:hAnsi="Arial" w:cs="Arial"/>
          <w:sz w:val="20"/>
          <w:szCs w:val="20"/>
        </w:rPr>
        <w:t>qualidade</w:t>
      </w:r>
      <w:r w:rsidRPr="002F5D5D">
        <w:rPr>
          <w:rFonts w:ascii="Arial" w:hAnsi="Arial" w:cs="Arial"/>
          <w:spacing w:val="22"/>
          <w:sz w:val="20"/>
          <w:szCs w:val="20"/>
        </w:rPr>
        <w:t xml:space="preserve"> </w:t>
      </w:r>
      <w:r w:rsidRPr="002F5D5D">
        <w:rPr>
          <w:rFonts w:ascii="Arial" w:hAnsi="Arial" w:cs="Arial"/>
          <w:sz w:val="20"/>
          <w:szCs w:val="20"/>
        </w:rPr>
        <w:t>e</w:t>
      </w:r>
      <w:r w:rsidRPr="002F5D5D">
        <w:rPr>
          <w:rFonts w:ascii="Arial" w:hAnsi="Arial" w:cs="Arial"/>
          <w:spacing w:val="22"/>
          <w:sz w:val="20"/>
          <w:szCs w:val="20"/>
        </w:rPr>
        <w:t xml:space="preserve"> </w:t>
      </w:r>
      <w:r w:rsidRPr="002F5D5D">
        <w:rPr>
          <w:rFonts w:ascii="Arial" w:hAnsi="Arial" w:cs="Arial"/>
          <w:sz w:val="20"/>
          <w:szCs w:val="20"/>
        </w:rPr>
        <w:t>quantidade,</w:t>
      </w:r>
      <w:r w:rsidRPr="002F5D5D">
        <w:rPr>
          <w:rFonts w:ascii="Arial" w:hAnsi="Arial" w:cs="Arial"/>
          <w:spacing w:val="22"/>
          <w:sz w:val="20"/>
          <w:szCs w:val="20"/>
        </w:rPr>
        <w:t xml:space="preserve"> </w:t>
      </w:r>
      <w:r w:rsidRPr="002F5D5D">
        <w:rPr>
          <w:rFonts w:ascii="Arial" w:hAnsi="Arial" w:cs="Arial"/>
          <w:sz w:val="20"/>
          <w:szCs w:val="20"/>
        </w:rPr>
        <w:t>deverá</w:t>
      </w:r>
      <w:r w:rsidRPr="002F5D5D">
        <w:rPr>
          <w:rFonts w:ascii="Arial" w:hAnsi="Arial" w:cs="Arial"/>
          <w:spacing w:val="22"/>
          <w:sz w:val="20"/>
          <w:szCs w:val="20"/>
        </w:rPr>
        <w:t xml:space="preserve"> </w:t>
      </w:r>
      <w:r w:rsidRPr="002F5D5D">
        <w:rPr>
          <w:rFonts w:ascii="Arial" w:hAnsi="Arial" w:cs="Arial"/>
          <w:sz w:val="20"/>
          <w:szCs w:val="20"/>
        </w:rPr>
        <w:t>ser</w:t>
      </w:r>
      <w:r w:rsidRPr="002F5D5D">
        <w:rPr>
          <w:rFonts w:ascii="Arial" w:hAnsi="Arial" w:cs="Arial"/>
          <w:spacing w:val="22"/>
          <w:sz w:val="20"/>
          <w:szCs w:val="20"/>
        </w:rPr>
        <w:t xml:space="preserve"> </w:t>
      </w:r>
      <w:r w:rsidRPr="002F5D5D">
        <w:rPr>
          <w:rFonts w:ascii="Arial" w:hAnsi="Arial" w:cs="Arial"/>
          <w:sz w:val="20"/>
          <w:szCs w:val="20"/>
        </w:rPr>
        <w:t>observado</w:t>
      </w:r>
      <w:r w:rsidRPr="002F5D5D">
        <w:rPr>
          <w:rFonts w:ascii="Arial" w:hAnsi="Arial" w:cs="Arial"/>
          <w:spacing w:val="22"/>
          <w:sz w:val="20"/>
          <w:szCs w:val="20"/>
        </w:rPr>
        <w:t xml:space="preserve"> </w:t>
      </w:r>
      <w:r w:rsidRPr="002F5D5D">
        <w:rPr>
          <w:rFonts w:ascii="Arial" w:hAnsi="Arial" w:cs="Arial"/>
          <w:sz w:val="20"/>
          <w:szCs w:val="20"/>
        </w:rPr>
        <w:t>o</w:t>
      </w:r>
      <w:r w:rsidRPr="002F5D5D">
        <w:rPr>
          <w:rFonts w:ascii="Arial" w:hAnsi="Arial" w:cs="Arial"/>
          <w:spacing w:val="22"/>
          <w:sz w:val="20"/>
          <w:szCs w:val="20"/>
        </w:rPr>
        <w:t xml:space="preserve"> </w:t>
      </w:r>
      <w:r w:rsidRPr="002F5D5D">
        <w:rPr>
          <w:rFonts w:ascii="Arial" w:hAnsi="Arial" w:cs="Arial"/>
          <w:sz w:val="20"/>
          <w:szCs w:val="20"/>
        </w:rPr>
        <w:t>teor</w:t>
      </w:r>
      <w:r w:rsidRPr="002F5D5D">
        <w:rPr>
          <w:rFonts w:ascii="Arial" w:hAnsi="Arial" w:cs="Arial"/>
          <w:spacing w:val="22"/>
          <w:sz w:val="20"/>
          <w:szCs w:val="20"/>
        </w:rPr>
        <w:t xml:space="preserve"> </w:t>
      </w:r>
      <w:r w:rsidRPr="002F5D5D">
        <w:rPr>
          <w:rFonts w:ascii="Arial" w:hAnsi="Arial" w:cs="Arial"/>
          <w:sz w:val="20"/>
          <w:szCs w:val="20"/>
        </w:rPr>
        <w:t>do</w:t>
      </w:r>
      <w:r w:rsidRPr="002F5D5D">
        <w:rPr>
          <w:rFonts w:ascii="Arial" w:hAnsi="Arial" w:cs="Arial"/>
          <w:spacing w:val="22"/>
          <w:sz w:val="20"/>
          <w:szCs w:val="20"/>
        </w:rPr>
        <w:t xml:space="preserve"> </w:t>
      </w:r>
      <w:r w:rsidRPr="002F5D5D">
        <w:rPr>
          <w:rFonts w:ascii="Arial" w:hAnsi="Arial" w:cs="Arial"/>
          <w:sz w:val="20"/>
          <w:szCs w:val="20"/>
        </w:rPr>
        <w:t>§</w:t>
      </w:r>
      <w:r w:rsidRPr="002F5D5D">
        <w:rPr>
          <w:rFonts w:ascii="Arial" w:hAnsi="Arial" w:cs="Arial"/>
          <w:spacing w:val="22"/>
          <w:sz w:val="20"/>
          <w:szCs w:val="20"/>
        </w:rPr>
        <w:t xml:space="preserve"> </w:t>
      </w:r>
      <w:r w:rsidRPr="002F5D5D">
        <w:rPr>
          <w:rFonts w:ascii="Arial" w:hAnsi="Arial" w:cs="Arial"/>
          <w:sz w:val="20"/>
          <w:szCs w:val="20"/>
        </w:rPr>
        <w:t>4º,</w:t>
      </w:r>
      <w:r w:rsidRPr="002F5D5D">
        <w:rPr>
          <w:rFonts w:ascii="Arial" w:hAnsi="Arial" w:cs="Arial"/>
          <w:spacing w:val="22"/>
          <w:sz w:val="20"/>
          <w:szCs w:val="20"/>
        </w:rPr>
        <w:t xml:space="preserve"> </w:t>
      </w:r>
      <w:r w:rsidRPr="002F5D5D">
        <w:rPr>
          <w:rFonts w:ascii="Arial" w:hAnsi="Arial" w:cs="Arial"/>
          <w:sz w:val="20"/>
          <w:szCs w:val="20"/>
        </w:rPr>
        <w:t>do</w:t>
      </w:r>
      <w:r w:rsidRPr="002F5D5D">
        <w:rPr>
          <w:rFonts w:ascii="Arial" w:hAnsi="Arial" w:cs="Arial"/>
          <w:spacing w:val="22"/>
          <w:sz w:val="20"/>
          <w:szCs w:val="20"/>
        </w:rPr>
        <w:t xml:space="preserve"> </w:t>
      </w:r>
      <w:r w:rsidRPr="002F5D5D">
        <w:rPr>
          <w:rFonts w:ascii="Arial" w:hAnsi="Arial" w:cs="Arial"/>
          <w:sz w:val="20"/>
          <w:szCs w:val="20"/>
        </w:rPr>
        <w:t>art.</w:t>
      </w:r>
      <w:r w:rsidRPr="002F5D5D">
        <w:rPr>
          <w:rFonts w:ascii="Arial" w:hAnsi="Arial" w:cs="Arial"/>
          <w:spacing w:val="22"/>
          <w:sz w:val="20"/>
          <w:szCs w:val="20"/>
        </w:rPr>
        <w:t xml:space="preserve"> </w:t>
      </w:r>
      <w:r w:rsidRPr="002F5D5D">
        <w:rPr>
          <w:rFonts w:ascii="Arial" w:hAnsi="Arial" w:cs="Arial"/>
          <w:sz w:val="20"/>
          <w:szCs w:val="20"/>
        </w:rPr>
        <w:t>39</w:t>
      </w:r>
      <w:r w:rsidRPr="002F5D5D">
        <w:rPr>
          <w:rFonts w:ascii="Arial" w:hAnsi="Arial" w:cs="Arial"/>
          <w:spacing w:val="22"/>
          <w:sz w:val="20"/>
          <w:szCs w:val="20"/>
        </w:rPr>
        <w:t xml:space="preserve"> </w:t>
      </w:r>
      <w:r w:rsidRPr="002F5D5D">
        <w:rPr>
          <w:rFonts w:ascii="Arial" w:hAnsi="Arial" w:cs="Arial"/>
          <w:sz w:val="20"/>
          <w:szCs w:val="20"/>
        </w:rPr>
        <w:t>do</w:t>
      </w:r>
      <w:r w:rsidRPr="002F5D5D">
        <w:rPr>
          <w:rFonts w:ascii="Arial" w:hAnsi="Arial" w:cs="Arial"/>
          <w:spacing w:val="22"/>
          <w:sz w:val="20"/>
          <w:szCs w:val="20"/>
        </w:rPr>
        <w:t xml:space="preserve"> </w:t>
      </w:r>
      <w:r w:rsidRPr="002F5D5D">
        <w:rPr>
          <w:rFonts w:ascii="Arial" w:hAnsi="Arial" w:cs="Arial"/>
          <w:sz w:val="20"/>
          <w:szCs w:val="20"/>
        </w:rPr>
        <w:t>Decreto</w:t>
      </w:r>
      <w:r w:rsidRPr="002F5D5D">
        <w:rPr>
          <w:rFonts w:ascii="Arial" w:hAnsi="Arial" w:cs="Arial"/>
          <w:spacing w:val="40"/>
          <w:sz w:val="20"/>
          <w:szCs w:val="20"/>
        </w:rPr>
        <w:t xml:space="preserve"> </w:t>
      </w:r>
      <w:r w:rsidRPr="002F5D5D">
        <w:rPr>
          <w:rFonts w:ascii="Arial" w:hAnsi="Arial" w:cs="Arial"/>
          <w:sz w:val="20"/>
          <w:szCs w:val="20"/>
        </w:rPr>
        <w:t>Municipal</w:t>
      </w:r>
      <w:r w:rsidRPr="002F5D5D">
        <w:rPr>
          <w:rFonts w:ascii="Arial" w:hAnsi="Arial" w:cs="Arial"/>
          <w:spacing w:val="26"/>
          <w:sz w:val="20"/>
          <w:szCs w:val="20"/>
        </w:rPr>
        <w:t xml:space="preserve"> </w:t>
      </w:r>
      <w:r w:rsidRPr="002F5D5D">
        <w:rPr>
          <w:rFonts w:ascii="Arial" w:hAnsi="Arial" w:cs="Arial"/>
          <w:sz w:val="20"/>
          <w:szCs w:val="20"/>
        </w:rPr>
        <w:t>nº.</w:t>
      </w:r>
      <w:r w:rsidRPr="002F5D5D">
        <w:rPr>
          <w:rFonts w:ascii="Arial" w:hAnsi="Arial" w:cs="Arial"/>
          <w:spacing w:val="26"/>
          <w:sz w:val="20"/>
          <w:szCs w:val="20"/>
        </w:rPr>
        <w:t xml:space="preserve"> </w:t>
      </w:r>
      <w:r w:rsidRPr="002F5D5D">
        <w:rPr>
          <w:rFonts w:ascii="Arial" w:hAnsi="Arial" w:cs="Arial"/>
          <w:sz w:val="20"/>
          <w:szCs w:val="20"/>
        </w:rPr>
        <w:t>3537,</w:t>
      </w:r>
      <w:r w:rsidRPr="002F5D5D">
        <w:rPr>
          <w:rFonts w:ascii="Arial" w:hAnsi="Arial" w:cs="Arial"/>
          <w:spacing w:val="26"/>
          <w:sz w:val="20"/>
          <w:szCs w:val="20"/>
        </w:rPr>
        <w:t xml:space="preserve"> </w:t>
      </w:r>
      <w:r w:rsidRPr="002F5D5D">
        <w:rPr>
          <w:rFonts w:ascii="Arial" w:hAnsi="Arial" w:cs="Arial"/>
          <w:sz w:val="20"/>
          <w:szCs w:val="20"/>
        </w:rPr>
        <w:t>de</w:t>
      </w:r>
      <w:r w:rsidRPr="002F5D5D">
        <w:rPr>
          <w:rFonts w:ascii="Arial" w:hAnsi="Arial" w:cs="Arial"/>
          <w:spacing w:val="26"/>
          <w:sz w:val="20"/>
          <w:szCs w:val="20"/>
        </w:rPr>
        <w:t xml:space="preserve"> </w:t>
      </w:r>
      <w:r w:rsidRPr="002F5D5D">
        <w:rPr>
          <w:rFonts w:ascii="Arial" w:hAnsi="Arial" w:cs="Arial"/>
          <w:sz w:val="20"/>
          <w:szCs w:val="20"/>
        </w:rPr>
        <w:t>09 de maio de 2023, comunicando-se à empresa para emissão de Nota Fiscal no que pertine à parcela incontroversa da execução do objeto, para</w:t>
      </w:r>
      <w:r w:rsidRPr="002F5D5D">
        <w:rPr>
          <w:rFonts w:ascii="Arial" w:hAnsi="Arial" w:cs="Arial"/>
          <w:spacing w:val="40"/>
          <w:sz w:val="20"/>
          <w:szCs w:val="20"/>
        </w:rPr>
        <w:t xml:space="preserve"> </w:t>
      </w:r>
      <w:r w:rsidRPr="002F5D5D">
        <w:rPr>
          <w:rFonts w:ascii="Arial" w:hAnsi="Arial" w:cs="Arial"/>
          <w:sz w:val="20"/>
          <w:szCs w:val="20"/>
        </w:rPr>
        <w:t>efeito de liquidação e pagamento.</w:t>
      </w:r>
    </w:p>
    <w:p w14:paraId="29C5A049" w14:textId="77777777" w:rsidR="003A5023" w:rsidRPr="002F5D5D" w:rsidRDefault="00806A69" w:rsidP="00241B57">
      <w:pPr>
        <w:pStyle w:val="PargrafodaLista1"/>
        <w:numPr>
          <w:ilvl w:val="1"/>
          <w:numId w:val="8"/>
        </w:numPr>
        <w:tabs>
          <w:tab w:val="left" w:pos="380"/>
        </w:tabs>
        <w:spacing w:before="1"/>
        <w:ind w:left="132" w:right="475" w:firstLine="0"/>
        <w:jc w:val="both"/>
        <w:rPr>
          <w:rFonts w:ascii="Arial" w:hAnsi="Arial" w:cs="Arial"/>
          <w:sz w:val="20"/>
          <w:szCs w:val="20"/>
        </w:rPr>
      </w:pPr>
      <w:r w:rsidRPr="002F5D5D">
        <w:rPr>
          <w:rFonts w:ascii="Arial" w:hAnsi="Arial" w:cs="Arial"/>
          <w:sz w:val="20"/>
          <w:szCs w:val="20"/>
        </w:rPr>
        <w:t>O prazo para a solução, pelo contratado, de inconsistências na execução do objeto ou de saneamento da nota fiscal ou de instrumento de cobrança equivalente,</w:t>
      </w:r>
      <w:r w:rsidRPr="002F5D5D">
        <w:rPr>
          <w:rFonts w:ascii="Arial" w:hAnsi="Arial" w:cs="Arial"/>
          <w:spacing w:val="40"/>
          <w:sz w:val="20"/>
          <w:szCs w:val="20"/>
        </w:rPr>
        <w:t xml:space="preserve"> </w:t>
      </w:r>
      <w:r w:rsidRPr="002F5D5D">
        <w:rPr>
          <w:rFonts w:ascii="Arial" w:hAnsi="Arial" w:cs="Arial"/>
          <w:sz w:val="20"/>
          <w:szCs w:val="20"/>
        </w:rPr>
        <w:t>verificadas pela Administração durante a análise prévia à liquidação de despesa, não será computado para os fins do recebimento definitivo.</w:t>
      </w:r>
    </w:p>
    <w:p w14:paraId="1DA2E8DD" w14:textId="77777777" w:rsidR="003A5023" w:rsidRPr="002F5D5D" w:rsidRDefault="0094235A" w:rsidP="00241B57">
      <w:pPr>
        <w:pStyle w:val="PargrafodaLista1"/>
        <w:numPr>
          <w:ilvl w:val="1"/>
          <w:numId w:val="8"/>
        </w:numPr>
        <w:tabs>
          <w:tab w:val="left" w:pos="380"/>
        </w:tabs>
        <w:ind w:left="132" w:right="463" w:firstLine="0"/>
        <w:jc w:val="both"/>
        <w:rPr>
          <w:rFonts w:ascii="Arial" w:hAnsi="Arial" w:cs="Arial"/>
          <w:spacing w:val="-2"/>
          <w:sz w:val="20"/>
          <w:szCs w:val="20"/>
        </w:rPr>
      </w:pPr>
      <w:r w:rsidRPr="002F5D5D">
        <w:rPr>
          <w:rFonts w:ascii="Arial" w:hAnsi="Arial" w:cs="Arial"/>
          <w:sz w:val="20"/>
          <w:szCs w:val="20"/>
        </w:rPr>
        <w:t>A execução do serviço</w:t>
      </w:r>
      <w:r w:rsidR="00806A69" w:rsidRPr="002F5D5D">
        <w:rPr>
          <w:rFonts w:ascii="Arial" w:hAnsi="Arial" w:cs="Arial"/>
          <w:sz w:val="20"/>
          <w:szCs w:val="20"/>
        </w:rPr>
        <w:t xml:space="preserve"> provisório ou definitivo não excluirá a responsabilidade civil pela solidez e pela segurança do serviço nem a responsabilidade ético-profissional pela</w:t>
      </w:r>
      <w:r w:rsidR="00806A69" w:rsidRPr="002F5D5D">
        <w:rPr>
          <w:rFonts w:ascii="Arial" w:hAnsi="Arial" w:cs="Arial"/>
          <w:spacing w:val="40"/>
          <w:sz w:val="20"/>
          <w:szCs w:val="20"/>
        </w:rPr>
        <w:t xml:space="preserve"> </w:t>
      </w:r>
      <w:r w:rsidR="00806A69" w:rsidRPr="002F5D5D">
        <w:rPr>
          <w:rFonts w:ascii="Arial" w:hAnsi="Arial" w:cs="Arial"/>
          <w:sz w:val="20"/>
          <w:szCs w:val="20"/>
        </w:rPr>
        <w:t>perfeita execução do contrato.</w:t>
      </w:r>
    </w:p>
    <w:p w14:paraId="0DCC1FAF" w14:textId="77777777" w:rsidR="003A5023" w:rsidRPr="002F5D5D" w:rsidRDefault="00806A69" w:rsidP="000941E9">
      <w:pPr>
        <w:pStyle w:val="Corpodetexto"/>
        <w:spacing w:before="1"/>
        <w:ind w:left="132"/>
        <w:rPr>
          <w:rFonts w:ascii="Arial" w:hAnsi="Arial" w:cs="Arial"/>
          <w:sz w:val="20"/>
          <w:szCs w:val="20"/>
        </w:rPr>
      </w:pPr>
      <w:r w:rsidRPr="002F5D5D">
        <w:rPr>
          <w:rFonts w:ascii="Arial" w:hAnsi="Arial" w:cs="Arial"/>
          <w:spacing w:val="-2"/>
          <w:sz w:val="20"/>
          <w:szCs w:val="20"/>
        </w:rPr>
        <w:t>Liquidação</w:t>
      </w:r>
    </w:p>
    <w:p w14:paraId="69516B57" w14:textId="77777777" w:rsidR="003A5023" w:rsidRPr="002F5D5D" w:rsidRDefault="00806A69" w:rsidP="00241B57">
      <w:pPr>
        <w:pStyle w:val="PargrafodaLista1"/>
        <w:numPr>
          <w:ilvl w:val="1"/>
          <w:numId w:val="8"/>
        </w:numPr>
        <w:tabs>
          <w:tab w:val="left" w:pos="380"/>
        </w:tabs>
        <w:ind w:left="132" w:right="475" w:firstLine="0"/>
        <w:rPr>
          <w:rFonts w:ascii="Arial" w:hAnsi="Arial" w:cs="Arial"/>
          <w:sz w:val="20"/>
          <w:szCs w:val="20"/>
        </w:rPr>
      </w:pPr>
      <w:r w:rsidRPr="002F5D5D">
        <w:rPr>
          <w:rFonts w:ascii="Arial" w:hAnsi="Arial" w:cs="Arial"/>
          <w:sz w:val="20"/>
          <w:szCs w:val="20"/>
        </w:rPr>
        <w:t>Recebida</w:t>
      </w:r>
      <w:r w:rsidRPr="002F5D5D">
        <w:rPr>
          <w:rFonts w:ascii="Arial" w:hAnsi="Arial" w:cs="Arial"/>
          <w:spacing w:val="24"/>
          <w:sz w:val="20"/>
          <w:szCs w:val="20"/>
        </w:rPr>
        <w:t xml:space="preserve"> </w:t>
      </w:r>
      <w:r w:rsidRPr="002F5D5D">
        <w:rPr>
          <w:rFonts w:ascii="Arial" w:hAnsi="Arial" w:cs="Arial"/>
          <w:sz w:val="20"/>
          <w:szCs w:val="20"/>
        </w:rPr>
        <w:t>a</w:t>
      </w:r>
      <w:r w:rsidRPr="002F5D5D">
        <w:rPr>
          <w:rFonts w:ascii="Arial" w:hAnsi="Arial" w:cs="Arial"/>
          <w:spacing w:val="24"/>
          <w:sz w:val="20"/>
          <w:szCs w:val="20"/>
        </w:rPr>
        <w:t xml:space="preserve"> </w:t>
      </w:r>
      <w:r w:rsidRPr="002F5D5D">
        <w:rPr>
          <w:rFonts w:ascii="Arial" w:hAnsi="Arial" w:cs="Arial"/>
          <w:sz w:val="20"/>
          <w:szCs w:val="20"/>
        </w:rPr>
        <w:t>Nota</w:t>
      </w:r>
      <w:r w:rsidRPr="002F5D5D">
        <w:rPr>
          <w:rFonts w:ascii="Arial" w:hAnsi="Arial" w:cs="Arial"/>
          <w:spacing w:val="24"/>
          <w:sz w:val="20"/>
          <w:szCs w:val="20"/>
        </w:rPr>
        <w:t xml:space="preserve"> </w:t>
      </w:r>
      <w:r w:rsidRPr="002F5D5D">
        <w:rPr>
          <w:rFonts w:ascii="Arial" w:hAnsi="Arial" w:cs="Arial"/>
          <w:sz w:val="20"/>
          <w:szCs w:val="20"/>
        </w:rPr>
        <w:t>Fiscal</w:t>
      </w:r>
      <w:r w:rsidRPr="002F5D5D">
        <w:rPr>
          <w:rFonts w:ascii="Arial" w:hAnsi="Arial" w:cs="Arial"/>
          <w:spacing w:val="24"/>
          <w:sz w:val="20"/>
          <w:szCs w:val="20"/>
        </w:rPr>
        <w:t xml:space="preserve"> </w:t>
      </w:r>
      <w:r w:rsidRPr="002F5D5D">
        <w:rPr>
          <w:rFonts w:ascii="Arial" w:hAnsi="Arial" w:cs="Arial"/>
          <w:sz w:val="20"/>
          <w:szCs w:val="20"/>
        </w:rPr>
        <w:t>ou</w:t>
      </w:r>
      <w:r w:rsidRPr="002F5D5D">
        <w:rPr>
          <w:rFonts w:ascii="Arial" w:hAnsi="Arial" w:cs="Arial"/>
          <w:spacing w:val="24"/>
          <w:sz w:val="20"/>
          <w:szCs w:val="20"/>
        </w:rPr>
        <w:t xml:space="preserve"> </w:t>
      </w:r>
      <w:r w:rsidRPr="002F5D5D">
        <w:rPr>
          <w:rFonts w:ascii="Arial" w:hAnsi="Arial" w:cs="Arial"/>
          <w:sz w:val="20"/>
          <w:szCs w:val="20"/>
        </w:rPr>
        <w:t>documento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cobrança</w:t>
      </w:r>
      <w:r w:rsidRPr="002F5D5D">
        <w:rPr>
          <w:rFonts w:ascii="Arial" w:hAnsi="Arial" w:cs="Arial"/>
          <w:spacing w:val="24"/>
          <w:sz w:val="20"/>
          <w:szCs w:val="20"/>
        </w:rPr>
        <w:t xml:space="preserve"> </w:t>
      </w:r>
      <w:r w:rsidRPr="002F5D5D">
        <w:rPr>
          <w:rFonts w:ascii="Arial" w:hAnsi="Arial" w:cs="Arial"/>
          <w:sz w:val="20"/>
          <w:szCs w:val="20"/>
        </w:rPr>
        <w:t>equivalente,</w:t>
      </w:r>
      <w:r w:rsidRPr="002F5D5D">
        <w:rPr>
          <w:rFonts w:ascii="Arial" w:hAnsi="Arial" w:cs="Arial"/>
          <w:spacing w:val="24"/>
          <w:sz w:val="20"/>
          <w:szCs w:val="20"/>
        </w:rPr>
        <w:t xml:space="preserve"> </w:t>
      </w:r>
      <w:r w:rsidRPr="002F5D5D">
        <w:rPr>
          <w:rFonts w:ascii="Arial" w:hAnsi="Arial" w:cs="Arial"/>
          <w:sz w:val="20"/>
          <w:szCs w:val="20"/>
        </w:rPr>
        <w:t>correrá</w:t>
      </w:r>
      <w:r w:rsidRPr="002F5D5D">
        <w:rPr>
          <w:rFonts w:ascii="Arial" w:hAnsi="Arial" w:cs="Arial"/>
          <w:spacing w:val="24"/>
          <w:sz w:val="20"/>
          <w:szCs w:val="20"/>
        </w:rPr>
        <w:t xml:space="preserve"> </w:t>
      </w:r>
      <w:r w:rsidRPr="002F5D5D">
        <w:rPr>
          <w:rFonts w:ascii="Arial" w:hAnsi="Arial" w:cs="Arial"/>
          <w:sz w:val="20"/>
          <w:szCs w:val="20"/>
        </w:rPr>
        <w:t>o</w:t>
      </w:r>
      <w:r w:rsidRPr="002F5D5D">
        <w:rPr>
          <w:rFonts w:ascii="Arial" w:hAnsi="Arial" w:cs="Arial"/>
          <w:spacing w:val="24"/>
          <w:sz w:val="20"/>
          <w:szCs w:val="20"/>
        </w:rPr>
        <w:t xml:space="preserve"> </w:t>
      </w:r>
      <w:r w:rsidRPr="002F5D5D">
        <w:rPr>
          <w:rFonts w:ascii="Arial" w:hAnsi="Arial" w:cs="Arial"/>
          <w:sz w:val="20"/>
          <w:szCs w:val="20"/>
        </w:rPr>
        <w:t>prazo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dez</w:t>
      </w:r>
      <w:r w:rsidRPr="002F5D5D">
        <w:rPr>
          <w:rFonts w:ascii="Arial" w:hAnsi="Arial" w:cs="Arial"/>
          <w:spacing w:val="24"/>
          <w:sz w:val="20"/>
          <w:szCs w:val="20"/>
        </w:rPr>
        <w:t xml:space="preserve"> </w:t>
      </w:r>
      <w:r w:rsidRPr="002F5D5D">
        <w:rPr>
          <w:rFonts w:ascii="Arial" w:hAnsi="Arial" w:cs="Arial"/>
          <w:sz w:val="20"/>
          <w:szCs w:val="20"/>
        </w:rPr>
        <w:t>dias</w:t>
      </w:r>
      <w:r w:rsidRPr="002F5D5D">
        <w:rPr>
          <w:rFonts w:ascii="Arial" w:hAnsi="Arial" w:cs="Arial"/>
          <w:spacing w:val="24"/>
          <w:sz w:val="20"/>
          <w:szCs w:val="20"/>
        </w:rPr>
        <w:t xml:space="preserve"> </w:t>
      </w:r>
      <w:r w:rsidRPr="002F5D5D">
        <w:rPr>
          <w:rFonts w:ascii="Arial" w:hAnsi="Arial" w:cs="Arial"/>
          <w:sz w:val="20"/>
          <w:szCs w:val="20"/>
        </w:rPr>
        <w:t>úteis</w:t>
      </w:r>
      <w:r w:rsidRPr="002F5D5D">
        <w:rPr>
          <w:rFonts w:ascii="Arial" w:hAnsi="Arial" w:cs="Arial"/>
          <w:spacing w:val="24"/>
          <w:sz w:val="20"/>
          <w:szCs w:val="20"/>
        </w:rPr>
        <w:t xml:space="preserve"> </w:t>
      </w:r>
      <w:r w:rsidRPr="002F5D5D">
        <w:rPr>
          <w:rFonts w:ascii="Arial" w:hAnsi="Arial" w:cs="Arial"/>
          <w:sz w:val="20"/>
          <w:szCs w:val="20"/>
        </w:rPr>
        <w:t>para</w:t>
      </w:r>
      <w:r w:rsidRPr="002F5D5D">
        <w:rPr>
          <w:rFonts w:ascii="Arial" w:hAnsi="Arial" w:cs="Arial"/>
          <w:spacing w:val="24"/>
          <w:sz w:val="20"/>
          <w:szCs w:val="20"/>
        </w:rPr>
        <w:t xml:space="preserve"> </w:t>
      </w:r>
      <w:r w:rsidRPr="002F5D5D">
        <w:rPr>
          <w:rFonts w:ascii="Arial" w:hAnsi="Arial" w:cs="Arial"/>
          <w:sz w:val="20"/>
          <w:szCs w:val="20"/>
        </w:rPr>
        <w:t>fins de liquidação, na forma desta seção, prorrogáveis por</w:t>
      </w:r>
      <w:r w:rsidRPr="002F5D5D">
        <w:rPr>
          <w:rFonts w:ascii="Arial" w:hAnsi="Arial" w:cs="Arial"/>
          <w:spacing w:val="40"/>
          <w:sz w:val="20"/>
          <w:szCs w:val="20"/>
        </w:rPr>
        <w:t xml:space="preserve"> </w:t>
      </w:r>
      <w:r w:rsidRPr="002F5D5D">
        <w:rPr>
          <w:rFonts w:ascii="Arial" w:hAnsi="Arial" w:cs="Arial"/>
          <w:sz w:val="20"/>
          <w:szCs w:val="20"/>
        </w:rPr>
        <w:t>igual período, conforme a legislação aplicável.</w:t>
      </w:r>
    </w:p>
    <w:p w14:paraId="738FD46D" w14:textId="77777777" w:rsidR="003A5023" w:rsidRPr="002F5D5D" w:rsidRDefault="00806A69" w:rsidP="00241B57">
      <w:pPr>
        <w:pStyle w:val="PargrafodaLista1"/>
        <w:numPr>
          <w:ilvl w:val="2"/>
          <w:numId w:val="8"/>
        </w:numPr>
        <w:tabs>
          <w:tab w:val="left" w:pos="486"/>
        </w:tabs>
        <w:ind w:left="132" w:right="472" w:firstLine="0"/>
        <w:rPr>
          <w:rFonts w:ascii="Arial" w:hAnsi="Arial" w:cs="Arial"/>
          <w:sz w:val="20"/>
          <w:szCs w:val="20"/>
        </w:rPr>
      </w:pPr>
      <w:r w:rsidRPr="002F5D5D">
        <w:rPr>
          <w:rFonts w:ascii="Arial" w:hAnsi="Arial" w:cs="Arial"/>
          <w:sz w:val="20"/>
          <w:szCs w:val="20"/>
        </w:rPr>
        <w:t>O</w:t>
      </w:r>
      <w:r w:rsidRPr="002F5D5D">
        <w:rPr>
          <w:rFonts w:ascii="Arial" w:hAnsi="Arial" w:cs="Arial"/>
          <w:spacing w:val="26"/>
          <w:sz w:val="20"/>
          <w:szCs w:val="20"/>
        </w:rPr>
        <w:t xml:space="preserve"> </w:t>
      </w:r>
      <w:r w:rsidRPr="002F5D5D">
        <w:rPr>
          <w:rFonts w:ascii="Arial" w:hAnsi="Arial" w:cs="Arial"/>
          <w:sz w:val="20"/>
          <w:szCs w:val="20"/>
        </w:rPr>
        <w:t>prazo</w:t>
      </w:r>
      <w:r w:rsidRPr="002F5D5D">
        <w:rPr>
          <w:rFonts w:ascii="Arial" w:hAnsi="Arial" w:cs="Arial"/>
          <w:spacing w:val="26"/>
          <w:sz w:val="20"/>
          <w:szCs w:val="20"/>
        </w:rPr>
        <w:t xml:space="preserve"> </w:t>
      </w:r>
      <w:r w:rsidRPr="002F5D5D">
        <w:rPr>
          <w:rFonts w:ascii="Arial" w:hAnsi="Arial" w:cs="Arial"/>
          <w:sz w:val="20"/>
          <w:szCs w:val="20"/>
        </w:rPr>
        <w:t>de</w:t>
      </w:r>
      <w:r w:rsidRPr="002F5D5D">
        <w:rPr>
          <w:rFonts w:ascii="Arial" w:hAnsi="Arial" w:cs="Arial"/>
          <w:spacing w:val="26"/>
          <w:sz w:val="20"/>
          <w:szCs w:val="20"/>
        </w:rPr>
        <w:t xml:space="preserve"> </w:t>
      </w:r>
      <w:r w:rsidRPr="002F5D5D">
        <w:rPr>
          <w:rFonts w:ascii="Arial" w:hAnsi="Arial" w:cs="Arial"/>
          <w:sz w:val="20"/>
          <w:szCs w:val="20"/>
        </w:rPr>
        <w:t>que</w:t>
      </w:r>
      <w:r w:rsidRPr="002F5D5D">
        <w:rPr>
          <w:rFonts w:ascii="Arial" w:hAnsi="Arial" w:cs="Arial"/>
          <w:spacing w:val="26"/>
          <w:sz w:val="20"/>
          <w:szCs w:val="20"/>
        </w:rPr>
        <w:t xml:space="preserve"> </w:t>
      </w:r>
      <w:r w:rsidRPr="002F5D5D">
        <w:rPr>
          <w:rFonts w:ascii="Arial" w:hAnsi="Arial" w:cs="Arial"/>
          <w:sz w:val="20"/>
          <w:szCs w:val="20"/>
        </w:rPr>
        <w:t>trata</w:t>
      </w:r>
      <w:r w:rsidRPr="002F5D5D">
        <w:rPr>
          <w:rFonts w:ascii="Arial" w:hAnsi="Arial" w:cs="Arial"/>
          <w:spacing w:val="26"/>
          <w:sz w:val="20"/>
          <w:szCs w:val="20"/>
        </w:rPr>
        <w:t xml:space="preserve"> </w:t>
      </w:r>
      <w:r w:rsidRPr="002F5D5D">
        <w:rPr>
          <w:rFonts w:ascii="Arial" w:hAnsi="Arial" w:cs="Arial"/>
          <w:sz w:val="20"/>
          <w:szCs w:val="20"/>
        </w:rPr>
        <w:t>o</w:t>
      </w:r>
      <w:r w:rsidRPr="002F5D5D">
        <w:rPr>
          <w:rFonts w:ascii="Arial" w:hAnsi="Arial" w:cs="Arial"/>
          <w:spacing w:val="26"/>
          <w:sz w:val="20"/>
          <w:szCs w:val="20"/>
        </w:rPr>
        <w:t xml:space="preserve"> </w:t>
      </w:r>
      <w:r w:rsidRPr="002F5D5D">
        <w:rPr>
          <w:rFonts w:ascii="Arial" w:hAnsi="Arial" w:cs="Arial"/>
          <w:sz w:val="20"/>
          <w:szCs w:val="20"/>
        </w:rPr>
        <w:t>item</w:t>
      </w:r>
      <w:r w:rsidRPr="002F5D5D">
        <w:rPr>
          <w:rFonts w:ascii="Arial" w:hAnsi="Arial" w:cs="Arial"/>
          <w:spacing w:val="26"/>
          <w:sz w:val="20"/>
          <w:szCs w:val="20"/>
        </w:rPr>
        <w:t xml:space="preserve"> </w:t>
      </w:r>
      <w:r w:rsidRPr="002F5D5D">
        <w:rPr>
          <w:rFonts w:ascii="Arial" w:hAnsi="Arial" w:cs="Arial"/>
          <w:sz w:val="20"/>
          <w:szCs w:val="20"/>
        </w:rPr>
        <w:t>anterior</w:t>
      </w:r>
      <w:r w:rsidRPr="002F5D5D">
        <w:rPr>
          <w:rFonts w:ascii="Arial" w:hAnsi="Arial" w:cs="Arial"/>
          <w:spacing w:val="26"/>
          <w:sz w:val="20"/>
          <w:szCs w:val="20"/>
        </w:rPr>
        <w:t xml:space="preserve"> </w:t>
      </w:r>
      <w:r w:rsidRPr="002F5D5D">
        <w:rPr>
          <w:rFonts w:ascii="Arial" w:hAnsi="Arial" w:cs="Arial"/>
          <w:sz w:val="20"/>
          <w:szCs w:val="20"/>
        </w:rPr>
        <w:t>será</w:t>
      </w:r>
      <w:r w:rsidRPr="002F5D5D">
        <w:rPr>
          <w:rFonts w:ascii="Arial" w:hAnsi="Arial" w:cs="Arial"/>
          <w:spacing w:val="26"/>
          <w:sz w:val="20"/>
          <w:szCs w:val="20"/>
        </w:rPr>
        <w:t xml:space="preserve"> </w:t>
      </w:r>
      <w:r w:rsidRPr="002F5D5D">
        <w:rPr>
          <w:rFonts w:ascii="Arial" w:hAnsi="Arial" w:cs="Arial"/>
          <w:sz w:val="20"/>
          <w:szCs w:val="20"/>
        </w:rPr>
        <w:t>reduzido à metade, mantendo-se a possibilidade de prorrogação, no caso de contratações decorrentes de despesas cujos</w:t>
      </w:r>
      <w:r w:rsidRPr="002F5D5D">
        <w:rPr>
          <w:rFonts w:ascii="Arial" w:hAnsi="Arial" w:cs="Arial"/>
          <w:spacing w:val="40"/>
          <w:sz w:val="20"/>
          <w:szCs w:val="20"/>
        </w:rPr>
        <w:t xml:space="preserve"> </w:t>
      </w:r>
      <w:r w:rsidRPr="002F5D5D">
        <w:rPr>
          <w:rFonts w:ascii="Arial" w:hAnsi="Arial" w:cs="Arial"/>
          <w:sz w:val="20"/>
          <w:szCs w:val="20"/>
        </w:rPr>
        <w:t xml:space="preserve">valores não ultrapassem o limite de </w:t>
      </w:r>
      <w:r w:rsidRPr="002F5D5D">
        <w:rPr>
          <w:rFonts w:ascii="Arial" w:hAnsi="Arial" w:cs="Arial"/>
          <w:sz w:val="20"/>
          <w:szCs w:val="20"/>
        </w:rPr>
        <w:lastRenderedPageBreak/>
        <w:t>que trata o</w:t>
      </w:r>
      <w:hyperlink r:id="rId16" w:anchor="art75" w:history="1">
        <w:r w:rsidRPr="002F5D5D">
          <w:rPr>
            <w:rStyle w:val="Hyperlink"/>
            <w:rFonts w:ascii="Arial" w:hAnsi="Arial" w:cs="Arial"/>
            <w:spacing w:val="-3"/>
            <w:sz w:val="20"/>
            <w:szCs w:val="20"/>
            <w:u w:val="thick" w:color="000080"/>
          </w:rPr>
          <w:t xml:space="preserve"> </w:t>
        </w:r>
        <w:r w:rsidRPr="002F5D5D">
          <w:rPr>
            <w:rStyle w:val="Hyperlink"/>
            <w:rFonts w:ascii="Arial" w:hAnsi="Arial" w:cs="Arial"/>
            <w:sz w:val="20"/>
            <w:szCs w:val="20"/>
            <w:u w:val="thick" w:color="000080"/>
          </w:rPr>
          <w:t>inciso II do art. 160 do Decreto Municipal nº 3735, de 09 de maio de 202</w:t>
        </w:r>
      </w:hyperlink>
      <w:r w:rsidRPr="002F5D5D">
        <w:rPr>
          <w:rFonts w:ascii="Arial" w:hAnsi="Arial" w:cs="Arial"/>
          <w:sz w:val="20"/>
          <w:szCs w:val="20"/>
        </w:rPr>
        <w:t>3.</w:t>
      </w:r>
    </w:p>
    <w:p w14:paraId="6FD5420C" w14:textId="77777777" w:rsidR="003A5023" w:rsidRPr="002F5D5D" w:rsidRDefault="00806A69" w:rsidP="00241B57">
      <w:pPr>
        <w:pStyle w:val="PargrafodaLista1"/>
        <w:numPr>
          <w:ilvl w:val="1"/>
          <w:numId w:val="8"/>
        </w:numPr>
        <w:tabs>
          <w:tab w:val="left" w:pos="451"/>
        </w:tabs>
        <w:spacing w:before="1"/>
        <w:ind w:left="132" w:right="464" w:firstLine="0"/>
        <w:rPr>
          <w:rFonts w:ascii="Arial" w:hAnsi="Arial" w:cs="Arial"/>
          <w:sz w:val="20"/>
          <w:szCs w:val="20"/>
        </w:rPr>
      </w:pPr>
      <w:r w:rsidRPr="002F5D5D">
        <w:rPr>
          <w:rFonts w:ascii="Arial" w:hAnsi="Arial" w:cs="Arial"/>
          <w:sz w:val="20"/>
          <w:szCs w:val="20"/>
        </w:rPr>
        <w:t>Para</w:t>
      </w:r>
      <w:r w:rsidRPr="002F5D5D">
        <w:rPr>
          <w:rFonts w:ascii="Arial" w:hAnsi="Arial" w:cs="Arial"/>
          <w:spacing w:val="29"/>
          <w:sz w:val="20"/>
          <w:szCs w:val="20"/>
        </w:rPr>
        <w:t xml:space="preserve"> </w:t>
      </w:r>
      <w:r w:rsidRPr="002F5D5D">
        <w:rPr>
          <w:rFonts w:ascii="Arial" w:hAnsi="Arial" w:cs="Arial"/>
          <w:sz w:val="20"/>
          <w:szCs w:val="20"/>
        </w:rPr>
        <w:t>fins</w:t>
      </w:r>
      <w:r w:rsidRPr="002F5D5D">
        <w:rPr>
          <w:rFonts w:ascii="Arial" w:hAnsi="Arial" w:cs="Arial"/>
          <w:spacing w:val="9"/>
          <w:sz w:val="20"/>
          <w:szCs w:val="20"/>
        </w:rPr>
        <w:t xml:space="preserve"> </w:t>
      </w:r>
      <w:r w:rsidRPr="002F5D5D">
        <w:rPr>
          <w:rFonts w:ascii="Arial" w:hAnsi="Arial" w:cs="Arial"/>
          <w:sz w:val="20"/>
          <w:szCs w:val="20"/>
        </w:rPr>
        <w:t>de</w:t>
      </w:r>
      <w:r w:rsidRPr="002F5D5D">
        <w:rPr>
          <w:rFonts w:ascii="Arial" w:hAnsi="Arial" w:cs="Arial"/>
          <w:spacing w:val="9"/>
          <w:sz w:val="20"/>
          <w:szCs w:val="20"/>
        </w:rPr>
        <w:t xml:space="preserve"> </w:t>
      </w:r>
      <w:r w:rsidRPr="002F5D5D">
        <w:rPr>
          <w:rFonts w:ascii="Arial" w:hAnsi="Arial" w:cs="Arial"/>
          <w:sz w:val="20"/>
          <w:szCs w:val="20"/>
        </w:rPr>
        <w:t>liquidação,</w:t>
      </w:r>
      <w:r w:rsidRPr="002F5D5D">
        <w:rPr>
          <w:rFonts w:ascii="Arial" w:hAnsi="Arial" w:cs="Arial"/>
          <w:spacing w:val="9"/>
          <w:sz w:val="20"/>
          <w:szCs w:val="20"/>
        </w:rPr>
        <w:t xml:space="preserve"> </w:t>
      </w:r>
      <w:r w:rsidRPr="002F5D5D">
        <w:rPr>
          <w:rFonts w:ascii="Arial" w:hAnsi="Arial" w:cs="Arial"/>
          <w:sz w:val="20"/>
          <w:szCs w:val="20"/>
        </w:rPr>
        <w:t>o</w:t>
      </w:r>
      <w:r w:rsidRPr="002F5D5D">
        <w:rPr>
          <w:rFonts w:ascii="Arial" w:hAnsi="Arial" w:cs="Arial"/>
          <w:spacing w:val="9"/>
          <w:sz w:val="20"/>
          <w:szCs w:val="20"/>
        </w:rPr>
        <w:t xml:space="preserve"> </w:t>
      </w:r>
      <w:r w:rsidRPr="002F5D5D">
        <w:rPr>
          <w:rFonts w:ascii="Arial" w:hAnsi="Arial" w:cs="Arial"/>
          <w:sz w:val="20"/>
          <w:szCs w:val="20"/>
        </w:rPr>
        <w:t>setor</w:t>
      </w:r>
      <w:r w:rsidRPr="002F5D5D">
        <w:rPr>
          <w:rFonts w:ascii="Arial" w:hAnsi="Arial" w:cs="Arial"/>
          <w:spacing w:val="9"/>
          <w:sz w:val="20"/>
          <w:szCs w:val="20"/>
        </w:rPr>
        <w:t xml:space="preserve"> </w:t>
      </w:r>
      <w:r w:rsidRPr="002F5D5D">
        <w:rPr>
          <w:rFonts w:ascii="Arial" w:hAnsi="Arial" w:cs="Arial"/>
          <w:sz w:val="20"/>
          <w:szCs w:val="20"/>
        </w:rPr>
        <w:t>competente</w:t>
      </w:r>
      <w:r w:rsidRPr="002F5D5D">
        <w:rPr>
          <w:rFonts w:ascii="Arial" w:hAnsi="Arial" w:cs="Arial"/>
          <w:spacing w:val="9"/>
          <w:sz w:val="20"/>
          <w:szCs w:val="20"/>
        </w:rPr>
        <w:t xml:space="preserve"> </w:t>
      </w:r>
      <w:r w:rsidRPr="002F5D5D">
        <w:rPr>
          <w:rFonts w:ascii="Arial" w:hAnsi="Arial" w:cs="Arial"/>
          <w:sz w:val="20"/>
          <w:szCs w:val="20"/>
        </w:rPr>
        <w:t>deverá</w:t>
      </w:r>
      <w:r w:rsidRPr="002F5D5D">
        <w:rPr>
          <w:rFonts w:ascii="Arial" w:hAnsi="Arial" w:cs="Arial"/>
          <w:spacing w:val="9"/>
          <w:sz w:val="20"/>
          <w:szCs w:val="20"/>
        </w:rPr>
        <w:t xml:space="preserve"> </w:t>
      </w:r>
      <w:r w:rsidRPr="002F5D5D">
        <w:rPr>
          <w:rFonts w:ascii="Arial" w:hAnsi="Arial" w:cs="Arial"/>
          <w:sz w:val="20"/>
          <w:szCs w:val="20"/>
        </w:rPr>
        <w:t>verificar</w:t>
      </w:r>
      <w:r w:rsidRPr="002F5D5D">
        <w:rPr>
          <w:rFonts w:ascii="Arial" w:hAnsi="Arial" w:cs="Arial"/>
          <w:spacing w:val="9"/>
          <w:sz w:val="20"/>
          <w:szCs w:val="20"/>
        </w:rPr>
        <w:t xml:space="preserve"> </w:t>
      </w:r>
      <w:r w:rsidRPr="002F5D5D">
        <w:rPr>
          <w:rFonts w:ascii="Arial" w:hAnsi="Arial" w:cs="Arial"/>
          <w:sz w:val="20"/>
          <w:szCs w:val="20"/>
        </w:rPr>
        <w:t>se</w:t>
      </w:r>
      <w:r w:rsidRPr="002F5D5D">
        <w:rPr>
          <w:rFonts w:ascii="Arial" w:hAnsi="Arial" w:cs="Arial"/>
          <w:spacing w:val="9"/>
          <w:sz w:val="20"/>
          <w:szCs w:val="20"/>
        </w:rPr>
        <w:t xml:space="preserve"> </w:t>
      </w:r>
      <w:r w:rsidRPr="002F5D5D">
        <w:rPr>
          <w:rFonts w:ascii="Arial" w:hAnsi="Arial" w:cs="Arial"/>
          <w:sz w:val="20"/>
          <w:szCs w:val="20"/>
        </w:rPr>
        <w:t>a</w:t>
      </w:r>
      <w:r w:rsidRPr="002F5D5D">
        <w:rPr>
          <w:rFonts w:ascii="Arial" w:hAnsi="Arial" w:cs="Arial"/>
          <w:spacing w:val="9"/>
          <w:sz w:val="20"/>
          <w:szCs w:val="20"/>
        </w:rPr>
        <w:t xml:space="preserve"> </w:t>
      </w:r>
      <w:r w:rsidRPr="002F5D5D">
        <w:rPr>
          <w:rFonts w:ascii="Arial" w:hAnsi="Arial" w:cs="Arial"/>
          <w:sz w:val="20"/>
          <w:szCs w:val="20"/>
        </w:rPr>
        <w:t>nota</w:t>
      </w:r>
      <w:r w:rsidRPr="002F5D5D">
        <w:rPr>
          <w:rFonts w:ascii="Arial" w:hAnsi="Arial" w:cs="Arial"/>
          <w:spacing w:val="9"/>
          <w:sz w:val="20"/>
          <w:szCs w:val="20"/>
        </w:rPr>
        <w:t xml:space="preserve"> </w:t>
      </w:r>
      <w:r w:rsidRPr="002F5D5D">
        <w:rPr>
          <w:rFonts w:ascii="Arial" w:hAnsi="Arial" w:cs="Arial"/>
          <w:sz w:val="20"/>
          <w:szCs w:val="20"/>
        </w:rPr>
        <w:t>fiscal</w:t>
      </w:r>
      <w:r w:rsidRPr="002F5D5D">
        <w:rPr>
          <w:rFonts w:ascii="Arial" w:hAnsi="Arial" w:cs="Arial"/>
          <w:spacing w:val="9"/>
          <w:sz w:val="20"/>
          <w:szCs w:val="20"/>
        </w:rPr>
        <w:t xml:space="preserve"> </w:t>
      </w:r>
      <w:r w:rsidRPr="002F5D5D">
        <w:rPr>
          <w:rFonts w:ascii="Arial" w:hAnsi="Arial" w:cs="Arial"/>
          <w:sz w:val="20"/>
          <w:szCs w:val="20"/>
        </w:rPr>
        <w:t>ou</w:t>
      </w:r>
      <w:r w:rsidRPr="002F5D5D">
        <w:rPr>
          <w:rFonts w:ascii="Arial" w:hAnsi="Arial" w:cs="Arial"/>
          <w:spacing w:val="9"/>
          <w:sz w:val="20"/>
          <w:szCs w:val="20"/>
        </w:rPr>
        <w:t xml:space="preserve"> </w:t>
      </w:r>
      <w:r w:rsidRPr="002F5D5D">
        <w:rPr>
          <w:rFonts w:ascii="Arial" w:hAnsi="Arial" w:cs="Arial"/>
          <w:sz w:val="20"/>
          <w:szCs w:val="20"/>
        </w:rPr>
        <w:t>instrumento</w:t>
      </w:r>
      <w:r w:rsidRPr="002F5D5D">
        <w:rPr>
          <w:rFonts w:ascii="Arial" w:hAnsi="Arial" w:cs="Arial"/>
          <w:spacing w:val="9"/>
          <w:sz w:val="20"/>
          <w:szCs w:val="20"/>
        </w:rPr>
        <w:t xml:space="preserve"> </w:t>
      </w:r>
      <w:r w:rsidRPr="002F5D5D">
        <w:rPr>
          <w:rFonts w:ascii="Arial" w:hAnsi="Arial" w:cs="Arial"/>
          <w:sz w:val="20"/>
          <w:szCs w:val="20"/>
        </w:rPr>
        <w:t>de</w:t>
      </w:r>
      <w:r w:rsidRPr="002F5D5D">
        <w:rPr>
          <w:rFonts w:ascii="Arial" w:hAnsi="Arial" w:cs="Arial"/>
          <w:spacing w:val="9"/>
          <w:sz w:val="20"/>
          <w:szCs w:val="20"/>
        </w:rPr>
        <w:t xml:space="preserve"> </w:t>
      </w:r>
      <w:r w:rsidRPr="002F5D5D">
        <w:rPr>
          <w:rFonts w:ascii="Arial" w:hAnsi="Arial" w:cs="Arial"/>
          <w:sz w:val="20"/>
          <w:szCs w:val="20"/>
        </w:rPr>
        <w:t>cobrança</w:t>
      </w:r>
      <w:r w:rsidRPr="002F5D5D">
        <w:rPr>
          <w:rFonts w:ascii="Arial" w:hAnsi="Arial" w:cs="Arial"/>
          <w:spacing w:val="9"/>
          <w:sz w:val="20"/>
          <w:szCs w:val="20"/>
        </w:rPr>
        <w:t xml:space="preserve"> </w:t>
      </w:r>
      <w:r w:rsidRPr="002F5D5D">
        <w:rPr>
          <w:rFonts w:ascii="Arial" w:hAnsi="Arial" w:cs="Arial"/>
          <w:sz w:val="20"/>
          <w:szCs w:val="20"/>
        </w:rPr>
        <w:t>equivalente</w:t>
      </w:r>
      <w:r w:rsidRPr="002F5D5D">
        <w:rPr>
          <w:rFonts w:ascii="Arial" w:hAnsi="Arial" w:cs="Arial"/>
          <w:spacing w:val="9"/>
          <w:sz w:val="20"/>
          <w:szCs w:val="20"/>
        </w:rPr>
        <w:t xml:space="preserve"> </w:t>
      </w:r>
      <w:r w:rsidRPr="002F5D5D">
        <w:rPr>
          <w:rFonts w:ascii="Arial" w:hAnsi="Arial" w:cs="Arial"/>
          <w:sz w:val="20"/>
          <w:szCs w:val="20"/>
        </w:rPr>
        <w:t>apresentado</w:t>
      </w:r>
      <w:r w:rsidRPr="002F5D5D">
        <w:rPr>
          <w:rFonts w:ascii="Arial" w:hAnsi="Arial" w:cs="Arial"/>
          <w:spacing w:val="9"/>
          <w:sz w:val="20"/>
          <w:szCs w:val="20"/>
        </w:rPr>
        <w:t xml:space="preserve"> </w:t>
      </w:r>
      <w:r w:rsidRPr="002F5D5D">
        <w:rPr>
          <w:rFonts w:ascii="Arial" w:hAnsi="Arial" w:cs="Arial"/>
          <w:sz w:val="20"/>
          <w:szCs w:val="20"/>
        </w:rPr>
        <w:t>expressa</w:t>
      </w:r>
      <w:r w:rsidRPr="002F5D5D">
        <w:rPr>
          <w:rFonts w:ascii="Arial" w:hAnsi="Arial" w:cs="Arial"/>
          <w:spacing w:val="9"/>
          <w:sz w:val="20"/>
          <w:szCs w:val="20"/>
        </w:rPr>
        <w:t xml:space="preserve"> </w:t>
      </w:r>
      <w:r w:rsidRPr="002F5D5D">
        <w:rPr>
          <w:rFonts w:ascii="Arial" w:hAnsi="Arial" w:cs="Arial"/>
          <w:sz w:val="20"/>
          <w:szCs w:val="20"/>
        </w:rPr>
        <w:t>os</w:t>
      </w:r>
      <w:r w:rsidRPr="002F5D5D">
        <w:rPr>
          <w:rFonts w:ascii="Arial" w:hAnsi="Arial" w:cs="Arial"/>
          <w:spacing w:val="9"/>
          <w:sz w:val="20"/>
          <w:szCs w:val="20"/>
        </w:rPr>
        <w:t xml:space="preserve"> </w:t>
      </w:r>
      <w:r w:rsidRPr="002F5D5D">
        <w:rPr>
          <w:rFonts w:ascii="Arial" w:hAnsi="Arial" w:cs="Arial"/>
          <w:sz w:val="20"/>
          <w:szCs w:val="20"/>
        </w:rPr>
        <w:t>elementos</w:t>
      </w:r>
      <w:r w:rsidRPr="002F5D5D">
        <w:rPr>
          <w:rFonts w:ascii="Arial" w:hAnsi="Arial" w:cs="Arial"/>
          <w:spacing w:val="9"/>
          <w:sz w:val="20"/>
          <w:szCs w:val="20"/>
        </w:rPr>
        <w:t xml:space="preserve"> </w:t>
      </w:r>
      <w:r w:rsidRPr="002F5D5D">
        <w:rPr>
          <w:rFonts w:ascii="Arial" w:hAnsi="Arial" w:cs="Arial"/>
          <w:sz w:val="20"/>
          <w:szCs w:val="20"/>
        </w:rPr>
        <w:t>necessários</w:t>
      </w:r>
      <w:r w:rsidRPr="002F5D5D">
        <w:rPr>
          <w:rFonts w:ascii="Arial" w:hAnsi="Arial" w:cs="Arial"/>
          <w:spacing w:val="40"/>
          <w:sz w:val="20"/>
          <w:szCs w:val="20"/>
        </w:rPr>
        <w:t xml:space="preserve"> </w:t>
      </w:r>
      <w:r w:rsidRPr="002F5D5D">
        <w:rPr>
          <w:rFonts w:ascii="Arial" w:hAnsi="Arial" w:cs="Arial"/>
          <w:sz w:val="20"/>
          <w:szCs w:val="20"/>
        </w:rPr>
        <w:t>e essenciais do documento, tais como:</w:t>
      </w:r>
    </w:p>
    <w:p w14:paraId="6353A84A" w14:textId="77777777" w:rsidR="003A5023" w:rsidRPr="002F5D5D" w:rsidRDefault="00806A69" w:rsidP="000941E9">
      <w:pPr>
        <w:pStyle w:val="PargrafodaLista1"/>
        <w:numPr>
          <w:ilvl w:val="0"/>
          <w:numId w:val="3"/>
        </w:numPr>
        <w:tabs>
          <w:tab w:val="left" w:pos="277"/>
        </w:tabs>
        <w:ind w:left="277" w:hanging="145"/>
        <w:rPr>
          <w:rFonts w:ascii="Arial" w:hAnsi="Arial" w:cs="Arial"/>
          <w:sz w:val="20"/>
          <w:szCs w:val="20"/>
        </w:rPr>
      </w:pPr>
      <w:r w:rsidRPr="002F5D5D">
        <w:rPr>
          <w:rFonts w:ascii="Arial" w:hAnsi="Arial" w:cs="Arial"/>
          <w:sz w:val="20"/>
          <w:szCs w:val="20"/>
        </w:rPr>
        <w:t>o</w:t>
      </w:r>
      <w:r w:rsidRPr="002F5D5D">
        <w:rPr>
          <w:rFonts w:ascii="Arial" w:hAnsi="Arial" w:cs="Arial"/>
          <w:spacing w:val="1"/>
          <w:sz w:val="20"/>
          <w:szCs w:val="20"/>
        </w:rPr>
        <w:t xml:space="preserve"> </w:t>
      </w:r>
      <w:r w:rsidRPr="002F5D5D">
        <w:rPr>
          <w:rFonts w:ascii="Arial" w:hAnsi="Arial" w:cs="Arial"/>
          <w:sz w:val="20"/>
          <w:szCs w:val="20"/>
        </w:rPr>
        <w:t>prazo</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2"/>
          <w:sz w:val="20"/>
          <w:szCs w:val="20"/>
        </w:rPr>
        <w:t xml:space="preserve"> </w:t>
      </w:r>
      <w:r w:rsidRPr="002F5D5D">
        <w:rPr>
          <w:rFonts w:ascii="Arial" w:hAnsi="Arial" w:cs="Arial"/>
          <w:spacing w:val="-2"/>
          <w:sz w:val="20"/>
          <w:szCs w:val="20"/>
        </w:rPr>
        <w:t>validade;</w:t>
      </w:r>
    </w:p>
    <w:p w14:paraId="1B6C084F" w14:textId="77777777" w:rsidR="003A5023" w:rsidRPr="002F5D5D" w:rsidRDefault="003A5023" w:rsidP="000941E9">
      <w:pPr>
        <w:pStyle w:val="Corpodetexto"/>
        <w:spacing w:before="92"/>
        <w:rPr>
          <w:rFonts w:ascii="Arial" w:hAnsi="Arial" w:cs="Arial"/>
          <w:sz w:val="20"/>
          <w:szCs w:val="20"/>
        </w:rPr>
      </w:pPr>
    </w:p>
    <w:p w14:paraId="1A8787FB" w14:textId="77777777" w:rsidR="003A5023" w:rsidRPr="002F5D5D" w:rsidRDefault="00806A69" w:rsidP="000941E9">
      <w:pPr>
        <w:pStyle w:val="PargrafodaLista1"/>
        <w:numPr>
          <w:ilvl w:val="0"/>
          <w:numId w:val="3"/>
        </w:numPr>
        <w:tabs>
          <w:tab w:val="left" w:pos="285"/>
        </w:tabs>
        <w:ind w:left="285" w:hanging="153"/>
        <w:rPr>
          <w:rFonts w:ascii="Arial" w:hAnsi="Arial" w:cs="Arial"/>
          <w:sz w:val="20"/>
          <w:szCs w:val="20"/>
        </w:rPr>
      </w:pPr>
      <w:r w:rsidRPr="002F5D5D">
        <w:rPr>
          <w:rFonts w:ascii="Arial" w:hAnsi="Arial" w:cs="Arial"/>
          <w:sz w:val="20"/>
          <w:szCs w:val="20"/>
        </w:rPr>
        <w:t>a</w:t>
      </w:r>
      <w:r w:rsidRPr="002F5D5D">
        <w:rPr>
          <w:rFonts w:ascii="Arial" w:hAnsi="Arial" w:cs="Arial"/>
          <w:spacing w:val="1"/>
          <w:sz w:val="20"/>
          <w:szCs w:val="20"/>
        </w:rPr>
        <w:t xml:space="preserve"> </w:t>
      </w:r>
      <w:r w:rsidRPr="002F5D5D">
        <w:rPr>
          <w:rFonts w:ascii="Arial" w:hAnsi="Arial" w:cs="Arial"/>
          <w:sz w:val="20"/>
          <w:szCs w:val="20"/>
        </w:rPr>
        <w:t>data</w:t>
      </w:r>
      <w:r w:rsidRPr="002F5D5D">
        <w:rPr>
          <w:rFonts w:ascii="Arial" w:hAnsi="Arial" w:cs="Arial"/>
          <w:spacing w:val="2"/>
          <w:sz w:val="20"/>
          <w:szCs w:val="20"/>
        </w:rPr>
        <w:t xml:space="preserve"> </w:t>
      </w:r>
      <w:r w:rsidRPr="002F5D5D">
        <w:rPr>
          <w:rFonts w:ascii="Arial" w:hAnsi="Arial" w:cs="Arial"/>
          <w:sz w:val="20"/>
          <w:szCs w:val="20"/>
        </w:rPr>
        <w:t>da</w:t>
      </w:r>
      <w:r w:rsidRPr="002F5D5D">
        <w:rPr>
          <w:rFonts w:ascii="Arial" w:hAnsi="Arial" w:cs="Arial"/>
          <w:spacing w:val="1"/>
          <w:sz w:val="20"/>
          <w:szCs w:val="20"/>
        </w:rPr>
        <w:t xml:space="preserve"> </w:t>
      </w:r>
      <w:r w:rsidRPr="002F5D5D">
        <w:rPr>
          <w:rFonts w:ascii="Arial" w:hAnsi="Arial" w:cs="Arial"/>
          <w:spacing w:val="-2"/>
          <w:sz w:val="20"/>
          <w:szCs w:val="20"/>
        </w:rPr>
        <w:t>emissão;</w:t>
      </w:r>
    </w:p>
    <w:p w14:paraId="5C787462" w14:textId="77777777" w:rsidR="003A5023" w:rsidRPr="002F5D5D" w:rsidRDefault="003A5023" w:rsidP="000941E9">
      <w:pPr>
        <w:pStyle w:val="Corpodetexto"/>
        <w:spacing w:before="92"/>
        <w:rPr>
          <w:rFonts w:ascii="Arial" w:hAnsi="Arial" w:cs="Arial"/>
          <w:sz w:val="20"/>
          <w:szCs w:val="20"/>
        </w:rPr>
      </w:pPr>
    </w:p>
    <w:p w14:paraId="1415C964" w14:textId="77777777" w:rsidR="003A5023" w:rsidRPr="002F5D5D" w:rsidRDefault="00806A69" w:rsidP="000941E9">
      <w:pPr>
        <w:pStyle w:val="PargrafodaLista1"/>
        <w:numPr>
          <w:ilvl w:val="0"/>
          <w:numId w:val="3"/>
        </w:numPr>
        <w:tabs>
          <w:tab w:val="left" w:pos="277"/>
        </w:tabs>
        <w:ind w:left="277" w:hanging="145"/>
        <w:rPr>
          <w:rFonts w:ascii="Arial" w:hAnsi="Arial" w:cs="Arial"/>
          <w:sz w:val="20"/>
          <w:szCs w:val="20"/>
        </w:rPr>
      </w:pPr>
      <w:r w:rsidRPr="002F5D5D">
        <w:rPr>
          <w:rFonts w:ascii="Arial" w:hAnsi="Arial" w:cs="Arial"/>
          <w:sz w:val="20"/>
          <w:szCs w:val="20"/>
        </w:rPr>
        <w:t>os</w:t>
      </w:r>
      <w:r w:rsidRPr="002F5D5D">
        <w:rPr>
          <w:rFonts w:ascii="Arial" w:hAnsi="Arial" w:cs="Arial"/>
          <w:spacing w:val="1"/>
          <w:sz w:val="20"/>
          <w:szCs w:val="20"/>
        </w:rPr>
        <w:t xml:space="preserve"> </w:t>
      </w:r>
      <w:r w:rsidRPr="002F5D5D">
        <w:rPr>
          <w:rFonts w:ascii="Arial" w:hAnsi="Arial" w:cs="Arial"/>
          <w:sz w:val="20"/>
          <w:szCs w:val="20"/>
        </w:rPr>
        <w:t>dados</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1"/>
          <w:sz w:val="20"/>
          <w:szCs w:val="20"/>
        </w:rPr>
        <w:t xml:space="preserve"> </w:t>
      </w:r>
      <w:r w:rsidRPr="002F5D5D">
        <w:rPr>
          <w:rFonts w:ascii="Arial" w:hAnsi="Arial" w:cs="Arial"/>
          <w:sz w:val="20"/>
          <w:szCs w:val="20"/>
        </w:rPr>
        <w:t>contrato</w:t>
      </w:r>
      <w:r w:rsidRPr="002F5D5D">
        <w:rPr>
          <w:rFonts w:ascii="Arial" w:hAnsi="Arial" w:cs="Arial"/>
          <w:spacing w:val="2"/>
          <w:sz w:val="20"/>
          <w:szCs w:val="20"/>
        </w:rPr>
        <w:t xml:space="preserve"> </w:t>
      </w:r>
      <w:r w:rsidRPr="002F5D5D">
        <w:rPr>
          <w:rFonts w:ascii="Arial" w:hAnsi="Arial" w:cs="Arial"/>
          <w:sz w:val="20"/>
          <w:szCs w:val="20"/>
        </w:rPr>
        <w:t>e</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1"/>
          <w:sz w:val="20"/>
          <w:szCs w:val="20"/>
        </w:rPr>
        <w:t xml:space="preserve"> </w:t>
      </w:r>
      <w:r w:rsidRPr="002F5D5D">
        <w:rPr>
          <w:rFonts w:ascii="Arial" w:hAnsi="Arial" w:cs="Arial"/>
          <w:sz w:val="20"/>
          <w:szCs w:val="20"/>
        </w:rPr>
        <w:t>órgão</w:t>
      </w:r>
      <w:r w:rsidRPr="002F5D5D">
        <w:rPr>
          <w:rFonts w:ascii="Arial" w:hAnsi="Arial" w:cs="Arial"/>
          <w:spacing w:val="2"/>
          <w:sz w:val="20"/>
          <w:szCs w:val="20"/>
        </w:rPr>
        <w:t xml:space="preserve"> </w:t>
      </w:r>
      <w:r w:rsidRPr="002F5D5D">
        <w:rPr>
          <w:rFonts w:ascii="Arial" w:hAnsi="Arial" w:cs="Arial"/>
          <w:spacing w:val="-2"/>
          <w:sz w:val="20"/>
          <w:szCs w:val="20"/>
        </w:rPr>
        <w:t>contratante;</w:t>
      </w:r>
    </w:p>
    <w:p w14:paraId="22DBC97C" w14:textId="77777777" w:rsidR="003A5023" w:rsidRPr="002F5D5D" w:rsidRDefault="003A5023" w:rsidP="000941E9">
      <w:pPr>
        <w:pStyle w:val="Corpodetexto"/>
        <w:spacing w:before="92"/>
        <w:rPr>
          <w:rFonts w:ascii="Arial" w:hAnsi="Arial" w:cs="Arial"/>
          <w:sz w:val="20"/>
          <w:szCs w:val="20"/>
        </w:rPr>
      </w:pPr>
    </w:p>
    <w:p w14:paraId="64CD70D0" w14:textId="77777777" w:rsidR="003A5023" w:rsidRPr="002F5D5D" w:rsidRDefault="00806A69" w:rsidP="000941E9">
      <w:pPr>
        <w:pStyle w:val="PargrafodaLista1"/>
        <w:numPr>
          <w:ilvl w:val="0"/>
          <w:numId w:val="3"/>
        </w:numPr>
        <w:tabs>
          <w:tab w:val="left" w:pos="285"/>
        </w:tabs>
        <w:ind w:left="285" w:hanging="153"/>
        <w:rPr>
          <w:rFonts w:ascii="Arial" w:hAnsi="Arial" w:cs="Arial"/>
          <w:sz w:val="20"/>
          <w:szCs w:val="20"/>
        </w:rPr>
      </w:pPr>
      <w:r w:rsidRPr="002F5D5D">
        <w:rPr>
          <w:rFonts w:ascii="Arial" w:hAnsi="Arial" w:cs="Arial"/>
          <w:sz w:val="20"/>
          <w:szCs w:val="20"/>
        </w:rPr>
        <w:t>período</w:t>
      </w:r>
      <w:r w:rsidRPr="002F5D5D">
        <w:rPr>
          <w:rFonts w:ascii="Arial" w:hAnsi="Arial" w:cs="Arial"/>
          <w:spacing w:val="2"/>
          <w:sz w:val="20"/>
          <w:szCs w:val="20"/>
        </w:rPr>
        <w:t xml:space="preserve"> </w:t>
      </w:r>
      <w:r w:rsidRPr="002F5D5D">
        <w:rPr>
          <w:rFonts w:ascii="Arial" w:hAnsi="Arial" w:cs="Arial"/>
          <w:sz w:val="20"/>
          <w:szCs w:val="20"/>
        </w:rPr>
        <w:t>respectivo</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3"/>
          <w:sz w:val="20"/>
          <w:szCs w:val="20"/>
        </w:rPr>
        <w:t xml:space="preserve"> </w:t>
      </w:r>
      <w:r w:rsidRPr="002F5D5D">
        <w:rPr>
          <w:rFonts w:ascii="Arial" w:hAnsi="Arial" w:cs="Arial"/>
          <w:sz w:val="20"/>
          <w:szCs w:val="20"/>
        </w:rPr>
        <w:t>execução</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2"/>
          <w:sz w:val="20"/>
          <w:szCs w:val="20"/>
        </w:rPr>
        <w:t xml:space="preserve"> </w:t>
      </w:r>
      <w:r w:rsidRPr="002F5D5D">
        <w:rPr>
          <w:rFonts w:ascii="Arial" w:hAnsi="Arial" w:cs="Arial"/>
          <w:spacing w:val="-2"/>
          <w:sz w:val="20"/>
          <w:szCs w:val="20"/>
        </w:rPr>
        <w:t>contrato;</w:t>
      </w:r>
    </w:p>
    <w:p w14:paraId="386DC271" w14:textId="77777777" w:rsidR="003A5023" w:rsidRPr="002F5D5D" w:rsidRDefault="003A5023" w:rsidP="000941E9">
      <w:pPr>
        <w:pStyle w:val="Corpodetexto"/>
        <w:spacing w:before="92"/>
        <w:rPr>
          <w:rFonts w:ascii="Arial" w:hAnsi="Arial" w:cs="Arial"/>
          <w:sz w:val="20"/>
          <w:szCs w:val="20"/>
        </w:rPr>
      </w:pPr>
    </w:p>
    <w:p w14:paraId="253C224B" w14:textId="77777777" w:rsidR="003A5023" w:rsidRPr="002F5D5D" w:rsidRDefault="00806A69" w:rsidP="000941E9">
      <w:pPr>
        <w:pStyle w:val="PargrafodaLista1"/>
        <w:numPr>
          <w:ilvl w:val="0"/>
          <w:numId w:val="3"/>
        </w:numPr>
        <w:tabs>
          <w:tab w:val="left" w:pos="277"/>
        </w:tabs>
        <w:ind w:left="277" w:hanging="145"/>
        <w:rPr>
          <w:rFonts w:ascii="Arial" w:hAnsi="Arial" w:cs="Arial"/>
          <w:sz w:val="20"/>
          <w:szCs w:val="20"/>
        </w:rPr>
      </w:pPr>
      <w:r w:rsidRPr="002F5D5D">
        <w:rPr>
          <w:rFonts w:ascii="Arial" w:hAnsi="Arial" w:cs="Arial"/>
          <w:sz w:val="20"/>
          <w:szCs w:val="20"/>
        </w:rPr>
        <w:t>o</w:t>
      </w:r>
      <w:r w:rsidRPr="002F5D5D">
        <w:rPr>
          <w:rFonts w:ascii="Arial" w:hAnsi="Arial" w:cs="Arial"/>
          <w:spacing w:val="1"/>
          <w:sz w:val="20"/>
          <w:szCs w:val="20"/>
        </w:rPr>
        <w:t xml:space="preserve"> </w:t>
      </w:r>
      <w:r w:rsidRPr="002F5D5D">
        <w:rPr>
          <w:rFonts w:ascii="Arial" w:hAnsi="Arial" w:cs="Arial"/>
          <w:sz w:val="20"/>
          <w:szCs w:val="20"/>
        </w:rPr>
        <w:t>valor</w:t>
      </w:r>
      <w:r w:rsidRPr="002F5D5D">
        <w:rPr>
          <w:rFonts w:ascii="Arial" w:hAnsi="Arial" w:cs="Arial"/>
          <w:spacing w:val="2"/>
          <w:sz w:val="20"/>
          <w:szCs w:val="20"/>
        </w:rPr>
        <w:t xml:space="preserve"> </w:t>
      </w:r>
      <w:r w:rsidRPr="002F5D5D">
        <w:rPr>
          <w:rFonts w:ascii="Arial" w:hAnsi="Arial" w:cs="Arial"/>
          <w:sz w:val="20"/>
          <w:szCs w:val="20"/>
        </w:rPr>
        <w:t>a</w:t>
      </w:r>
      <w:r w:rsidRPr="002F5D5D">
        <w:rPr>
          <w:rFonts w:ascii="Arial" w:hAnsi="Arial" w:cs="Arial"/>
          <w:spacing w:val="1"/>
          <w:sz w:val="20"/>
          <w:szCs w:val="20"/>
        </w:rPr>
        <w:t xml:space="preserve"> </w:t>
      </w:r>
      <w:r w:rsidRPr="002F5D5D">
        <w:rPr>
          <w:rFonts w:ascii="Arial" w:hAnsi="Arial" w:cs="Arial"/>
          <w:sz w:val="20"/>
          <w:szCs w:val="20"/>
        </w:rPr>
        <w:t>pagar;</w:t>
      </w:r>
      <w:r w:rsidRPr="002F5D5D">
        <w:rPr>
          <w:rFonts w:ascii="Arial" w:hAnsi="Arial" w:cs="Arial"/>
          <w:spacing w:val="2"/>
          <w:sz w:val="20"/>
          <w:szCs w:val="20"/>
        </w:rPr>
        <w:t xml:space="preserve"> </w:t>
      </w:r>
      <w:r w:rsidRPr="002F5D5D">
        <w:rPr>
          <w:rFonts w:ascii="Arial" w:hAnsi="Arial" w:cs="Arial"/>
          <w:spacing w:val="-10"/>
          <w:sz w:val="20"/>
          <w:szCs w:val="20"/>
        </w:rPr>
        <w:t>e</w:t>
      </w:r>
    </w:p>
    <w:p w14:paraId="04157B7B" w14:textId="77777777" w:rsidR="002B5DC2" w:rsidRPr="002F5D5D" w:rsidRDefault="002B5DC2" w:rsidP="002B5DC2">
      <w:pPr>
        <w:rPr>
          <w:rFonts w:ascii="Arial" w:hAnsi="Arial" w:cs="Arial"/>
          <w:sz w:val="20"/>
          <w:szCs w:val="20"/>
        </w:rPr>
      </w:pPr>
    </w:p>
    <w:p w14:paraId="5F943B24" w14:textId="77777777" w:rsidR="003A5023" w:rsidRPr="002F5D5D" w:rsidRDefault="00806A69" w:rsidP="000941E9">
      <w:pPr>
        <w:pStyle w:val="PargrafodaLista1"/>
        <w:numPr>
          <w:ilvl w:val="0"/>
          <w:numId w:val="3"/>
        </w:numPr>
        <w:tabs>
          <w:tab w:val="left" w:pos="261"/>
        </w:tabs>
        <w:ind w:left="261" w:hanging="129"/>
        <w:rPr>
          <w:rFonts w:ascii="Arial" w:hAnsi="Arial" w:cs="Arial"/>
          <w:sz w:val="20"/>
          <w:szCs w:val="20"/>
        </w:rPr>
      </w:pPr>
      <w:r w:rsidRPr="002F5D5D">
        <w:rPr>
          <w:rFonts w:ascii="Arial" w:hAnsi="Arial" w:cs="Arial"/>
          <w:sz w:val="20"/>
          <w:szCs w:val="20"/>
        </w:rPr>
        <w:t>eventual</w:t>
      </w:r>
      <w:r w:rsidRPr="002F5D5D">
        <w:rPr>
          <w:rFonts w:ascii="Arial" w:hAnsi="Arial" w:cs="Arial"/>
          <w:spacing w:val="2"/>
          <w:sz w:val="20"/>
          <w:szCs w:val="20"/>
        </w:rPr>
        <w:t xml:space="preserve"> </w:t>
      </w:r>
      <w:r w:rsidRPr="002F5D5D">
        <w:rPr>
          <w:rFonts w:ascii="Arial" w:hAnsi="Arial" w:cs="Arial"/>
          <w:sz w:val="20"/>
          <w:szCs w:val="20"/>
        </w:rPr>
        <w:t>destaque</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2"/>
          <w:sz w:val="20"/>
          <w:szCs w:val="20"/>
        </w:rPr>
        <w:t xml:space="preserve"> </w:t>
      </w:r>
      <w:r w:rsidRPr="002F5D5D">
        <w:rPr>
          <w:rFonts w:ascii="Arial" w:hAnsi="Arial" w:cs="Arial"/>
          <w:sz w:val="20"/>
          <w:szCs w:val="20"/>
        </w:rPr>
        <w:t>valor</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2"/>
          <w:sz w:val="20"/>
          <w:szCs w:val="20"/>
        </w:rPr>
        <w:t xml:space="preserve"> </w:t>
      </w:r>
      <w:r w:rsidRPr="002F5D5D">
        <w:rPr>
          <w:rFonts w:ascii="Arial" w:hAnsi="Arial" w:cs="Arial"/>
          <w:sz w:val="20"/>
          <w:szCs w:val="20"/>
        </w:rPr>
        <w:t>retenções</w:t>
      </w:r>
      <w:r w:rsidRPr="002F5D5D">
        <w:rPr>
          <w:rFonts w:ascii="Arial" w:hAnsi="Arial" w:cs="Arial"/>
          <w:spacing w:val="2"/>
          <w:sz w:val="20"/>
          <w:szCs w:val="20"/>
        </w:rPr>
        <w:t xml:space="preserve"> </w:t>
      </w:r>
      <w:r w:rsidRPr="002F5D5D">
        <w:rPr>
          <w:rFonts w:ascii="Arial" w:hAnsi="Arial" w:cs="Arial"/>
          <w:sz w:val="20"/>
          <w:szCs w:val="20"/>
        </w:rPr>
        <w:t>tributárias</w:t>
      </w:r>
      <w:r w:rsidRPr="002F5D5D">
        <w:rPr>
          <w:rFonts w:ascii="Arial" w:hAnsi="Arial" w:cs="Arial"/>
          <w:spacing w:val="2"/>
          <w:sz w:val="20"/>
          <w:szCs w:val="20"/>
        </w:rPr>
        <w:t xml:space="preserve"> </w:t>
      </w:r>
      <w:r w:rsidRPr="002F5D5D">
        <w:rPr>
          <w:rFonts w:ascii="Arial" w:hAnsi="Arial" w:cs="Arial"/>
          <w:spacing w:val="-2"/>
          <w:sz w:val="20"/>
          <w:szCs w:val="20"/>
        </w:rPr>
        <w:t>cabíveis.</w:t>
      </w:r>
    </w:p>
    <w:p w14:paraId="54ADC2D2" w14:textId="77777777" w:rsidR="003A5023" w:rsidRPr="002F5D5D" w:rsidRDefault="003A5023" w:rsidP="000941E9">
      <w:pPr>
        <w:pStyle w:val="Corpodetexto"/>
        <w:spacing w:before="92"/>
        <w:rPr>
          <w:rFonts w:ascii="Arial" w:hAnsi="Arial" w:cs="Arial"/>
          <w:sz w:val="20"/>
          <w:szCs w:val="20"/>
        </w:rPr>
      </w:pPr>
    </w:p>
    <w:p w14:paraId="2917DDF6" w14:textId="1F1D1571" w:rsidR="003A5023" w:rsidRDefault="00806A69" w:rsidP="00241B57">
      <w:pPr>
        <w:pStyle w:val="PargrafodaLista1"/>
        <w:numPr>
          <w:ilvl w:val="1"/>
          <w:numId w:val="8"/>
        </w:numPr>
        <w:tabs>
          <w:tab w:val="left" w:pos="446"/>
        </w:tabs>
        <w:ind w:left="132" w:right="471" w:firstLine="0"/>
        <w:jc w:val="both"/>
        <w:rPr>
          <w:rFonts w:ascii="Arial" w:hAnsi="Arial" w:cs="Arial"/>
          <w:sz w:val="20"/>
          <w:szCs w:val="20"/>
        </w:rPr>
      </w:pPr>
      <w:r w:rsidRPr="002F5D5D">
        <w:rPr>
          <w:rFonts w:ascii="Arial" w:hAnsi="Arial" w:cs="Arial"/>
          <w:sz w:val="20"/>
          <w:szCs w:val="20"/>
        </w:rPr>
        <w:t>Havendo</w:t>
      </w:r>
      <w:r w:rsidRPr="002F5D5D">
        <w:rPr>
          <w:rFonts w:ascii="Arial" w:hAnsi="Arial" w:cs="Arial"/>
          <w:spacing w:val="27"/>
          <w:sz w:val="20"/>
          <w:szCs w:val="20"/>
        </w:rPr>
        <w:t xml:space="preserve"> </w:t>
      </w:r>
      <w:r w:rsidRPr="002F5D5D">
        <w:rPr>
          <w:rFonts w:ascii="Arial" w:hAnsi="Arial" w:cs="Arial"/>
          <w:sz w:val="20"/>
          <w:szCs w:val="20"/>
        </w:rPr>
        <w:t>erro</w:t>
      </w:r>
      <w:r w:rsidRPr="002F5D5D">
        <w:rPr>
          <w:rFonts w:ascii="Arial" w:hAnsi="Arial" w:cs="Arial"/>
          <w:spacing w:val="27"/>
          <w:sz w:val="20"/>
          <w:szCs w:val="20"/>
        </w:rPr>
        <w:t xml:space="preserve"> </w:t>
      </w:r>
      <w:r w:rsidRPr="002F5D5D">
        <w:rPr>
          <w:rFonts w:ascii="Arial" w:hAnsi="Arial" w:cs="Arial"/>
          <w:sz w:val="20"/>
          <w:szCs w:val="20"/>
        </w:rPr>
        <w:t>na</w:t>
      </w:r>
      <w:r w:rsidRPr="002F5D5D">
        <w:rPr>
          <w:rFonts w:ascii="Arial" w:hAnsi="Arial" w:cs="Arial"/>
          <w:spacing w:val="27"/>
          <w:sz w:val="20"/>
          <w:szCs w:val="20"/>
        </w:rPr>
        <w:t xml:space="preserve"> </w:t>
      </w:r>
      <w:r w:rsidRPr="002F5D5D">
        <w:rPr>
          <w:rFonts w:ascii="Arial" w:hAnsi="Arial" w:cs="Arial"/>
          <w:sz w:val="20"/>
          <w:szCs w:val="20"/>
        </w:rPr>
        <w:t>apresentação</w:t>
      </w:r>
      <w:r w:rsidRPr="002F5D5D">
        <w:rPr>
          <w:rFonts w:ascii="Arial" w:hAnsi="Arial" w:cs="Arial"/>
          <w:spacing w:val="27"/>
          <w:sz w:val="20"/>
          <w:szCs w:val="20"/>
        </w:rPr>
        <w:t xml:space="preserve"> </w:t>
      </w:r>
      <w:r w:rsidRPr="002F5D5D">
        <w:rPr>
          <w:rFonts w:ascii="Arial" w:hAnsi="Arial" w:cs="Arial"/>
          <w:sz w:val="20"/>
          <w:szCs w:val="20"/>
        </w:rPr>
        <w:t>da</w:t>
      </w:r>
      <w:r w:rsidRPr="002F5D5D">
        <w:rPr>
          <w:rFonts w:ascii="Arial" w:hAnsi="Arial" w:cs="Arial"/>
          <w:spacing w:val="27"/>
          <w:sz w:val="20"/>
          <w:szCs w:val="20"/>
        </w:rPr>
        <w:t xml:space="preserve"> </w:t>
      </w:r>
      <w:r w:rsidRPr="002F5D5D">
        <w:rPr>
          <w:rFonts w:ascii="Arial" w:hAnsi="Arial" w:cs="Arial"/>
          <w:sz w:val="20"/>
          <w:szCs w:val="20"/>
        </w:rPr>
        <w:t>nota</w:t>
      </w:r>
      <w:r w:rsidRPr="002F5D5D">
        <w:rPr>
          <w:rFonts w:ascii="Arial" w:hAnsi="Arial" w:cs="Arial"/>
          <w:spacing w:val="27"/>
          <w:sz w:val="20"/>
          <w:szCs w:val="20"/>
        </w:rPr>
        <w:t xml:space="preserve"> </w:t>
      </w:r>
      <w:r w:rsidRPr="002F5D5D">
        <w:rPr>
          <w:rFonts w:ascii="Arial" w:hAnsi="Arial" w:cs="Arial"/>
          <w:sz w:val="20"/>
          <w:szCs w:val="20"/>
        </w:rPr>
        <w:t>fiscal</w:t>
      </w:r>
      <w:r w:rsidRPr="002F5D5D">
        <w:rPr>
          <w:rFonts w:ascii="Arial" w:hAnsi="Arial" w:cs="Arial"/>
          <w:spacing w:val="27"/>
          <w:sz w:val="20"/>
          <w:szCs w:val="20"/>
        </w:rPr>
        <w:t xml:space="preserve"> </w:t>
      </w:r>
      <w:r w:rsidRPr="002F5D5D">
        <w:rPr>
          <w:rFonts w:ascii="Arial" w:hAnsi="Arial" w:cs="Arial"/>
          <w:sz w:val="20"/>
          <w:szCs w:val="20"/>
        </w:rPr>
        <w:t>ou</w:t>
      </w:r>
      <w:r w:rsidRPr="002F5D5D">
        <w:rPr>
          <w:rFonts w:ascii="Arial" w:hAnsi="Arial" w:cs="Arial"/>
          <w:spacing w:val="8"/>
          <w:sz w:val="20"/>
          <w:szCs w:val="20"/>
        </w:rPr>
        <w:t xml:space="preserve"> </w:t>
      </w:r>
      <w:r w:rsidRPr="002F5D5D">
        <w:rPr>
          <w:rFonts w:ascii="Arial" w:hAnsi="Arial" w:cs="Arial"/>
          <w:sz w:val="20"/>
          <w:szCs w:val="20"/>
        </w:rPr>
        <w:t>instrumento</w:t>
      </w:r>
      <w:r w:rsidRPr="002F5D5D">
        <w:rPr>
          <w:rFonts w:ascii="Arial" w:hAnsi="Arial" w:cs="Arial"/>
          <w:spacing w:val="8"/>
          <w:sz w:val="20"/>
          <w:szCs w:val="20"/>
        </w:rPr>
        <w:t xml:space="preserve"> </w:t>
      </w:r>
      <w:r w:rsidRPr="002F5D5D">
        <w:rPr>
          <w:rFonts w:ascii="Arial" w:hAnsi="Arial" w:cs="Arial"/>
          <w:sz w:val="20"/>
          <w:szCs w:val="20"/>
        </w:rPr>
        <w:t>de</w:t>
      </w:r>
      <w:r w:rsidRPr="002F5D5D">
        <w:rPr>
          <w:rFonts w:ascii="Arial" w:hAnsi="Arial" w:cs="Arial"/>
          <w:spacing w:val="8"/>
          <w:sz w:val="20"/>
          <w:szCs w:val="20"/>
        </w:rPr>
        <w:t xml:space="preserve"> </w:t>
      </w:r>
      <w:r w:rsidRPr="002F5D5D">
        <w:rPr>
          <w:rFonts w:ascii="Arial" w:hAnsi="Arial" w:cs="Arial"/>
          <w:sz w:val="20"/>
          <w:szCs w:val="20"/>
        </w:rPr>
        <w:t>cobrança</w:t>
      </w:r>
      <w:r w:rsidRPr="002F5D5D">
        <w:rPr>
          <w:rFonts w:ascii="Arial" w:hAnsi="Arial" w:cs="Arial"/>
          <w:spacing w:val="8"/>
          <w:sz w:val="20"/>
          <w:szCs w:val="20"/>
        </w:rPr>
        <w:t xml:space="preserve"> </w:t>
      </w:r>
      <w:r w:rsidRPr="002F5D5D">
        <w:rPr>
          <w:rFonts w:ascii="Arial" w:hAnsi="Arial" w:cs="Arial"/>
          <w:sz w:val="20"/>
          <w:szCs w:val="20"/>
        </w:rPr>
        <w:t>equivalente,</w:t>
      </w:r>
      <w:r w:rsidRPr="002F5D5D">
        <w:rPr>
          <w:rFonts w:ascii="Arial" w:hAnsi="Arial" w:cs="Arial"/>
          <w:spacing w:val="8"/>
          <w:sz w:val="20"/>
          <w:szCs w:val="20"/>
        </w:rPr>
        <w:t xml:space="preserve"> </w:t>
      </w:r>
      <w:r w:rsidRPr="002F5D5D">
        <w:rPr>
          <w:rFonts w:ascii="Arial" w:hAnsi="Arial" w:cs="Arial"/>
          <w:sz w:val="20"/>
          <w:szCs w:val="20"/>
        </w:rPr>
        <w:t>ou</w:t>
      </w:r>
      <w:r w:rsidRPr="002F5D5D">
        <w:rPr>
          <w:rFonts w:ascii="Arial" w:hAnsi="Arial" w:cs="Arial"/>
          <w:spacing w:val="8"/>
          <w:sz w:val="20"/>
          <w:szCs w:val="20"/>
        </w:rPr>
        <w:t xml:space="preserve"> </w:t>
      </w:r>
      <w:r w:rsidRPr="002F5D5D">
        <w:rPr>
          <w:rFonts w:ascii="Arial" w:hAnsi="Arial" w:cs="Arial"/>
          <w:sz w:val="20"/>
          <w:szCs w:val="20"/>
        </w:rPr>
        <w:t>circunstância</w:t>
      </w:r>
      <w:r w:rsidRPr="002F5D5D">
        <w:rPr>
          <w:rFonts w:ascii="Arial" w:hAnsi="Arial" w:cs="Arial"/>
          <w:spacing w:val="8"/>
          <w:sz w:val="20"/>
          <w:szCs w:val="20"/>
        </w:rPr>
        <w:t xml:space="preserve"> </w:t>
      </w:r>
      <w:r w:rsidRPr="002F5D5D">
        <w:rPr>
          <w:rFonts w:ascii="Arial" w:hAnsi="Arial" w:cs="Arial"/>
          <w:sz w:val="20"/>
          <w:szCs w:val="20"/>
        </w:rPr>
        <w:t>que</w:t>
      </w:r>
      <w:r w:rsidRPr="002F5D5D">
        <w:rPr>
          <w:rFonts w:ascii="Arial" w:hAnsi="Arial" w:cs="Arial"/>
          <w:spacing w:val="8"/>
          <w:sz w:val="20"/>
          <w:szCs w:val="20"/>
        </w:rPr>
        <w:t xml:space="preserve"> </w:t>
      </w:r>
      <w:r w:rsidRPr="002F5D5D">
        <w:rPr>
          <w:rFonts w:ascii="Arial" w:hAnsi="Arial" w:cs="Arial"/>
          <w:sz w:val="20"/>
          <w:szCs w:val="20"/>
        </w:rPr>
        <w:t>impeça</w:t>
      </w:r>
      <w:r w:rsidRPr="002F5D5D">
        <w:rPr>
          <w:rFonts w:ascii="Arial" w:hAnsi="Arial" w:cs="Arial"/>
          <w:spacing w:val="8"/>
          <w:sz w:val="20"/>
          <w:szCs w:val="20"/>
        </w:rPr>
        <w:t xml:space="preserve"> </w:t>
      </w:r>
      <w:r w:rsidRPr="002F5D5D">
        <w:rPr>
          <w:rFonts w:ascii="Arial" w:hAnsi="Arial" w:cs="Arial"/>
          <w:sz w:val="20"/>
          <w:szCs w:val="20"/>
        </w:rPr>
        <w:t>a</w:t>
      </w:r>
      <w:r w:rsidRPr="002F5D5D">
        <w:rPr>
          <w:rFonts w:ascii="Arial" w:hAnsi="Arial" w:cs="Arial"/>
          <w:spacing w:val="8"/>
          <w:sz w:val="20"/>
          <w:szCs w:val="20"/>
        </w:rPr>
        <w:t xml:space="preserve"> </w:t>
      </w:r>
      <w:r w:rsidRPr="002F5D5D">
        <w:rPr>
          <w:rFonts w:ascii="Arial" w:hAnsi="Arial" w:cs="Arial"/>
          <w:sz w:val="20"/>
          <w:szCs w:val="20"/>
        </w:rPr>
        <w:t>liquidação</w:t>
      </w:r>
      <w:r w:rsidRPr="002F5D5D">
        <w:rPr>
          <w:rFonts w:ascii="Arial" w:hAnsi="Arial" w:cs="Arial"/>
          <w:spacing w:val="8"/>
          <w:sz w:val="20"/>
          <w:szCs w:val="20"/>
        </w:rPr>
        <w:t xml:space="preserve"> </w:t>
      </w:r>
      <w:r w:rsidRPr="002F5D5D">
        <w:rPr>
          <w:rFonts w:ascii="Arial" w:hAnsi="Arial" w:cs="Arial"/>
          <w:sz w:val="20"/>
          <w:szCs w:val="20"/>
        </w:rPr>
        <w:t>da</w:t>
      </w:r>
      <w:r w:rsidRPr="002F5D5D">
        <w:rPr>
          <w:rFonts w:ascii="Arial" w:hAnsi="Arial" w:cs="Arial"/>
          <w:spacing w:val="8"/>
          <w:sz w:val="20"/>
          <w:szCs w:val="20"/>
        </w:rPr>
        <w:t xml:space="preserve"> </w:t>
      </w:r>
      <w:r w:rsidRPr="002F5D5D">
        <w:rPr>
          <w:rFonts w:ascii="Arial" w:hAnsi="Arial" w:cs="Arial"/>
          <w:sz w:val="20"/>
          <w:szCs w:val="20"/>
        </w:rPr>
        <w:t>despesa,</w:t>
      </w:r>
      <w:r w:rsidRPr="002F5D5D">
        <w:rPr>
          <w:rFonts w:ascii="Arial" w:hAnsi="Arial" w:cs="Arial"/>
          <w:spacing w:val="8"/>
          <w:sz w:val="20"/>
          <w:szCs w:val="20"/>
        </w:rPr>
        <w:t xml:space="preserve"> </w:t>
      </w:r>
      <w:r w:rsidRPr="002F5D5D">
        <w:rPr>
          <w:rFonts w:ascii="Arial" w:hAnsi="Arial" w:cs="Arial"/>
          <w:sz w:val="20"/>
          <w:szCs w:val="20"/>
        </w:rPr>
        <w:t>esta</w:t>
      </w:r>
      <w:r w:rsidRPr="002F5D5D">
        <w:rPr>
          <w:rFonts w:ascii="Arial" w:hAnsi="Arial" w:cs="Arial"/>
          <w:spacing w:val="8"/>
          <w:sz w:val="20"/>
          <w:szCs w:val="20"/>
        </w:rPr>
        <w:t xml:space="preserve"> </w:t>
      </w:r>
      <w:r w:rsidRPr="002F5D5D">
        <w:rPr>
          <w:rFonts w:ascii="Arial" w:hAnsi="Arial" w:cs="Arial"/>
          <w:sz w:val="20"/>
          <w:szCs w:val="20"/>
        </w:rPr>
        <w:t>ficará</w:t>
      </w:r>
      <w:r w:rsidRPr="002F5D5D">
        <w:rPr>
          <w:rFonts w:ascii="Arial" w:hAnsi="Arial" w:cs="Arial"/>
          <w:spacing w:val="8"/>
          <w:sz w:val="20"/>
          <w:szCs w:val="20"/>
        </w:rPr>
        <w:t xml:space="preserve"> </w:t>
      </w:r>
      <w:r w:rsidRPr="002F5D5D">
        <w:rPr>
          <w:rFonts w:ascii="Arial" w:hAnsi="Arial" w:cs="Arial"/>
          <w:sz w:val="20"/>
          <w:szCs w:val="20"/>
        </w:rPr>
        <w:t>sobrestada</w:t>
      </w:r>
      <w:r w:rsidRPr="002F5D5D">
        <w:rPr>
          <w:rFonts w:ascii="Arial" w:hAnsi="Arial" w:cs="Arial"/>
          <w:spacing w:val="40"/>
          <w:sz w:val="20"/>
          <w:szCs w:val="20"/>
        </w:rPr>
        <w:t xml:space="preserve"> </w:t>
      </w:r>
      <w:r w:rsidRPr="002F5D5D">
        <w:rPr>
          <w:rFonts w:ascii="Arial" w:hAnsi="Arial" w:cs="Arial"/>
          <w:sz w:val="20"/>
          <w:szCs w:val="20"/>
        </w:rPr>
        <w:t>até que o contratado providencie as medidas saneadoras, reiniciando-se o prazo após a comprovação da regularização da situação, sem ônus ao contratante;</w:t>
      </w:r>
    </w:p>
    <w:p w14:paraId="39CC6518" w14:textId="77777777" w:rsidR="001C7109" w:rsidRPr="002F5D5D" w:rsidRDefault="001C7109" w:rsidP="001C7109">
      <w:pPr>
        <w:pStyle w:val="PargrafodaLista1"/>
        <w:tabs>
          <w:tab w:val="left" w:pos="446"/>
        </w:tabs>
        <w:ind w:right="471"/>
        <w:jc w:val="both"/>
        <w:rPr>
          <w:rFonts w:ascii="Arial" w:hAnsi="Arial" w:cs="Arial"/>
          <w:sz w:val="20"/>
          <w:szCs w:val="20"/>
        </w:rPr>
      </w:pPr>
    </w:p>
    <w:p w14:paraId="13AB00E2" w14:textId="714F29C6" w:rsidR="003A5023" w:rsidRPr="001C7109" w:rsidRDefault="00806A69" w:rsidP="00241B57">
      <w:pPr>
        <w:pStyle w:val="PargrafodaLista1"/>
        <w:numPr>
          <w:ilvl w:val="1"/>
          <w:numId w:val="8"/>
        </w:numPr>
        <w:tabs>
          <w:tab w:val="left" w:pos="451"/>
        </w:tabs>
        <w:spacing w:before="1"/>
        <w:ind w:left="132" w:right="474" w:firstLine="0"/>
        <w:jc w:val="both"/>
        <w:rPr>
          <w:rStyle w:val="Hyperlink"/>
          <w:rFonts w:ascii="Arial" w:hAnsi="Arial" w:cs="Arial"/>
          <w:color w:val="auto"/>
          <w:sz w:val="20"/>
          <w:szCs w:val="20"/>
          <w:u w:val="none"/>
        </w:rPr>
      </w:pPr>
      <w:r w:rsidRPr="002F5D5D">
        <w:rPr>
          <w:rFonts w:ascii="Arial" w:hAnsi="Arial" w:cs="Arial"/>
          <w:sz w:val="20"/>
          <w:szCs w:val="20"/>
        </w:rPr>
        <w:t>A nota fiscal ou instrumento de cobrança equivalente deverá ser obrigatoriamente acompanhado da comprovação da regularidade fiscal, constatada por meio de</w:t>
      </w:r>
      <w:r w:rsidRPr="002F5D5D">
        <w:rPr>
          <w:rFonts w:ascii="Arial" w:hAnsi="Arial" w:cs="Arial"/>
          <w:spacing w:val="40"/>
          <w:sz w:val="20"/>
          <w:szCs w:val="20"/>
        </w:rPr>
        <w:t xml:space="preserve"> </w:t>
      </w:r>
      <w:r w:rsidRPr="002F5D5D">
        <w:rPr>
          <w:rFonts w:ascii="Arial" w:hAnsi="Arial" w:cs="Arial"/>
          <w:sz w:val="20"/>
          <w:szCs w:val="20"/>
        </w:rPr>
        <w:t>consulta</w:t>
      </w:r>
      <w:r w:rsidRPr="002F5D5D">
        <w:rPr>
          <w:rFonts w:ascii="Arial" w:hAnsi="Arial" w:cs="Arial"/>
          <w:spacing w:val="26"/>
          <w:sz w:val="20"/>
          <w:szCs w:val="20"/>
        </w:rPr>
        <w:t xml:space="preserve"> </w:t>
      </w:r>
      <w:r w:rsidRPr="002F5D5D">
        <w:rPr>
          <w:rFonts w:ascii="Arial" w:hAnsi="Arial" w:cs="Arial"/>
          <w:i/>
          <w:sz w:val="20"/>
          <w:szCs w:val="20"/>
        </w:rPr>
        <w:t>on-line</w:t>
      </w:r>
      <w:r w:rsidRPr="002F5D5D">
        <w:rPr>
          <w:rFonts w:ascii="Arial" w:hAnsi="Arial" w:cs="Arial"/>
          <w:i/>
          <w:spacing w:val="26"/>
          <w:sz w:val="20"/>
          <w:szCs w:val="20"/>
        </w:rPr>
        <w:t xml:space="preserve"> </w:t>
      </w:r>
      <w:r w:rsidRPr="002F5D5D">
        <w:rPr>
          <w:rFonts w:ascii="Arial" w:hAnsi="Arial" w:cs="Arial"/>
          <w:sz w:val="20"/>
          <w:szCs w:val="20"/>
        </w:rPr>
        <w:t>ao</w:t>
      </w:r>
      <w:r w:rsidRPr="002F5D5D">
        <w:rPr>
          <w:rFonts w:ascii="Arial" w:hAnsi="Arial" w:cs="Arial"/>
          <w:spacing w:val="26"/>
          <w:sz w:val="20"/>
          <w:szCs w:val="20"/>
        </w:rPr>
        <w:t xml:space="preserve"> </w:t>
      </w:r>
      <w:r w:rsidRPr="002F5D5D">
        <w:rPr>
          <w:rFonts w:ascii="Arial" w:hAnsi="Arial" w:cs="Arial"/>
          <w:sz w:val="20"/>
          <w:szCs w:val="20"/>
        </w:rPr>
        <w:t>SICAF</w:t>
      </w:r>
      <w:r w:rsidRPr="002F5D5D">
        <w:rPr>
          <w:rFonts w:ascii="Arial" w:hAnsi="Arial" w:cs="Arial"/>
          <w:spacing w:val="26"/>
          <w:sz w:val="20"/>
          <w:szCs w:val="20"/>
        </w:rPr>
        <w:t xml:space="preserve"> </w:t>
      </w:r>
      <w:r w:rsidRPr="002F5D5D">
        <w:rPr>
          <w:rFonts w:ascii="Arial" w:hAnsi="Arial" w:cs="Arial"/>
          <w:sz w:val="20"/>
          <w:szCs w:val="20"/>
        </w:rPr>
        <w:t>ou,</w:t>
      </w:r>
      <w:r w:rsidRPr="002F5D5D">
        <w:rPr>
          <w:rFonts w:ascii="Arial" w:hAnsi="Arial" w:cs="Arial"/>
          <w:spacing w:val="26"/>
          <w:sz w:val="20"/>
          <w:szCs w:val="20"/>
        </w:rPr>
        <w:t xml:space="preserve"> </w:t>
      </w:r>
      <w:r w:rsidRPr="002F5D5D">
        <w:rPr>
          <w:rFonts w:ascii="Arial" w:hAnsi="Arial" w:cs="Arial"/>
          <w:sz w:val="20"/>
          <w:szCs w:val="20"/>
        </w:rPr>
        <w:t>na</w:t>
      </w:r>
      <w:r w:rsidRPr="002F5D5D">
        <w:rPr>
          <w:rFonts w:ascii="Arial" w:hAnsi="Arial" w:cs="Arial"/>
          <w:spacing w:val="26"/>
          <w:sz w:val="20"/>
          <w:szCs w:val="20"/>
        </w:rPr>
        <w:t xml:space="preserve"> </w:t>
      </w:r>
      <w:r w:rsidRPr="002F5D5D">
        <w:rPr>
          <w:rFonts w:ascii="Arial" w:hAnsi="Arial" w:cs="Arial"/>
          <w:sz w:val="20"/>
          <w:szCs w:val="20"/>
        </w:rPr>
        <w:t>impossibilidade</w:t>
      </w:r>
      <w:r w:rsidRPr="002F5D5D">
        <w:rPr>
          <w:rFonts w:ascii="Arial" w:hAnsi="Arial" w:cs="Arial"/>
          <w:spacing w:val="26"/>
          <w:sz w:val="20"/>
          <w:szCs w:val="20"/>
        </w:rPr>
        <w:t xml:space="preserve"> </w:t>
      </w:r>
      <w:r w:rsidRPr="002F5D5D">
        <w:rPr>
          <w:rFonts w:ascii="Arial" w:hAnsi="Arial" w:cs="Arial"/>
          <w:sz w:val="20"/>
          <w:szCs w:val="20"/>
        </w:rPr>
        <w:t>de</w:t>
      </w:r>
      <w:r w:rsidRPr="002F5D5D">
        <w:rPr>
          <w:rFonts w:ascii="Arial" w:hAnsi="Arial" w:cs="Arial"/>
          <w:spacing w:val="26"/>
          <w:sz w:val="20"/>
          <w:szCs w:val="20"/>
        </w:rPr>
        <w:t xml:space="preserve"> </w:t>
      </w:r>
      <w:r w:rsidRPr="002F5D5D">
        <w:rPr>
          <w:rFonts w:ascii="Arial" w:hAnsi="Arial" w:cs="Arial"/>
          <w:sz w:val="20"/>
          <w:szCs w:val="20"/>
        </w:rPr>
        <w:t>acesso</w:t>
      </w:r>
      <w:r w:rsidRPr="002F5D5D">
        <w:rPr>
          <w:rFonts w:ascii="Arial" w:hAnsi="Arial" w:cs="Arial"/>
          <w:spacing w:val="26"/>
          <w:sz w:val="20"/>
          <w:szCs w:val="20"/>
        </w:rPr>
        <w:t xml:space="preserve"> </w:t>
      </w:r>
      <w:r w:rsidRPr="002F5D5D">
        <w:rPr>
          <w:rFonts w:ascii="Arial" w:hAnsi="Arial" w:cs="Arial"/>
          <w:sz w:val="20"/>
          <w:szCs w:val="20"/>
        </w:rPr>
        <w:t>ao</w:t>
      </w:r>
      <w:r w:rsidRPr="002F5D5D">
        <w:rPr>
          <w:rFonts w:ascii="Arial" w:hAnsi="Arial" w:cs="Arial"/>
          <w:spacing w:val="26"/>
          <w:sz w:val="20"/>
          <w:szCs w:val="20"/>
        </w:rPr>
        <w:t xml:space="preserve"> </w:t>
      </w:r>
      <w:r w:rsidRPr="002F5D5D">
        <w:rPr>
          <w:rFonts w:ascii="Arial" w:hAnsi="Arial" w:cs="Arial"/>
          <w:sz w:val="20"/>
          <w:szCs w:val="20"/>
        </w:rPr>
        <w:t>referido</w:t>
      </w:r>
      <w:r w:rsidRPr="002F5D5D">
        <w:rPr>
          <w:rFonts w:ascii="Arial" w:hAnsi="Arial" w:cs="Arial"/>
          <w:spacing w:val="26"/>
          <w:sz w:val="20"/>
          <w:szCs w:val="20"/>
        </w:rPr>
        <w:t xml:space="preserve"> </w:t>
      </w:r>
      <w:r w:rsidRPr="002F5D5D">
        <w:rPr>
          <w:rFonts w:ascii="Arial" w:hAnsi="Arial" w:cs="Arial"/>
          <w:sz w:val="20"/>
          <w:szCs w:val="20"/>
        </w:rPr>
        <w:t>Sistema,</w:t>
      </w:r>
      <w:r w:rsidRPr="002F5D5D">
        <w:rPr>
          <w:rFonts w:ascii="Arial" w:hAnsi="Arial" w:cs="Arial"/>
          <w:spacing w:val="26"/>
          <w:sz w:val="20"/>
          <w:szCs w:val="20"/>
        </w:rPr>
        <w:t xml:space="preserve"> </w:t>
      </w:r>
      <w:r w:rsidRPr="002F5D5D">
        <w:rPr>
          <w:rFonts w:ascii="Arial" w:hAnsi="Arial" w:cs="Arial"/>
          <w:sz w:val="20"/>
          <w:szCs w:val="20"/>
        </w:rPr>
        <w:t>mediante</w:t>
      </w:r>
      <w:r w:rsidRPr="002F5D5D">
        <w:rPr>
          <w:rFonts w:ascii="Arial" w:hAnsi="Arial" w:cs="Arial"/>
          <w:spacing w:val="26"/>
          <w:sz w:val="20"/>
          <w:szCs w:val="20"/>
        </w:rPr>
        <w:t xml:space="preserve"> </w:t>
      </w:r>
      <w:r w:rsidRPr="002F5D5D">
        <w:rPr>
          <w:rFonts w:ascii="Arial" w:hAnsi="Arial" w:cs="Arial"/>
          <w:sz w:val="20"/>
          <w:szCs w:val="20"/>
        </w:rPr>
        <w:t>consulta</w:t>
      </w:r>
      <w:r w:rsidRPr="002F5D5D">
        <w:rPr>
          <w:rFonts w:ascii="Arial" w:hAnsi="Arial" w:cs="Arial"/>
          <w:spacing w:val="26"/>
          <w:sz w:val="20"/>
          <w:szCs w:val="20"/>
        </w:rPr>
        <w:t xml:space="preserve"> </w:t>
      </w:r>
      <w:r w:rsidRPr="002F5D5D">
        <w:rPr>
          <w:rFonts w:ascii="Arial" w:hAnsi="Arial" w:cs="Arial"/>
          <w:sz w:val="20"/>
          <w:szCs w:val="20"/>
        </w:rPr>
        <w:t>aos</w:t>
      </w:r>
      <w:r w:rsidRPr="002F5D5D">
        <w:rPr>
          <w:rFonts w:ascii="Arial" w:hAnsi="Arial" w:cs="Arial"/>
          <w:spacing w:val="7"/>
          <w:sz w:val="20"/>
          <w:szCs w:val="20"/>
        </w:rPr>
        <w:t xml:space="preserve"> </w:t>
      </w:r>
      <w:r w:rsidRPr="002F5D5D">
        <w:rPr>
          <w:rFonts w:ascii="Arial" w:hAnsi="Arial" w:cs="Arial"/>
          <w:sz w:val="20"/>
          <w:szCs w:val="20"/>
        </w:rPr>
        <w:t>sítios</w:t>
      </w:r>
      <w:r w:rsidRPr="002F5D5D">
        <w:rPr>
          <w:rFonts w:ascii="Arial" w:hAnsi="Arial" w:cs="Arial"/>
          <w:spacing w:val="7"/>
          <w:sz w:val="20"/>
          <w:szCs w:val="20"/>
        </w:rPr>
        <w:t xml:space="preserve"> </w:t>
      </w:r>
      <w:r w:rsidRPr="002F5D5D">
        <w:rPr>
          <w:rFonts w:ascii="Arial" w:hAnsi="Arial" w:cs="Arial"/>
          <w:sz w:val="20"/>
          <w:szCs w:val="20"/>
        </w:rPr>
        <w:t>eletrônicos</w:t>
      </w:r>
      <w:r w:rsidRPr="002F5D5D">
        <w:rPr>
          <w:rFonts w:ascii="Arial" w:hAnsi="Arial" w:cs="Arial"/>
          <w:spacing w:val="7"/>
          <w:sz w:val="20"/>
          <w:szCs w:val="20"/>
        </w:rPr>
        <w:t xml:space="preserve"> </w:t>
      </w:r>
      <w:r w:rsidRPr="002F5D5D">
        <w:rPr>
          <w:rFonts w:ascii="Arial" w:hAnsi="Arial" w:cs="Arial"/>
          <w:sz w:val="20"/>
          <w:szCs w:val="20"/>
        </w:rPr>
        <w:t>oficiais</w:t>
      </w:r>
      <w:r w:rsidRPr="002F5D5D">
        <w:rPr>
          <w:rFonts w:ascii="Arial" w:hAnsi="Arial" w:cs="Arial"/>
          <w:spacing w:val="7"/>
          <w:sz w:val="20"/>
          <w:szCs w:val="20"/>
        </w:rPr>
        <w:t xml:space="preserve"> </w:t>
      </w:r>
      <w:r w:rsidRPr="002F5D5D">
        <w:rPr>
          <w:rFonts w:ascii="Arial" w:hAnsi="Arial" w:cs="Arial"/>
          <w:sz w:val="20"/>
          <w:szCs w:val="20"/>
        </w:rPr>
        <w:t>ou</w:t>
      </w:r>
      <w:r w:rsidRPr="002F5D5D">
        <w:rPr>
          <w:rFonts w:ascii="Arial" w:hAnsi="Arial" w:cs="Arial"/>
          <w:spacing w:val="7"/>
          <w:sz w:val="20"/>
          <w:szCs w:val="20"/>
        </w:rPr>
        <w:t xml:space="preserve"> </w:t>
      </w:r>
      <w:r w:rsidRPr="002F5D5D">
        <w:rPr>
          <w:rFonts w:ascii="Arial" w:hAnsi="Arial" w:cs="Arial"/>
          <w:sz w:val="20"/>
          <w:szCs w:val="20"/>
        </w:rPr>
        <w:t>à</w:t>
      </w:r>
      <w:r w:rsidRPr="002F5D5D">
        <w:rPr>
          <w:rFonts w:ascii="Arial" w:hAnsi="Arial" w:cs="Arial"/>
          <w:spacing w:val="7"/>
          <w:sz w:val="20"/>
          <w:szCs w:val="20"/>
        </w:rPr>
        <w:t xml:space="preserve"> </w:t>
      </w:r>
      <w:r w:rsidRPr="002F5D5D">
        <w:rPr>
          <w:rFonts w:ascii="Arial" w:hAnsi="Arial" w:cs="Arial"/>
          <w:sz w:val="20"/>
          <w:szCs w:val="20"/>
        </w:rPr>
        <w:t>documentação</w:t>
      </w:r>
      <w:r w:rsidRPr="002F5D5D">
        <w:rPr>
          <w:rFonts w:ascii="Arial" w:hAnsi="Arial" w:cs="Arial"/>
          <w:spacing w:val="7"/>
          <w:sz w:val="20"/>
          <w:szCs w:val="20"/>
        </w:rPr>
        <w:t xml:space="preserve"> </w:t>
      </w:r>
      <w:r w:rsidRPr="002F5D5D">
        <w:rPr>
          <w:rFonts w:ascii="Arial" w:hAnsi="Arial" w:cs="Arial"/>
          <w:sz w:val="20"/>
          <w:szCs w:val="20"/>
        </w:rPr>
        <w:t>mencionada</w:t>
      </w:r>
      <w:r w:rsidRPr="002F5D5D">
        <w:rPr>
          <w:rFonts w:ascii="Arial" w:hAnsi="Arial" w:cs="Arial"/>
          <w:spacing w:val="7"/>
          <w:sz w:val="20"/>
          <w:szCs w:val="20"/>
        </w:rPr>
        <w:t xml:space="preserve"> </w:t>
      </w:r>
      <w:r w:rsidRPr="002F5D5D">
        <w:rPr>
          <w:rFonts w:ascii="Arial" w:hAnsi="Arial" w:cs="Arial"/>
          <w:sz w:val="20"/>
          <w:szCs w:val="20"/>
        </w:rPr>
        <w:t>no</w:t>
      </w:r>
      <w:r w:rsidRPr="002F5D5D">
        <w:rPr>
          <w:rFonts w:ascii="Arial" w:hAnsi="Arial" w:cs="Arial"/>
          <w:spacing w:val="40"/>
          <w:sz w:val="20"/>
          <w:szCs w:val="20"/>
        </w:rPr>
        <w:t xml:space="preserve"> </w:t>
      </w:r>
      <w:hyperlink r:id="rId17" w:anchor="art68" w:history="1">
        <w:r w:rsidRPr="002F5D5D">
          <w:rPr>
            <w:rStyle w:val="Hyperlink"/>
            <w:rFonts w:ascii="Arial" w:hAnsi="Arial" w:cs="Arial"/>
            <w:color w:val="1154CC"/>
            <w:sz w:val="20"/>
            <w:szCs w:val="20"/>
            <w:u w:val="thick" w:color="1154CC"/>
          </w:rPr>
          <w:t>art. 68 da Lei nº 14.133, de 2021.</w:t>
        </w:r>
      </w:hyperlink>
    </w:p>
    <w:p w14:paraId="05028BE4" w14:textId="77777777" w:rsidR="001C7109" w:rsidRPr="002F5D5D" w:rsidRDefault="001C7109" w:rsidP="001C7109">
      <w:pPr>
        <w:pStyle w:val="PargrafodaLista1"/>
        <w:tabs>
          <w:tab w:val="left" w:pos="451"/>
        </w:tabs>
        <w:spacing w:before="1"/>
        <w:ind w:left="0" w:right="474"/>
        <w:jc w:val="both"/>
        <w:rPr>
          <w:rFonts w:ascii="Arial" w:hAnsi="Arial" w:cs="Arial"/>
          <w:sz w:val="20"/>
          <w:szCs w:val="20"/>
        </w:rPr>
      </w:pPr>
    </w:p>
    <w:p w14:paraId="224DA1C4" w14:textId="751E8617" w:rsidR="003A5023" w:rsidRPr="001C7109" w:rsidRDefault="00806A69" w:rsidP="00241B57">
      <w:pPr>
        <w:pStyle w:val="PargrafodaLista1"/>
        <w:numPr>
          <w:ilvl w:val="1"/>
          <w:numId w:val="8"/>
        </w:numPr>
        <w:tabs>
          <w:tab w:val="left" w:pos="451"/>
        </w:tabs>
        <w:spacing w:before="1"/>
        <w:ind w:left="132" w:right="467" w:firstLine="0"/>
        <w:jc w:val="both"/>
        <w:rPr>
          <w:rFonts w:ascii="Arial" w:hAnsi="Arial" w:cs="Arial"/>
          <w:sz w:val="20"/>
          <w:szCs w:val="20"/>
        </w:rPr>
      </w:pPr>
      <w:r w:rsidRPr="002F5D5D">
        <w:rPr>
          <w:rFonts w:ascii="Arial" w:hAnsi="Arial" w:cs="Arial"/>
          <w:sz w:val="20"/>
          <w:szCs w:val="20"/>
        </w:rPr>
        <w:t>A</w:t>
      </w:r>
      <w:r w:rsidRPr="002F5D5D">
        <w:rPr>
          <w:rFonts w:ascii="Arial" w:hAnsi="Arial" w:cs="Arial"/>
          <w:spacing w:val="27"/>
          <w:sz w:val="20"/>
          <w:szCs w:val="20"/>
        </w:rPr>
        <w:t xml:space="preserve"> </w:t>
      </w:r>
      <w:r w:rsidRPr="002F5D5D">
        <w:rPr>
          <w:rFonts w:ascii="Arial" w:hAnsi="Arial" w:cs="Arial"/>
          <w:sz w:val="20"/>
          <w:szCs w:val="20"/>
        </w:rPr>
        <w:t>Administração</w:t>
      </w:r>
      <w:r w:rsidRPr="002F5D5D">
        <w:rPr>
          <w:rFonts w:ascii="Arial" w:hAnsi="Arial" w:cs="Arial"/>
          <w:spacing w:val="27"/>
          <w:sz w:val="20"/>
          <w:szCs w:val="20"/>
        </w:rPr>
        <w:t xml:space="preserve"> </w:t>
      </w:r>
      <w:r w:rsidRPr="002F5D5D">
        <w:rPr>
          <w:rFonts w:ascii="Arial" w:hAnsi="Arial" w:cs="Arial"/>
          <w:sz w:val="20"/>
          <w:szCs w:val="20"/>
        </w:rPr>
        <w:t>deverá</w:t>
      </w:r>
      <w:r w:rsidRPr="002F5D5D">
        <w:rPr>
          <w:rFonts w:ascii="Arial" w:hAnsi="Arial" w:cs="Arial"/>
          <w:spacing w:val="27"/>
          <w:sz w:val="20"/>
          <w:szCs w:val="20"/>
        </w:rPr>
        <w:t xml:space="preserve"> </w:t>
      </w:r>
      <w:r w:rsidRPr="002F5D5D">
        <w:rPr>
          <w:rFonts w:ascii="Arial" w:hAnsi="Arial" w:cs="Arial"/>
          <w:sz w:val="20"/>
          <w:szCs w:val="20"/>
        </w:rPr>
        <w:t>realizar</w:t>
      </w:r>
      <w:r w:rsidRPr="002F5D5D">
        <w:rPr>
          <w:rFonts w:ascii="Arial" w:hAnsi="Arial" w:cs="Arial"/>
          <w:spacing w:val="27"/>
          <w:sz w:val="20"/>
          <w:szCs w:val="20"/>
        </w:rPr>
        <w:t xml:space="preserve"> </w:t>
      </w:r>
      <w:r w:rsidRPr="002F5D5D">
        <w:rPr>
          <w:rFonts w:ascii="Arial" w:hAnsi="Arial" w:cs="Arial"/>
          <w:sz w:val="20"/>
          <w:szCs w:val="20"/>
        </w:rPr>
        <w:t>consulta</w:t>
      </w:r>
      <w:r w:rsidRPr="002F5D5D">
        <w:rPr>
          <w:rFonts w:ascii="Arial" w:hAnsi="Arial" w:cs="Arial"/>
          <w:spacing w:val="27"/>
          <w:sz w:val="20"/>
          <w:szCs w:val="20"/>
        </w:rPr>
        <w:t xml:space="preserve"> </w:t>
      </w:r>
      <w:r w:rsidRPr="002F5D5D">
        <w:rPr>
          <w:rFonts w:ascii="Arial" w:hAnsi="Arial" w:cs="Arial"/>
          <w:sz w:val="20"/>
          <w:szCs w:val="20"/>
        </w:rPr>
        <w:t>ao</w:t>
      </w:r>
      <w:r w:rsidRPr="002F5D5D">
        <w:rPr>
          <w:rFonts w:ascii="Arial" w:hAnsi="Arial" w:cs="Arial"/>
          <w:spacing w:val="27"/>
          <w:sz w:val="20"/>
          <w:szCs w:val="20"/>
        </w:rPr>
        <w:t xml:space="preserve"> </w:t>
      </w:r>
      <w:r w:rsidRPr="002F5D5D">
        <w:rPr>
          <w:rFonts w:ascii="Arial" w:hAnsi="Arial" w:cs="Arial"/>
          <w:sz w:val="20"/>
          <w:szCs w:val="20"/>
        </w:rPr>
        <w:t>SICAF</w:t>
      </w:r>
      <w:r w:rsidRPr="002F5D5D">
        <w:rPr>
          <w:rFonts w:ascii="Arial" w:hAnsi="Arial" w:cs="Arial"/>
          <w:spacing w:val="27"/>
          <w:sz w:val="20"/>
          <w:szCs w:val="20"/>
        </w:rPr>
        <w:t xml:space="preserve"> </w:t>
      </w:r>
      <w:r w:rsidRPr="002F5D5D">
        <w:rPr>
          <w:rFonts w:ascii="Arial" w:hAnsi="Arial" w:cs="Arial"/>
          <w:sz w:val="20"/>
          <w:szCs w:val="20"/>
        </w:rPr>
        <w:t>para:</w:t>
      </w:r>
      <w:r w:rsidRPr="002F5D5D">
        <w:rPr>
          <w:rFonts w:ascii="Arial" w:hAnsi="Arial" w:cs="Arial"/>
          <w:spacing w:val="27"/>
          <w:sz w:val="20"/>
          <w:szCs w:val="20"/>
        </w:rPr>
        <w:t xml:space="preserve"> </w:t>
      </w:r>
      <w:r w:rsidRPr="002F5D5D">
        <w:rPr>
          <w:rFonts w:ascii="Arial" w:hAnsi="Arial" w:cs="Arial"/>
          <w:sz w:val="20"/>
          <w:szCs w:val="20"/>
        </w:rPr>
        <w:t>a)</w:t>
      </w:r>
      <w:r w:rsidRPr="002F5D5D">
        <w:rPr>
          <w:rFonts w:ascii="Arial" w:hAnsi="Arial" w:cs="Arial"/>
          <w:spacing w:val="27"/>
          <w:sz w:val="20"/>
          <w:szCs w:val="20"/>
        </w:rPr>
        <w:t xml:space="preserve"> </w:t>
      </w:r>
      <w:r w:rsidRPr="002F5D5D">
        <w:rPr>
          <w:rFonts w:ascii="Arial" w:hAnsi="Arial" w:cs="Arial"/>
          <w:sz w:val="20"/>
          <w:szCs w:val="20"/>
        </w:rPr>
        <w:t>verificar a manutenção das condições de habilitação exigidas no edital; b) identificar possível razão</w:t>
      </w:r>
      <w:r w:rsidRPr="002F5D5D">
        <w:rPr>
          <w:rFonts w:ascii="Arial" w:hAnsi="Arial" w:cs="Arial"/>
          <w:spacing w:val="40"/>
          <w:sz w:val="20"/>
          <w:szCs w:val="20"/>
        </w:rPr>
        <w:t xml:space="preserve"> </w:t>
      </w:r>
      <w:r w:rsidRPr="002F5D5D">
        <w:rPr>
          <w:rFonts w:ascii="Arial" w:hAnsi="Arial" w:cs="Arial"/>
          <w:sz w:val="20"/>
          <w:szCs w:val="20"/>
        </w:rPr>
        <w:t>que impeça a participação em licitação, no âmbito do órgão ou entidade, que implique proibição de contratar com o Poder Público, bem como ocorrências impeditivas</w:t>
      </w:r>
      <w:r w:rsidRPr="002F5D5D">
        <w:rPr>
          <w:rFonts w:ascii="Arial" w:hAnsi="Arial" w:cs="Arial"/>
          <w:spacing w:val="40"/>
          <w:sz w:val="20"/>
          <w:szCs w:val="20"/>
        </w:rPr>
        <w:t xml:space="preserve"> </w:t>
      </w:r>
      <w:r w:rsidRPr="002F5D5D">
        <w:rPr>
          <w:rFonts w:ascii="Arial" w:hAnsi="Arial" w:cs="Arial"/>
          <w:spacing w:val="-2"/>
          <w:sz w:val="20"/>
          <w:szCs w:val="20"/>
        </w:rPr>
        <w:t>indiretas.</w:t>
      </w:r>
    </w:p>
    <w:p w14:paraId="2F0B1CF6" w14:textId="77777777" w:rsidR="001C7109" w:rsidRPr="002F5D5D" w:rsidRDefault="001C7109" w:rsidP="001C7109">
      <w:pPr>
        <w:pStyle w:val="PargrafodaLista1"/>
        <w:tabs>
          <w:tab w:val="left" w:pos="451"/>
        </w:tabs>
        <w:spacing w:before="1"/>
        <w:ind w:left="0" w:right="467"/>
        <w:jc w:val="both"/>
        <w:rPr>
          <w:rFonts w:ascii="Arial" w:hAnsi="Arial" w:cs="Arial"/>
          <w:sz w:val="20"/>
          <w:szCs w:val="20"/>
        </w:rPr>
      </w:pPr>
    </w:p>
    <w:p w14:paraId="17439082" w14:textId="651AB545" w:rsidR="003A5023" w:rsidRDefault="00806A69" w:rsidP="00241B57">
      <w:pPr>
        <w:pStyle w:val="PargrafodaLista1"/>
        <w:numPr>
          <w:ilvl w:val="1"/>
          <w:numId w:val="8"/>
        </w:numPr>
        <w:tabs>
          <w:tab w:val="left" w:pos="451"/>
        </w:tabs>
        <w:ind w:left="132" w:right="470" w:firstLine="0"/>
        <w:jc w:val="both"/>
        <w:rPr>
          <w:rFonts w:ascii="Arial" w:hAnsi="Arial" w:cs="Arial"/>
          <w:sz w:val="20"/>
          <w:szCs w:val="20"/>
        </w:rPr>
      </w:pPr>
      <w:r w:rsidRPr="002F5D5D">
        <w:rPr>
          <w:rFonts w:ascii="Arial" w:hAnsi="Arial" w:cs="Arial"/>
          <w:sz w:val="20"/>
          <w:szCs w:val="20"/>
        </w:rPr>
        <w:t>Constatando-se,</w:t>
      </w:r>
      <w:r w:rsidRPr="002F5D5D">
        <w:rPr>
          <w:rFonts w:ascii="Arial" w:hAnsi="Arial" w:cs="Arial"/>
          <w:spacing w:val="25"/>
          <w:sz w:val="20"/>
          <w:szCs w:val="20"/>
        </w:rPr>
        <w:t xml:space="preserve"> </w:t>
      </w:r>
      <w:r w:rsidRPr="002F5D5D">
        <w:rPr>
          <w:rFonts w:ascii="Arial" w:hAnsi="Arial" w:cs="Arial"/>
          <w:sz w:val="20"/>
          <w:szCs w:val="20"/>
        </w:rPr>
        <w:t>junto</w:t>
      </w:r>
      <w:r w:rsidRPr="002F5D5D">
        <w:rPr>
          <w:rFonts w:ascii="Arial" w:hAnsi="Arial" w:cs="Arial"/>
          <w:spacing w:val="25"/>
          <w:sz w:val="20"/>
          <w:szCs w:val="20"/>
        </w:rPr>
        <w:t xml:space="preserve"> </w:t>
      </w:r>
      <w:r w:rsidRPr="002F5D5D">
        <w:rPr>
          <w:rFonts w:ascii="Arial" w:hAnsi="Arial" w:cs="Arial"/>
          <w:sz w:val="20"/>
          <w:szCs w:val="20"/>
        </w:rPr>
        <w:t>ao</w:t>
      </w:r>
      <w:r w:rsidRPr="002F5D5D">
        <w:rPr>
          <w:rFonts w:ascii="Arial" w:hAnsi="Arial" w:cs="Arial"/>
          <w:spacing w:val="25"/>
          <w:sz w:val="20"/>
          <w:szCs w:val="20"/>
        </w:rPr>
        <w:t xml:space="preserve"> </w:t>
      </w:r>
      <w:r w:rsidRPr="002F5D5D">
        <w:rPr>
          <w:rFonts w:ascii="Arial" w:hAnsi="Arial" w:cs="Arial"/>
          <w:sz w:val="20"/>
          <w:szCs w:val="20"/>
        </w:rPr>
        <w:t>SICAF,</w:t>
      </w:r>
      <w:r w:rsidRPr="002F5D5D">
        <w:rPr>
          <w:rFonts w:ascii="Arial" w:hAnsi="Arial" w:cs="Arial"/>
          <w:spacing w:val="25"/>
          <w:sz w:val="20"/>
          <w:szCs w:val="20"/>
        </w:rPr>
        <w:t xml:space="preserve"> </w:t>
      </w:r>
      <w:r w:rsidRPr="002F5D5D">
        <w:rPr>
          <w:rFonts w:ascii="Arial" w:hAnsi="Arial" w:cs="Arial"/>
          <w:sz w:val="20"/>
          <w:szCs w:val="20"/>
        </w:rPr>
        <w:t>a</w:t>
      </w:r>
      <w:r w:rsidRPr="002F5D5D">
        <w:rPr>
          <w:rFonts w:ascii="Arial" w:hAnsi="Arial" w:cs="Arial"/>
          <w:spacing w:val="25"/>
          <w:sz w:val="20"/>
          <w:szCs w:val="20"/>
        </w:rPr>
        <w:t xml:space="preserve"> </w:t>
      </w:r>
      <w:r w:rsidRPr="002F5D5D">
        <w:rPr>
          <w:rFonts w:ascii="Arial" w:hAnsi="Arial" w:cs="Arial"/>
          <w:sz w:val="20"/>
          <w:szCs w:val="20"/>
        </w:rPr>
        <w:t>situação</w:t>
      </w:r>
      <w:r w:rsidRPr="002F5D5D">
        <w:rPr>
          <w:rFonts w:ascii="Arial" w:hAnsi="Arial" w:cs="Arial"/>
          <w:spacing w:val="25"/>
          <w:sz w:val="20"/>
          <w:szCs w:val="20"/>
        </w:rPr>
        <w:t xml:space="preserve"> </w:t>
      </w:r>
      <w:r w:rsidRPr="002F5D5D">
        <w:rPr>
          <w:rFonts w:ascii="Arial" w:hAnsi="Arial" w:cs="Arial"/>
          <w:sz w:val="20"/>
          <w:szCs w:val="20"/>
        </w:rPr>
        <w:t>de</w:t>
      </w:r>
      <w:r w:rsidRPr="002F5D5D">
        <w:rPr>
          <w:rFonts w:ascii="Arial" w:hAnsi="Arial" w:cs="Arial"/>
          <w:spacing w:val="25"/>
          <w:sz w:val="20"/>
          <w:szCs w:val="20"/>
        </w:rPr>
        <w:t xml:space="preserve"> </w:t>
      </w:r>
      <w:r w:rsidRPr="002F5D5D">
        <w:rPr>
          <w:rFonts w:ascii="Arial" w:hAnsi="Arial" w:cs="Arial"/>
          <w:sz w:val="20"/>
          <w:szCs w:val="20"/>
        </w:rPr>
        <w:t>irregularidade</w:t>
      </w:r>
      <w:r w:rsidRPr="002F5D5D">
        <w:rPr>
          <w:rFonts w:ascii="Arial" w:hAnsi="Arial" w:cs="Arial"/>
          <w:spacing w:val="25"/>
          <w:sz w:val="20"/>
          <w:szCs w:val="20"/>
        </w:rPr>
        <w:t xml:space="preserve"> </w:t>
      </w:r>
      <w:r w:rsidRPr="002F5D5D">
        <w:rPr>
          <w:rFonts w:ascii="Arial" w:hAnsi="Arial" w:cs="Arial"/>
          <w:sz w:val="20"/>
          <w:szCs w:val="20"/>
        </w:rPr>
        <w:t>do</w:t>
      </w:r>
      <w:r w:rsidRPr="002F5D5D">
        <w:rPr>
          <w:rFonts w:ascii="Arial" w:hAnsi="Arial" w:cs="Arial"/>
          <w:spacing w:val="25"/>
          <w:sz w:val="20"/>
          <w:szCs w:val="20"/>
        </w:rPr>
        <w:t xml:space="preserve"> </w:t>
      </w:r>
      <w:r w:rsidRPr="002F5D5D">
        <w:rPr>
          <w:rFonts w:ascii="Arial" w:hAnsi="Arial" w:cs="Arial"/>
          <w:sz w:val="20"/>
          <w:szCs w:val="20"/>
        </w:rPr>
        <w:t>contratado,</w:t>
      </w:r>
      <w:r w:rsidRPr="002F5D5D">
        <w:rPr>
          <w:rFonts w:ascii="Arial" w:hAnsi="Arial" w:cs="Arial"/>
          <w:spacing w:val="25"/>
          <w:sz w:val="20"/>
          <w:szCs w:val="20"/>
        </w:rPr>
        <w:t xml:space="preserve"> </w:t>
      </w:r>
      <w:r w:rsidRPr="002F5D5D">
        <w:rPr>
          <w:rFonts w:ascii="Arial" w:hAnsi="Arial" w:cs="Arial"/>
          <w:sz w:val="20"/>
          <w:szCs w:val="20"/>
        </w:rPr>
        <w:t>será</w:t>
      </w:r>
      <w:r w:rsidRPr="002F5D5D">
        <w:rPr>
          <w:rFonts w:ascii="Arial" w:hAnsi="Arial" w:cs="Arial"/>
          <w:spacing w:val="25"/>
          <w:sz w:val="20"/>
          <w:szCs w:val="20"/>
        </w:rPr>
        <w:t xml:space="preserve"> </w:t>
      </w:r>
      <w:r w:rsidRPr="002F5D5D">
        <w:rPr>
          <w:rFonts w:ascii="Arial" w:hAnsi="Arial" w:cs="Arial"/>
          <w:sz w:val="20"/>
          <w:szCs w:val="20"/>
        </w:rPr>
        <w:t>providenciada sua notificação, por escrito, para que, no prazo de 5 (cinco) dias</w:t>
      </w:r>
      <w:r w:rsidRPr="002F5D5D">
        <w:rPr>
          <w:rFonts w:ascii="Arial" w:hAnsi="Arial" w:cs="Arial"/>
          <w:spacing w:val="40"/>
          <w:sz w:val="20"/>
          <w:szCs w:val="20"/>
        </w:rPr>
        <w:t xml:space="preserve"> </w:t>
      </w:r>
      <w:r w:rsidRPr="002F5D5D">
        <w:rPr>
          <w:rFonts w:ascii="Arial" w:hAnsi="Arial" w:cs="Arial"/>
          <w:sz w:val="20"/>
          <w:szCs w:val="20"/>
        </w:rPr>
        <w:t>úteis, regularize sua situação ou, no mesmo prazo, apresente sua defesa. O prazo poderá ser prorrogado uma vez, por igual período, a critério do contratante.</w:t>
      </w:r>
    </w:p>
    <w:p w14:paraId="4CA8F68D" w14:textId="77777777" w:rsidR="001C7109" w:rsidRPr="002F5D5D" w:rsidRDefault="001C7109" w:rsidP="001C7109">
      <w:pPr>
        <w:pStyle w:val="PargrafodaLista1"/>
        <w:tabs>
          <w:tab w:val="left" w:pos="451"/>
        </w:tabs>
        <w:ind w:left="0" w:right="470"/>
        <w:jc w:val="both"/>
        <w:rPr>
          <w:rFonts w:ascii="Arial" w:hAnsi="Arial" w:cs="Arial"/>
          <w:sz w:val="20"/>
          <w:szCs w:val="20"/>
        </w:rPr>
      </w:pPr>
    </w:p>
    <w:p w14:paraId="160B7677" w14:textId="7A38693F" w:rsidR="003A5023" w:rsidRDefault="00806A69" w:rsidP="00241B57">
      <w:pPr>
        <w:pStyle w:val="PargrafodaLista1"/>
        <w:numPr>
          <w:ilvl w:val="1"/>
          <w:numId w:val="8"/>
        </w:numPr>
        <w:tabs>
          <w:tab w:val="left" w:pos="436"/>
        </w:tabs>
        <w:spacing w:before="1"/>
        <w:ind w:left="132" w:right="464" w:firstLine="0"/>
        <w:jc w:val="both"/>
        <w:rPr>
          <w:rFonts w:ascii="Arial" w:hAnsi="Arial" w:cs="Arial"/>
          <w:sz w:val="20"/>
          <w:szCs w:val="20"/>
        </w:rPr>
      </w:pPr>
      <w:r w:rsidRPr="002F5D5D">
        <w:rPr>
          <w:rFonts w:ascii="Arial" w:hAnsi="Arial" w:cs="Arial"/>
          <w:sz w:val="20"/>
          <w:szCs w:val="20"/>
        </w:rPr>
        <w:t>Não havendo regularização ou sendo a defesa considerada improcedente, o contratante deverá comunicar aos órgãos responsáveis pela fiscalização da regularidade</w:t>
      </w:r>
      <w:r w:rsidRPr="002F5D5D">
        <w:rPr>
          <w:rFonts w:ascii="Arial" w:hAnsi="Arial" w:cs="Arial"/>
          <w:spacing w:val="40"/>
          <w:sz w:val="20"/>
          <w:szCs w:val="20"/>
        </w:rPr>
        <w:t xml:space="preserve"> </w:t>
      </w:r>
      <w:r w:rsidRPr="002F5D5D">
        <w:rPr>
          <w:rFonts w:ascii="Arial" w:hAnsi="Arial" w:cs="Arial"/>
          <w:sz w:val="20"/>
          <w:szCs w:val="20"/>
        </w:rPr>
        <w:t>fiscal</w:t>
      </w:r>
      <w:r w:rsidRPr="002F5D5D">
        <w:rPr>
          <w:rFonts w:ascii="Arial" w:hAnsi="Arial" w:cs="Arial"/>
          <w:spacing w:val="26"/>
          <w:sz w:val="20"/>
          <w:szCs w:val="20"/>
        </w:rPr>
        <w:t xml:space="preserve"> </w:t>
      </w:r>
      <w:r w:rsidRPr="002F5D5D">
        <w:rPr>
          <w:rFonts w:ascii="Arial" w:hAnsi="Arial" w:cs="Arial"/>
          <w:sz w:val="20"/>
          <w:szCs w:val="20"/>
        </w:rPr>
        <w:t>quanto</w:t>
      </w:r>
      <w:r w:rsidRPr="002F5D5D">
        <w:rPr>
          <w:rFonts w:ascii="Arial" w:hAnsi="Arial" w:cs="Arial"/>
          <w:spacing w:val="26"/>
          <w:sz w:val="20"/>
          <w:szCs w:val="20"/>
        </w:rPr>
        <w:t xml:space="preserve"> </w:t>
      </w:r>
      <w:r w:rsidRPr="002F5D5D">
        <w:rPr>
          <w:rFonts w:ascii="Arial" w:hAnsi="Arial" w:cs="Arial"/>
          <w:sz w:val="20"/>
          <w:szCs w:val="20"/>
        </w:rPr>
        <w:t>à</w:t>
      </w:r>
      <w:r w:rsidRPr="002F5D5D">
        <w:rPr>
          <w:rFonts w:ascii="Arial" w:hAnsi="Arial" w:cs="Arial"/>
          <w:spacing w:val="26"/>
          <w:sz w:val="20"/>
          <w:szCs w:val="20"/>
        </w:rPr>
        <w:t xml:space="preserve"> </w:t>
      </w:r>
      <w:r w:rsidRPr="002F5D5D">
        <w:rPr>
          <w:rFonts w:ascii="Arial" w:hAnsi="Arial" w:cs="Arial"/>
          <w:sz w:val="20"/>
          <w:szCs w:val="20"/>
        </w:rPr>
        <w:t>inadimplência</w:t>
      </w:r>
      <w:r w:rsidRPr="002F5D5D">
        <w:rPr>
          <w:rFonts w:ascii="Arial" w:hAnsi="Arial" w:cs="Arial"/>
          <w:spacing w:val="26"/>
          <w:sz w:val="20"/>
          <w:szCs w:val="20"/>
        </w:rPr>
        <w:t xml:space="preserve"> </w:t>
      </w:r>
      <w:r w:rsidRPr="002F5D5D">
        <w:rPr>
          <w:rFonts w:ascii="Arial" w:hAnsi="Arial" w:cs="Arial"/>
          <w:sz w:val="20"/>
          <w:szCs w:val="20"/>
        </w:rPr>
        <w:t>do</w:t>
      </w:r>
      <w:r w:rsidRPr="002F5D5D">
        <w:rPr>
          <w:rFonts w:ascii="Arial" w:hAnsi="Arial" w:cs="Arial"/>
          <w:spacing w:val="26"/>
          <w:sz w:val="20"/>
          <w:szCs w:val="20"/>
        </w:rPr>
        <w:t xml:space="preserve"> </w:t>
      </w:r>
      <w:r w:rsidRPr="002F5D5D">
        <w:rPr>
          <w:rFonts w:ascii="Arial" w:hAnsi="Arial" w:cs="Arial"/>
          <w:sz w:val="20"/>
          <w:szCs w:val="20"/>
        </w:rPr>
        <w:t>contratado,</w:t>
      </w:r>
      <w:r w:rsidRPr="002F5D5D">
        <w:rPr>
          <w:rFonts w:ascii="Arial" w:hAnsi="Arial" w:cs="Arial"/>
          <w:spacing w:val="26"/>
          <w:sz w:val="20"/>
          <w:szCs w:val="20"/>
        </w:rPr>
        <w:t xml:space="preserve"> </w:t>
      </w:r>
      <w:r w:rsidRPr="002F5D5D">
        <w:rPr>
          <w:rFonts w:ascii="Arial" w:hAnsi="Arial" w:cs="Arial"/>
          <w:sz w:val="20"/>
          <w:szCs w:val="20"/>
        </w:rPr>
        <w:t>bem</w:t>
      </w:r>
      <w:r w:rsidRPr="002F5D5D">
        <w:rPr>
          <w:rFonts w:ascii="Arial" w:hAnsi="Arial" w:cs="Arial"/>
          <w:spacing w:val="26"/>
          <w:sz w:val="20"/>
          <w:szCs w:val="20"/>
        </w:rPr>
        <w:t xml:space="preserve"> </w:t>
      </w:r>
      <w:r w:rsidRPr="002F5D5D">
        <w:rPr>
          <w:rFonts w:ascii="Arial" w:hAnsi="Arial" w:cs="Arial"/>
          <w:sz w:val="20"/>
          <w:szCs w:val="20"/>
        </w:rPr>
        <w:t>como</w:t>
      </w:r>
      <w:r w:rsidRPr="002F5D5D">
        <w:rPr>
          <w:rFonts w:ascii="Arial" w:hAnsi="Arial" w:cs="Arial"/>
          <w:spacing w:val="26"/>
          <w:sz w:val="20"/>
          <w:szCs w:val="20"/>
        </w:rPr>
        <w:t xml:space="preserve"> </w:t>
      </w:r>
      <w:r w:rsidRPr="002F5D5D">
        <w:rPr>
          <w:rFonts w:ascii="Arial" w:hAnsi="Arial" w:cs="Arial"/>
          <w:sz w:val="20"/>
          <w:szCs w:val="20"/>
        </w:rPr>
        <w:t>quanto</w:t>
      </w:r>
      <w:r w:rsidRPr="002F5D5D">
        <w:rPr>
          <w:rFonts w:ascii="Arial" w:hAnsi="Arial" w:cs="Arial"/>
          <w:spacing w:val="26"/>
          <w:sz w:val="20"/>
          <w:szCs w:val="20"/>
        </w:rPr>
        <w:t xml:space="preserve"> </w:t>
      </w:r>
      <w:r w:rsidRPr="002F5D5D">
        <w:rPr>
          <w:rFonts w:ascii="Arial" w:hAnsi="Arial" w:cs="Arial"/>
          <w:sz w:val="20"/>
          <w:szCs w:val="20"/>
        </w:rPr>
        <w:t>à</w:t>
      </w:r>
      <w:r w:rsidRPr="002F5D5D">
        <w:rPr>
          <w:rFonts w:ascii="Arial" w:hAnsi="Arial" w:cs="Arial"/>
          <w:spacing w:val="26"/>
          <w:sz w:val="20"/>
          <w:szCs w:val="20"/>
        </w:rPr>
        <w:t xml:space="preserve"> </w:t>
      </w:r>
      <w:r w:rsidRPr="002F5D5D">
        <w:rPr>
          <w:rFonts w:ascii="Arial" w:hAnsi="Arial" w:cs="Arial"/>
          <w:sz w:val="20"/>
          <w:szCs w:val="20"/>
        </w:rPr>
        <w:t>existência de pagamento a ser efetuado, para que sejam acionados os meios pertinentes e necessários</w:t>
      </w:r>
      <w:r w:rsidRPr="002F5D5D">
        <w:rPr>
          <w:rFonts w:ascii="Arial" w:hAnsi="Arial" w:cs="Arial"/>
          <w:spacing w:val="40"/>
          <w:sz w:val="20"/>
          <w:szCs w:val="20"/>
        </w:rPr>
        <w:t xml:space="preserve"> </w:t>
      </w:r>
      <w:r w:rsidRPr="002F5D5D">
        <w:rPr>
          <w:rFonts w:ascii="Arial" w:hAnsi="Arial" w:cs="Arial"/>
          <w:sz w:val="20"/>
          <w:szCs w:val="20"/>
        </w:rPr>
        <w:t>para garantir o recebimento de seus créditos.</w:t>
      </w:r>
    </w:p>
    <w:p w14:paraId="612AA1B4" w14:textId="77777777" w:rsidR="001C7109" w:rsidRPr="002F5D5D" w:rsidRDefault="001C7109" w:rsidP="001C7109">
      <w:pPr>
        <w:pStyle w:val="PargrafodaLista1"/>
        <w:tabs>
          <w:tab w:val="left" w:pos="436"/>
        </w:tabs>
        <w:spacing w:before="1"/>
        <w:ind w:left="0" w:right="464"/>
        <w:jc w:val="both"/>
        <w:rPr>
          <w:rFonts w:ascii="Arial" w:hAnsi="Arial" w:cs="Arial"/>
          <w:sz w:val="20"/>
          <w:szCs w:val="20"/>
        </w:rPr>
      </w:pPr>
    </w:p>
    <w:p w14:paraId="50CC5F4A" w14:textId="77777777" w:rsidR="003A5023" w:rsidRPr="002F5D5D" w:rsidRDefault="00806A69" w:rsidP="00241B57">
      <w:pPr>
        <w:pStyle w:val="PargrafodaLista1"/>
        <w:numPr>
          <w:ilvl w:val="1"/>
          <w:numId w:val="8"/>
        </w:numPr>
        <w:tabs>
          <w:tab w:val="left" w:pos="466"/>
        </w:tabs>
        <w:ind w:left="132" w:right="466" w:firstLine="0"/>
        <w:jc w:val="both"/>
        <w:rPr>
          <w:rFonts w:ascii="Arial" w:hAnsi="Arial" w:cs="Arial"/>
          <w:sz w:val="20"/>
          <w:szCs w:val="20"/>
        </w:rPr>
      </w:pPr>
      <w:r w:rsidRPr="002F5D5D">
        <w:rPr>
          <w:rFonts w:ascii="Arial" w:hAnsi="Arial" w:cs="Arial"/>
          <w:sz w:val="20"/>
          <w:szCs w:val="20"/>
        </w:rPr>
        <w:t>Persistindo</w:t>
      </w:r>
      <w:r w:rsidRPr="002F5D5D">
        <w:rPr>
          <w:rFonts w:ascii="Arial" w:hAnsi="Arial" w:cs="Arial"/>
          <w:spacing w:val="40"/>
          <w:sz w:val="20"/>
          <w:szCs w:val="20"/>
        </w:rPr>
        <w:t xml:space="preserve"> </w:t>
      </w:r>
      <w:r w:rsidRPr="002F5D5D">
        <w:rPr>
          <w:rFonts w:ascii="Arial" w:hAnsi="Arial" w:cs="Arial"/>
          <w:sz w:val="20"/>
          <w:szCs w:val="20"/>
        </w:rPr>
        <w:t>a</w:t>
      </w:r>
      <w:r w:rsidRPr="002F5D5D">
        <w:rPr>
          <w:rFonts w:ascii="Arial" w:hAnsi="Arial" w:cs="Arial"/>
          <w:spacing w:val="40"/>
          <w:sz w:val="20"/>
          <w:szCs w:val="20"/>
        </w:rPr>
        <w:t xml:space="preserve"> </w:t>
      </w:r>
      <w:r w:rsidRPr="002F5D5D">
        <w:rPr>
          <w:rFonts w:ascii="Arial" w:hAnsi="Arial" w:cs="Arial"/>
          <w:sz w:val="20"/>
          <w:szCs w:val="20"/>
        </w:rPr>
        <w:t>irregularidade,</w:t>
      </w:r>
      <w:r w:rsidRPr="002F5D5D">
        <w:rPr>
          <w:rFonts w:ascii="Arial" w:hAnsi="Arial" w:cs="Arial"/>
          <w:spacing w:val="40"/>
          <w:sz w:val="20"/>
          <w:szCs w:val="20"/>
        </w:rPr>
        <w:t xml:space="preserve"> </w:t>
      </w:r>
      <w:r w:rsidRPr="002F5D5D">
        <w:rPr>
          <w:rFonts w:ascii="Arial" w:hAnsi="Arial" w:cs="Arial"/>
          <w:sz w:val="20"/>
          <w:szCs w:val="20"/>
        </w:rPr>
        <w:t>o</w:t>
      </w:r>
      <w:r w:rsidRPr="002F5D5D">
        <w:rPr>
          <w:rFonts w:ascii="Arial" w:hAnsi="Arial" w:cs="Arial"/>
          <w:spacing w:val="40"/>
          <w:sz w:val="20"/>
          <w:szCs w:val="20"/>
        </w:rPr>
        <w:t xml:space="preserve"> </w:t>
      </w:r>
      <w:r w:rsidRPr="002F5D5D">
        <w:rPr>
          <w:rFonts w:ascii="Arial" w:hAnsi="Arial" w:cs="Arial"/>
          <w:sz w:val="20"/>
          <w:szCs w:val="20"/>
        </w:rPr>
        <w:t>contratante</w:t>
      </w:r>
      <w:r w:rsidRPr="002F5D5D">
        <w:rPr>
          <w:rFonts w:ascii="Arial" w:hAnsi="Arial" w:cs="Arial"/>
          <w:spacing w:val="40"/>
          <w:sz w:val="20"/>
          <w:szCs w:val="20"/>
        </w:rPr>
        <w:t xml:space="preserve"> </w:t>
      </w:r>
      <w:r w:rsidRPr="002F5D5D">
        <w:rPr>
          <w:rFonts w:ascii="Arial" w:hAnsi="Arial" w:cs="Arial"/>
          <w:sz w:val="20"/>
          <w:szCs w:val="20"/>
        </w:rPr>
        <w:t>deverá</w:t>
      </w:r>
      <w:r w:rsidRPr="002F5D5D">
        <w:rPr>
          <w:rFonts w:ascii="Arial" w:hAnsi="Arial" w:cs="Arial"/>
          <w:spacing w:val="40"/>
          <w:sz w:val="20"/>
          <w:szCs w:val="20"/>
        </w:rPr>
        <w:t xml:space="preserve"> </w:t>
      </w:r>
      <w:r w:rsidRPr="002F5D5D">
        <w:rPr>
          <w:rFonts w:ascii="Arial" w:hAnsi="Arial" w:cs="Arial"/>
          <w:sz w:val="20"/>
          <w:szCs w:val="20"/>
        </w:rPr>
        <w:t>adotar</w:t>
      </w:r>
      <w:r w:rsidRPr="002F5D5D">
        <w:rPr>
          <w:rFonts w:ascii="Arial" w:hAnsi="Arial" w:cs="Arial"/>
          <w:spacing w:val="40"/>
          <w:sz w:val="20"/>
          <w:szCs w:val="20"/>
        </w:rPr>
        <w:t xml:space="preserve"> </w:t>
      </w:r>
      <w:r w:rsidRPr="002F5D5D">
        <w:rPr>
          <w:rFonts w:ascii="Arial" w:hAnsi="Arial" w:cs="Arial"/>
          <w:sz w:val="20"/>
          <w:szCs w:val="20"/>
        </w:rPr>
        <w:t>as</w:t>
      </w:r>
      <w:r w:rsidRPr="002F5D5D">
        <w:rPr>
          <w:rFonts w:ascii="Arial" w:hAnsi="Arial" w:cs="Arial"/>
          <w:spacing w:val="40"/>
          <w:sz w:val="20"/>
          <w:szCs w:val="20"/>
        </w:rPr>
        <w:t xml:space="preserve"> </w:t>
      </w:r>
      <w:r w:rsidRPr="002F5D5D">
        <w:rPr>
          <w:rFonts w:ascii="Arial" w:hAnsi="Arial" w:cs="Arial"/>
          <w:sz w:val="20"/>
          <w:szCs w:val="20"/>
        </w:rPr>
        <w:t>medidas</w:t>
      </w:r>
      <w:r w:rsidRPr="002F5D5D">
        <w:rPr>
          <w:rFonts w:ascii="Arial" w:hAnsi="Arial" w:cs="Arial"/>
          <w:spacing w:val="40"/>
          <w:sz w:val="20"/>
          <w:szCs w:val="20"/>
        </w:rPr>
        <w:t xml:space="preserve"> </w:t>
      </w:r>
      <w:r w:rsidRPr="002F5D5D">
        <w:rPr>
          <w:rFonts w:ascii="Arial" w:hAnsi="Arial" w:cs="Arial"/>
          <w:sz w:val="20"/>
          <w:szCs w:val="20"/>
        </w:rPr>
        <w:t>necessárias</w:t>
      </w:r>
      <w:r w:rsidRPr="002F5D5D">
        <w:rPr>
          <w:rFonts w:ascii="Arial" w:hAnsi="Arial" w:cs="Arial"/>
          <w:spacing w:val="40"/>
          <w:sz w:val="20"/>
          <w:szCs w:val="20"/>
        </w:rPr>
        <w:t xml:space="preserve"> </w:t>
      </w:r>
      <w:r w:rsidRPr="002F5D5D">
        <w:rPr>
          <w:rFonts w:ascii="Arial" w:hAnsi="Arial" w:cs="Arial"/>
          <w:sz w:val="20"/>
          <w:szCs w:val="20"/>
        </w:rPr>
        <w:t>à</w:t>
      </w:r>
      <w:r w:rsidRPr="002F5D5D">
        <w:rPr>
          <w:rFonts w:ascii="Arial" w:hAnsi="Arial" w:cs="Arial"/>
          <w:spacing w:val="40"/>
          <w:sz w:val="20"/>
          <w:szCs w:val="20"/>
        </w:rPr>
        <w:t xml:space="preserve"> </w:t>
      </w:r>
      <w:r w:rsidRPr="002F5D5D">
        <w:rPr>
          <w:rFonts w:ascii="Arial" w:hAnsi="Arial" w:cs="Arial"/>
          <w:sz w:val="20"/>
          <w:szCs w:val="20"/>
        </w:rPr>
        <w:t>rescisão</w:t>
      </w:r>
      <w:r w:rsidRPr="002F5D5D">
        <w:rPr>
          <w:rFonts w:ascii="Arial" w:hAnsi="Arial" w:cs="Arial"/>
          <w:spacing w:val="40"/>
          <w:sz w:val="20"/>
          <w:szCs w:val="20"/>
        </w:rPr>
        <w:t xml:space="preserve"> </w:t>
      </w:r>
      <w:r w:rsidRPr="002F5D5D">
        <w:rPr>
          <w:rFonts w:ascii="Arial" w:hAnsi="Arial" w:cs="Arial"/>
          <w:sz w:val="20"/>
          <w:szCs w:val="20"/>
        </w:rPr>
        <w:t>contratual</w:t>
      </w:r>
      <w:r w:rsidRPr="002F5D5D">
        <w:rPr>
          <w:rFonts w:ascii="Arial" w:hAnsi="Arial" w:cs="Arial"/>
          <w:spacing w:val="40"/>
          <w:sz w:val="20"/>
          <w:szCs w:val="20"/>
        </w:rPr>
        <w:t xml:space="preserve"> </w:t>
      </w:r>
      <w:r w:rsidRPr="002F5D5D">
        <w:rPr>
          <w:rFonts w:ascii="Arial" w:hAnsi="Arial" w:cs="Arial"/>
          <w:sz w:val="20"/>
          <w:szCs w:val="20"/>
        </w:rPr>
        <w:t>nos autos do processo administrativo correspondente,</w:t>
      </w:r>
      <w:r w:rsidRPr="002F5D5D">
        <w:rPr>
          <w:rFonts w:ascii="Arial" w:hAnsi="Arial" w:cs="Arial"/>
          <w:spacing w:val="40"/>
          <w:sz w:val="20"/>
          <w:szCs w:val="20"/>
        </w:rPr>
        <w:t xml:space="preserve"> </w:t>
      </w:r>
      <w:r w:rsidRPr="002F5D5D">
        <w:rPr>
          <w:rFonts w:ascii="Arial" w:hAnsi="Arial" w:cs="Arial"/>
          <w:sz w:val="20"/>
          <w:szCs w:val="20"/>
        </w:rPr>
        <w:t>assegurada ao contratado a ampla defesa.</w:t>
      </w:r>
    </w:p>
    <w:p w14:paraId="4B706C3B" w14:textId="77777777" w:rsidR="003A5023" w:rsidRPr="002F5D5D" w:rsidRDefault="00806A69" w:rsidP="00241B57">
      <w:pPr>
        <w:pStyle w:val="PargrafodaLista1"/>
        <w:numPr>
          <w:ilvl w:val="1"/>
          <w:numId w:val="8"/>
        </w:numPr>
        <w:tabs>
          <w:tab w:val="left" w:pos="451"/>
        </w:tabs>
        <w:spacing w:before="1"/>
        <w:ind w:left="132" w:right="478" w:firstLine="0"/>
        <w:jc w:val="both"/>
        <w:rPr>
          <w:rFonts w:ascii="Arial" w:hAnsi="Arial" w:cs="Arial"/>
          <w:sz w:val="20"/>
          <w:szCs w:val="20"/>
        </w:rPr>
      </w:pPr>
      <w:r w:rsidRPr="002F5D5D">
        <w:rPr>
          <w:rFonts w:ascii="Arial" w:hAnsi="Arial" w:cs="Arial"/>
          <w:sz w:val="20"/>
          <w:szCs w:val="20"/>
        </w:rPr>
        <w:t>Havendo</w:t>
      </w:r>
      <w:r w:rsidRPr="002F5D5D">
        <w:rPr>
          <w:rFonts w:ascii="Arial" w:hAnsi="Arial" w:cs="Arial"/>
          <w:spacing w:val="28"/>
          <w:sz w:val="20"/>
          <w:szCs w:val="20"/>
        </w:rPr>
        <w:t xml:space="preserve"> </w:t>
      </w:r>
      <w:r w:rsidRPr="002F5D5D">
        <w:rPr>
          <w:rFonts w:ascii="Arial" w:hAnsi="Arial" w:cs="Arial"/>
          <w:sz w:val="20"/>
          <w:szCs w:val="20"/>
        </w:rPr>
        <w:t>a</w:t>
      </w:r>
      <w:r w:rsidRPr="002F5D5D">
        <w:rPr>
          <w:rFonts w:ascii="Arial" w:hAnsi="Arial" w:cs="Arial"/>
          <w:spacing w:val="27"/>
          <w:sz w:val="20"/>
          <w:szCs w:val="20"/>
        </w:rPr>
        <w:t xml:space="preserve"> </w:t>
      </w:r>
      <w:r w:rsidRPr="002F5D5D">
        <w:rPr>
          <w:rFonts w:ascii="Arial" w:hAnsi="Arial" w:cs="Arial"/>
          <w:sz w:val="20"/>
          <w:szCs w:val="20"/>
        </w:rPr>
        <w:t>efetiva</w:t>
      </w:r>
      <w:r w:rsidRPr="002F5D5D">
        <w:rPr>
          <w:rFonts w:ascii="Arial" w:hAnsi="Arial" w:cs="Arial"/>
          <w:spacing w:val="28"/>
          <w:sz w:val="20"/>
          <w:szCs w:val="20"/>
        </w:rPr>
        <w:t xml:space="preserve"> </w:t>
      </w:r>
      <w:r w:rsidRPr="002F5D5D">
        <w:rPr>
          <w:rFonts w:ascii="Arial" w:hAnsi="Arial" w:cs="Arial"/>
          <w:sz w:val="20"/>
          <w:szCs w:val="20"/>
        </w:rPr>
        <w:t>execução</w:t>
      </w:r>
      <w:r w:rsidRPr="002F5D5D">
        <w:rPr>
          <w:rFonts w:ascii="Arial" w:hAnsi="Arial" w:cs="Arial"/>
          <w:spacing w:val="9"/>
          <w:sz w:val="20"/>
          <w:szCs w:val="20"/>
        </w:rPr>
        <w:t xml:space="preserve"> </w:t>
      </w:r>
      <w:r w:rsidRPr="002F5D5D">
        <w:rPr>
          <w:rFonts w:ascii="Arial" w:hAnsi="Arial" w:cs="Arial"/>
          <w:sz w:val="20"/>
          <w:szCs w:val="20"/>
        </w:rPr>
        <w:t>do</w:t>
      </w:r>
      <w:r w:rsidRPr="002F5D5D">
        <w:rPr>
          <w:rFonts w:ascii="Arial" w:hAnsi="Arial" w:cs="Arial"/>
          <w:spacing w:val="9"/>
          <w:sz w:val="20"/>
          <w:szCs w:val="20"/>
        </w:rPr>
        <w:t xml:space="preserve"> </w:t>
      </w:r>
      <w:r w:rsidRPr="002F5D5D">
        <w:rPr>
          <w:rFonts w:ascii="Arial" w:hAnsi="Arial" w:cs="Arial"/>
          <w:sz w:val="20"/>
          <w:szCs w:val="20"/>
        </w:rPr>
        <w:t>objeto,</w:t>
      </w:r>
      <w:r w:rsidRPr="002F5D5D">
        <w:rPr>
          <w:rFonts w:ascii="Arial" w:hAnsi="Arial" w:cs="Arial"/>
          <w:spacing w:val="9"/>
          <w:sz w:val="20"/>
          <w:szCs w:val="20"/>
        </w:rPr>
        <w:t xml:space="preserve"> </w:t>
      </w:r>
      <w:r w:rsidRPr="002F5D5D">
        <w:rPr>
          <w:rFonts w:ascii="Arial" w:hAnsi="Arial" w:cs="Arial"/>
          <w:sz w:val="20"/>
          <w:szCs w:val="20"/>
        </w:rPr>
        <w:t>os</w:t>
      </w:r>
      <w:r w:rsidRPr="002F5D5D">
        <w:rPr>
          <w:rFonts w:ascii="Arial" w:hAnsi="Arial" w:cs="Arial"/>
          <w:spacing w:val="9"/>
          <w:sz w:val="20"/>
          <w:szCs w:val="20"/>
        </w:rPr>
        <w:t xml:space="preserve"> </w:t>
      </w:r>
      <w:r w:rsidRPr="002F5D5D">
        <w:rPr>
          <w:rFonts w:ascii="Arial" w:hAnsi="Arial" w:cs="Arial"/>
          <w:sz w:val="20"/>
          <w:szCs w:val="20"/>
        </w:rPr>
        <w:t>pagamentos</w:t>
      </w:r>
      <w:r w:rsidRPr="002F5D5D">
        <w:rPr>
          <w:rFonts w:ascii="Arial" w:hAnsi="Arial" w:cs="Arial"/>
          <w:spacing w:val="9"/>
          <w:sz w:val="20"/>
          <w:szCs w:val="20"/>
        </w:rPr>
        <w:t xml:space="preserve"> </w:t>
      </w:r>
      <w:r w:rsidRPr="002F5D5D">
        <w:rPr>
          <w:rFonts w:ascii="Arial" w:hAnsi="Arial" w:cs="Arial"/>
          <w:sz w:val="20"/>
          <w:szCs w:val="20"/>
        </w:rPr>
        <w:t>serão</w:t>
      </w:r>
      <w:r w:rsidRPr="002F5D5D">
        <w:rPr>
          <w:rFonts w:ascii="Arial" w:hAnsi="Arial" w:cs="Arial"/>
          <w:spacing w:val="9"/>
          <w:sz w:val="20"/>
          <w:szCs w:val="20"/>
        </w:rPr>
        <w:t xml:space="preserve"> </w:t>
      </w:r>
      <w:r w:rsidRPr="002F5D5D">
        <w:rPr>
          <w:rFonts w:ascii="Arial" w:hAnsi="Arial" w:cs="Arial"/>
          <w:sz w:val="20"/>
          <w:szCs w:val="20"/>
        </w:rPr>
        <w:t>realizados</w:t>
      </w:r>
      <w:r w:rsidRPr="002F5D5D">
        <w:rPr>
          <w:rFonts w:ascii="Arial" w:hAnsi="Arial" w:cs="Arial"/>
          <w:spacing w:val="9"/>
          <w:sz w:val="20"/>
          <w:szCs w:val="20"/>
        </w:rPr>
        <w:t xml:space="preserve"> </w:t>
      </w:r>
      <w:r w:rsidRPr="002F5D5D">
        <w:rPr>
          <w:rFonts w:ascii="Arial" w:hAnsi="Arial" w:cs="Arial"/>
          <w:sz w:val="20"/>
          <w:szCs w:val="20"/>
        </w:rPr>
        <w:t>normalmente,</w:t>
      </w:r>
      <w:r w:rsidRPr="002F5D5D">
        <w:rPr>
          <w:rFonts w:ascii="Arial" w:hAnsi="Arial" w:cs="Arial"/>
          <w:spacing w:val="9"/>
          <w:sz w:val="20"/>
          <w:szCs w:val="20"/>
        </w:rPr>
        <w:t xml:space="preserve"> </w:t>
      </w:r>
      <w:r w:rsidRPr="002F5D5D">
        <w:rPr>
          <w:rFonts w:ascii="Arial" w:hAnsi="Arial" w:cs="Arial"/>
          <w:sz w:val="20"/>
          <w:szCs w:val="20"/>
        </w:rPr>
        <w:t>até</w:t>
      </w:r>
      <w:r w:rsidRPr="002F5D5D">
        <w:rPr>
          <w:rFonts w:ascii="Arial" w:hAnsi="Arial" w:cs="Arial"/>
          <w:spacing w:val="9"/>
          <w:sz w:val="20"/>
          <w:szCs w:val="20"/>
        </w:rPr>
        <w:t xml:space="preserve"> </w:t>
      </w:r>
      <w:r w:rsidRPr="002F5D5D">
        <w:rPr>
          <w:rFonts w:ascii="Arial" w:hAnsi="Arial" w:cs="Arial"/>
          <w:sz w:val="20"/>
          <w:szCs w:val="20"/>
        </w:rPr>
        <w:t>que</w:t>
      </w:r>
      <w:r w:rsidRPr="002F5D5D">
        <w:rPr>
          <w:rFonts w:ascii="Arial" w:hAnsi="Arial" w:cs="Arial"/>
          <w:spacing w:val="9"/>
          <w:sz w:val="20"/>
          <w:szCs w:val="20"/>
        </w:rPr>
        <w:t xml:space="preserve"> </w:t>
      </w:r>
      <w:r w:rsidRPr="002F5D5D">
        <w:rPr>
          <w:rFonts w:ascii="Arial" w:hAnsi="Arial" w:cs="Arial"/>
          <w:sz w:val="20"/>
          <w:szCs w:val="20"/>
        </w:rPr>
        <w:t>se</w:t>
      </w:r>
      <w:r w:rsidRPr="002F5D5D">
        <w:rPr>
          <w:rFonts w:ascii="Arial" w:hAnsi="Arial" w:cs="Arial"/>
          <w:spacing w:val="9"/>
          <w:sz w:val="20"/>
          <w:szCs w:val="20"/>
        </w:rPr>
        <w:t xml:space="preserve"> </w:t>
      </w:r>
      <w:r w:rsidRPr="002F5D5D">
        <w:rPr>
          <w:rFonts w:ascii="Arial" w:hAnsi="Arial" w:cs="Arial"/>
          <w:sz w:val="20"/>
          <w:szCs w:val="20"/>
        </w:rPr>
        <w:t>decida</w:t>
      </w:r>
      <w:r w:rsidRPr="002F5D5D">
        <w:rPr>
          <w:rFonts w:ascii="Arial" w:hAnsi="Arial" w:cs="Arial"/>
          <w:spacing w:val="9"/>
          <w:sz w:val="20"/>
          <w:szCs w:val="20"/>
        </w:rPr>
        <w:t xml:space="preserve"> </w:t>
      </w:r>
      <w:r w:rsidRPr="002F5D5D">
        <w:rPr>
          <w:rFonts w:ascii="Arial" w:hAnsi="Arial" w:cs="Arial"/>
          <w:sz w:val="20"/>
          <w:szCs w:val="20"/>
        </w:rPr>
        <w:t>pela</w:t>
      </w:r>
      <w:r w:rsidRPr="002F5D5D">
        <w:rPr>
          <w:rFonts w:ascii="Arial" w:hAnsi="Arial" w:cs="Arial"/>
          <w:spacing w:val="9"/>
          <w:sz w:val="20"/>
          <w:szCs w:val="20"/>
        </w:rPr>
        <w:t xml:space="preserve"> </w:t>
      </w:r>
      <w:r w:rsidRPr="002F5D5D">
        <w:rPr>
          <w:rFonts w:ascii="Arial" w:hAnsi="Arial" w:cs="Arial"/>
          <w:sz w:val="20"/>
          <w:szCs w:val="20"/>
        </w:rPr>
        <w:t>rescisão</w:t>
      </w:r>
      <w:r w:rsidRPr="002F5D5D">
        <w:rPr>
          <w:rFonts w:ascii="Arial" w:hAnsi="Arial" w:cs="Arial"/>
          <w:spacing w:val="9"/>
          <w:sz w:val="20"/>
          <w:szCs w:val="20"/>
        </w:rPr>
        <w:t xml:space="preserve"> </w:t>
      </w:r>
      <w:r w:rsidRPr="002F5D5D">
        <w:rPr>
          <w:rFonts w:ascii="Arial" w:hAnsi="Arial" w:cs="Arial"/>
          <w:sz w:val="20"/>
          <w:szCs w:val="20"/>
        </w:rPr>
        <w:t>do</w:t>
      </w:r>
      <w:r w:rsidRPr="002F5D5D">
        <w:rPr>
          <w:rFonts w:ascii="Arial" w:hAnsi="Arial" w:cs="Arial"/>
          <w:spacing w:val="9"/>
          <w:sz w:val="20"/>
          <w:szCs w:val="20"/>
        </w:rPr>
        <w:t xml:space="preserve"> </w:t>
      </w:r>
      <w:r w:rsidRPr="002F5D5D">
        <w:rPr>
          <w:rFonts w:ascii="Arial" w:hAnsi="Arial" w:cs="Arial"/>
          <w:sz w:val="20"/>
          <w:szCs w:val="20"/>
        </w:rPr>
        <w:t>contrato,</w:t>
      </w:r>
      <w:r w:rsidRPr="002F5D5D">
        <w:rPr>
          <w:rFonts w:ascii="Arial" w:hAnsi="Arial" w:cs="Arial"/>
          <w:spacing w:val="9"/>
          <w:sz w:val="20"/>
          <w:szCs w:val="20"/>
        </w:rPr>
        <w:t xml:space="preserve"> </w:t>
      </w:r>
      <w:r w:rsidRPr="002F5D5D">
        <w:rPr>
          <w:rFonts w:ascii="Arial" w:hAnsi="Arial" w:cs="Arial"/>
          <w:sz w:val="20"/>
          <w:szCs w:val="20"/>
        </w:rPr>
        <w:t>caso</w:t>
      </w:r>
      <w:r w:rsidRPr="002F5D5D">
        <w:rPr>
          <w:rFonts w:ascii="Arial" w:hAnsi="Arial" w:cs="Arial"/>
          <w:spacing w:val="9"/>
          <w:sz w:val="20"/>
          <w:szCs w:val="20"/>
        </w:rPr>
        <w:t xml:space="preserve"> </w:t>
      </w:r>
      <w:r w:rsidRPr="002F5D5D">
        <w:rPr>
          <w:rFonts w:ascii="Arial" w:hAnsi="Arial" w:cs="Arial"/>
          <w:sz w:val="20"/>
          <w:szCs w:val="20"/>
        </w:rPr>
        <w:t>o</w:t>
      </w:r>
      <w:r w:rsidRPr="002F5D5D">
        <w:rPr>
          <w:rFonts w:ascii="Arial" w:hAnsi="Arial" w:cs="Arial"/>
          <w:spacing w:val="9"/>
          <w:sz w:val="20"/>
          <w:szCs w:val="20"/>
        </w:rPr>
        <w:t xml:space="preserve"> </w:t>
      </w:r>
      <w:r w:rsidRPr="002F5D5D">
        <w:rPr>
          <w:rFonts w:ascii="Arial" w:hAnsi="Arial" w:cs="Arial"/>
          <w:sz w:val="20"/>
          <w:szCs w:val="20"/>
        </w:rPr>
        <w:t>contratado</w:t>
      </w:r>
      <w:r w:rsidRPr="002F5D5D">
        <w:rPr>
          <w:rFonts w:ascii="Arial" w:hAnsi="Arial" w:cs="Arial"/>
          <w:spacing w:val="9"/>
          <w:sz w:val="20"/>
          <w:szCs w:val="20"/>
        </w:rPr>
        <w:t xml:space="preserve"> </w:t>
      </w:r>
      <w:r w:rsidRPr="002F5D5D">
        <w:rPr>
          <w:rFonts w:ascii="Arial" w:hAnsi="Arial" w:cs="Arial"/>
          <w:sz w:val="20"/>
          <w:szCs w:val="20"/>
        </w:rPr>
        <w:t>não</w:t>
      </w:r>
      <w:r w:rsidRPr="002F5D5D">
        <w:rPr>
          <w:rFonts w:ascii="Arial" w:hAnsi="Arial" w:cs="Arial"/>
          <w:spacing w:val="9"/>
          <w:sz w:val="20"/>
          <w:szCs w:val="20"/>
        </w:rPr>
        <w:t xml:space="preserve"> </w:t>
      </w:r>
      <w:r w:rsidRPr="002F5D5D">
        <w:rPr>
          <w:rFonts w:ascii="Arial" w:hAnsi="Arial" w:cs="Arial"/>
          <w:sz w:val="20"/>
          <w:szCs w:val="20"/>
        </w:rPr>
        <w:t>regularize</w:t>
      </w:r>
      <w:r w:rsidRPr="002F5D5D">
        <w:rPr>
          <w:rFonts w:ascii="Arial" w:hAnsi="Arial" w:cs="Arial"/>
          <w:spacing w:val="40"/>
          <w:sz w:val="20"/>
          <w:szCs w:val="20"/>
        </w:rPr>
        <w:t xml:space="preserve"> </w:t>
      </w:r>
      <w:r w:rsidRPr="002F5D5D">
        <w:rPr>
          <w:rFonts w:ascii="Arial" w:hAnsi="Arial" w:cs="Arial"/>
          <w:sz w:val="20"/>
          <w:szCs w:val="20"/>
        </w:rPr>
        <w:t>sua situação junto ao SICAF.</w:t>
      </w:r>
    </w:p>
    <w:p w14:paraId="32F4DED0" w14:textId="2C612A42" w:rsidR="003A5023" w:rsidRDefault="00806A69" w:rsidP="000941E9">
      <w:pPr>
        <w:pStyle w:val="Corpodetexto"/>
        <w:ind w:left="132"/>
        <w:rPr>
          <w:rFonts w:ascii="Arial" w:hAnsi="Arial" w:cs="Arial"/>
          <w:spacing w:val="-2"/>
          <w:sz w:val="20"/>
          <w:szCs w:val="20"/>
        </w:rPr>
      </w:pPr>
      <w:r w:rsidRPr="002F5D5D">
        <w:rPr>
          <w:rFonts w:ascii="Arial" w:hAnsi="Arial" w:cs="Arial"/>
          <w:sz w:val="20"/>
          <w:szCs w:val="20"/>
        </w:rPr>
        <w:t>Prazo</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2"/>
          <w:sz w:val="20"/>
          <w:szCs w:val="20"/>
        </w:rPr>
        <w:t xml:space="preserve"> </w:t>
      </w:r>
      <w:r w:rsidRPr="002F5D5D">
        <w:rPr>
          <w:rFonts w:ascii="Arial" w:hAnsi="Arial" w:cs="Arial"/>
          <w:spacing w:val="-2"/>
          <w:sz w:val="20"/>
          <w:szCs w:val="20"/>
        </w:rPr>
        <w:t>pagamento</w:t>
      </w:r>
    </w:p>
    <w:p w14:paraId="269EF2A1" w14:textId="77777777" w:rsidR="00550A2E" w:rsidRPr="002F5D5D" w:rsidRDefault="00550A2E" w:rsidP="000941E9">
      <w:pPr>
        <w:pStyle w:val="Corpodetexto"/>
        <w:ind w:left="132"/>
        <w:rPr>
          <w:rFonts w:ascii="Arial" w:hAnsi="Arial" w:cs="Arial"/>
          <w:sz w:val="20"/>
          <w:szCs w:val="20"/>
        </w:rPr>
      </w:pPr>
    </w:p>
    <w:p w14:paraId="6D73B1EF" w14:textId="3ACEDD5C" w:rsidR="003A5023" w:rsidRDefault="00806A69" w:rsidP="00241B57">
      <w:pPr>
        <w:pStyle w:val="PargrafodaLista1"/>
        <w:numPr>
          <w:ilvl w:val="1"/>
          <w:numId w:val="8"/>
        </w:numPr>
        <w:tabs>
          <w:tab w:val="left" w:pos="451"/>
        </w:tabs>
        <w:ind w:left="132" w:right="476"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24"/>
          <w:sz w:val="20"/>
          <w:szCs w:val="20"/>
        </w:rPr>
        <w:t xml:space="preserve"> </w:t>
      </w:r>
      <w:r w:rsidRPr="002F5D5D">
        <w:rPr>
          <w:rFonts w:ascii="Arial" w:hAnsi="Arial" w:cs="Arial"/>
          <w:sz w:val="20"/>
          <w:szCs w:val="20"/>
        </w:rPr>
        <w:t>pagamento</w:t>
      </w:r>
      <w:r w:rsidRPr="002F5D5D">
        <w:rPr>
          <w:rFonts w:ascii="Arial" w:hAnsi="Arial" w:cs="Arial"/>
          <w:spacing w:val="24"/>
          <w:sz w:val="20"/>
          <w:szCs w:val="20"/>
        </w:rPr>
        <w:t xml:space="preserve"> </w:t>
      </w:r>
      <w:r w:rsidRPr="002F5D5D">
        <w:rPr>
          <w:rFonts w:ascii="Arial" w:hAnsi="Arial" w:cs="Arial"/>
          <w:sz w:val="20"/>
          <w:szCs w:val="20"/>
        </w:rPr>
        <w:t>será</w:t>
      </w:r>
      <w:r w:rsidRPr="002F5D5D">
        <w:rPr>
          <w:rFonts w:ascii="Arial" w:hAnsi="Arial" w:cs="Arial"/>
          <w:spacing w:val="24"/>
          <w:sz w:val="20"/>
          <w:szCs w:val="20"/>
        </w:rPr>
        <w:t xml:space="preserve"> </w:t>
      </w:r>
      <w:r w:rsidRPr="002F5D5D">
        <w:rPr>
          <w:rFonts w:ascii="Arial" w:hAnsi="Arial" w:cs="Arial"/>
          <w:sz w:val="20"/>
          <w:szCs w:val="20"/>
        </w:rPr>
        <w:t>efetuado</w:t>
      </w:r>
      <w:r w:rsidRPr="002F5D5D">
        <w:rPr>
          <w:rFonts w:ascii="Arial" w:hAnsi="Arial" w:cs="Arial"/>
          <w:spacing w:val="24"/>
          <w:sz w:val="20"/>
          <w:szCs w:val="20"/>
        </w:rPr>
        <w:t xml:space="preserve"> </w:t>
      </w:r>
      <w:r w:rsidRPr="002F5D5D">
        <w:rPr>
          <w:rFonts w:ascii="Arial" w:hAnsi="Arial" w:cs="Arial"/>
          <w:sz w:val="20"/>
          <w:szCs w:val="20"/>
        </w:rPr>
        <w:t>no</w:t>
      </w:r>
      <w:r w:rsidRPr="002F5D5D">
        <w:rPr>
          <w:rFonts w:ascii="Arial" w:hAnsi="Arial" w:cs="Arial"/>
          <w:spacing w:val="24"/>
          <w:sz w:val="20"/>
          <w:szCs w:val="20"/>
        </w:rPr>
        <w:t xml:space="preserve"> </w:t>
      </w:r>
      <w:r w:rsidRPr="002F5D5D">
        <w:rPr>
          <w:rFonts w:ascii="Arial" w:hAnsi="Arial" w:cs="Arial"/>
          <w:sz w:val="20"/>
          <w:szCs w:val="20"/>
        </w:rPr>
        <w:t>prazo</w:t>
      </w:r>
      <w:r w:rsidRPr="002F5D5D">
        <w:rPr>
          <w:rFonts w:ascii="Arial" w:hAnsi="Arial" w:cs="Arial"/>
          <w:spacing w:val="24"/>
          <w:sz w:val="20"/>
          <w:szCs w:val="20"/>
        </w:rPr>
        <w:t xml:space="preserve"> </w:t>
      </w:r>
      <w:r w:rsidRPr="002F5D5D">
        <w:rPr>
          <w:rFonts w:ascii="Arial" w:hAnsi="Arial" w:cs="Arial"/>
          <w:sz w:val="20"/>
          <w:szCs w:val="20"/>
        </w:rPr>
        <w:t>de</w:t>
      </w:r>
      <w:r w:rsidRPr="002F5D5D">
        <w:rPr>
          <w:rFonts w:ascii="Arial" w:hAnsi="Arial" w:cs="Arial"/>
          <w:spacing w:val="24"/>
          <w:sz w:val="20"/>
          <w:szCs w:val="20"/>
        </w:rPr>
        <w:t xml:space="preserve"> </w:t>
      </w:r>
      <w:r w:rsidRPr="002F5D5D">
        <w:rPr>
          <w:rFonts w:ascii="Arial" w:hAnsi="Arial" w:cs="Arial"/>
          <w:sz w:val="20"/>
          <w:szCs w:val="20"/>
        </w:rPr>
        <w:t>30</w:t>
      </w:r>
      <w:r w:rsidRPr="002F5D5D">
        <w:rPr>
          <w:rFonts w:ascii="Arial" w:hAnsi="Arial" w:cs="Arial"/>
          <w:spacing w:val="6"/>
          <w:sz w:val="20"/>
          <w:szCs w:val="20"/>
        </w:rPr>
        <w:t xml:space="preserve"> </w:t>
      </w:r>
      <w:r w:rsidRPr="002F5D5D">
        <w:rPr>
          <w:rFonts w:ascii="Arial" w:hAnsi="Arial" w:cs="Arial"/>
          <w:sz w:val="20"/>
          <w:szCs w:val="20"/>
        </w:rPr>
        <w:t>(trinta)</w:t>
      </w:r>
      <w:r w:rsidRPr="002F5D5D">
        <w:rPr>
          <w:rFonts w:ascii="Arial" w:hAnsi="Arial" w:cs="Arial"/>
          <w:spacing w:val="6"/>
          <w:sz w:val="20"/>
          <w:szCs w:val="20"/>
        </w:rPr>
        <w:t xml:space="preserve"> </w:t>
      </w:r>
      <w:r w:rsidRPr="002F5D5D">
        <w:rPr>
          <w:rFonts w:ascii="Arial" w:hAnsi="Arial" w:cs="Arial"/>
          <w:sz w:val="20"/>
          <w:szCs w:val="20"/>
        </w:rPr>
        <w:t>dias</w:t>
      </w:r>
      <w:r w:rsidRPr="002F5D5D">
        <w:rPr>
          <w:rFonts w:ascii="Arial" w:hAnsi="Arial" w:cs="Arial"/>
          <w:spacing w:val="6"/>
          <w:sz w:val="20"/>
          <w:szCs w:val="20"/>
        </w:rPr>
        <w:t xml:space="preserve"> </w:t>
      </w:r>
      <w:r w:rsidRPr="002F5D5D">
        <w:rPr>
          <w:rFonts w:ascii="Arial" w:hAnsi="Arial" w:cs="Arial"/>
          <w:sz w:val="20"/>
          <w:szCs w:val="20"/>
        </w:rPr>
        <w:t>contados</w:t>
      </w:r>
      <w:r w:rsidRPr="002F5D5D">
        <w:rPr>
          <w:rFonts w:ascii="Arial" w:hAnsi="Arial" w:cs="Arial"/>
          <w:spacing w:val="6"/>
          <w:sz w:val="20"/>
          <w:szCs w:val="20"/>
        </w:rPr>
        <w:t xml:space="preserve"> </w:t>
      </w:r>
      <w:r w:rsidRPr="002F5D5D">
        <w:rPr>
          <w:rFonts w:ascii="Arial" w:hAnsi="Arial" w:cs="Arial"/>
          <w:sz w:val="20"/>
          <w:szCs w:val="20"/>
        </w:rPr>
        <w:t>a</w:t>
      </w:r>
      <w:r w:rsidRPr="002F5D5D">
        <w:rPr>
          <w:rFonts w:ascii="Arial" w:hAnsi="Arial" w:cs="Arial"/>
          <w:spacing w:val="6"/>
          <w:sz w:val="20"/>
          <w:szCs w:val="20"/>
        </w:rPr>
        <w:t xml:space="preserve"> </w:t>
      </w:r>
      <w:r w:rsidRPr="002F5D5D">
        <w:rPr>
          <w:rFonts w:ascii="Arial" w:hAnsi="Arial" w:cs="Arial"/>
          <w:sz w:val="20"/>
          <w:szCs w:val="20"/>
        </w:rPr>
        <w:t>partir</w:t>
      </w:r>
      <w:r w:rsidRPr="002F5D5D">
        <w:rPr>
          <w:rFonts w:ascii="Arial" w:hAnsi="Arial" w:cs="Arial"/>
          <w:spacing w:val="6"/>
          <w:sz w:val="20"/>
          <w:szCs w:val="20"/>
        </w:rPr>
        <w:t xml:space="preserve"> </w:t>
      </w:r>
      <w:r w:rsidRPr="002F5D5D">
        <w:rPr>
          <w:rFonts w:ascii="Arial" w:hAnsi="Arial" w:cs="Arial"/>
          <w:sz w:val="20"/>
          <w:szCs w:val="20"/>
        </w:rPr>
        <w:t>do</w:t>
      </w:r>
      <w:r w:rsidRPr="002F5D5D">
        <w:rPr>
          <w:rFonts w:ascii="Arial" w:hAnsi="Arial" w:cs="Arial"/>
          <w:spacing w:val="6"/>
          <w:sz w:val="20"/>
          <w:szCs w:val="20"/>
        </w:rPr>
        <w:t xml:space="preserve"> </w:t>
      </w:r>
      <w:r w:rsidRPr="002F5D5D">
        <w:rPr>
          <w:rFonts w:ascii="Arial" w:hAnsi="Arial" w:cs="Arial"/>
          <w:sz w:val="20"/>
          <w:szCs w:val="20"/>
        </w:rPr>
        <w:t>atesto</w:t>
      </w:r>
      <w:r w:rsidRPr="002F5D5D">
        <w:rPr>
          <w:rFonts w:ascii="Arial" w:hAnsi="Arial" w:cs="Arial"/>
          <w:spacing w:val="6"/>
          <w:sz w:val="20"/>
          <w:szCs w:val="20"/>
        </w:rPr>
        <w:t xml:space="preserve"> </w:t>
      </w:r>
      <w:r w:rsidRPr="002F5D5D">
        <w:rPr>
          <w:rFonts w:ascii="Arial" w:hAnsi="Arial" w:cs="Arial"/>
          <w:sz w:val="20"/>
          <w:szCs w:val="20"/>
        </w:rPr>
        <w:t>da</w:t>
      </w:r>
      <w:r w:rsidRPr="002F5D5D">
        <w:rPr>
          <w:rFonts w:ascii="Arial" w:hAnsi="Arial" w:cs="Arial"/>
          <w:spacing w:val="6"/>
          <w:sz w:val="20"/>
          <w:szCs w:val="20"/>
        </w:rPr>
        <w:t xml:space="preserve"> </w:t>
      </w:r>
      <w:r w:rsidRPr="002F5D5D">
        <w:rPr>
          <w:rFonts w:ascii="Arial" w:hAnsi="Arial" w:cs="Arial"/>
          <w:sz w:val="20"/>
          <w:szCs w:val="20"/>
        </w:rPr>
        <w:t>Nota</w:t>
      </w:r>
      <w:r w:rsidRPr="002F5D5D">
        <w:rPr>
          <w:rFonts w:ascii="Arial" w:hAnsi="Arial" w:cs="Arial"/>
          <w:spacing w:val="6"/>
          <w:sz w:val="20"/>
          <w:szCs w:val="20"/>
        </w:rPr>
        <w:t xml:space="preserve"> </w:t>
      </w:r>
      <w:r w:rsidRPr="002F5D5D">
        <w:rPr>
          <w:rFonts w:ascii="Arial" w:hAnsi="Arial" w:cs="Arial"/>
          <w:sz w:val="20"/>
          <w:szCs w:val="20"/>
        </w:rPr>
        <w:t>Fiscal,</w:t>
      </w:r>
      <w:r w:rsidRPr="002F5D5D">
        <w:rPr>
          <w:rFonts w:ascii="Arial" w:hAnsi="Arial" w:cs="Arial"/>
          <w:spacing w:val="6"/>
          <w:sz w:val="20"/>
          <w:szCs w:val="20"/>
        </w:rPr>
        <w:t xml:space="preserve"> </w:t>
      </w:r>
      <w:r w:rsidRPr="002F5D5D">
        <w:rPr>
          <w:rFonts w:ascii="Arial" w:hAnsi="Arial" w:cs="Arial"/>
          <w:sz w:val="20"/>
          <w:szCs w:val="20"/>
        </w:rPr>
        <w:t>conforme</w:t>
      </w:r>
      <w:r w:rsidRPr="002F5D5D">
        <w:rPr>
          <w:rFonts w:ascii="Arial" w:hAnsi="Arial" w:cs="Arial"/>
          <w:spacing w:val="6"/>
          <w:sz w:val="20"/>
          <w:szCs w:val="20"/>
        </w:rPr>
        <w:t xml:space="preserve"> </w:t>
      </w:r>
      <w:r w:rsidRPr="002F5D5D">
        <w:rPr>
          <w:rFonts w:ascii="Arial" w:hAnsi="Arial" w:cs="Arial"/>
          <w:sz w:val="20"/>
          <w:szCs w:val="20"/>
        </w:rPr>
        <w:t>o</w:t>
      </w:r>
      <w:r w:rsidRPr="002F5D5D">
        <w:rPr>
          <w:rFonts w:ascii="Arial" w:hAnsi="Arial" w:cs="Arial"/>
          <w:spacing w:val="6"/>
          <w:sz w:val="20"/>
          <w:szCs w:val="20"/>
        </w:rPr>
        <w:t xml:space="preserve"> </w:t>
      </w:r>
      <w:r w:rsidRPr="002F5D5D">
        <w:rPr>
          <w:rFonts w:ascii="Arial" w:hAnsi="Arial" w:cs="Arial"/>
          <w:sz w:val="20"/>
          <w:szCs w:val="20"/>
        </w:rPr>
        <w:t>art.</w:t>
      </w:r>
      <w:r w:rsidRPr="002F5D5D">
        <w:rPr>
          <w:rFonts w:ascii="Arial" w:hAnsi="Arial" w:cs="Arial"/>
          <w:spacing w:val="6"/>
          <w:sz w:val="20"/>
          <w:szCs w:val="20"/>
        </w:rPr>
        <w:t xml:space="preserve"> </w:t>
      </w:r>
      <w:r w:rsidRPr="002F5D5D">
        <w:rPr>
          <w:rFonts w:ascii="Arial" w:hAnsi="Arial" w:cs="Arial"/>
          <w:sz w:val="20"/>
          <w:szCs w:val="20"/>
        </w:rPr>
        <w:t>35,</w:t>
      </w:r>
      <w:r w:rsidRPr="002F5D5D">
        <w:rPr>
          <w:rFonts w:ascii="Arial" w:hAnsi="Arial" w:cs="Arial"/>
          <w:spacing w:val="6"/>
          <w:sz w:val="20"/>
          <w:szCs w:val="20"/>
        </w:rPr>
        <w:t xml:space="preserve"> </w:t>
      </w:r>
      <w:r w:rsidRPr="002F5D5D">
        <w:rPr>
          <w:rFonts w:ascii="Arial" w:hAnsi="Arial" w:cs="Arial"/>
          <w:sz w:val="20"/>
          <w:szCs w:val="20"/>
        </w:rPr>
        <w:t>parágrafo</w:t>
      </w:r>
      <w:r w:rsidRPr="002F5D5D">
        <w:rPr>
          <w:rFonts w:ascii="Arial" w:hAnsi="Arial" w:cs="Arial"/>
          <w:spacing w:val="6"/>
          <w:sz w:val="20"/>
          <w:szCs w:val="20"/>
        </w:rPr>
        <w:t xml:space="preserve"> </w:t>
      </w:r>
      <w:r w:rsidRPr="002F5D5D">
        <w:rPr>
          <w:rFonts w:ascii="Arial" w:hAnsi="Arial" w:cs="Arial"/>
          <w:sz w:val="20"/>
          <w:szCs w:val="20"/>
        </w:rPr>
        <w:t>único</w:t>
      </w:r>
      <w:r w:rsidRPr="002F5D5D">
        <w:rPr>
          <w:rFonts w:ascii="Arial" w:hAnsi="Arial" w:cs="Arial"/>
          <w:spacing w:val="6"/>
          <w:sz w:val="20"/>
          <w:szCs w:val="20"/>
        </w:rPr>
        <w:t xml:space="preserve"> </w:t>
      </w:r>
      <w:r w:rsidRPr="002F5D5D">
        <w:rPr>
          <w:rFonts w:ascii="Arial" w:hAnsi="Arial" w:cs="Arial"/>
          <w:sz w:val="20"/>
          <w:szCs w:val="20"/>
        </w:rPr>
        <w:t>do</w:t>
      </w:r>
      <w:r w:rsidRPr="002F5D5D">
        <w:rPr>
          <w:rFonts w:ascii="Arial" w:hAnsi="Arial" w:cs="Arial"/>
          <w:spacing w:val="6"/>
          <w:sz w:val="20"/>
          <w:szCs w:val="20"/>
        </w:rPr>
        <w:t xml:space="preserve"> </w:t>
      </w:r>
      <w:r w:rsidRPr="002F5D5D">
        <w:rPr>
          <w:rFonts w:ascii="Arial" w:hAnsi="Arial" w:cs="Arial"/>
          <w:sz w:val="20"/>
          <w:szCs w:val="20"/>
        </w:rPr>
        <w:t>Decreto</w:t>
      </w:r>
      <w:r w:rsidRPr="002F5D5D">
        <w:rPr>
          <w:rFonts w:ascii="Arial" w:hAnsi="Arial" w:cs="Arial"/>
          <w:spacing w:val="6"/>
          <w:sz w:val="20"/>
          <w:szCs w:val="20"/>
        </w:rPr>
        <w:t xml:space="preserve"> </w:t>
      </w:r>
      <w:r w:rsidRPr="002F5D5D">
        <w:rPr>
          <w:rFonts w:ascii="Arial" w:hAnsi="Arial" w:cs="Arial"/>
          <w:sz w:val="20"/>
          <w:szCs w:val="20"/>
        </w:rPr>
        <w:t>nº</w:t>
      </w:r>
      <w:r w:rsidRPr="002F5D5D">
        <w:rPr>
          <w:rFonts w:ascii="Arial" w:hAnsi="Arial" w:cs="Arial"/>
          <w:spacing w:val="6"/>
          <w:sz w:val="20"/>
          <w:szCs w:val="20"/>
        </w:rPr>
        <w:t xml:space="preserve"> </w:t>
      </w:r>
      <w:r w:rsidRPr="002F5D5D">
        <w:rPr>
          <w:rFonts w:ascii="Arial" w:hAnsi="Arial" w:cs="Arial"/>
          <w:sz w:val="20"/>
          <w:szCs w:val="20"/>
        </w:rPr>
        <w:t>3.537,</w:t>
      </w:r>
      <w:r w:rsidRPr="002F5D5D">
        <w:rPr>
          <w:rFonts w:ascii="Arial" w:hAnsi="Arial" w:cs="Arial"/>
          <w:spacing w:val="6"/>
          <w:sz w:val="20"/>
          <w:szCs w:val="20"/>
        </w:rPr>
        <w:t xml:space="preserve"> </w:t>
      </w:r>
      <w:r w:rsidRPr="002F5D5D">
        <w:rPr>
          <w:rFonts w:ascii="Arial" w:hAnsi="Arial" w:cs="Arial"/>
          <w:sz w:val="20"/>
          <w:szCs w:val="20"/>
        </w:rPr>
        <w:t>de</w:t>
      </w:r>
      <w:r w:rsidRPr="002F5D5D">
        <w:rPr>
          <w:rFonts w:ascii="Arial" w:hAnsi="Arial" w:cs="Arial"/>
          <w:spacing w:val="6"/>
          <w:sz w:val="20"/>
          <w:szCs w:val="20"/>
        </w:rPr>
        <w:t xml:space="preserve"> </w:t>
      </w:r>
      <w:r w:rsidRPr="002F5D5D">
        <w:rPr>
          <w:rFonts w:ascii="Arial" w:hAnsi="Arial" w:cs="Arial"/>
          <w:sz w:val="20"/>
          <w:szCs w:val="20"/>
        </w:rPr>
        <w:t>09</w:t>
      </w:r>
      <w:r w:rsidRPr="002F5D5D">
        <w:rPr>
          <w:rFonts w:ascii="Arial" w:hAnsi="Arial" w:cs="Arial"/>
          <w:spacing w:val="40"/>
          <w:sz w:val="20"/>
          <w:szCs w:val="20"/>
        </w:rPr>
        <w:t xml:space="preserve"> </w:t>
      </w:r>
      <w:r w:rsidRPr="002F5D5D">
        <w:rPr>
          <w:rFonts w:ascii="Arial" w:hAnsi="Arial" w:cs="Arial"/>
          <w:sz w:val="20"/>
          <w:szCs w:val="20"/>
        </w:rPr>
        <w:t>de maio de 2023.</w:t>
      </w:r>
    </w:p>
    <w:p w14:paraId="2D0EE837" w14:textId="77777777" w:rsidR="00550A2E" w:rsidRPr="002F5D5D" w:rsidRDefault="00550A2E" w:rsidP="00550A2E">
      <w:pPr>
        <w:pStyle w:val="PargrafodaLista1"/>
        <w:tabs>
          <w:tab w:val="left" w:pos="451"/>
        </w:tabs>
        <w:ind w:right="476"/>
        <w:jc w:val="both"/>
        <w:rPr>
          <w:rFonts w:ascii="Arial" w:hAnsi="Arial" w:cs="Arial"/>
          <w:sz w:val="20"/>
          <w:szCs w:val="20"/>
        </w:rPr>
      </w:pPr>
    </w:p>
    <w:p w14:paraId="0A7E16D6" w14:textId="77777777" w:rsidR="003A5023" w:rsidRPr="002F5D5D" w:rsidRDefault="00806A69" w:rsidP="00241B57">
      <w:pPr>
        <w:pStyle w:val="PargrafodaLista1"/>
        <w:numPr>
          <w:ilvl w:val="1"/>
          <w:numId w:val="8"/>
        </w:numPr>
        <w:tabs>
          <w:tab w:val="left" w:pos="451"/>
        </w:tabs>
        <w:spacing w:before="1"/>
        <w:ind w:left="132" w:right="471" w:firstLine="0"/>
        <w:jc w:val="both"/>
        <w:rPr>
          <w:rFonts w:ascii="Arial" w:hAnsi="Arial" w:cs="Arial"/>
          <w:sz w:val="20"/>
          <w:szCs w:val="20"/>
        </w:rPr>
      </w:pPr>
      <w:r w:rsidRPr="002F5D5D">
        <w:rPr>
          <w:rFonts w:ascii="Arial" w:hAnsi="Arial" w:cs="Arial"/>
          <w:sz w:val="20"/>
          <w:szCs w:val="20"/>
        </w:rPr>
        <w:t>No</w:t>
      </w:r>
      <w:r w:rsidRPr="002F5D5D">
        <w:rPr>
          <w:rFonts w:ascii="Arial" w:hAnsi="Arial" w:cs="Arial"/>
          <w:spacing w:val="25"/>
          <w:sz w:val="20"/>
          <w:szCs w:val="20"/>
        </w:rPr>
        <w:t xml:space="preserve"> </w:t>
      </w:r>
      <w:r w:rsidRPr="002F5D5D">
        <w:rPr>
          <w:rFonts w:ascii="Arial" w:hAnsi="Arial" w:cs="Arial"/>
          <w:sz w:val="20"/>
          <w:szCs w:val="20"/>
        </w:rPr>
        <w:t>caso</w:t>
      </w:r>
      <w:r w:rsidRPr="002F5D5D">
        <w:rPr>
          <w:rFonts w:ascii="Arial" w:hAnsi="Arial" w:cs="Arial"/>
          <w:spacing w:val="25"/>
          <w:sz w:val="20"/>
          <w:szCs w:val="20"/>
        </w:rPr>
        <w:t xml:space="preserve"> </w:t>
      </w:r>
      <w:r w:rsidRPr="002F5D5D">
        <w:rPr>
          <w:rFonts w:ascii="Arial" w:hAnsi="Arial" w:cs="Arial"/>
          <w:sz w:val="20"/>
          <w:szCs w:val="20"/>
        </w:rPr>
        <w:t>de</w:t>
      </w:r>
      <w:r w:rsidRPr="002F5D5D">
        <w:rPr>
          <w:rFonts w:ascii="Arial" w:hAnsi="Arial" w:cs="Arial"/>
          <w:spacing w:val="25"/>
          <w:sz w:val="20"/>
          <w:szCs w:val="20"/>
        </w:rPr>
        <w:t xml:space="preserve"> </w:t>
      </w:r>
      <w:r w:rsidRPr="002F5D5D">
        <w:rPr>
          <w:rFonts w:ascii="Arial" w:hAnsi="Arial" w:cs="Arial"/>
          <w:sz w:val="20"/>
          <w:szCs w:val="20"/>
        </w:rPr>
        <w:t>atraso</w:t>
      </w:r>
      <w:r w:rsidRPr="002F5D5D">
        <w:rPr>
          <w:rFonts w:ascii="Arial" w:hAnsi="Arial" w:cs="Arial"/>
          <w:spacing w:val="25"/>
          <w:sz w:val="20"/>
          <w:szCs w:val="20"/>
        </w:rPr>
        <w:t xml:space="preserve"> </w:t>
      </w:r>
      <w:r w:rsidRPr="002F5D5D">
        <w:rPr>
          <w:rFonts w:ascii="Arial" w:hAnsi="Arial" w:cs="Arial"/>
          <w:sz w:val="20"/>
          <w:szCs w:val="20"/>
        </w:rPr>
        <w:t>pelo</w:t>
      </w:r>
      <w:r w:rsidRPr="002F5D5D">
        <w:rPr>
          <w:rFonts w:ascii="Arial" w:hAnsi="Arial" w:cs="Arial"/>
          <w:spacing w:val="25"/>
          <w:sz w:val="20"/>
          <w:szCs w:val="20"/>
        </w:rPr>
        <w:t xml:space="preserve"> </w:t>
      </w:r>
      <w:r w:rsidRPr="002F5D5D">
        <w:rPr>
          <w:rFonts w:ascii="Arial" w:hAnsi="Arial" w:cs="Arial"/>
          <w:sz w:val="20"/>
          <w:szCs w:val="20"/>
        </w:rPr>
        <w:t>Contratante,</w:t>
      </w:r>
      <w:r w:rsidRPr="002F5D5D">
        <w:rPr>
          <w:rFonts w:ascii="Arial" w:hAnsi="Arial" w:cs="Arial"/>
          <w:spacing w:val="25"/>
          <w:sz w:val="20"/>
          <w:szCs w:val="20"/>
        </w:rPr>
        <w:t xml:space="preserve"> </w:t>
      </w:r>
      <w:r w:rsidRPr="002F5D5D">
        <w:rPr>
          <w:rFonts w:ascii="Arial" w:hAnsi="Arial" w:cs="Arial"/>
          <w:sz w:val="20"/>
          <w:szCs w:val="20"/>
        </w:rPr>
        <w:t>os</w:t>
      </w:r>
      <w:r w:rsidRPr="002F5D5D">
        <w:rPr>
          <w:rFonts w:ascii="Arial" w:hAnsi="Arial" w:cs="Arial"/>
          <w:spacing w:val="25"/>
          <w:sz w:val="20"/>
          <w:szCs w:val="20"/>
        </w:rPr>
        <w:t xml:space="preserve"> </w:t>
      </w:r>
      <w:r w:rsidRPr="002F5D5D">
        <w:rPr>
          <w:rFonts w:ascii="Arial" w:hAnsi="Arial" w:cs="Arial"/>
          <w:sz w:val="20"/>
          <w:szCs w:val="20"/>
        </w:rPr>
        <w:t>valores</w:t>
      </w:r>
      <w:r w:rsidRPr="002F5D5D">
        <w:rPr>
          <w:rFonts w:ascii="Arial" w:hAnsi="Arial" w:cs="Arial"/>
          <w:spacing w:val="25"/>
          <w:sz w:val="20"/>
          <w:szCs w:val="20"/>
        </w:rPr>
        <w:t xml:space="preserve"> </w:t>
      </w:r>
      <w:r w:rsidRPr="002F5D5D">
        <w:rPr>
          <w:rFonts w:ascii="Arial" w:hAnsi="Arial" w:cs="Arial"/>
          <w:sz w:val="20"/>
          <w:szCs w:val="20"/>
        </w:rPr>
        <w:t>devidos</w:t>
      </w:r>
      <w:r w:rsidRPr="002F5D5D">
        <w:rPr>
          <w:rFonts w:ascii="Arial" w:hAnsi="Arial" w:cs="Arial"/>
          <w:spacing w:val="25"/>
          <w:sz w:val="20"/>
          <w:szCs w:val="20"/>
        </w:rPr>
        <w:t xml:space="preserve"> </w:t>
      </w:r>
      <w:r w:rsidRPr="002F5D5D">
        <w:rPr>
          <w:rFonts w:ascii="Arial" w:hAnsi="Arial" w:cs="Arial"/>
          <w:sz w:val="20"/>
          <w:szCs w:val="20"/>
        </w:rPr>
        <w:t>ao</w:t>
      </w:r>
      <w:r w:rsidRPr="002F5D5D">
        <w:rPr>
          <w:rFonts w:ascii="Arial" w:hAnsi="Arial" w:cs="Arial"/>
          <w:spacing w:val="25"/>
          <w:sz w:val="20"/>
          <w:szCs w:val="20"/>
        </w:rPr>
        <w:t xml:space="preserve"> </w:t>
      </w:r>
      <w:r w:rsidRPr="002F5D5D">
        <w:rPr>
          <w:rFonts w:ascii="Arial" w:hAnsi="Arial" w:cs="Arial"/>
          <w:sz w:val="20"/>
          <w:szCs w:val="20"/>
        </w:rPr>
        <w:t>contratado</w:t>
      </w:r>
      <w:r w:rsidRPr="002F5D5D">
        <w:rPr>
          <w:rFonts w:ascii="Arial" w:hAnsi="Arial" w:cs="Arial"/>
          <w:spacing w:val="25"/>
          <w:sz w:val="20"/>
          <w:szCs w:val="20"/>
        </w:rPr>
        <w:t xml:space="preserve"> </w:t>
      </w:r>
      <w:r w:rsidRPr="002F5D5D">
        <w:rPr>
          <w:rFonts w:ascii="Arial" w:hAnsi="Arial" w:cs="Arial"/>
          <w:sz w:val="20"/>
          <w:szCs w:val="20"/>
        </w:rPr>
        <w:t>serão</w:t>
      </w:r>
      <w:r w:rsidRPr="002F5D5D">
        <w:rPr>
          <w:rFonts w:ascii="Arial" w:hAnsi="Arial" w:cs="Arial"/>
          <w:spacing w:val="25"/>
          <w:sz w:val="20"/>
          <w:szCs w:val="20"/>
        </w:rPr>
        <w:t xml:space="preserve"> </w:t>
      </w:r>
      <w:r w:rsidRPr="002F5D5D">
        <w:rPr>
          <w:rFonts w:ascii="Arial" w:hAnsi="Arial" w:cs="Arial"/>
          <w:sz w:val="20"/>
          <w:szCs w:val="20"/>
        </w:rPr>
        <w:t>atualizados</w:t>
      </w:r>
      <w:r w:rsidRPr="002F5D5D">
        <w:rPr>
          <w:rFonts w:ascii="Arial" w:hAnsi="Arial" w:cs="Arial"/>
          <w:spacing w:val="25"/>
          <w:sz w:val="20"/>
          <w:szCs w:val="20"/>
        </w:rPr>
        <w:t xml:space="preserve"> </w:t>
      </w:r>
      <w:r w:rsidRPr="002F5D5D">
        <w:rPr>
          <w:rFonts w:ascii="Arial" w:hAnsi="Arial" w:cs="Arial"/>
          <w:sz w:val="20"/>
          <w:szCs w:val="20"/>
        </w:rPr>
        <w:t>monetariamente</w:t>
      </w:r>
      <w:r w:rsidRPr="002F5D5D">
        <w:rPr>
          <w:rFonts w:ascii="Arial" w:hAnsi="Arial" w:cs="Arial"/>
          <w:spacing w:val="7"/>
          <w:sz w:val="20"/>
          <w:szCs w:val="20"/>
        </w:rPr>
        <w:t xml:space="preserve"> </w:t>
      </w:r>
      <w:r w:rsidRPr="002F5D5D">
        <w:rPr>
          <w:rFonts w:ascii="Arial" w:hAnsi="Arial" w:cs="Arial"/>
          <w:sz w:val="20"/>
          <w:szCs w:val="20"/>
        </w:rPr>
        <w:t>entre</w:t>
      </w:r>
      <w:r w:rsidRPr="002F5D5D">
        <w:rPr>
          <w:rFonts w:ascii="Arial" w:hAnsi="Arial" w:cs="Arial"/>
          <w:spacing w:val="7"/>
          <w:sz w:val="20"/>
          <w:szCs w:val="20"/>
        </w:rPr>
        <w:t xml:space="preserve"> </w:t>
      </w:r>
      <w:r w:rsidRPr="002F5D5D">
        <w:rPr>
          <w:rFonts w:ascii="Arial" w:hAnsi="Arial" w:cs="Arial"/>
          <w:sz w:val="20"/>
          <w:szCs w:val="20"/>
        </w:rPr>
        <w:t>o</w:t>
      </w:r>
      <w:r w:rsidRPr="002F5D5D">
        <w:rPr>
          <w:rFonts w:ascii="Arial" w:hAnsi="Arial" w:cs="Arial"/>
          <w:spacing w:val="7"/>
          <w:sz w:val="20"/>
          <w:szCs w:val="20"/>
        </w:rPr>
        <w:t xml:space="preserve"> </w:t>
      </w:r>
      <w:r w:rsidRPr="002F5D5D">
        <w:rPr>
          <w:rFonts w:ascii="Arial" w:hAnsi="Arial" w:cs="Arial"/>
          <w:sz w:val="20"/>
          <w:szCs w:val="20"/>
        </w:rPr>
        <w:t>termo</w:t>
      </w:r>
      <w:r w:rsidRPr="002F5D5D">
        <w:rPr>
          <w:rFonts w:ascii="Arial" w:hAnsi="Arial" w:cs="Arial"/>
          <w:spacing w:val="7"/>
          <w:sz w:val="20"/>
          <w:szCs w:val="20"/>
        </w:rPr>
        <w:t xml:space="preserve"> </w:t>
      </w:r>
      <w:r w:rsidRPr="002F5D5D">
        <w:rPr>
          <w:rFonts w:ascii="Arial" w:hAnsi="Arial" w:cs="Arial"/>
          <w:sz w:val="20"/>
          <w:szCs w:val="20"/>
        </w:rPr>
        <w:t>final</w:t>
      </w:r>
      <w:r w:rsidRPr="002F5D5D">
        <w:rPr>
          <w:rFonts w:ascii="Arial" w:hAnsi="Arial" w:cs="Arial"/>
          <w:spacing w:val="7"/>
          <w:sz w:val="20"/>
          <w:szCs w:val="20"/>
        </w:rPr>
        <w:t xml:space="preserve"> </w:t>
      </w:r>
      <w:r w:rsidRPr="002F5D5D">
        <w:rPr>
          <w:rFonts w:ascii="Arial" w:hAnsi="Arial" w:cs="Arial"/>
          <w:sz w:val="20"/>
          <w:szCs w:val="20"/>
        </w:rPr>
        <w:t>do</w:t>
      </w:r>
      <w:r w:rsidRPr="002F5D5D">
        <w:rPr>
          <w:rFonts w:ascii="Arial" w:hAnsi="Arial" w:cs="Arial"/>
          <w:spacing w:val="7"/>
          <w:sz w:val="20"/>
          <w:szCs w:val="20"/>
        </w:rPr>
        <w:t xml:space="preserve"> </w:t>
      </w:r>
      <w:r w:rsidRPr="002F5D5D">
        <w:rPr>
          <w:rFonts w:ascii="Arial" w:hAnsi="Arial" w:cs="Arial"/>
          <w:sz w:val="20"/>
          <w:szCs w:val="20"/>
        </w:rPr>
        <w:t>prazo</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7"/>
          <w:sz w:val="20"/>
          <w:szCs w:val="20"/>
        </w:rPr>
        <w:t xml:space="preserve"> </w:t>
      </w:r>
      <w:r w:rsidRPr="002F5D5D">
        <w:rPr>
          <w:rFonts w:ascii="Arial" w:hAnsi="Arial" w:cs="Arial"/>
          <w:sz w:val="20"/>
          <w:szCs w:val="20"/>
        </w:rPr>
        <w:t>pagamento</w:t>
      </w:r>
      <w:r w:rsidRPr="002F5D5D">
        <w:rPr>
          <w:rFonts w:ascii="Arial" w:hAnsi="Arial" w:cs="Arial"/>
          <w:spacing w:val="7"/>
          <w:sz w:val="20"/>
          <w:szCs w:val="20"/>
        </w:rPr>
        <w:t xml:space="preserve"> </w:t>
      </w:r>
      <w:r w:rsidRPr="002F5D5D">
        <w:rPr>
          <w:rFonts w:ascii="Arial" w:hAnsi="Arial" w:cs="Arial"/>
          <w:sz w:val="20"/>
          <w:szCs w:val="20"/>
        </w:rPr>
        <w:t>até</w:t>
      </w:r>
      <w:r w:rsidRPr="002F5D5D">
        <w:rPr>
          <w:rFonts w:ascii="Arial" w:hAnsi="Arial" w:cs="Arial"/>
          <w:spacing w:val="7"/>
          <w:sz w:val="20"/>
          <w:szCs w:val="20"/>
        </w:rPr>
        <w:t xml:space="preserve"> </w:t>
      </w:r>
      <w:r w:rsidRPr="002F5D5D">
        <w:rPr>
          <w:rFonts w:ascii="Arial" w:hAnsi="Arial" w:cs="Arial"/>
          <w:sz w:val="20"/>
          <w:szCs w:val="20"/>
        </w:rPr>
        <w:t>a</w:t>
      </w:r>
      <w:r w:rsidRPr="002F5D5D">
        <w:rPr>
          <w:rFonts w:ascii="Arial" w:hAnsi="Arial" w:cs="Arial"/>
          <w:spacing w:val="7"/>
          <w:sz w:val="20"/>
          <w:szCs w:val="20"/>
        </w:rPr>
        <w:t xml:space="preserve"> </w:t>
      </w:r>
      <w:r w:rsidRPr="002F5D5D">
        <w:rPr>
          <w:rFonts w:ascii="Arial" w:hAnsi="Arial" w:cs="Arial"/>
          <w:sz w:val="20"/>
          <w:szCs w:val="20"/>
        </w:rPr>
        <w:t>data</w:t>
      </w:r>
      <w:r w:rsidRPr="002F5D5D">
        <w:rPr>
          <w:rFonts w:ascii="Arial" w:hAnsi="Arial" w:cs="Arial"/>
          <w:spacing w:val="7"/>
          <w:sz w:val="20"/>
          <w:szCs w:val="20"/>
        </w:rPr>
        <w:t xml:space="preserve"> </w:t>
      </w:r>
      <w:r w:rsidRPr="002F5D5D">
        <w:rPr>
          <w:rFonts w:ascii="Arial" w:hAnsi="Arial" w:cs="Arial"/>
          <w:sz w:val="20"/>
          <w:szCs w:val="20"/>
        </w:rPr>
        <w:t>de</w:t>
      </w:r>
      <w:r w:rsidRPr="002F5D5D">
        <w:rPr>
          <w:rFonts w:ascii="Arial" w:hAnsi="Arial" w:cs="Arial"/>
          <w:spacing w:val="40"/>
          <w:sz w:val="20"/>
          <w:szCs w:val="20"/>
        </w:rPr>
        <w:t xml:space="preserve"> </w:t>
      </w:r>
      <w:r w:rsidRPr="002F5D5D">
        <w:rPr>
          <w:rFonts w:ascii="Arial" w:hAnsi="Arial" w:cs="Arial"/>
          <w:sz w:val="20"/>
          <w:szCs w:val="20"/>
        </w:rPr>
        <w:t xml:space="preserve">sua efetiva realização, mediante aplicação do índice </w:t>
      </w:r>
      <w:r w:rsidR="001B10D1" w:rsidRPr="002F5D5D">
        <w:rPr>
          <w:rFonts w:ascii="Arial" w:hAnsi="Arial" w:cs="Arial"/>
          <w:i/>
          <w:sz w:val="20"/>
          <w:szCs w:val="20"/>
        </w:rPr>
        <w:t>INPC</w:t>
      </w:r>
      <w:r w:rsidRPr="002F5D5D">
        <w:rPr>
          <w:rFonts w:ascii="Arial" w:hAnsi="Arial" w:cs="Arial"/>
          <w:i/>
          <w:sz w:val="20"/>
          <w:szCs w:val="20"/>
        </w:rPr>
        <w:t xml:space="preserve"> </w:t>
      </w:r>
      <w:r w:rsidRPr="002F5D5D">
        <w:rPr>
          <w:rFonts w:ascii="Arial" w:hAnsi="Arial" w:cs="Arial"/>
          <w:sz w:val="20"/>
          <w:szCs w:val="20"/>
        </w:rPr>
        <w:t>de correção monetária.</w:t>
      </w:r>
    </w:p>
    <w:p w14:paraId="7D5CF921" w14:textId="77777777" w:rsidR="00B87951" w:rsidRPr="002F5D5D" w:rsidRDefault="00B87951" w:rsidP="000941E9">
      <w:pPr>
        <w:pStyle w:val="Corpodetexto"/>
        <w:ind w:left="132"/>
        <w:rPr>
          <w:rFonts w:ascii="Arial" w:hAnsi="Arial" w:cs="Arial"/>
          <w:sz w:val="20"/>
          <w:szCs w:val="20"/>
        </w:rPr>
      </w:pPr>
    </w:p>
    <w:p w14:paraId="223ED0B5" w14:textId="7D31DFA0" w:rsidR="003A5023" w:rsidRPr="002F5D5D" w:rsidRDefault="00806A69" w:rsidP="000941E9">
      <w:pPr>
        <w:pStyle w:val="Corpodetexto"/>
        <w:ind w:left="132"/>
        <w:rPr>
          <w:rFonts w:ascii="Arial" w:hAnsi="Arial" w:cs="Arial"/>
          <w:b/>
          <w:bCs/>
          <w:sz w:val="20"/>
          <w:szCs w:val="20"/>
        </w:rPr>
      </w:pPr>
      <w:r w:rsidRPr="002F5D5D">
        <w:rPr>
          <w:rFonts w:ascii="Arial" w:hAnsi="Arial" w:cs="Arial"/>
          <w:b/>
          <w:bCs/>
          <w:sz w:val="20"/>
          <w:szCs w:val="20"/>
        </w:rPr>
        <w:t>Forma</w:t>
      </w:r>
      <w:r w:rsidRPr="002F5D5D">
        <w:rPr>
          <w:rFonts w:ascii="Arial" w:hAnsi="Arial" w:cs="Arial"/>
          <w:b/>
          <w:bCs/>
          <w:spacing w:val="2"/>
          <w:sz w:val="20"/>
          <w:szCs w:val="20"/>
        </w:rPr>
        <w:t xml:space="preserve"> </w:t>
      </w:r>
      <w:r w:rsidRPr="002F5D5D">
        <w:rPr>
          <w:rFonts w:ascii="Arial" w:hAnsi="Arial" w:cs="Arial"/>
          <w:b/>
          <w:bCs/>
          <w:sz w:val="20"/>
          <w:szCs w:val="20"/>
        </w:rPr>
        <w:t>de</w:t>
      </w:r>
      <w:r w:rsidRPr="002F5D5D">
        <w:rPr>
          <w:rFonts w:ascii="Arial" w:hAnsi="Arial" w:cs="Arial"/>
          <w:b/>
          <w:bCs/>
          <w:spacing w:val="2"/>
          <w:sz w:val="20"/>
          <w:szCs w:val="20"/>
        </w:rPr>
        <w:t xml:space="preserve"> </w:t>
      </w:r>
      <w:r w:rsidRPr="002F5D5D">
        <w:rPr>
          <w:rFonts w:ascii="Arial" w:hAnsi="Arial" w:cs="Arial"/>
          <w:b/>
          <w:bCs/>
          <w:spacing w:val="-2"/>
          <w:sz w:val="20"/>
          <w:szCs w:val="20"/>
        </w:rPr>
        <w:t>pagamento</w:t>
      </w:r>
    </w:p>
    <w:p w14:paraId="5ED975BC" w14:textId="77777777" w:rsidR="003A5023" w:rsidRPr="002F5D5D" w:rsidRDefault="003A5023" w:rsidP="000941E9">
      <w:pPr>
        <w:pStyle w:val="Corpodetexto"/>
        <w:spacing w:before="92"/>
        <w:rPr>
          <w:rFonts w:ascii="Arial" w:hAnsi="Arial" w:cs="Arial"/>
          <w:sz w:val="20"/>
          <w:szCs w:val="20"/>
        </w:rPr>
      </w:pPr>
    </w:p>
    <w:p w14:paraId="5786A029" w14:textId="35F528D7" w:rsidR="003A5023" w:rsidRPr="001C7109" w:rsidRDefault="00806A69" w:rsidP="006E5D60">
      <w:pPr>
        <w:pStyle w:val="PargrafodaLista1"/>
        <w:numPr>
          <w:ilvl w:val="1"/>
          <w:numId w:val="8"/>
        </w:numPr>
        <w:tabs>
          <w:tab w:val="left" w:pos="436"/>
        </w:tabs>
        <w:ind w:left="436" w:hanging="304"/>
        <w:jc w:val="both"/>
        <w:rPr>
          <w:rFonts w:ascii="Arial" w:hAnsi="Arial" w:cs="Arial"/>
          <w:sz w:val="20"/>
          <w:szCs w:val="20"/>
        </w:rPr>
      </w:pPr>
      <w:r w:rsidRPr="002F5D5D">
        <w:rPr>
          <w:rFonts w:ascii="Arial" w:hAnsi="Arial" w:cs="Arial"/>
          <w:sz w:val="20"/>
          <w:szCs w:val="20"/>
        </w:rPr>
        <w:t>O</w:t>
      </w:r>
      <w:r w:rsidRPr="002F5D5D">
        <w:rPr>
          <w:rFonts w:ascii="Arial" w:hAnsi="Arial" w:cs="Arial"/>
          <w:spacing w:val="2"/>
          <w:sz w:val="20"/>
          <w:szCs w:val="20"/>
        </w:rPr>
        <w:t xml:space="preserve"> </w:t>
      </w:r>
      <w:r w:rsidRPr="002F5D5D">
        <w:rPr>
          <w:rFonts w:ascii="Arial" w:hAnsi="Arial" w:cs="Arial"/>
          <w:sz w:val="20"/>
          <w:szCs w:val="20"/>
        </w:rPr>
        <w:t>pagamento</w:t>
      </w:r>
      <w:r w:rsidRPr="002F5D5D">
        <w:rPr>
          <w:rFonts w:ascii="Arial" w:hAnsi="Arial" w:cs="Arial"/>
          <w:spacing w:val="2"/>
          <w:sz w:val="20"/>
          <w:szCs w:val="20"/>
        </w:rPr>
        <w:t xml:space="preserve"> </w:t>
      </w:r>
      <w:r w:rsidRPr="002F5D5D">
        <w:rPr>
          <w:rFonts w:ascii="Arial" w:hAnsi="Arial" w:cs="Arial"/>
          <w:sz w:val="20"/>
          <w:szCs w:val="20"/>
        </w:rPr>
        <w:t>será</w:t>
      </w:r>
      <w:r w:rsidRPr="002F5D5D">
        <w:rPr>
          <w:rFonts w:ascii="Arial" w:hAnsi="Arial" w:cs="Arial"/>
          <w:spacing w:val="2"/>
          <w:sz w:val="20"/>
          <w:szCs w:val="20"/>
        </w:rPr>
        <w:t xml:space="preserve"> </w:t>
      </w:r>
      <w:r w:rsidRPr="002F5D5D">
        <w:rPr>
          <w:rFonts w:ascii="Arial" w:hAnsi="Arial" w:cs="Arial"/>
          <w:sz w:val="20"/>
          <w:szCs w:val="20"/>
        </w:rPr>
        <w:t>realizado</w:t>
      </w:r>
      <w:r w:rsidRPr="002F5D5D">
        <w:rPr>
          <w:rFonts w:ascii="Arial" w:hAnsi="Arial" w:cs="Arial"/>
          <w:spacing w:val="2"/>
          <w:sz w:val="20"/>
          <w:szCs w:val="20"/>
        </w:rPr>
        <w:t xml:space="preserve"> </w:t>
      </w:r>
      <w:r w:rsidRPr="002F5D5D">
        <w:rPr>
          <w:rFonts w:ascii="Arial" w:hAnsi="Arial" w:cs="Arial"/>
          <w:sz w:val="20"/>
          <w:szCs w:val="20"/>
        </w:rPr>
        <w:t>por</w:t>
      </w:r>
      <w:r w:rsidRPr="002F5D5D">
        <w:rPr>
          <w:rFonts w:ascii="Arial" w:hAnsi="Arial" w:cs="Arial"/>
          <w:spacing w:val="3"/>
          <w:sz w:val="20"/>
          <w:szCs w:val="20"/>
        </w:rPr>
        <w:t xml:space="preserve"> </w:t>
      </w:r>
      <w:r w:rsidRPr="002F5D5D">
        <w:rPr>
          <w:rFonts w:ascii="Arial" w:hAnsi="Arial" w:cs="Arial"/>
          <w:sz w:val="20"/>
          <w:szCs w:val="20"/>
        </w:rPr>
        <w:t>meio</w:t>
      </w:r>
      <w:r w:rsidRPr="002F5D5D">
        <w:rPr>
          <w:rFonts w:ascii="Arial" w:hAnsi="Arial" w:cs="Arial"/>
          <w:spacing w:val="2"/>
          <w:sz w:val="20"/>
          <w:szCs w:val="20"/>
        </w:rPr>
        <w:t xml:space="preserve"> </w:t>
      </w:r>
      <w:r w:rsidRPr="002F5D5D">
        <w:rPr>
          <w:rFonts w:ascii="Arial" w:hAnsi="Arial" w:cs="Arial"/>
          <w:sz w:val="20"/>
          <w:szCs w:val="20"/>
        </w:rPr>
        <w:t>de</w:t>
      </w:r>
      <w:r w:rsidRPr="002F5D5D">
        <w:rPr>
          <w:rFonts w:ascii="Arial" w:hAnsi="Arial" w:cs="Arial"/>
          <w:spacing w:val="2"/>
          <w:sz w:val="20"/>
          <w:szCs w:val="20"/>
        </w:rPr>
        <w:t xml:space="preserve"> </w:t>
      </w:r>
      <w:r w:rsidRPr="002F5D5D">
        <w:rPr>
          <w:rFonts w:ascii="Arial" w:hAnsi="Arial" w:cs="Arial"/>
          <w:sz w:val="20"/>
          <w:szCs w:val="20"/>
        </w:rPr>
        <w:t>ordem</w:t>
      </w:r>
      <w:r w:rsidRPr="002F5D5D">
        <w:rPr>
          <w:rFonts w:ascii="Arial" w:hAnsi="Arial" w:cs="Arial"/>
          <w:spacing w:val="2"/>
          <w:sz w:val="20"/>
          <w:szCs w:val="20"/>
        </w:rPr>
        <w:t xml:space="preserve"> </w:t>
      </w:r>
      <w:r w:rsidRPr="002F5D5D">
        <w:rPr>
          <w:rFonts w:ascii="Arial" w:hAnsi="Arial" w:cs="Arial"/>
          <w:sz w:val="20"/>
          <w:szCs w:val="20"/>
        </w:rPr>
        <w:t>bancária,</w:t>
      </w:r>
      <w:r w:rsidRPr="002F5D5D">
        <w:rPr>
          <w:rFonts w:ascii="Arial" w:hAnsi="Arial" w:cs="Arial"/>
          <w:spacing w:val="3"/>
          <w:sz w:val="20"/>
          <w:szCs w:val="20"/>
        </w:rPr>
        <w:t xml:space="preserve"> </w:t>
      </w:r>
      <w:r w:rsidRPr="002F5D5D">
        <w:rPr>
          <w:rFonts w:ascii="Arial" w:hAnsi="Arial" w:cs="Arial"/>
          <w:sz w:val="20"/>
          <w:szCs w:val="20"/>
        </w:rPr>
        <w:t>para</w:t>
      </w:r>
      <w:r w:rsidRPr="002F5D5D">
        <w:rPr>
          <w:rFonts w:ascii="Arial" w:hAnsi="Arial" w:cs="Arial"/>
          <w:spacing w:val="2"/>
          <w:sz w:val="20"/>
          <w:szCs w:val="20"/>
        </w:rPr>
        <w:t xml:space="preserve"> </w:t>
      </w:r>
      <w:r w:rsidRPr="002F5D5D">
        <w:rPr>
          <w:rFonts w:ascii="Arial" w:hAnsi="Arial" w:cs="Arial"/>
          <w:sz w:val="20"/>
          <w:szCs w:val="20"/>
        </w:rPr>
        <w:t>crédito</w:t>
      </w:r>
      <w:r w:rsidRPr="002F5D5D">
        <w:rPr>
          <w:rFonts w:ascii="Arial" w:hAnsi="Arial" w:cs="Arial"/>
          <w:spacing w:val="2"/>
          <w:sz w:val="20"/>
          <w:szCs w:val="20"/>
        </w:rPr>
        <w:t xml:space="preserve"> </w:t>
      </w:r>
      <w:r w:rsidRPr="002F5D5D">
        <w:rPr>
          <w:rFonts w:ascii="Arial" w:hAnsi="Arial" w:cs="Arial"/>
          <w:sz w:val="20"/>
          <w:szCs w:val="20"/>
        </w:rPr>
        <w:t>em</w:t>
      </w:r>
      <w:r w:rsidRPr="002F5D5D">
        <w:rPr>
          <w:rFonts w:ascii="Arial" w:hAnsi="Arial" w:cs="Arial"/>
          <w:spacing w:val="2"/>
          <w:sz w:val="20"/>
          <w:szCs w:val="20"/>
        </w:rPr>
        <w:t xml:space="preserve"> </w:t>
      </w:r>
      <w:r w:rsidRPr="002F5D5D">
        <w:rPr>
          <w:rFonts w:ascii="Arial" w:hAnsi="Arial" w:cs="Arial"/>
          <w:sz w:val="20"/>
          <w:szCs w:val="20"/>
        </w:rPr>
        <w:t>banco,</w:t>
      </w:r>
      <w:r w:rsidRPr="002F5D5D">
        <w:rPr>
          <w:rFonts w:ascii="Arial" w:hAnsi="Arial" w:cs="Arial"/>
          <w:spacing w:val="2"/>
          <w:sz w:val="20"/>
          <w:szCs w:val="20"/>
        </w:rPr>
        <w:t xml:space="preserve"> </w:t>
      </w:r>
      <w:r w:rsidRPr="002F5D5D">
        <w:rPr>
          <w:rFonts w:ascii="Arial" w:hAnsi="Arial" w:cs="Arial"/>
          <w:sz w:val="20"/>
          <w:szCs w:val="20"/>
        </w:rPr>
        <w:t>agência</w:t>
      </w:r>
      <w:r w:rsidRPr="002F5D5D">
        <w:rPr>
          <w:rFonts w:ascii="Arial" w:hAnsi="Arial" w:cs="Arial"/>
          <w:spacing w:val="3"/>
          <w:sz w:val="20"/>
          <w:szCs w:val="20"/>
        </w:rPr>
        <w:t xml:space="preserve"> </w:t>
      </w:r>
      <w:r w:rsidRPr="002F5D5D">
        <w:rPr>
          <w:rFonts w:ascii="Arial" w:hAnsi="Arial" w:cs="Arial"/>
          <w:sz w:val="20"/>
          <w:szCs w:val="20"/>
        </w:rPr>
        <w:t>e</w:t>
      </w:r>
      <w:r w:rsidRPr="002F5D5D">
        <w:rPr>
          <w:rFonts w:ascii="Arial" w:hAnsi="Arial" w:cs="Arial"/>
          <w:spacing w:val="2"/>
          <w:sz w:val="20"/>
          <w:szCs w:val="20"/>
        </w:rPr>
        <w:t xml:space="preserve"> </w:t>
      </w:r>
      <w:r w:rsidRPr="002F5D5D">
        <w:rPr>
          <w:rFonts w:ascii="Arial" w:hAnsi="Arial" w:cs="Arial"/>
          <w:sz w:val="20"/>
          <w:szCs w:val="20"/>
        </w:rPr>
        <w:t>conta</w:t>
      </w:r>
      <w:r w:rsidRPr="002F5D5D">
        <w:rPr>
          <w:rFonts w:ascii="Arial" w:hAnsi="Arial" w:cs="Arial"/>
          <w:spacing w:val="2"/>
          <w:sz w:val="20"/>
          <w:szCs w:val="20"/>
        </w:rPr>
        <w:t xml:space="preserve"> </w:t>
      </w:r>
      <w:r w:rsidRPr="002F5D5D">
        <w:rPr>
          <w:rFonts w:ascii="Arial" w:hAnsi="Arial" w:cs="Arial"/>
          <w:sz w:val="20"/>
          <w:szCs w:val="20"/>
        </w:rPr>
        <w:t>corrente</w:t>
      </w:r>
      <w:r w:rsidRPr="002F5D5D">
        <w:rPr>
          <w:rFonts w:ascii="Arial" w:hAnsi="Arial" w:cs="Arial"/>
          <w:spacing w:val="2"/>
          <w:sz w:val="20"/>
          <w:szCs w:val="20"/>
        </w:rPr>
        <w:t xml:space="preserve"> </w:t>
      </w:r>
      <w:r w:rsidRPr="002F5D5D">
        <w:rPr>
          <w:rFonts w:ascii="Arial" w:hAnsi="Arial" w:cs="Arial"/>
          <w:sz w:val="20"/>
          <w:szCs w:val="20"/>
        </w:rPr>
        <w:t>indicados</w:t>
      </w:r>
      <w:r w:rsidRPr="002F5D5D">
        <w:rPr>
          <w:rFonts w:ascii="Arial" w:hAnsi="Arial" w:cs="Arial"/>
          <w:spacing w:val="3"/>
          <w:sz w:val="20"/>
          <w:szCs w:val="20"/>
        </w:rPr>
        <w:t xml:space="preserve"> </w:t>
      </w:r>
      <w:r w:rsidRPr="002F5D5D">
        <w:rPr>
          <w:rFonts w:ascii="Arial" w:hAnsi="Arial" w:cs="Arial"/>
          <w:sz w:val="20"/>
          <w:szCs w:val="20"/>
        </w:rPr>
        <w:t>pelo</w:t>
      </w:r>
      <w:r w:rsidRPr="002F5D5D">
        <w:rPr>
          <w:rFonts w:ascii="Arial" w:hAnsi="Arial" w:cs="Arial"/>
          <w:spacing w:val="2"/>
          <w:sz w:val="20"/>
          <w:szCs w:val="20"/>
        </w:rPr>
        <w:t xml:space="preserve"> </w:t>
      </w:r>
      <w:r w:rsidRPr="002F5D5D">
        <w:rPr>
          <w:rFonts w:ascii="Arial" w:hAnsi="Arial" w:cs="Arial"/>
          <w:spacing w:val="-2"/>
          <w:sz w:val="20"/>
          <w:szCs w:val="20"/>
        </w:rPr>
        <w:t>contratado.</w:t>
      </w:r>
    </w:p>
    <w:p w14:paraId="192C8D0F" w14:textId="77777777" w:rsidR="001C7109" w:rsidRPr="002F5D5D" w:rsidRDefault="001C7109" w:rsidP="001C7109">
      <w:pPr>
        <w:pStyle w:val="PargrafodaLista1"/>
        <w:tabs>
          <w:tab w:val="left" w:pos="436"/>
        </w:tabs>
        <w:ind w:left="436"/>
        <w:jc w:val="both"/>
        <w:rPr>
          <w:rFonts w:ascii="Arial" w:hAnsi="Arial" w:cs="Arial"/>
          <w:sz w:val="20"/>
          <w:szCs w:val="20"/>
        </w:rPr>
      </w:pPr>
    </w:p>
    <w:p w14:paraId="4234A5D6" w14:textId="77777777" w:rsidR="003A5023" w:rsidRPr="002F5D5D" w:rsidRDefault="00806A69" w:rsidP="006E5D60">
      <w:pPr>
        <w:pStyle w:val="PargrafodaLista1"/>
        <w:numPr>
          <w:ilvl w:val="1"/>
          <w:numId w:val="8"/>
        </w:numPr>
        <w:tabs>
          <w:tab w:val="left" w:pos="436"/>
        </w:tabs>
        <w:ind w:left="436" w:hanging="304"/>
        <w:jc w:val="both"/>
        <w:rPr>
          <w:rFonts w:ascii="Arial" w:hAnsi="Arial" w:cs="Arial"/>
          <w:sz w:val="20"/>
          <w:szCs w:val="20"/>
        </w:rPr>
      </w:pPr>
      <w:r w:rsidRPr="002F5D5D">
        <w:rPr>
          <w:rFonts w:ascii="Arial" w:hAnsi="Arial" w:cs="Arial"/>
          <w:sz w:val="20"/>
          <w:szCs w:val="20"/>
        </w:rPr>
        <w:lastRenderedPageBreak/>
        <w:t>Será</w:t>
      </w:r>
      <w:r w:rsidRPr="002F5D5D">
        <w:rPr>
          <w:rFonts w:ascii="Arial" w:hAnsi="Arial" w:cs="Arial"/>
          <w:spacing w:val="2"/>
          <w:sz w:val="20"/>
          <w:szCs w:val="20"/>
        </w:rPr>
        <w:t xml:space="preserve"> </w:t>
      </w:r>
      <w:r w:rsidRPr="002F5D5D">
        <w:rPr>
          <w:rFonts w:ascii="Arial" w:hAnsi="Arial" w:cs="Arial"/>
          <w:sz w:val="20"/>
          <w:szCs w:val="20"/>
        </w:rPr>
        <w:t>considerada</w:t>
      </w:r>
      <w:r w:rsidRPr="002F5D5D">
        <w:rPr>
          <w:rFonts w:ascii="Arial" w:hAnsi="Arial" w:cs="Arial"/>
          <w:spacing w:val="2"/>
          <w:sz w:val="20"/>
          <w:szCs w:val="20"/>
        </w:rPr>
        <w:t xml:space="preserve"> </w:t>
      </w:r>
      <w:r w:rsidRPr="002F5D5D">
        <w:rPr>
          <w:rFonts w:ascii="Arial" w:hAnsi="Arial" w:cs="Arial"/>
          <w:sz w:val="20"/>
          <w:szCs w:val="20"/>
        </w:rPr>
        <w:t>data</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3"/>
          <w:sz w:val="20"/>
          <w:szCs w:val="20"/>
        </w:rPr>
        <w:t xml:space="preserve"> </w:t>
      </w:r>
      <w:r w:rsidRPr="002F5D5D">
        <w:rPr>
          <w:rFonts w:ascii="Arial" w:hAnsi="Arial" w:cs="Arial"/>
          <w:sz w:val="20"/>
          <w:szCs w:val="20"/>
        </w:rPr>
        <w:t>pagamento</w:t>
      </w:r>
      <w:r w:rsidRPr="002F5D5D">
        <w:rPr>
          <w:rFonts w:ascii="Arial" w:hAnsi="Arial" w:cs="Arial"/>
          <w:spacing w:val="2"/>
          <w:sz w:val="20"/>
          <w:szCs w:val="20"/>
        </w:rPr>
        <w:t xml:space="preserve"> </w:t>
      </w:r>
      <w:r w:rsidRPr="002F5D5D">
        <w:rPr>
          <w:rFonts w:ascii="Arial" w:hAnsi="Arial" w:cs="Arial"/>
          <w:sz w:val="20"/>
          <w:szCs w:val="20"/>
        </w:rPr>
        <w:t>o</w:t>
      </w:r>
      <w:r w:rsidRPr="002F5D5D">
        <w:rPr>
          <w:rFonts w:ascii="Arial" w:hAnsi="Arial" w:cs="Arial"/>
          <w:spacing w:val="2"/>
          <w:sz w:val="20"/>
          <w:szCs w:val="20"/>
        </w:rPr>
        <w:t xml:space="preserve"> </w:t>
      </w:r>
      <w:r w:rsidRPr="002F5D5D">
        <w:rPr>
          <w:rFonts w:ascii="Arial" w:hAnsi="Arial" w:cs="Arial"/>
          <w:sz w:val="20"/>
          <w:szCs w:val="20"/>
        </w:rPr>
        <w:t>dia</w:t>
      </w:r>
      <w:r w:rsidRPr="002F5D5D">
        <w:rPr>
          <w:rFonts w:ascii="Arial" w:hAnsi="Arial" w:cs="Arial"/>
          <w:spacing w:val="3"/>
          <w:sz w:val="20"/>
          <w:szCs w:val="20"/>
        </w:rPr>
        <w:t xml:space="preserve"> </w:t>
      </w:r>
      <w:r w:rsidRPr="002F5D5D">
        <w:rPr>
          <w:rFonts w:ascii="Arial" w:hAnsi="Arial" w:cs="Arial"/>
          <w:sz w:val="20"/>
          <w:szCs w:val="20"/>
        </w:rPr>
        <w:t>em</w:t>
      </w:r>
      <w:r w:rsidRPr="002F5D5D">
        <w:rPr>
          <w:rFonts w:ascii="Arial" w:hAnsi="Arial" w:cs="Arial"/>
          <w:spacing w:val="2"/>
          <w:sz w:val="20"/>
          <w:szCs w:val="20"/>
        </w:rPr>
        <w:t xml:space="preserve"> </w:t>
      </w:r>
      <w:r w:rsidRPr="002F5D5D">
        <w:rPr>
          <w:rFonts w:ascii="Arial" w:hAnsi="Arial" w:cs="Arial"/>
          <w:sz w:val="20"/>
          <w:szCs w:val="20"/>
        </w:rPr>
        <w:t>que</w:t>
      </w:r>
      <w:r w:rsidRPr="002F5D5D">
        <w:rPr>
          <w:rFonts w:ascii="Arial" w:hAnsi="Arial" w:cs="Arial"/>
          <w:spacing w:val="2"/>
          <w:sz w:val="20"/>
          <w:szCs w:val="20"/>
        </w:rPr>
        <w:t xml:space="preserve"> </w:t>
      </w:r>
      <w:r w:rsidRPr="002F5D5D">
        <w:rPr>
          <w:rFonts w:ascii="Arial" w:hAnsi="Arial" w:cs="Arial"/>
          <w:sz w:val="20"/>
          <w:szCs w:val="20"/>
        </w:rPr>
        <w:t>constar</w:t>
      </w:r>
      <w:r w:rsidRPr="002F5D5D">
        <w:rPr>
          <w:rFonts w:ascii="Arial" w:hAnsi="Arial" w:cs="Arial"/>
          <w:spacing w:val="2"/>
          <w:sz w:val="20"/>
          <w:szCs w:val="20"/>
        </w:rPr>
        <w:t xml:space="preserve"> </w:t>
      </w:r>
      <w:r w:rsidRPr="002F5D5D">
        <w:rPr>
          <w:rFonts w:ascii="Arial" w:hAnsi="Arial" w:cs="Arial"/>
          <w:sz w:val="20"/>
          <w:szCs w:val="20"/>
        </w:rPr>
        <w:t>como</w:t>
      </w:r>
      <w:r w:rsidRPr="002F5D5D">
        <w:rPr>
          <w:rFonts w:ascii="Arial" w:hAnsi="Arial" w:cs="Arial"/>
          <w:spacing w:val="3"/>
          <w:sz w:val="20"/>
          <w:szCs w:val="20"/>
        </w:rPr>
        <w:t xml:space="preserve"> </w:t>
      </w:r>
      <w:r w:rsidRPr="002F5D5D">
        <w:rPr>
          <w:rFonts w:ascii="Arial" w:hAnsi="Arial" w:cs="Arial"/>
          <w:sz w:val="20"/>
          <w:szCs w:val="20"/>
        </w:rPr>
        <w:t>emitida</w:t>
      </w:r>
      <w:r w:rsidRPr="002F5D5D">
        <w:rPr>
          <w:rFonts w:ascii="Arial" w:hAnsi="Arial" w:cs="Arial"/>
          <w:spacing w:val="2"/>
          <w:sz w:val="20"/>
          <w:szCs w:val="20"/>
        </w:rPr>
        <w:t xml:space="preserve"> </w:t>
      </w:r>
      <w:r w:rsidRPr="002F5D5D">
        <w:rPr>
          <w:rFonts w:ascii="Arial" w:hAnsi="Arial" w:cs="Arial"/>
          <w:sz w:val="20"/>
          <w:szCs w:val="20"/>
        </w:rPr>
        <w:t>a</w:t>
      </w:r>
      <w:r w:rsidRPr="002F5D5D">
        <w:rPr>
          <w:rFonts w:ascii="Arial" w:hAnsi="Arial" w:cs="Arial"/>
          <w:spacing w:val="2"/>
          <w:sz w:val="20"/>
          <w:szCs w:val="20"/>
        </w:rPr>
        <w:t xml:space="preserve"> </w:t>
      </w:r>
      <w:r w:rsidRPr="002F5D5D">
        <w:rPr>
          <w:rFonts w:ascii="Arial" w:hAnsi="Arial" w:cs="Arial"/>
          <w:sz w:val="20"/>
          <w:szCs w:val="20"/>
        </w:rPr>
        <w:t>ordem</w:t>
      </w:r>
      <w:r w:rsidRPr="002F5D5D">
        <w:rPr>
          <w:rFonts w:ascii="Arial" w:hAnsi="Arial" w:cs="Arial"/>
          <w:spacing w:val="3"/>
          <w:sz w:val="20"/>
          <w:szCs w:val="20"/>
        </w:rPr>
        <w:t xml:space="preserve"> </w:t>
      </w:r>
      <w:r w:rsidRPr="002F5D5D">
        <w:rPr>
          <w:rFonts w:ascii="Arial" w:hAnsi="Arial" w:cs="Arial"/>
          <w:sz w:val="20"/>
          <w:szCs w:val="20"/>
        </w:rPr>
        <w:t>bancária</w:t>
      </w:r>
      <w:r w:rsidRPr="002F5D5D">
        <w:rPr>
          <w:rFonts w:ascii="Arial" w:hAnsi="Arial" w:cs="Arial"/>
          <w:spacing w:val="2"/>
          <w:sz w:val="20"/>
          <w:szCs w:val="20"/>
        </w:rPr>
        <w:t xml:space="preserve"> </w:t>
      </w:r>
      <w:r w:rsidRPr="002F5D5D">
        <w:rPr>
          <w:rFonts w:ascii="Arial" w:hAnsi="Arial" w:cs="Arial"/>
          <w:sz w:val="20"/>
          <w:szCs w:val="20"/>
        </w:rPr>
        <w:t>para</w:t>
      </w:r>
      <w:r w:rsidRPr="002F5D5D">
        <w:rPr>
          <w:rFonts w:ascii="Arial" w:hAnsi="Arial" w:cs="Arial"/>
          <w:spacing w:val="2"/>
          <w:sz w:val="20"/>
          <w:szCs w:val="20"/>
        </w:rPr>
        <w:t xml:space="preserve"> </w:t>
      </w:r>
      <w:r w:rsidRPr="002F5D5D">
        <w:rPr>
          <w:rFonts w:ascii="Arial" w:hAnsi="Arial" w:cs="Arial"/>
          <w:spacing w:val="-2"/>
          <w:sz w:val="20"/>
          <w:szCs w:val="20"/>
        </w:rPr>
        <w:t>pagamento.</w:t>
      </w:r>
    </w:p>
    <w:p w14:paraId="1940B485" w14:textId="5D2C40D4" w:rsidR="003A5023" w:rsidRPr="001C7109" w:rsidRDefault="00806A69" w:rsidP="006E5D60">
      <w:pPr>
        <w:pStyle w:val="PargrafodaLista1"/>
        <w:numPr>
          <w:ilvl w:val="1"/>
          <w:numId w:val="8"/>
        </w:numPr>
        <w:tabs>
          <w:tab w:val="left" w:pos="457"/>
        </w:tabs>
        <w:ind w:left="457" w:hanging="325"/>
        <w:jc w:val="both"/>
        <w:rPr>
          <w:rFonts w:ascii="Arial" w:hAnsi="Arial" w:cs="Arial"/>
          <w:sz w:val="20"/>
          <w:szCs w:val="20"/>
        </w:rPr>
      </w:pPr>
      <w:r w:rsidRPr="002F5D5D">
        <w:rPr>
          <w:rFonts w:ascii="Arial" w:hAnsi="Arial" w:cs="Arial"/>
          <w:sz w:val="20"/>
          <w:szCs w:val="20"/>
        </w:rPr>
        <w:t>Quando</w:t>
      </w:r>
      <w:r w:rsidRPr="002F5D5D">
        <w:rPr>
          <w:rFonts w:ascii="Arial" w:hAnsi="Arial" w:cs="Arial"/>
          <w:spacing w:val="2"/>
          <w:sz w:val="20"/>
          <w:szCs w:val="20"/>
        </w:rPr>
        <w:t xml:space="preserve"> </w:t>
      </w:r>
      <w:r w:rsidRPr="002F5D5D">
        <w:rPr>
          <w:rFonts w:ascii="Arial" w:hAnsi="Arial" w:cs="Arial"/>
          <w:sz w:val="20"/>
          <w:szCs w:val="20"/>
        </w:rPr>
        <w:t>do</w:t>
      </w:r>
      <w:r w:rsidRPr="002F5D5D">
        <w:rPr>
          <w:rFonts w:ascii="Arial" w:hAnsi="Arial" w:cs="Arial"/>
          <w:spacing w:val="2"/>
          <w:sz w:val="20"/>
          <w:szCs w:val="20"/>
        </w:rPr>
        <w:t xml:space="preserve"> </w:t>
      </w:r>
      <w:r w:rsidRPr="002F5D5D">
        <w:rPr>
          <w:rFonts w:ascii="Arial" w:hAnsi="Arial" w:cs="Arial"/>
          <w:sz w:val="20"/>
          <w:szCs w:val="20"/>
        </w:rPr>
        <w:t>pagamento,</w:t>
      </w:r>
      <w:r w:rsidRPr="002F5D5D">
        <w:rPr>
          <w:rFonts w:ascii="Arial" w:hAnsi="Arial" w:cs="Arial"/>
          <w:spacing w:val="2"/>
          <w:sz w:val="20"/>
          <w:szCs w:val="20"/>
        </w:rPr>
        <w:t xml:space="preserve"> </w:t>
      </w:r>
      <w:r w:rsidRPr="002F5D5D">
        <w:rPr>
          <w:rFonts w:ascii="Arial" w:hAnsi="Arial" w:cs="Arial"/>
          <w:sz w:val="20"/>
          <w:szCs w:val="20"/>
        </w:rPr>
        <w:t>será</w:t>
      </w:r>
      <w:r w:rsidRPr="002F5D5D">
        <w:rPr>
          <w:rFonts w:ascii="Arial" w:hAnsi="Arial" w:cs="Arial"/>
          <w:spacing w:val="2"/>
          <w:sz w:val="20"/>
          <w:szCs w:val="20"/>
        </w:rPr>
        <w:t xml:space="preserve"> </w:t>
      </w:r>
      <w:r w:rsidRPr="002F5D5D">
        <w:rPr>
          <w:rFonts w:ascii="Arial" w:hAnsi="Arial" w:cs="Arial"/>
          <w:sz w:val="20"/>
          <w:szCs w:val="20"/>
        </w:rPr>
        <w:t>efetuada</w:t>
      </w:r>
      <w:r w:rsidRPr="002F5D5D">
        <w:rPr>
          <w:rFonts w:ascii="Arial" w:hAnsi="Arial" w:cs="Arial"/>
          <w:spacing w:val="3"/>
          <w:sz w:val="20"/>
          <w:szCs w:val="20"/>
        </w:rPr>
        <w:t xml:space="preserve"> </w:t>
      </w:r>
      <w:r w:rsidRPr="002F5D5D">
        <w:rPr>
          <w:rFonts w:ascii="Arial" w:hAnsi="Arial" w:cs="Arial"/>
          <w:sz w:val="20"/>
          <w:szCs w:val="20"/>
        </w:rPr>
        <w:t>a</w:t>
      </w:r>
      <w:r w:rsidRPr="002F5D5D">
        <w:rPr>
          <w:rFonts w:ascii="Arial" w:hAnsi="Arial" w:cs="Arial"/>
          <w:spacing w:val="2"/>
          <w:sz w:val="20"/>
          <w:szCs w:val="20"/>
        </w:rPr>
        <w:t xml:space="preserve"> </w:t>
      </w:r>
      <w:r w:rsidRPr="002F5D5D">
        <w:rPr>
          <w:rFonts w:ascii="Arial" w:hAnsi="Arial" w:cs="Arial"/>
          <w:sz w:val="20"/>
          <w:szCs w:val="20"/>
        </w:rPr>
        <w:t>retenção</w:t>
      </w:r>
      <w:r w:rsidRPr="002F5D5D">
        <w:rPr>
          <w:rFonts w:ascii="Arial" w:hAnsi="Arial" w:cs="Arial"/>
          <w:spacing w:val="2"/>
          <w:sz w:val="20"/>
          <w:szCs w:val="20"/>
        </w:rPr>
        <w:t xml:space="preserve"> </w:t>
      </w:r>
      <w:r w:rsidRPr="002F5D5D">
        <w:rPr>
          <w:rFonts w:ascii="Arial" w:hAnsi="Arial" w:cs="Arial"/>
          <w:sz w:val="20"/>
          <w:szCs w:val="20"/>
        </w:rPr>
        <w:t>tributária</w:t>
      </w:r>
      <w:r w:rsidRPr="002F5D5D">
        <w:rPr>
          <w:rFonts w:ascii="Arial" w:hAnsi="Arial" w:cs="Arial"/>
          <w:spacing w:val="2"/>
          <w:sz w:val="20"/>
          <w:szCs w:val="20"/>
        </w:rPr>
        <w:t xml:space="preserve"> </w:t>
      </w:r>
      <w:r w:rsidRPr="002F5D5D">
        <w:rPr>
          <w:rFonts w:ascii="Arial" w:hAnsi="Arial" w:cs="Arial"/>
          <w:sz w:val="20"/>
          <w:szCs w:val="20"/>
        </w:rPr>
        <w:t>prevista</w:t>
      </w:r>
      <w:r w:rsidRPr="002F5D5D">
        <w:rPr>
          <w:rFonts w:ascii="Arial" w:hAnsi="Arial" w:cs="Arial"/>
          <w:spacing w:val="2"/>
          <w:sz w:val="20"/>
          <w:szCs w:val="20"/>
        </w:rPr>
        <w:t xml:space="preserve"> </w:t>
      </w:r>
      <w:r w:rsidRPr="002F5D5D">
        <w:rPr>
          <w:rFonts w:ascii="Arial" w:hAnsi="Arial" w:cs="Arial"/>
          <w:sz w:val="20"/>
          <w:szCs w:val="20"/>
        </w:rPr>
        <w:t>na</w:t>
      </w:r>
      <w:r w:rsidRPr="002F5D5D">
        <w:rPr>
          <w:rFonts w:ascii="Arial" w:hAnsi="Arial" w:cs="Arial"/>
          <w:spacing w:val="3"/>
          <w:sz w:val="20"/>
          <w:szCs w:val="20"/>
        </w:rPr>
        <w:t xml:space="preserve"> </w:t>
      </w:r>
      <w:r w:rsidRPr="002F5D5D">
        <w:rPr>
          <w:rFonts w:ascii="Arial" w:hAnsi="Arial" w:cs="Arial"/>
          <w:sz w:val="20"/>
          <w:szCs w:val="20"/>
        </w:rPr>
        <w:t>legislação</w:t>
      </w:r>
      <w:r w:rsidRPr="002F5D5D">
        <w:rPr>
          <w:rFonts w:ascii="Arial" w:hAnsi="Arial" w:cs="Arial"/>
          <w:spacing w:val="2"/>
          <w:sz w:val="20"/>
          <w:szCs w:val="20"/>
        </w:rPr>
        <w:t xml:space="preserve"> </w:t>
      </w:r>
      <w:r w:rsidRPr="002F5D5D">
        <w:rPr>
          <w:rFonts w:ascii="Arial" w:hAnsi="Arial" w:cs="Arial"/>
          <w:spacing w:val="-2"/>
          <w:sz w:val="20"/>
          <w:szCs w:val="20"/>
        </w:rPr>
        <w:t>aplicável.</w:t>
      </w:r>
    </w:p>
    <w:p w14:paraId="05BFF0B1" w14:textId="77777777" w:rsidR="001C7109" w:rsidRPr="002F5D5D" w:rsidRDefault="001C7109" w:rsidP="001C7109">
      <w:pPr>
        <w:pStyle w:val="PargrafodaLista1"/>
        <w:tabs>
          <w:tab w:val="left" w:pos="457"/>
        </w:tabs>
        <w:ind w:left="457"/>
        <w:jc w:val="both"/>
        <w:rPr>
          <w:rFonts w:ascii="Arial" w:hAnsi="Arial" w:cs="Arial"/>
          <w:sz w:val="20"/>
          <w:szCs w:val="20"/>
        </w:rPr>
      </w:pPr>
    </w:p>
    <w:p w14:paraId="34073E20" w14:textId="2F816A74" w:rsidR="003A5023" w:rsidRDefault="00806A69" w:rsidP="006E5D60">
      <w:pPr>
        <w:pStyle w:val="PargrafodaLista1"/>
        <w:numPr>
          <w:ilvl w:val="2"/>
          <w:numId w:val="8"/>
        </w:numPr>
        <w:tabs>
          <w:tab w:val="left" w:pos="557"/>
        </w:tabs>
        <w:ind w:left="132" w:right="472" w:firstLine="0"/>
        <w:jc w:val="both"/>
        <w:rPr>
          <w:rFonts w:ascii="Arial" w:hAnsi="Arial" w:cs="Arial"/>
          <w:sz w:val="20"/>
          <w:szCs w:val="20"/>
        </w:rPr>
      </w:pPr>
      <w:r w:rsidRPr="002F5D5D">
        <w:rPr>
          <w:rFonts w:ascii="Arial" w:hAnsi="Arial" w:cs="Arial"/>
          <w:sz w:val="20"/>
          <w:szCs w:val="20"/>
        </w:rPr>
        <w:t>Independentemente do percentual de tributo inserido na planilha, quando houver, serão retidos na fonte, quando da realização do pagamento, os percentuais</w:t>
      </w:r>
      <w:r w:rsidRPr="002F5D5D">
        <w:rPr>
          <w:rFonts w:ascii="Arial" w:hAnsi="Arial" w:cs="Arial"/>
          <w:spacing w:val="40"/>
          <w:sz w:val="20"/>
          <w:szCs w:val="20"/>
        </w:rPr>
        <w:t xml:space="preserve"> </w:t>
      </w:r>
      <w:r w:rsidRPr="002F5D5D">
        <w:rPr>
          <w:rFonts w:ascii="Arial" w:hAnsi="Arial" w:cs="Arial"/>
          <w:sz w:val="20"/>
          <w:szCs w:val="20"/>
        </w:rPr>
        <w:t>estabelecidos na legislação vigente.</w:t>
      </w:r>
    </w:p>
    <w:p w14:paraId="12DDA7CE" w14:textId="77777777" w:rsidR="001C7109" w:rsidRPr="002F5D5D" w:rsidRDefault="001C7109" w:rsidP="001C7109">
      <w:pPr>
        <w:pStyle w:val="PargrafodaLista1"/>
        <w:tabs>
          <w:tab w:val="left" w:pos="557"/>
        </w:tabs>
        <w:ind w:right="472"/>
        <w:jc w:val="both"/>
        <w:rPr>
          <w:rFonts w:ascii="Arial" w:hAnsi="Arial" w:cs="Arial"/>
          <w:sz w:val="20"/>
          <w:szCs w:val="20"/>
        </w:rPr>
      </w:pPr>
    </w:p>
    <w:p w14:paraId="14E7167D" w14:textId="77777777" w:rsidR="003A5023" w:rsidRPr="002F5D5D" w:rsidRDefault="00806A69" w:rsidP="006E5D60">
      <w:pPr>
        <w:pStyle w:val="PargrafodaLista1"/>
        <w:numPr>
          <w:ilvl w:val="1"/>
          <w:numId w:val="8"/>
        </w:numPr>
        <w:tabs>
          <w:tab w:val="left" w:pos="436"/>
        </w:tabs>
        <w:spacing w:before="1"/>
        <w:ind w:left="132" w:right="476" w:firstLine="0"/>
        <w:jc w:val="both"/>
        <w:rPr>
          <w:rFonts w:ascii="Arial" w:hAnsi="Arial" w:cs="Arial"/>
          <w:sz w:val="20"/>
          <w:szCs w:val="20"/>
        </w:rPr>
      </w:pPr>
      <w:r w:rsidRPr="002F5D5D">
        <w:rPr>
          <w:rFonts w:ascii="Arial" w:hAnsi="Arial" w:cs="Arial"/>
          <w:sz w:val="20"/>
          <w:szCs w:val="20"/>
        </w:rPr>
        <w:t>O</w:t>
      </w:r>
      <w:r w:rsidRPr="002F5D5D">
        <w:rPr>
          <w:rFonts w:ascii="Arial" w:hAnsi="Arial" w:cs="Arial"/>
          <w:spacing w:val="9"/>
          <w:sz w:val="20"/>
          <w:szCs w:val="20"/>
        </w:rPr>
        <w:t xml:space="preserve"> </w:t>
      </w:r>
      <w:r w:rsidRPr="002F5D5D">
        <w:rPr>
          <w:rFonts w:ascii="Arial" w:hAnsi="Arial" w:cs="Arial"/>
          <w:sz w:val="20"/>
          <w:szCs w:val="20"/>
        </w:rPr>
        <w:t>contratado</w:t>
      </w:r>
      <w:r w:rsidRPr="002F5D5D">
        <w:rPr>
          <w:rFonts w:ascii="Arial" w:hAnsi="Arial" w:cs="Arial"/>
          <w:spacing w:val="9"/>
          <w:sz w:val="20"/>
          <w:szCs w:val="20"/>
        </w:rPr>
        <w:t xml:space="preserve"> </w:t>
      </w:r>
      <w:r w:rsidRPr="002F5D5D">
        <w:rPr>
          <w:rFonts w:ascii="Arial" w:hAnsi="Arial" w:cs="Arial"/>
          <w:sz w:val="20"/>
          <w:szCs w:val="20"/>
        </w:rPr>
        <w:t>regularmente</w:t>
      </w:r>
      <w:r w:rsidRPr="002F5D5D">
        <w:rPr>
          <w:rFonts w:ascii="Arial" w:hAnsi="Arial" w:cs="Arial"/>
          <w:spacing w:val="9"/>
          <w:sz w:val="20"/>
          <w:szCs w:val="20"/>
        </w:rPr>
        <w:t xml:space="preserve"> </w:t>
      </w:r>
      <w:r w:rsidRPr="002F5D5D">
        <w:rPr>
          <w:rFonts w:ascii="Arial" w:hAnsi="Arial" w:cs="Arial"/>
          <w:sz w:val="20"/>
          <w:szCs w:val="20"/>
        </w:rPr>
        <w:t>optante</w:t>
      </w:r>
      <w:r w:rsidRPr="002F5D5D">
        <w:rPr>
          <w:rFonts w:ascii="Arial" w:hAnsi="Arial" w:cs="Arial"/>
          <w:spacing w:val="9"/>
          <w:sz w:val="20"/>
          <w:szCs w:val="20"/>
        </w:rPr>
        <w:t xml:space="preserve"> </w:t>
      </w:r>
      <w:r w:rsidRPr="002F5D5D">
        <w:rPr>
          <w:rFonts w:ascii="Arial" w:hAnsi="Arial" w:cs="Arial"/>
          <w:sz w:val="20"/>
          <w:szCs w:val="20"/>
        </w:rPr>
        <w:t>pelo</w:t>
      </w:r>
      <w:r w:rsidRPr="002F5D5D">
        <w:rPr>
          <w:rFonts w:ascii="Arial" w:hAnsi="Arial" w:cs="Arial"/>
          <w:spacing w:val="9"/>
          <w:sz w:val="20"/>
          <w:szCs w:val="20"/>
        </w:rPr>
        <w:t xml:space="preserve"> </w:t>
      </w:r>
      <w:r w:rsidRPr="002F5D5D">
        <w:rPr>
          <w:rFonts w:ascii="Arial" w:hAnsi="Arial" w:cs="Arial"/>
          <w:sz w:val="20"/>
          <w:szCs w:val="20"/>
        </w:rPr>
        <w:t>Simples</w:t>
      </w:r>
      <w:r w:rsidRPr="002F5D5D">
        <w:rPr>
          <w:rFonts w:ascii="Arial" w:hAnsi="Arial" w:cs="Arial"/>
          <w:spacing w:val="9"/>
          <w:sz w:val="20"/>
          <w:szCs w:val="20"/>
        </w:rPr>
        <w:t xml:space="preserve"> </w:t>
      </w:r>
      <w:r w:rsidRPr="002F5D5D">
        <w:rPr>
          <w:rFonts w:ascii="Arial" w:hAnsi="Arial" w:cs="Arial"/>
          <w:sz w:val="20"/>
          <w:szCs w:val="20"/>
        </w:rPr>
        <w:t>Nacional,</w:t>
      </w:r>
      <w:r w:rsidRPr="002F5D5D">
        <w:rPr>
          <w:rFonts w:ascii="Arial" w:hAnsi="Arial" w:cs="Arial"/>
          <w:spacing w:val="9"/>
          <w:sz w:val="20"/>
          <w:szCs w:val="20"/>
        </w:rPr>
        <w:t xml:space="preserve"> </w:t>
      </w:r>
      <w:r w:rsidRPr="002F5D5D">
        <w:rPr>
          <w:rFonts w:ascii="Arial" w:hAnsi="Arial" w:cs="Arial"/>
          <w:sz w:val="20"/>
          <w:szCs w:val="20"/>
        </w:rPr>
        <w:t>nos</w:t>
      </w:r>
      <w:r w:rsidRPr="002F5D5D">
        <w:rPr>
          <w:rFonts w:ascii="Arial" w:hAnsi="Arial" w:cs="Arial"/>
          <w:spacing w:val="9"/>
          <w:sz w:val="20"/>
          <w:szCs w:val="20"/>
        </w:rPr>
        <w:t xml:space="preserve"> </w:t>
      </w:r>
      <w:r w:rsidRPr="002F5D5D">
        <w:rPr>
          <w:rFonts w:ascii="Arial" w:hAnsi="Arial" w:cs="Arial"/>
          <w:sz w:val="20"/>
          <w:szCs w:val="20"/>
        </w:rPr>
        <w:t>termos</w:t>
      </w:r>
      <w:r w:rsidRPr="002F5D5D">
        <w:rPr>
          <w:rFonts w:ascii="Arial" w:hAnsi="Arial" w:cs="Arial"/>
          <w:spacing w:val="9"/>
          <w:sz w:val="20"/>
          <w:szCs w:val="20"/>
        </w:rPr>
        <w:t xml:space="preserve"> </w:t>
      </w:r>
      <w:r w:rsidRPr="002F5D5D">
        <w:rPr>
          <w:rFonts w:ascii="Arial" w:hAnsi="Arial" w:cs="Arial"/>
          <w:sz w:val="20"/>
          <w:szCs w:val="20"/>
        </w:rPr>
        <w:t>da</w:t>
      </w:r>
      <w:r w:rsidRPr="002F5D5D">
        <w:rPr>
          <w:rFonts w:ascii="Arial" w:hAnsi="Arial" w:cs="Arial"/>
          <w:spacing w:val="9"/>
          <w:sz w:val="20"/>
          <w:szCs w:val="20"/>
        </w:rPr>
        <w:t xml:space="preserve"> </w:t>
      </w:r>
      <w:hyperlink r:id="rId18" w:history="1">
        <w:r w:rsidRPr="002F5D5D">
          <w:rPr>
            <w:rStyle w:val="Hyperlink"/>
            <w:rFonts w:ascii="Arial" w:hAnsi="Arial" w:cs="Arial"/>
            <w:color w:val="1154CC"/>
            <w:sz w:val="20"/>
            <w:szCs w:val="20"/>
            <w:u w:val="thick" w:color="1154CC"/>
          </w:rPr>
          <w:t>Lei</w:t>
        </w:r>
        <w:r w:rsidRPr="002F5D5D">
          <w:rPr>
            <w:rStyle w:val="Hyperlink"/>
            <w:rFonts w:ascii="Arial" w:hAnsi="Arial" w:cs="Arial"/>
            <w:color w:val="1154CC"/>
            <w:spacing w:val="9"/>
            <w:sz w:val="20"/>
            <w:szCs w:val="20"/>
            <w:u w:val="thick" w:color="1154CC"/>
          </w:rPr>
          <w:t xml:space="preserve"> </w:t>
        </w:r>
        <w:r w:rsidRPr="002F5D5D">
          <w:rPr>
            <w:rStyle w:val="Hyperlink"/>
            <w:rFonts w:ascii="Arial" w:hAnsi="Arial" w:cs="Arial"/>
            <w:color w:val="1154CC"/>
            <w:sz w:val="20"/>
            <w:szCs w:val="20"/>
            <w:u w:val="thick" w:color="1154CC"/>
          </w:rPr>
          <w:t>Complementar</w:t>
        </w:r>
        <w:r w:rsidRPr="002F5D5D">
          <w:rPr>
            <w:rStyle w:val="Hyperlink"/>
            <w:rFonts w:ascii="Arial" w:hAnsi="Arial" w:cs="Arial"/>
            <w:color w:val="1154CC"/>
            <w:spacing w:val="9"/>
            <w:sz w:val="20"/>
            <w:szCs w:val="20"/>
            <w:u w:val="thick" w:color="1154CC"/>
          </w:rPr>
          <w:t xml:space="preserve"> </w:t>
        </w:r>
        <w:r w:rsidRPr="002F5D5D">
          <w:rPr>
            <w:rStyle w:val="Hyperlink"/>
            <w:rFonts w:ascii="Arial" w:hAnsi="Arial" w:cs="Arial"/>
            <w:color w:val="1154CC"/>
            <w:sz w:val="20"/>
            <w:szCs w:val="20"/>
            <w:u w:val="thick" w:color="1154CC"/>
          </w:rPr>
          <w:t>nº</w:t>
        </w:r>
        <w:r w:rsidRPr="002F5D5D">
          <w:rPr>
            <w:rStyle w:val="Hyperlink"/>
            <w:rFonts w:ascii="Arial" w:hAnsi="Arial" w:cs="Arial"/>
            <w:color w:val="1154CC"/>
            <w:spacing w:val="9"/>
            <w:sz w:val="20"/>
            <w:szCs w:val="20"/>
            <w:u w:val="thick" w:color="1154CC"/>
          </w:rPr>
          <w:t xml:space="preserve"> </w:t>
        </w:r>
        <w:r w:rsidRPr="002F5D5D">
          <w:rPr>
            <w:rStyle w:val="Hyperlink"/>
            <w:rFonts w:ascii="Arial" w:hAnsi="Arial" w:cs="Arial"/>
            <w:color w:val="1154CC"/>
            <w:sz w:val="20"/>
            <w:szCs w:val="20"/>
            <w:u w:val="thick" w:color="1154CC"/>
          </w:rPr>
          <w:t>123,</w:t>
        </w:r>
        <w:r w:rsidRPr="002F5D5D">
          <w:rPr>
            <w:rStyle w:val="Hyperlink"/>
            <w:rFonts w:ascii="Arial" w:hAnsi="Arial" w:cs="Arial"/>
            <w:color w:val="1154CC"/>
            <w:spacing w:val="9"/>
            <w:sz w:val="20"/>
            <w:szCs w:val="20"/>
            <w:u w:val="thick" w:color="1154CC"/>
          </w:rPr>
          <w:t xml:space="preserve"> </w:t>
        </w:r>
        <w:r w:rsidRPr="002F5D5D">
          <w:rPr>
            <w:rStyle w:val="Hyperlink"/>
            <w:rFonts w:ascii="Arial" w:hAnsi="Arial" w:cs="Arial"/>
            <w:color w:val="1154CC"/>
            <w:sz w:val="20"/>
            <w:szCs w:val="20"/>
            <w:u w:val="thick" w:color="1154CC"/>
          </w:rPr>
          <w:t>de</w:t>
        </w:r>
        <w:r w:rsidRPr="002F5D5D">
          <w:rPr>
            <w:rStyle w:val="Hyperlink"/>
            <w:rFonts w:ascii="Arial" w:hAnsi="Arial" w:cs="Arial"/>
            <w:color w:val="1154CC"/>
            <w:spacing w:val="9"/>
            <w:sz w:val="20"/>
            <w:szCs w:val="20"/>
            <w:u w:val="thick" w:color="1154CC"/>
          </w:rPr>
          <w:t xml:space="preserve"> </w:t>
        </w:r>
        <w:r w:rsidRPr="002F5D5D">
          <w:rPr>
            <w:rStyle w:val="Hyperlink"/>
            <w:rFonts w:ascii="Arial" w:hAnsi="Arial" w:cs="Arial"/>
            <w:color w:val="1154CC"/>
            <w:sz w:val="20"/>
            <w:szCs w:val="20"/>
            <w:u w:val="thick" w:color="1154CC"/>
          </w:rPr>
          <w:t>2006</w:t>
        </w:r>
      </w:hyperlink>
      <w:r w:rsidRPr="002F5D5D">
        <w:rPr>
          <w:rFonts w:ascii="Arial" w:hAnsi="Arial" w:cs="Arial"/>
          <w:sz w:val="20"/>
          <w:szCs w:val="20"/>
        </w:rPr>
        <w:t>,</w:t>
      </w:r>
      <w:r w:rsidRPr="002F5D5D">
        <w:rPr>
          <w:rFonts w:ascii="Arial" w:hAnsi="Arial" w:cs="Arial"/>
          <w:spacing w:val="9"/>
          <w:sz w:val="20"/>
          <w:szCs w:val="20"/>
        </w:rPr>
        <w:t xml:space="preserve"> </w:t>
      </w:r>
      <w:r w:rsidRPr="002F5D5D">
        <w:rPr>
          <w:rFonts w:ascii="Arial" w:hAnsi="Arial" w:cs="Arial"/>
          <w:sz w:val="20"/>
          <w:szCs w:val="20"/>
        </w:rPr>
        <w:t>não</w:t>
      </w:r>
      <w:r w:rsidRPr="002F5D5D">
        <w:rPr>
          <w:rFonts w:ascii="Arial" w:hAnsi="Arial" w:cs="Arial"/>
          <w:spacing w:val="9"/>
          <w:sz w:val="20"/>
          <w:szCs w:val="20"/>
        </w:rPr>
        <w:t xml:space="preserve"> </w:t>
      </w:r>
      <w:r w:rsidRPr="002F5D5D">
        <w:rPr>
          <w:rFonts w:ascii="Arial" w:hAnsi="Arial" w:cs="Arial"/>
          <w:sz w:val="20"/>
          <w:szCs w:val="20"/>
        </w:rPr>
        <w:t>sofrerá</w:t>
      </w:r>
      <w:r w:rsidRPr="002F5D5D">
        <w:rPr>
          <w:rFonts w:ascii="Arial" w:hAnsi="Arial" w:cs="Arial"/>
          <w:spacing w:val="9"/>
          <w:sz w:val="20"/>
          <w:szCs w:val="20"/>
        </w:rPr>
        <w:t xml:space="preserve"> </w:t>
      </w:r>
      <w:r w:rsidRPr="002F5D5D">
        <w:rPr>
          <w:rFonts w:ascii="Arial" w:hAnsi="Arial" w:cs="Arial"/>
          <w:sz w:val="20"/>
          <w:szCs w:val="20"/>
        </w:rPr>
        <w:t>a</w:t>
      </w:r>
      <w:r w:rsidRPr="002F5D5D">
        <w:rPr>
          <w:rFonts w:ascii="Arial" w:hAnsi="Arial" w:cs="Arial"/>
          <w:spacing w:val="9"/>
          <w:sz w:val="20"/>
          <w:szCs w:val="20"/>
        </w:rPr>
        <w:t xml:space="preserve"> </w:t>
      </w:r>
      <w:r w:rsidRPr="002F5D5D">
        <w:rPr>
          <w:rFonts w:ascii="Arial" w:hAnsi="Arial" w:cs="Arial"/>
          <w:sz w:val="20"/>
          <w:szCs w:val="20"/>
        </w:rPr>
        <w:t>retenção</w:t>
      </w:r>
      <w:r w:rsidRPr="002F5D5D">
        <w:rPr>
          <w:rFonts w:ascii="Arial" w:hAnsi="Arial" w:cs="Arial"/>
          <w:spacing w:val="9"/>
          <w:sz w:val="20"/>
          <w:szCs w:val="20"/>
        </w:rPr>
        <w:t xml:space="preserve"> </w:t>
      </w:r>
      <w:r w:rsidRPr="002F5D5D">
        <w:rPr>
          <w:rFonts w:ascii="Arial" w:hAnsi="Arial" w:cs="Arial"/>
          <w:sz w:val="20"/>
          <w:szCs w:val="20"/>
        </w:rPr>
        <w:t>tributária</w:t>
      </w:r>
      <w:r w:rsidRPr="002F5D5D">
        <w:rPr>
          <w:rFonts w:ascii="Arial" w:hAnsi="Arial" w:cs="Arial"/>
          <w:spacing w:val="9"/>
          <w:sz w:val="20"/>
          <w:szCs w:val="20"/>
        </w:rPr>
        <w:t xml:space="preserve"> </w:t>
      </w:r>
      <w:r w:rsidRPr="002F5D5D">
        <w:rPr>
          <w:rFonts w:ascii="Arial" w:hAnsi="Arial" w:cs="Arial"/>
          <w:sz w:val="20"/>
          <w:szCs w:val="20"/>
        </w:rPr>
        <w:t>quanto</w:t>
      </w:r>
      <w:r w:rsidRPr="002F5D5D">
        <w:rPr>
          <w:rFonts w:ascii="Arial" w:hAnsi="Arial" w:cs="Arial"/>
          <w:spacing w:val="9"/>
          <w:sz w:val="20"/>
          <w:szCs w:val="20"/>
        </w:rPr>
        <w:t xml:space="preserve"> </w:t>
      </w:r>
      <w:r w:rsidRPr="002F5D5D">
        <w:rPr>
          <w:rFonts w:ascii="Arial" w:hAnsi="Arial" w:cs="Arial"/>
          <w:sz w:val="20"/>
          <w:szCs w:val="20"/>
        </w:rPr>
        <w:t>aos</w:t>
      </w:r>
      <w:r w:rsidRPr="002F5D5D">
        <w:rPr>
          <w:rFonts w:ascii="Arial" w:hAnsi="Arial" w:cs="Arial"/>
          <w:spacing w:val="9"/>
          <w:sz w:val="20"/>
          <w:szCs w:val="20"/>
        </w:rPr>
        <w:t xml:space="preserve"> </w:t>
      </w:r>
      <w:r w:rsidRPr="002F5D5D">
        <w:rPr>
          <w:rFonts w:ascii="Arial" w:hAnsi="Arial" w:cs="Arial"/>
          <w:sz w:val="20"/>
          <w:szCs w:val="20"/>
        </w:rPr>
        <w:t>impostos</w:t>
      </w:r>
      <w:r w:rsidRPr="002F5D5D">
        <w:rPr>
          <w:rFonts w:ascii="Arial" w:hAnsi="Arial" w:cs="Arial"/>
          <w:spacing w:val="40"/>
          <w:sz w:val="20"/>
          <w:szCs w:val="20"/>
        </w:rPr>
        <w:t xml:space="preserve"> </w:t>
      </w:r>
      <w:r w:rsidRPr="002F5D5D">
        <w:rPr>
          <w:rFonts w:ascii="Arial" w:hAnsi="Arial" w:cs="Arial"/>
          <w:sz w:val="20"/>
          <w:szCs w:val="20"/>
        </w:rPr>
        <w:t>e</w:t>
      </w:r>
      <w:r w:rsidRPr="002F5D5D">
        <w:rPr>
          <w:rFonts w:ascii="Arial" w:hAnsi="Arial" w:cs="Arial"/>
          <w:spacing w:val="28"/>
          <w:sz w:val="20"/>
          <w:szCs w:val="20"/>
        </w:rPr>
        <w:t xml:space="preserve"> </w:t>
      </w:r>
      <w:r w:rsidRPr="002F5D5D">
        <w:rPr>
          <w:rFonts w:ascii="Arial" w:hAnsi="Arial" w:cs="Arial"/>
          <w:sz w:val="20"/>
          <w:szCs w:val="20"/>
        </w:rPr>
        <w:t>contribuições</w:t>
      </w:r>
      <w:r w:rsidRPr="002F5D5D">
        <w:rPr>
          <w:rFonts w:ascii="Arial" w:hAnsi="Arial" w:cs="Arial"/>
          <w:spacing w:val="9"/>
          <w:sz w:val="20"/>
          <w:szCs w:val="20"/>
        </w:rPr>
        <w:t xml:space="preserve"> </w:t>
      </w:r>
      <w:r w:rsidRPr="002F5D5D">
        <w:rPr>
          <w:rFonts w:ascii="Arial" w:hAnsi="Arial" w:cs="Arial"/>
          <w:sz w:val="20"/>
          <w:szCs w:val="20"/>
        </w:rPr>
        <w:t>abrangidos</w:t>
      </w:r>
      <w:r w:rsidRPr="002F5D5D">
        <w:rPr>
          <w:rFonts w:ascii="Arial" w:hAnsi="Arial" w:cs="Arial"/>
          <w:spacing w:val="9"/>
          <w:sz w:val="20"/>
          <w:szCs w:val="20"/>
        </w:rPr>
        <w:t xml:space="preserve"> </w:t>
      </w:r>
      <w:r w:rsidRPr="002F5D5D">
        <w:rPr>
          <w:rFonts w:ascii="Arial" w:hAnsi="Arial" w:cs="Arial"/>
          <w:sz w:val="20"/>
          <w:szCs w:val="20"/>
        </w:rPr>
        <w:t>por</w:t>
      </w:r>
      <w:r w:rsidRPr="002F5D5D">
        <w:rPr>
          <w:rFonts w:ascii="Arial" w:hAnsi="Arial" w:cs="Arial"/>
          <w:spacing w:val="9"/>
          <w:sz w:val="20"/>
          <w:szCs w:val="20"/>
        </w:rPr>
        <w:t xml:space="preserve"> </w:t>
      </w:r>
      <w:r w:rsidRPr="002F5D5D">
        <w:rPr>
          <w:rFonts w:ascii="Arial" w:hAnsi="Arial" w:cs="Arial"/>
          <w:sz w:val="20"/>
          <w:szCs w:val="20"/>
        </w:rPr>
        <w:t>aquele</w:t>
      </w:r>
      <w:r w:rsidRPr="002F5D5D">
        <w:rPr>
          <w:rFonts w:ascii="Arial" w:hAnsi="Arial" w:cs="Arial"/>
          <w:spacing w:val="9"/>
          <w:sz w:val="20"/>
          <w:szCs w:val="20"/>
        </w:rPr>
        <w:t xml:space="preserve"> </w:t>
      </w:r>
      <w:r w:rsidRPr="002F5D5D">
        <w:rPr>
          <w:rFonts w:ascii="Arial" w:hAnsi="Arial" w:cs="Arial"/>
          <w:sz w:val="20"/>
          <w:szCs w:val="20"/>
        </w:rPr>
        <w:t>regime.</w:t>
      </w:r>
      <w:r w:rsidRPr="002F5D5D">
        <w:rPr>
          <w:rFonts w:ascii="Arial" w:hAnsi="Arial" w:cs="Arial"/>
          <w:spacing w:val="9"/>
          <w:sz w:val="20"/>
          <w:szCs w:val="20"/>
        </w:rPr>
        <w:t xml:space="preserve"> </w:t>
      </w:r>
      <w:r w:rsidRPr="002F5D5D">
        <w:rPr>
          <w:rFonts w:ascii="Arial" w:hAnsi="Arial" w:cs="Arial"/>
          <w:sz w:val="20"/>
          <w:szCs w:val="20"/>
        </w:rPr>
        <w:t>No</w:t>
      </w:r>
      <w:r w:rsidRPr="002F5D5D">
        <w:rPr>
          <w:rFonts w:ascii="Arial" w:hAnsi="Arial" w:cs="Arial"/>
          <w:spacing w:val="9"/>
          <w:sz w:val="20"/>
          <w:szCs w:val="20"/>
        </w:rPr>
        <w:t xml:space="preserve"> </w:t>
      </w:r>
      <w:r w:rsidRPr="002F5D5D">
        <w:rPr>
          <w:rFonts w:ascii="Arial" w:hAnsi="Arial" w:cs="Arial"/>
          <w:sz w:val="20"/>
          <w:szCs w:val="20"/>
        </w:rPr>
        <w:t>entanto,</w:t>
      </w:r>
      <w:r w:rsidRPr="002F5D5D">
        <w:rPr>
          <w:rFonts w:ascii="Arial" w:hAnsi="Arial" w:cs="Arial"/>
          <w:spacing w:val="9"/>
          <w:sz w:val="20"/>
          <w:szCs w:val="20"/>
        </w:rPr>
        <w:t xml:space="preserve"> </w:t>
      </w:r>
      <w:r w:rsidRPr="002F5D5D">
        <w:rPr>
          <w:rFonts w:ascii="Arial" w:hAnsi="Arial" w:cs="Arial"/>
          <w:sz w:val="20"/>
          <w:szCs w:val="20"/>
        </w:rPr>
        <w:t>o</w:t>
      </w:r>
      <w:r w:rsidRPr="002F5D5D">
        <w:rPr>
          <w:rFonts w:ascii="Arial" w:hAnsi="Arial" w:cs="Arial"/>
          <w:spacing w:val="9"/>
          <w:sz w:val="20"/>
          <w:szCs w:val="20"/>
        </w:rPr>
        <w:t xml:space="preserve"> </w:t>
      </w:r>
      <w:r w:rsidRPr="002F5D5D">
        <w:rPr>
          <w:rFonts w:ascii="Arial" w:hAnsi="Arial" w:cs="Arial"/>
          <w:sz w:val="20"/>
          <w:szCs w:val="20"/>
        </w:rPr>
        <w:t>pagamento</w:t>
      </w:r>
      <w:r w:rsidRPr="002F5D5D">
        <w:rPr>
          <w:rFonts w:ascii="Arial" w:hAnsi="Arial" w:cs="Arial"/>
          <w:spacing w:val="9"/>
          <w:sz w:val="20"/>
          <w:szCs w:val="20"/>
        </w:rPr>
        <w:t xml:space="preserve"> </w:t>
      </w:r>
      <w:r w:rsidRPr="002F5D5D">
        <w:rPr>
          <w:rFonts w:ascii="Arial" w:hAnsi="Arial" w:cs="Arial"/>
          <w:sz w:val="20"/>
          <w:szCs w:val="20"/>
        </w:rPr>
        <w:t>ficará</w:t>
      </w:r>
      <w:r w:rsidRPr="002F5D5D">
        <w:rPr>
          <w:rFonts w:ascii="Arial" w:hAnsi="Arial" w:cs="Arial"/>
          <w:spacing w:val="9"/>
          <w:sz w:val="20"/>
          <w:szCs w:val="20"/>
        </w:rPr>
        <w:t xml:space="preserve"> </w:t>
      </w:r>
      <w:r w:rsidRPr="002F5D5D">
        <w:rPr>
          <w:rFonts w:ascii="Arial" w:hAnsi="Arial" w:cs="Arial"/>
          <w:sz w:val="20"/>
          <w:szCs w:val="20"/>
        </w:rPr>
        <w:t>condicionado</w:t>
      </w:r>
      <w:r w:rsidRPr="002F5D5D">
        <w:rPr>
          <w:rFonts w:ascii="Arial" w:hAnsi="Arial" w:cs="Arial"/>
          <w:spacing w:val="9"/>
          <w:sz w:val="20"/>
          <w:szCs w:val="20"/>
        </w:rPr>
        <w:t xml:space="preserve"> </w:t>
      </w:r>
      <w:r w:rsidRPr="002F5D5D">
        <w:rPr>
          <w:rFonts w:ascii="Arial" w:hAnsi="Arial" w:cs="Arial"/>
          <w:sz w:val="20"/>
          <w:szCs w:val="20"/>
        </w:rPr>
        <w:t>à</w:t>
      </w:r>
      <w:r w:rsidRPr="002F5D5D">
        <w:rPr>
          <w:rFonts w:ascii="Arial" w:hAnsi="Arial" w:cs="Arial"/>
          <w:spacing w:val="9"/>
          <w:sz w:val="20"/>
          <w:szCs w:val="20"/>
        </w:rPr>
        <w:t xml:space="preserve"> </w:t>
      </w:r>
      <w:r w:rsidRPr="002F5D5D">
        <w:rPr>
          <w:rFonts w:ascii="Arial" w:hAnsi="Arial" w:cs="Arial"/>
          <w:sz w:val="20"/>
          <w:szCs w:val="20"/>
        </w:rPr>
        <w:t>apresentação</w:t>
      </w:r>
      <w:r w:rsidRPr="002F5D5D">
        <w:rPr>
          <w:rFonts w:ascii="Arial" w:hAnsi="Arial" w:cs="Arial"/>
          <w:spacing w:val="9"/>
          <w:sz w:val="20"/>
          <w:szCs w:val="20"/>
        </w:rPr>
        <w:t xml:space="preserve"> </w:t>
      </w:r>
      <w:r w:rsidRPr="002F5D5D">
        <w:rPr>
          <w:rFonts w:ascii="Arial" w:hAnsi="Arial" w:cs="Arial"/>
          <w:sz w:val="20"/>
          <w:szCs w:val="20"/>
        </w:rPr>
        <w:t>de</w:t>
      </w:r>
      <w:r w:rsidRPr="002F5D5D">
        <w:rPr>
          <w:rFonts w:ascii="Arial" w:hAnsi="Arial" w:cs="Arial"/>
          <w:spacing w:val="9"/>
          <w:sz w:val="20"/>
          <w:szCs w:val="20"/>
        </w:rPr>
        <w:t xml:space="preserve"> </w:t>
      </w:r>
      <w:r w:rsidRPr="002F5D5D">
        <w:rPr>
          <w:rFonts w:ascii="Arial" w:hAnsi="Arial" w:cs="Arial"/>
          <w:sz w:val="20"/>
          <w:szCs w:val="20"/>
        </w:rPr>
        <w:t>comprovação,</w:t>
      </w:r>
      <w:r w:rsidRPr="002F5D5D">
        <w:rPr>
          <w:rFonts w:ascii="Arial" w:hAnsi="Arial" w:cs="Arial"/>
          <w:spacing w:val="9"/>
          <w:sz w:val="20"/>
          <w:szCs w:val="20"/>
        </w:rPr>
        <w:t xml:space="preserve"> </w:t>
      </w:r>
      <w:r w:rsidRPr="002F5D5D">
        <w:rPr>
          <w:rFonts w:ascii="Arial" w:hAnsi="Arial" w:cs="Arial"/>
          <w:sz w:val="20"/>
          <w:szCs w:val="20"/>
        </w:rPr>
        <w:t>por</w:t>
      </w:r>
      <w:r w:rsidRPr="002F5D5D">
        <w:rPr>
          <w:rFonts w:ascii="Arial" w:hAnsi="Arial" w:cs="Arial"/>
          <w:spacing w:val="9"/>
          <w:sz w:val="20"/>
          <w:szCs w:val="20"/>
        </w:rPr>
        <w:t xml:space="preserve"> </w:t>
      </w:r>
      <w:r w:rsidRPr="002F5D5D">
        <w:rPr>
          <w:rFonts w:ascii="Arial" w:hAnsi="Arial" w:cs="Arial"/>
          <w:sz w:val="20"/>
          <w:szCs w:val="20"/>
        </w:rPr>
        <w:t>meio</w:t>
      </w:r>
      <w:r w:rsidRPr="002F5D5D">
        <w:rPr>
          <w:rFonts w:ascii="Arial" w:hAnsi="Arial" w:cs="Arial"/>
          <w:spacing w:val="9"/>
          <w:sz w:val="20"/>
          <w:szCs w:val="20"/>
        </w:rPr>
        <w:t xml:space="preserve"> </w:t>
      </w:r>
      <w:r w:rsidRPr="002F5D5D">
        <w:rPr>
          <w:rFonts w:ascii="Arial" w:hAnsi="Arial" w:cs="Arial"/>
          <w:sz w:val="20"/>
          <w:szCs w:val="20"/>
        </w:rPr>
        <w:t>de</w:t>
      </w:r>
      <w:r w:rsidRPr="002F5D5D">
        <w:rPr>
          <w:rFonts w:ascii="Arial" w:hAnsi="Arial" w:cs="Arial"/>
          <w:spacing w:val="9"/>
          <w:sz w:val="20"/>
          <w:szCs w:val="20"/>
        </w:rPr>
        <w:t xml:space="preserve"> </w:t>
      </w:r>
      <w:r w:rsidRPr="002F5D5D">
        <w:rPr>
          <w:rFonts w:ascii="Arial" w:hAnsi="Arial" w:cs="Arial"/>
          <w:sz w:val="20"/>
          <w:szCs w:val="20"/>
        </w:rPr>
        <w:t>documento</w:t>
      </w:r>
      <w:r w:rsidRPr="002F5D5D">
        <w:rPr>
          <w:rFonts w:ascii="Arial" w:hAnsi="Arial" w:cs="Arial"/>
          <w:spacing w:val="9"/>
          <w:sz w:val="20"/>
          <w:szCs w:val="20"/>
        </w:rPr>
        <w:t xml:space="preserve"> </w:t>
      </w:r>
      <w:r w:rsidRPr="002F5D5D">
        <w:rPr>
          <w:rFonts w:ascii="Arial" w:hAnsi="Arial" w:cs="Arial"/>
          <w:sz w:val="20"/>
          <w:szCs w:val="20"/>
        </w:rPr>
        <w:t>oficial,</w:t>
      </w:r>
      <w:r w:rsidRPr="002F5D5D">
        <w:rPr>
          <w:rFonts w:ascii="Arial" w:hAnsi="Arial" w:cs="Arial"/>
          <w:spacing w:val="9"/>
          <w:sz w:val="20"/>
          <w:szCs w:val="20"/>
        </w:rPr>
        <w:t xml:space="preserve"> </w:t>
      </w:r>
      <w:r w:rsidRPr="002F5D5D">
        <w:rPr>
          <w:rFonts w:ascii="Arial" w:hAnsi="Arial" w:cs="Arial"/>
          <w:sz w:val="20"/>
          <w:szCs w:val="20"/>
        </w:rPr>
        <w:t>de</w:t>
      </w:r>
      <w:r w:rsidRPr="002F5D5D">
        <w:rPr>
          <w:rFonts w:ascii="Arial" w:hAnsi="Arial" w:cs="Arial"/>
          <w:spacing w:val="9"/>
          <w:sz w:val="20"/>
          <w:szCs w:val="20"/>
        </w:rPr>
        <w:t xml:space="preserve"> </w:t>
      </w:r>
      <w:r w:rsidRPr="002F5D5D">
        <w:rPr>
          <w:rFonts w:ascii="Arial" w:hAnsi="Arial" w:cs="Arial"/>
          <w:sz w:val="20"/>
          <w:szCs w:val="20"/>
        </w:rPr>
        <w:t>que</w:t>
      </w:r>
      <w:r w:rsidRPr="002F5D5D">
        <w:rPr>
          <w:rFonts w:ascii="Arial" w:hAnsi="Arial" w:cs="Arial"/>
          <w:spacing w:val="9"/>
          <w:sz w:val="20"/>
          <w:szCs w:val="20"/>
        </w:rPr>
        <w:t xml:space="preserve"> </w:t>
      </w:r>
      <w:r w:rsidRPr="002F5D5D">
        <w:rPr>
          <w:rFonts w:ascii="Arial" w:hAnsi="Arial" w:cs="Arial"/>
          <w:sz w:val="20"/>
          <w:szCs w:val="20"/>
        </w:rPr>
        <w:t>faz</w:t>
      </w:r>
      <w:r w:rsidRPr="002F5D5D">
        <w:rPr>
          <w:rFonts w:ascii="Arial" w:hAnsi="Arial" w:cs="Arial"/>
          <w:spacing w:val="40"/>
          <w:sz w:val="20"/>
          <w:szCs w:val="20"/>
        </w:rPr>
        <w:t xml:space="preserve"> </w:t>
      </w:r>
      <w:r w:rsidRPr="002F5D5D">
        <w:rPr>
          <w:rFonts w:ascii="Arial" w:hAnsi="Arial" w:cs="Arial"/>
          <w:sz w:val="20"/>
          <w:szCs w:val="20"/>
        </w:rPr>
        <w:t>jus ao tratamento tributário favorecido previsto na referida Lei Complementar.</w:t>
      </w:r>
    </w:p>
    <w:p w14:paraId="46002AE6" w14:textId="77777777" w:rsidR="003A5023" w:rsidRPr="000941E9" w:rsidRDefault="00806A69" w:rsidP="000941E9">
      <w:pPr>
        <w:pStyle w:val="Ttulo2"/>
        <w:rPr>
          <w:sz w:val="20"/>
          <w:szCs w:val="20"/>
        </w:rPr>
      </w:pPr>
      <w:r w:rsidRPr="000941E9">
        <w:rPr>
          <w:sz w:val="20"/>
          <w:szCs w:val="20"/>
        </w:rPr>
        <w:t>Antecipação</w:t>
      </w:r>
      <w:r w:rsidRPr="000941E9">
        <w:rPr>
          <w:spacing w:val="3"/>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pagamento</w:t>
      </w:r>
    </w:p>
    <w:p w14:paraId="0F7A9798" w14:textId="77777777" w:rsidR="003A5023" w:rsidRPr="000941E9" w:rsidRDefault="003A5023" w:rsidP="000941E9">
      <w:pPr>
        <w:pStyle w:val="Corpodetexto"/>
        <w:spacing w:before="92"/>
        <w:rPr>
          <w:b/>
          <w:sz w:val="20"/>
          <w:szCs w:val="20"/>
        </w:rPr>
      </w:pPr>
    </w:p>
    <w:p w14:paraId="6D16541E" w14:textId="77777777" w:rsidR="003A5023" w:rsidRPr="000941E9" w:rsidRDefault="00806A69" w:rsidP="00241B57">
      <w:pPr>
        <w:pStyle w:val="PargrafodaLista1"/>
        <w:numPr>
          <w:ilvl w:val="1"/>
          <w:numId w:val="8"/>
        </w:numPr>
        <w:tabs>
          <w:tab w:val="left" w:pos="436"/>
        </w:tabs>
        <w:ind w:left="436" w:hanging="304"/>
        <w:rPr>
          <w:sz w:val="20"/>
          <w:szCs w:val="20"/>
        </w:rPr>
      </w:pPr>
      <w:r w:rsidRPr="000941E9">
        <w:rPr>
          <w:sz w:val="20"/>
          <w:szCs w:val="20"/>
        </w:rPr>
        <w:t>A</w:t>
      </w:r>
      <w:r w:rsidRPr="000941E9">
        <w:rPr>
          <w:spacing w:val="2"/>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não</w:t>
      </w:r>
      <w:r w:rsidRPr="000941E9">
        <w:rPr>
          <w:spacing w:val="2"/>
          <w:sz w:val="20"/>
          <w:szCs w:val="20"/>
        </w:rPr>
        <w:t xml:space="preserve"> </w:t>
      </w:r>
      <w:r w:rsidRPr="000941E9">
        <w:rPr>
          <w:sz w:val="20"/>
          <w:szCs w:val="20"/>
        </w:rPr>
        <w:t>permite</w:t>
      </w:r>
      <w:r w:rsidRPr="000941E9">
        <w:rPr>
          <w:spacing w:val="3"/>
          <w:sz w:val="20"/>
          <w:szCs w:val="20"/>
        </w:rPr>
        <w:t xml:space="preserve"> </w:t>
      </w:r>
      <w:r w:rsidRPr="000941E9">
        <w:rPr>
          <w:sz w:val="20"/>
          <w:szCs w:val="20"/>
        </w:rPr>
        <w:t>a</w:t>
      </w:r>
      <w:r w:rsidRPr="000941E9">
        <w:rPr>
          <w:spacing w:val="2"/>
          <w:sz w:val="20"/>
          <w:szCs w:val="20"/>
        </w:rPr>
        <w:t xml:space="preserve"> </w:t>
      </w:r>
      <w:r w:rsidRPr="000941E9">
        <w:rPr>
          <w:sz w:val="20"/>
          <w:szCs w:val="20"/>
        </w:rPr>
        <w:t>antecipação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pacing w:val="-2"/>
          <w:sz w:val="20"/>
          <w:szCs w:val="20"/>
        </w:rPr>
        <w:t>pagamento.</w:t>
      </w:r>
    </w:p>
    <w:p w14:paraId="0CA6020E" w14:textId="77777777" w:rsidR="003A5023" w:rsidRPr="000941E9" w:rsidRDefault="003A5023" w:rsidP="000941E9">
      <w:pPr>
        <w:pStyle w:val="Corpodetexto"/>
        <w:spacing w:before="92"/>
        <w:rPr>
          <w:sz w:val="20"/>
          <w:szCs w:val="20"/>
        </w:rPr>
      </w:pPr>
    </w:p>
    <w:p w14:paraId="57A99000" w14:textId="77777777" w:rsidR="003A5023" w:rsidRPr="000941E9" w:rsidRDefault="00806A69" w:rsidP="000941E9">
      <w:pPr>
        <w:pStyle w:val="Ttulo2"/>
        <w:rPr>
          <w:sz w:val="20"/>
          <w:szCs w:val="20"/>
        </w:rPr>
      </w:pPr>
      <w:r w:rsidRPr="000941E9">
        <w:rPr>
          <w:sz w:val="20"/>
          <w:szCs w:val="20"/>
        </w:rPr>
        <w:t>Cessão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crédito</w:t>
      </w:r>
    </w:p>
    <w:p w14:paraId="1F0643B1" w14:textId="77777777" w:rsidR="003A5023" w:rsidRPr="000941E9" w:rsidRDefault="003A5023" w:rsidP="000941E9">
      <w:pPr>
        <w:pStyle w:val="Corpodetexto"/>
        <w:spacing w:before="92"/>
        <w:rPr>
          <w:b/>
          <w:sz w:val="20"/>
          <w:szCs w:val="20"/>
        </w:rPr>
      </w:pPr>
    </w:p>
    <w:p w14:paraId="4E5FA229" w14:textId="77777777" w:rsidR="003A5023" w:rsidRPr="000941E9" w:rsidRDefault="00806A69" w:rsidP="00241B57">
      <w:pPr>
        <w:pStyle w:val="PargrafodaLista1"/>
        <w:numPr>
          <w:ilvl w:val="1"/>
          <w:numId w:val="8"/>
        </w:numPr>
        <w:tabs>
          <w:tab w:val="left" w:pos="457"/>
        </w:tabs>
        <w:ind w:left="457" w:hanging="325"/>
        <w:rPr>
          <w:sz w:val="20"/>
          <w:szCs w:val="20"/>
        </w:rPr>
      </w:pPr>
      <w:r w:rsidRPr="000941E9">
        <w:rPr>
          <w:sz w:val="20"/>
          <w:szCs w:val="20"/>
        </w:rPr>
        <w:t>Não</w:t>
      </w:r>
      <w:r w:rsidRPr="000941E9">
        <w:rPr>
          <w:spacing w:val="1"/>
          <w:sz w:val="20"/>
          <w:szCs w:val="20"/>
        </w:rPr>
        <w:t xml:space="preserve"> </w:t>
      </w:r>
      <w:r w:rsidRPr="000941E9">
        <w:rPr>
          <w:sz w:val="20"/>
          <w:szCs w:val="20"/>
        </w:rPr>
        <w:t>é</w:t>
      </w:r>
      <w:r w:rsidRPr="000941E9">
        <w:rPr>
          <w:spacing w:val="2"/>
          <w:sz w:val="20"/>
          <w:szCs w:val="20"/>
        </w:rPr>
        <w:t xml:space="preserve"> </w:t>
      </w:r>
      <w:r w:rsidRPr="000941E9">
        <w:rPr>
          <w:sz w:val="20"/>
          <w:szCs w:val="20"/>
        </w:rPr>
        <w:t>permitida</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cessão</w:t>
      </w:r>
      <w:r w:rsidRPr="000941E9">
        <w:rPr>
          <w:spacing w:val="2"/>
          <w:sz w:val="20"/>
          <w:szCs w:val="20"/>
        </w:rPr>
        <w:t xml:space="preserve"> </w:t>
      </w:r>
      <w:r w:rsidRPr="000941E9">
        <w:rPr>
          <w:sz w:val="20"/>
          <w:szCs w:val="20"/>
        </w:rPr>
        <w:t>fiduciária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direitos</w:t>
      </w:r>
      <w:r w:rsidRPr="000941E9">
        <w:rPr>
          <w:spacing w:val="2"/>
          <w:sz w:val="20"/>
          <w:szCs w:val="20"/>
        </w:rPr>
        <w:t xml:space="preserve"> </w:t>
      </w:r>
      <w:r w:rsidRPr="000941E9">
        <w:rPr>
          <w:sz w:val="20"/>
          <w:szCs w:val="20"/>
        </w:rPr>
        <w:t>creditícios</w:t>
      </w:r>
      <w:r w:rsidRPr="000941E9">
        <w:rPr>
          <w:spacing w:val="2"/>
          <w:sz w:val="20"/>
          <w:szCs w:val="20"/>
        </w:rPr>
        <w:t xml:space="preserve"> </w:t>
      </w:r>
      <w:r w:rsidRPr="000941E9">
        <w:rPr>
          <w:sz w:val="20"/>
          <w:szCs w:val="20"/>
        </w:rPr>
        <w:t>com</w:t>
      </w:r>
      <w:r w:rsidRPr="000941E9">
        <w:rPr>
          <w:spacing w:val="2"/>
          <w:sz w:val="20"/>
          <w:szCs w:val="20"/>
        </w:rPr>
        <w:t xml:space="preserve"> </w:t>
      </w:r>
      <w:r w:rsidRPr="000941E9">
        <w:rPr>
          <w:sz w:val="20"/>
          <w:szCs w:val="20"/>
        </w:rPr>
        <w:t>instituição</w:t>
      </w:r>
      <w:r w:rsidRPr="000941E9">
        <w:rPr>
          <w:spacing w:val="2"/>
          <w:sz w:val="20"/>
          <w:szCs w:val="20"/>
        </w:rPr>
        <w:t xml:space="preserve"> </w:t>
      </w:r>
      <w:r w:rsidRPr="000941E9">
        <w:rPr>
          <w:spacing w:val="-2"/>
          <w:sz w:val="20"/>
          <w:szCs w:val="20"/>
        </w:rPr>
        <w:t>financeira.</w:t>
      </w:r>
    </w:p>
    <w:p w14:paraId="35BCBFC5" w14:textId="77777777" w:rsidR="003A5023" w:rsidRPr="000941E9" w:rsidRDefault="003A5023" w:rsidP="000941E9">
      <w:pPr>
        <w:pStyle w:val="Corpodetexto"/>
        <w:spacing w:before="23"/>
        <w:rPr>
          <w:sz w:val="20"/>
          <w:szCs w:val="20"/>
        </w:rPr>
      </w:pPr>
    </w:p>
    <w:p w14:paraId="2515C388" w14:textId="77777777" w:rsidR="003A5023" w:rsidRPr="000941E9" w:rsidRDefault="00806A69" w:rsidP="00241B57">
      <w:pPr>
        <w:pStyle w:val="Ttulo1"/>
        <w:numPr>
          <w:ilvl w:val="0"/>
          <w:numId w:val="8"/>
        </w:numPr>
        <w:tabs>
          <w:tab w:val="left" w:pos="852"/>
        </w:tabs>
        <w:ind w:left="852" w:hanging="720"/>
        <w:rPr>
          <w:sz w:val="20"/>
          <w:szCs w:val="20"/>
        </w:rPr>
      </w:pPr>
      <w:r w:rsidRPr="000941E9">
        <w:rPr>
          <w:sz w:val="20"/>
          <w:szCs w:val="20"/>
        </w:rPr>
        <w:t>FORMA</w:t>
      </w:r>
      <w:r w:rsidRPr="000941E9">
        <w:rPr>
          <w:spacing w:val="4"/>
          <w:sz w:val="20"/>
          <w:szCs w:val="20"/>
        </w:rPr>
        <w:t xml:space="preserve"> </w:t>
      </w:r>
      <w:r w:rsidRPr="000941E9">
        <w:rPr>
          <w:sz w:val="20"/>
          <w:szCs w:val="20"/>
        </w:rPr>
        <w:t>E</w:t>
      </w:r>
      <w:r w:rsidRPr="000941E9">
        <w:rPr>
          <w:spacing w:val="5"/>
          <w:sz w:val="20"/>
          <w:szCs w:val="20"/>
        </w:rPr>
        <w:t xml:space="preserve"> </w:t>
      </w:r>
      <w:r w:rsidRPr="000941E9">
        <w:rPr>
          <w:sz w:val="20"/>
          <w:szCs w:val="20"/>
        </w:rPr>
        <w:t>CRITÉRIOS</w:t>
      </w:r>
      <w:r w:rsidRPr="000941E9">
        <w:rPr>
          <w:spacing w:val="5"/>
          <w:sz w:val="20"/>
          <w:szCs w:val="20"/>
        </w:rPr>
        <w:t xml:space="preserve"> </w:t>
      </w:r>
      <w:r w:rsidRPr="000941E9">
        <w:rPr>
          <w:sz w:val="20"/>
          <w:szCs w:val="20"/>
        </w:rPr>
        <w:t>DE</w:t>
      </w:r>
      <w:r w:rsidRPr="000941E9">
        <w:rPr>
          <w:spacing w:val="5"/>
          <w:sz w:val="20"/>
          <w:szCs w:val="20"/>
        </w:rPr>
        <w:t xml:space="preserve"> </w:t>
      </w:r>
      <w:r w:rsidRPr="000941E9">
        <w:rPr>
          <w:sz w:val="20"/>
          <w:szCs w:val="20"/>
        </w:rPr>
        <w:t>SELEÇÃO</w:t>
      </w:r>
      <w:r w:rsidRPr="000941E9">
        <w:rPr>
          <w:spacing w:val="5"/>
          <w:sz w:val="20"/>
          <w:szCs w:val="20"/>
        </w:rPr>
        <w:t xml:space="preserve"> </w:t>
      </w:r>
      <w:r w:rsidRPr="000941E9">
        <w:rPr>
          <w:sz w:val="20"/>
          <w:szCs w:val="20"/>
        </w:rPr>
        <w:t>DO</w:t>
      </w:r>
      <w:r w:rsidRPr="000941E9">
        <w:rPr>
          <w:spacing w:val="5"/>
          <w:sz w:val="20"/>
          <w:szCs w:val="20"/>
        </w:rPr>
        <w:t xml:space="preserve"> </w:t>
      </w:r>
      <w:r w:rsidRPr="000941E9">
        <w:rPr>
          <w:spacing w:val="-2"/>
          <w:sz w:val="20"/>
          <w:szCs w:val="20"/>
        </w:rPr>
        <w:t>FORNECEDOR</w:t>
      </w:r>
    </w:p>
    <w:p w14:paraId="4EFAFF83" w14:textId="77777777" w:rsidR="003A5023" w:rsidRPr="000941E9" w:rsidRDefault="003A5023" w:rsidP="000941E9">
      <w:pPr>
        <w:pStyle w:val="Corpodetexto"/>
        <w:spacing w:before="92"/>
        <w:rPr>
          <w:b/>
          <w:sz w:val="20"/>
          <w:szCs w:val="20"/>
        </w:rPr>
      </w:pPr>
    </w:p>
    <w:p w14:paraId="0E292CE5" w14:textId="77777777" w:rsidR="003A5023" w:rsidRPr="000941E9" w:rsidRDefault="00806A69" w:rsidP="000941E9">
      <w:pPr>
        <w:pStyle w:val="Ttulo2"/>
        <w:rPr>
          <w:sz w:val="20"/>
          <w:szCs w:val="20"/>
        </w:rPr>
      </w:pPr>
      <w:r w:rsidRPr="000941E9">
        <w:rPr>
          <w:sz w:val="20"/>
          <w:szCs w:val="20"/>
        </w:rPr>
        <w:t>Forma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seleção</w:t>
      </w:r>
      <w:r w:rsidRPr="000941E9">
        <w:rPr>
          <w:spacing w:val="3"/>
          <w:sz w:val="20"/>
          <w:szCs w:val="20"/>
        </w:rPr>
        <w:t xml:space="preserve"> </w:t>
      </w:r>
      <w:r w:rsidRPr="000941E9">
        <w:rPr>
          <w:sz w:val="20"/>
          <w:szCs w:val="20"/>
        </w:rPr>
        <w:t>e</w:t>
      </w:r>
      <w:r w:rsidRPr="000941E9">
        <w:rPr>
          <w:spacing w:val="2"/>
          <w:sz w:val="20"/>
          <w:szCs w:val="20"/>
        </w:rPr>
        <w:t xml:space="preserve"> </w:t>
      </w:r>
      <w:r w:rsidRPr="000941E9">
        <w:rPr>
          <w:sz w:val="20"/>
          <w:szCs w:val="20"/>
        </w:rPr>
        <w:t>critério</w:t>
      </w:r>
      <w:r w:rsidRPr="000941E9">
        <w:rPr>
          <w:spacing w:val="3"/>
          <w:sz w:val="20"/>
          <w:szCs w:val="20"/>
        </w:rPr>
        <w:t xml:space="preserve"> </w:t>
      </w:r>
      <w:r w:rsidRPr="000941E9">
        <w:rPr>
          <w:sz w:val="20"/>
          <w:szCs w:val="20"/>
        </w:rPr>
        <w:t>de</w:t>
      </w:r>
      <w:r w:rsidRPr="000941E9">
        <w:rPr>
          <w:spacing w:val="2"/>
          <w:sz w:val="20"/>
          <w:szCs w:val="20"/>
        </w:rPr>
        <w:t xml:space="preserve"> </w:t>
      </w:r>
      <w:r w:rsidRPr="000941E9">
        <w:rPr>
          <w:sz w:val="20"/>
          <w:szCs w:val="20"/>
        </w:rPr>
        <w:t>julgamento</w:t>
      </w:r>
      <w:r w:rsidRPr="000941E9">
        <w:rPr>
          <w:spacing w:val="3"/>
          <w:sz w:val="20"/>
          <w:szCs w:val="20"/>
        </w:rPr>
        <w:t xml:space="preserve"> </w:t>
      </w:r>
      <w:r w:rsidRPr="000941E9">
        <w:rPr>
          <w:sz w:val="20"/>
          <w:szCs w:val="20"/>
        </w:rPr>
        <w:t>da</w:t>
      </w:r>
      <w:r w:rsidRPr="000941E9">
        <w:rPr>
          <w:spacing w:val="2"/>
          <w:sz w:val="20"/>
          <w:szCs w:val="20"/>
        </w:rPr>
        <w:t xml:space="preserve"> </w:t>
      </w:r>
      <w:r w:rsidRPr="000941E9">
        <w:rPr>
          <w:spacing w:val="-2"/>
          <w:sz w:val="20"/>
          <w:szCs w:val="20"/>
        </w:rPr>
        <w:t>proposta</w:t>
      </w:r>
    </w:p>
    <w:p w14:paraId="5CABFAAC" w14:textId="77777777" w:rsidR="003A5023" w:rsidRPr="000941E9" w:rsidRDefault="003A5023" w:rsidP="000941E9">
      <w:pPr>
        <w:pStyle w:val="Corpodetexto"/>
        <w:spacing w:before="92"/>
        <w:rPr>
          <w:b/>
          <w:sz w:val="20"/>
          <w:szCs w:val="20"/>
        </w:rPr>
      </w:pPr>
    </w:p>
    <w:p w14:paraId="4CBC7C23" w14:textId="539D3D22" w:rsidR="003A5023" w:rsidRPr="000941E9" w:rsidRDefault="00806A69" w:rsidP="00241B57">
      <w:pPr>
        <w:pStyle w:val="PargrafodaLista1"/>
        <w:numPr>
          <w:ilvl w:val="1"/>
          <w:numId w:val="8"/>
        </w:numPr>
        <w:tabs>
          <w:tab w:val="left" w:pos="380"/>
        </w:tabs>
        <w:ind w:left="132" w:right="468" w:firstLine="0"/>
        <w:jc w:val="both"/>
        <w:rPr>
          <w:sz w:val="20"/>
          <w:szCs w:val="20"/>
        </w:rPr>
      </w:pPr>
      <w:r w:rsidRPr="000941E9">
        <w:rPr>
          <w:sz w:val="20"/>
          <w:szCs w:val="20"/>
        </w:rPr>
        <w:t>O</w:t>
      </w:r>
      <w:r w:rsidRPr="000941E9">
        <w:rPr>
          <w:spacing w:val="25"/>
          <w:sz w:val="20"/>
          <w:szCs w:val="20"/>
        </w:rPr>
        <w:t xml:space="preserve"> </w:t>
      </w:r>
      <w:r w:rsidRPr="000941E9">
        <w:rPr>
          <w:sz w:val="20"/>
          <w:szCs w:val="20"/>
        </w:rPr>
        <w:t>fornecedor</w:t>
      </w:r>
      <w:r w:rsidRPr="000941E9">
        <w:rPr>
          <w:spacing w:val="25"/>
          <w:sz w:val="20"/>
          <w:szCs w:val="20"/>
        </w:rPr>
        <w:t xml:space="preserve"> </w:t>
      </w:r>
      <w:r w:rsidRPr="000941E9">
        <w:rPr>
          <w:sz w:val="20"/>
          <w:szCs w:val="20"/>
        </w:rPr>
        <w:t>será</w:t>
      </w:r>
      <w:r w:rsidRPr="000941E9">
        <w:rPr>
          <w:spacing w:val="25"/>
          <w:sz w:val="20"/>
          <w:szCs w:val="20"/>
        </w:rPr>
        <w:t xml:space="preserve"> </w:t>
      </w:r>
      <w:r w:rsidRPr="000941E9">
        <w:rPr>
          <w:sz w:val="20"/>
          <w:szCs w:val="20"/>
        </w:rPr>
        <w:t>selecionado</w:t>
      </w:r>
      <w:r w:rsidRPr="000941E9">
        <w:rPr>
          <w:spacing w:val="25"/>
          <w:sz w:val="20"/>
          <w:szCs w:val="20"/>
        </w:rPr>
        <w:t xml:space="preserve"> </w:t>
      </w:r>
      <w:r w:rsidRPr="000941E9">
        <w:rPr>
          <w:sz w:val="20"/>
          <w:szCs w:val="20"/>
        </w:rPr>
        <w:t>por</w:t>
      </w:r>
      <w:r w:rsidRPr="000941E9">
        <w:rPr>
          <w:spacing w:val="25"/>
          <w:sz w:val="20"/>
          <w:szCs w:val="20"/>
        </w:rPr>
        <w:t xml:space="preserve"> </w:t>
      </w:r>
      <w:r w:rsidRPr="000941E9">
        <w:rPr>
          <w:sz w:val="20"/>
          <w:szCs w:val="20"/>
        </w:rPr>
        <w:t>meio</w:t>
      </w:r>
      <w:r w:rsidRPr="000941E9">
        <w:rPr>
          <w:spacing w:val="25"/>
          <w:sz w:val="20"/>
          <w:szCs w:val="20"/>
        </w:rPr>
        <w:t xml:space="preserve"> </w:t>
      </w:r>
      <w:r w:rsidRPr="000941E9">
        <w:rPr>
          <w:sz w:val="20"/>
          <w:szCs w:val="20"/>
        </w:rPr>
        <w:t>da</w:t>
      </w:r>
      <w:r w:rsidRPr="000941E9">
        <w:rPr>
          <w:spacing w:val="25"/>
          <w:sz w:val="20"/>
          <w:szCs w:val="20"/>
        </w:rPr>
        <w:t xml:space="preserve"> </w:t>
      </w:r>
      <w:r w:rsidRPr="000941E9">
        <w:rPr>
          <w:sz w:val="20"/>
          <w:szCs w:val="20"/>
        </w:rPr>
        <w:t>realização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procedimento</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LICITAÇÃO,</w:t>
      </w:r>
      <w:r w:rsidRPr="000941E9">
        <w:rPr>
          <w:spacing w:val="25"/>
          <w:sz w:val="20"/>
          <w:szCs w:val="20"/>
        </w:rPr>
        <w:t xml:space="preserve"> </w:t>
      </w:r>
      <w:r w:rsidRPr="000941E9">
        <w:rPr>
          <w:sz w:val="20"/>
          <w:szCs w:val="20"/>
        </w:rPr>
        <w:t>na</w:t>
      </w:r>
      <w:r w:rsidRPr="000941E9">
        <w:rPr>
          <w:spacing w:val="25"/>
          <w:sz w:val="20"/>
          <w:szCs w:val="20"/>
        </w:rPr>
        <w:t xml:space="preserve"> </w:t>
      </w:r>
      <w:r w:rsidRPr="000941E9">
        <w:rPr>
          <w:sz w:val="20"/>
          <w:szCs w:val="20"/>
        </w:rPr>
        <w:t>modalidade</w:t>
      </w:r>
      <w:r w:rsidRPr="000941E9">
        <w:rPr>
          <w:spacing w:val="25"/>
          <w:sz w:val="20"/>
          <w:szCs w:val="20"/>
        </w:rPr>
        <w:t xml:space="preserve"> </w:t>
      </w:r>
      <w:r w:rsidR="00204541">
        <w:rPr>
          <w:spacing w:val="25"/>
          <w:sz w:val="20"/>
          <w:szCs w:val="20"/>
        </w:rPr>
        <w:t>de PregãoEletronico</w:t>
      </w:r>
      <w:r w:rsidRPr="000941E9">
        <w:rPr>
          <w:sz w:val="20"/>
          <w:szCs w:val="20"/>
        </w:rPr>
        <w:t>,</w:t>
      </w:r>
      <w:r w:rsidRPr="000941E9">
        <w:rPr>
          <w:spacing w:val="25"/>
          <w:sz w:val="20"/>
          <w:szCs w:val="20"/>
        </w:rPr>
        <w:t xml:space="preserve"> </w:t>
      </w:r>
      <w:r w:rsidRPr="000941E9">
        <w:rPr>
          <w:sz w:val="20"/>
          <w:szCs w:val="20"/>
        </w:rPr>
        <w:t>sob a forma ELETRÔNICA, com adoção do</w:t>
      </w:r>
      <w:r w:rsidRPr="000941E9">
        <w:rPr>
          <w:spacing w:val="40"/>
          <w:sz w:val="20"/>
          <w:szCs w:val="20"/>
        </w:rPr>
        <w:t xml:space="preserve"> </w:t>
      </w:r>
      <w:r w:rsidRPr="000941E9">
        <w:rPr>
          <w:sz w:val="20"/>
          <w:szCs w:val="20"/>
        </w:rPr>
        <w:t>critério de julgamento pelo MENOR PREÇO.</w:t>
      </w:r>
    </w:p>
    <w:p w14:paraId="5D6151AC" w14:textId="77777777" w:rsidR="00204541" w:rsidRDefault="00204541" w:rsidP="000941E9">
      <w:pPr>
        <w:pStyle w:val="Ttulo2"/>
        <w:spacing w:before="1"/>
        <w:rPr>
          <w:sz w:val="20"/>
          <w:szCs w:val="20"/>
        </w:rPr>
      </w:pPr>
    </w:p>
    <w:p w14:paraId="75F33AE1" w14:textId="523F31AB" w:rsidR="003A5023" w:rsidRPr="000941E9" w:rsidRDefault="00806A69" w:rsidP="000941E9">
      <w:pPr>
        <w:pStyle w:val="Ttulo2"/>
        <w:spacing w:before="1"/>
        <w:rPr>
          <w:sz w:val="20"/>
          <w:szCs w:val="20"/>
        </w:rPr>
      </w:pPr>
      <w:r w:rsidRPr="000941E9">
        <w:rPr>
          <w:sz w:val="20"/>
          <w:szCs w:val="20"/>
        </w:rPr>
        <w:t>Exigências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pacing w:val="-2"/>
          <w:sz w:val="20"/>
          <w:szCs w:val="20"/>
        </w:rPr>
        <w:t>habilitação</w:t>
      </w:r>
    </w:p>
    <w:p w14:paraId="0F26C6B9" w14:textId="77777777" w:rsidR="003A5023" w:rsidRPr="000941E9" w:rsidRDefault="003A5023" w:rsidP="000941E9">
      <w:pPr>
        <w:pStyle w:val="Corpodetexto"/>
        <w:spacing w:before="92"/>
        <w:rPr>
          <w:b/>
          <w:sz w:val="20"/>
          <w:szCs w:val="20"/>
        </w:rPr>
      </w:pPr>
    </w:p>
    <w:p w14:paraId="5DA259C8" w14:textId="77777777" w:rsidR="003A5023" w:rsidRPr="000941E9" w:rsidRDefault="00806A69" w:rsidP="00241B57">
      <w:pPr>
        <w:pStyle w:val="PargrafodaLista1"/>
        <w:numPr>
          <w:ilvl w:val="1"/>
          <w:numId w:val="8"/>
        </w:numPr>
        <w:tabs>
          <w:tab w:val="left" w:pos="365"/>
        </w:tabs>
        <w:ind w:left="365" w:hanging="233"/>
        <w:rPr>
          <w:sz w:val="20"/>
          <w:szCs w:val="20"/>
        </w:rPr>
      </w:pPr>
      <w:r w:rsidRPr="000941E9">
        <w:rPr>
          <w:sz w:val="20"/>
          <w:szCs w:val="20"/>
        </w:rPr>
        <w:t>Para</w:t>
      </w:r>
      <w:r w:rsidRPr="000941E9">
        <w:rPr>
          <w:spacing w:val="1"/>
          <w:sz w:val="20"/>
          <w:szCs w:val="20"/>
        </w:rPr>
        <w:t xml:space="preserve"> </w:t>
      </w:r>
      <w:r w:rsidRPr="000941E9">
        <w:rPr>
          <w:sz w:val="20"/>
          <w:szCs w:val="20"/>
        </w:rPr>
        <w:t>fins</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habilitação,</w:t>
      </w:r>
      <w:r w:rsidRPr="000941E9">
        <w:rPr>
          <w:spacing w:val="2"/>
          <w:sz w:val="20"/>
          <w:szCs w:val="20"/>
        </w:rPr>
        <w:t xml:space="preserve"> </w:t>
      </w:r>
      <w:r w:rsidRPr="000941E9">
        <w:rPr>
          <w:sz w:val="20"/>
          <w:szCs w:val="20"/>
        </w:rPr>
        <w:t>deverá</w:t>
      </w:r>
      <w:r w:rsidRPr="000941E9">
        <w:rPr>
          <w:spacing w:val="2"/>
          <w:sz w:val="20"/>
          <w:szCs w:val="20"/>
        </w:rPr>
        <w:t xml:space="preserve"> </w:t>
      </w:r>
      <w:r w:rsidRPr="000941E9">
        <w:rPr>
          <w:sz w:val="20"/>
          <w:szCs w:val="20"/>
        </w:rPr>
        <w:t>o</w:t>
      </w:r>
      <w:r w:rsidRPr="000941E9">
        <w:rPr>
          <w:spacing w:val="2"/>
          <w:sz w:val="20"/>
          <w:szCs w:val="20"/>
        </w:rPr>
        <w:t xml:space="preserve"> </w:t>
      </w:r>
      <w:r w:rsidRPr="000941E9">
        <w:rPr>
          <w:sz w:val="20"/>
          <w:szCs w:val="20"/>
        </w:rPr>
        <w:t>licitante</w:t>
      </w:r>
      <w:r w:rsidRPr="000941E9">
        <w:rPr>
          <w:spacing w:val="2"/>
          <w:sz w:val="20"/>
          <w:szCs w:val="20"/>
        </w:rPr>
        <w:t xml:space="preserve"> </w:t>
      </w:r>
      <w:r w:rsidRPr="000941E9">
        <w:rPr>
          <w:sz w:val="20"/>
          <w:szCs w:val="20"/>
        </w:rPr>
        <w:t>comprovar</w:t>
      </w:r>
      <w:r w:rsidRPr="000941E9">
        <w:rPr>
          <w:spacing w:val="2"/>
          <w:sz w:val="20"/>
          <w:szCs w:val="20"/>
        </w:rPr>
        <w:t xml:space="preserve"> </w:t>
      </w:r>
      <w:r w:rsidRPr="000941E9">
        <w:rPr>
          <w:sz w:val="20"/>
          <w:szCs w:val="20"/>
        </w:rPr>
        <w:t>os</w:t>
      </w:r>
      <w:r w:rsidRPr="000941E9">
        <w:rPr>
          <w:spacing w:val="2"/>
          <w:sz w:val="20"/>
          <w:szCs w:val="20"/>
        </w:rPr>
        <w:t xml:space="preserve"> </w:t>
      </w:r>
      <w:r w:rsidRPr="000941E9">
        <w:rPr>
          <w:sz w:val="20"/>
          <w:szCs w:val="20"/>
        </w:rPr>
        <w:t>seguintes</w:t>
      </w:r>
      <w:r w:rsidRPr="000941E9">
        <w:rPr>
          <w:spacing w:val="2"/>
          <w:sz w:val="20"/>
          <w:szCs w:val="20"/>
        </w:rPr>
        <w:t xml:space="preserve"> </w:t>
      </w:r>
      <w:r w:rsidRPr="000941E9">
        <w:rPr>
          <w:spacing w:val="-2"/>
          <w:sz w:val="20"/>
          <w:szCs w:val="20"/>
        </w:rPr>
        <w:t>requisitos:</w:t>
      </w:r>
    </w:p>
    <w:p w14:paraId="385B3ECC" w14:textId="77777777" w:rsidR="003A5023" w:rsidRPr="000941E9" w:rsidRDefault="003A5023" w:rsidP="000941E9">
      <w:pPr>
        <w:pStyle w:val="Corpodetexto"/>
        <w:spacing w:before="92"/>
        <w:rPr>
          <w:sz w:val="20"/>
          <w:szCs w:val="20"/>
        </w:rPr>
      </w:pPr>
    </w:p>
    <w:p w14:paraId="1F84FC97" w14:textId="77777777" w:rsidR="003A5023" w:rsidRPr="000941E9" w:rsidRDefault="00806A69" w:rsidP="000941E9">
      <w:pPr>
        <w:pStyle w:val="Corpodetexto"/>
        <w:ind w:left="132"/>
        <w:rPr>
          <w:sz w:val="20"/>
          <w:szCs w:val="20"/>
        </w:rPr>
      </w:pPr>
      <w:r w:rsidRPr="000941E9">
        <w:rPr>
          <w:sz w:val="20"/>
          <w:szCs w:val="20"/>
        </w:rPr>
        <w:t>Habilitação</w:t>
      </w:r>
      <w:r w:rsidRPr="000941E9">
        <w:rPr>
          <w:spacing w:val="2"/>
          <w:sz w:val="20"/>
          <w:szCs w:val="20"/>
        </w:rPr>
        <w:t xml:space="preserve"> </w:t>
      </w:r>
      <w:r w:rsidRPr="000941E9">
        <w:rPr>
          <w:spacing w:val="-2"/>
          <w:sz w:val="20"/>
          <w:szCs w:val="20"/>
        </w:rPr>
        <w:t>jurídica</w:t>
      </w:r>
    </w:p>
    <w:p w14:paraId="4BDAF696" w14:textId="77777777" w:rsidR="003A5023" w:rsidRPr="000941E9" w:rsidRDefault="003A5023" w:rsidP="000941E9">
      <w:pPr>
        <w:pStyle w:val="Corpodetexto"/>
        <w:spacing w:before="92"/>
        <w:rPr>
          <w:sz w:val="20"/>
          <w:szCs w:val="20"/>
        </w:rPr>
      </w:pPr>
    </w:p>
    <w:p w14:paraId="2A32A825" w14:textId="77777777" w:rsidR="003A5023" w:rsidRPr="000941E9" w:rsidRDefault="00806A69" w:rsidP="00241B57">
      <w:pPr>
        <w:pStyle w:val="PargrafodaLista1"/>
        <w:numPr>
          <w:ilvl w:val="1"/>
          <w:numId w:val="8"/>
        </w:numPr>
        <w:tabs>
          <w:tab w:val="left" w:pos="365"/>
        </w:tabs>
        <w:ind w:left="365" w:hanging="233"/>
        <w:rPr>
          <w:sz w:val="20"/>
          <w:szCs w:val="20"/>
        </w:rPr>
      </w:pPr>
      <w:r w:rsidRPr="000941E9">
        <w:rPr>
          <w:b/>
          <w:sz w:val="20"/>
          <w:szCs w:val="20"/>
        </w:rPr>
        <w:t>Empresário</w:t>
      </w:r>
      <w:r w:rsidRPr="000941E9">
        <w:rPr>
          <w:b/>
          <w:spacing w:val="2"/>
          <w:sz w:val="20"/>
          <w:szCs w:val="20"/>
        </w:rPr>
        <w:t xml:space="preserve"> </w:t>
      </w:r>
      <w:r w:rsidRPr="000941E9">
        <w:rPr>
          <w:b/>
          <w:sz w:val="20"/>
          <w:szCs w:val="20"/>
        </w:rPr>
        <w:t>individual:</w:t>
      </w:r>
      <w:r w:rsidRPr="000941E9">
        <w:rPr>
          <w:b/>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no</w:t>
      </w:r>
      <w:r w:rsidRPr="000941E9">
        <w:rPr>
          <w:spacing w:val="3"/>
          <w:sz w:val="20"/>
          <w:szCs w:val="20"/>
        </w:rPr>
        <w:t xml:space="preserve"> </w:t>
      </w:r>
      <w:r w:rsidRPr="000941E9">
        <w:rPr>
          <w:sz w:val="20"/>
          <w:szCs w:val="20"/>
        </w:rPr>
        <w:t>Registro</w:t>
      </w:r>
      <w:r w:rsidRPr="000941E9">
        <w:rPr>
          <w:spacing w:val="2"/>
          <w:sz w:val="20"/>
          <w:szCs w:val="20"/>
        </w:rPr>
        <w:t xml:space="preserve"> </w:t>
      </w:r>
      <w:r w:rsidRPr="000941E9">
        <w:rPr>
          <w:sz w:val="20"/>
          <w:szCs w:val="20"/>
        </w:rPr>
        <w:t>Público</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Empresas</w:t>
      </w:r>
      <w:r w:rsidRPr="000941E9">
        <w:rPr>
          <w:spacing w:val="3"/>
          <w:sz w:val="20"/>
          <w:szCs w:val="20"/>
        </w:rPr>
        <w:t xml:space="preserve"> </w:t>
      </w:r>
      <w:r w:rsidRPr="000941E9">
        <w:rPr>
          <w:sz w:val="20"/>
          <w:szCs w:val="20"/>
        </w:rPr>
        <w:t>Mercantis,</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cargo</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Junta</w:t>
      </w:r>
      <w:r w:rsidRPr="000941E9">
        <w:rPr>
          <w:spacing w:val="2"/>
          <w:sz w:val="20"/>
          <w:szCs w:val="20"/>
        </w:rPr>
        <w:t xml:space="preserve"> </w:t>
      </w:r>
      <w:r w:rsidRPr="000941E9">
        <w:rPr>
          <w:sz w:val="20"/>
          <w:szCs w:val="20"/>
        </w:rPr>
        <w:t>Comercial</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respectiva</w:t>
      </w:r>
      <w:r w:rsidRPr="000941E9">
        <w:rPr>
          <w:spacing w:val="2"/>
          <w:sz w:val="20"/>
          <w:szCs w:val="20"/>
        </w:rPr>
        <w:t xml:space="preserve"> </w:t>
      </w:r>
      <w:r w:rsidRPr="000941E9">
        <w:rPr>
          <w:spacing w:val="-2"/>
          <w:sz w:val="20"/>
          <w:szCs w:val="20"/>
        </w:rPr>
        <w:t>sede;</w:t>
      </w:r>
    </w:p>
    <w:p w14:paraId="74694A23" w14:textId="77777777" w:rsidR="003A5023" w:rsidRPr="000941E9" w:rsidRDefault="003A5023" w:rsidP="000941E9">
      <w:pPr>
        <w:pStyle w:val="Corpodetexto"/>
        <w:spacing w:before="92"/>
        <w:rPr>
          <w:sz w:val="20"/>
          <w:szCs w:val="20"/>
        </w:rPr>
      </w:pPr>
    </w:p>
    <w:p w14:paraId="064E117C" w14:textId="0CE294EB" w:rsidR="003A5023" w:rsidRPr="00B31133" w:rsidRDefault="00E37D46" w:rsidP="00241B57">
      <w:pPr>
        <w:pStyle w:val="PargrafodaLista1"/>
        <w:numPr>
          <w:ilvl w:val="1"/>
          <w:numId w:val="8"/>
        </w:numPr>
        <w:tabs>
          <w:tab w:val="left" w:pos="380"/>
        </w:tabs>
        <w:ind w:left="132" w:right="476" w:firstLine="0"/>
        <w:jc w:val="both"/>
        <w:rPr>
          <w:b/>
          <w:sz w:val="20"/>
          <w:szCs w:val="20"/>
        </w:rPr>
      </w:pPr>
      <w:r w:rsidRPr="000941E9">
        <w:rPr>
          <w:noProof/>
          <w:sz w:val="20"/>
          <w:szCs w:val="20"/>
          <w:lang w:val="pt-BR" w:eastAsia="pt-BR"/>
        </w:rPr>
        <mc:AlternateContent>
          <mc:Choice Requires="wps">
            <w:drawing>
              <wp:anchor distT="0" distB="0" distL="114300" distR="114300" simplePos="0" relativeHeight="251658752" behindDoc="0" locked="0" layoutInCell="0" allowOverlap="1" wp14:anchorId="5345F8DA" wp14:editId="3E68B4B6">
                <wp:simplePos x="0" y="0"/>
                <wp:positionH relativeFrom="page">
                  <wp:posOffset>1409700</wp:posOffset>
                </wp:positionH>
                <wp:positionV relativeFrom="paragraph">
                  <wp:posOffset>361950</wp:posOffset>
                </wp:positionV>
                <wp:extent cx="25400" cy="1270"/>
                <wp:effectExtent l="0" t="0" r="12700" b="0"/>
                <wp:wrapNone/>
                <wp:docPr id="49"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7224844" id="Graphic 7" o:spid="_x0000_s1026" style="position:absolute;margin-left:111pt;margin-top:28.5pt;width:2pt;height:.1pt;z-index:251658752;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b/>
          <w:sz w:val="20"/>
          <w:szCs w:val="20"/>
        </w:rPr>
        <w:t>Microempreendedor</w:t>
      </w:r>
      <w:r w:rsidR="00806A69" w:rsidRPr="000941E9">
        <w:rPr>
          <w:b/>
          <w:spacing w:val="31"/>
          <w:sz w:val="20"/>
          <w:szCs w:val="20"/>
        </w:rPr>
        <w:t xml:space="preserve"> </w:t>
      </w:r>
      <w:r w:rsidR="00806A69" w:rsidRPr="000941E9">
        <w:rPr>
          <w:b/>
          <w:sz w:val="20"/>
          <w:szCs w:val="20"/>
        </w:rPr>
        <w:t xml:space="preserve">Individual - MEI: </w:t>
      </w:r>
      <w:r w:rsidR="00806A69" w:rsidRPr="000941E9">
        <w:rPr>
          <w:sz w:val="20"/>
          <w:szCs w:val="20"/>
        </w:rPr>
        <w:t>Certificado da Condição de Microempreendedor Individual - CCMEI, cuja aceitação ficará condicionada à verificação da</w:t>
      </w:r>
      <w:r w:rsidR="00806A69" w:rsidRPr="000941E9">
        <w:rPr>
          <w:spacing w:val="40"/>
          <w:sz w:val="20"/>
          <w:szCs w:val="20"/>
        </w:rPr>
        <w:t xml:space="preserve"> </w:t>
      </w:r>
      <w:r w:rsidR="00806A69" w:rsidRPr="000941E9">
        <w:rPr>
          <w:sz w:val="20"/>
          <w:szCs w:val="20"/>
        </w:rPr>
        <w:t xml:space="preserve">autenticidade no sítio </w:t>
      </w:r>
      <w:hyperlink r:id="rId19" w:history="1">
        <w:r w:rsidR="00806A69" w:rsidRPr="000941E9">
          <w:rPr>
            <w:rStyle w:val="Hyperlink"/>
            <w:color w:val="1154CC"/>
            <w:sz w:val="20"/>
            <w:szCs w:val="20"/>
            <w:u w:val="thick" w:color="1154CC"/>
          </w:rPr>
          <w:t>https://www.gov.br/empresas-e-negocios/pt-br/empreendedo</w:t>
        </w:r>
        <w:r w:rsidR="00806A69" w:rsidRPr="000941E9">
          <w:rPr>
            <w:rStyle w:val="Hyperlink"/>
            <w:color w:val="1154CC"/>
            <w:sz w:val="20"/>
            <w:szCs w:val="20"/>
          </w:rPr>
          <w:t>r</w:t>
        </w:r>
      </w:hyperlink>
      <w:r w:rsidR="00806A69" w:rsidRPr="000941E9">
        <w:rPr>
          <w:sz w:val="20"/>
          <w:szCs w:val="20"/>
        </w:rPr>
        <w:t>;</w:t>
      </w:r>
    </w:p>
    <w:p w14:paraId="6ADD1C98" w14:textId="77777777" w:rsidR="00B31133" w:rsidRDefault="00B31133" w:rsidP="00B31133">
      <w:pPr>
        <w:pStyle w:val="PargrafodaLista"/>
        <w:rPr>
          <w:b/>
          <w:sz w:val="20"/>
          <w:szCs w:val="20"/>
        </w:rPr>
      </w:pPr>
    </w:p>
    <w:p w14:paraId="6B77B810" w14:textId="77777777" w:rsidR="00B31133" w:rsidRPr="000941E9" w:rsidRDefault="00B31133" w:rsidP="00B31133">
      <w:pPr>
        <w:pStyle w:val="PargrafodaLista1"/>
        <w:tabs>
          <w:tab w:val="left" w:pos="380"/>
        </w:tabs>
        <w:ind w:right="476"/>
        <w:jc w:val="both"/>
        <w:rPr>
          <w:b/>
          <w:sz w:val="20"/>
          <w:szCs w:val="20"/>
        </w:rPr>
      </w:pPr>
    </w:p>
    <w:p w14:paraId="7C0183C1" w14:textId="3F9EEAE1" w:rsidR="003A5023" w:rsidRPr="00B31133" w:rsidRDefault="00806A69" w:rsidP="00241B57">
      <w:pPr>
        <w:pStyle w:val="PargrafodaLista1"/>
        <w:numPr>
          <w:ilvl w:val="1"/>
          <w:numId w:val="8"/>
        </w:numPr>
        <w:tabs>
          <w:tab w:val="left" w:pos="380"/>
        </w:tabs>
        <w:ind w:left="132" w:right="465" w:firstLine="0"/>
        <w:jc w:val="both"/>
        <w:rPr>
          <w:b/>
          <w:sz w:val="20"/>
          <w:szCs w:val="20"/>
        </w:rPr>
      </w:pPr>
      <w:r w:rsidRPr="000941E9">
        <w:rPr>
          <w:b/>
          <w:sz w:val="20"/>
          <w:szCs w:val="20"/>
        </w:rPr>
        <w:t>Sociedade empresária, sociedade limitada unipessoal – SLU ou sociedade identificada como empresa individual de responsabilidade limitada - EIRELI:</w:t>
      </w:r>
      <w:r w:rsidRPr="000941E9">
        <w:rPr>
          <w:b/>
          <w:spacing w:val="40"/>
          <w:sz w:val="20"/>
          <w:szCs w:val="20"/>
        </w:rPr>
        <w:t xml:space="preserve"> </w:t>
      </w:r>
      <w:r w:rsidRPr="000941E9">
        <w:rPr>
          <w:sz w:val="20"/>
          <w:szCs w:val="20"/>
        </w:rPr>
        <w:t>inscrição do ato constitutivo, estatuto ou contrato social no Registro Público de Empresas Mercantis, a cargo da Junta Comercial da respectiva sede, acompanhada de</w:t>
      </w:r>
      <w:r w:rsidRPr="000941E9">
        <w:rPr>
          <w:spacing w:val="40"/>
          <w:sz w:val="20"/>
          <w:szCs w:val="20"/>
        </w:rPr>
        <w:t xml:space="preserve"> </w:t>
      </w:r>
      <w:r w:rsidRPr="000941E9">
        <w:rPr>
          <w:sz w:val="20"/>
          <w:szCs w:val="20"/>
        </w:rPr>
        <w:t>documento comprobatório de seus administradores;</w:t>
      </w:r>
      <w:r w:rsidRPr="000941E9">
        <w:rPr>
          <w:position w:val="1"/>
          <w:sz w:val="20"/>
          <w:szCs w:val="20"/>
        </w:rPr>
        <w:t>[MM42]</w:t>
      </w:r>
    </w:p>
    <w:p w14:paraId="4EA596B9" w14:textId="77777777" w:rsidR="00B31133" w:rsidRPr="000941E9" w:rsidRDefault="00B31133" w:rsidP="00B31133">
      <w:pPr>
        <w:pStyle w:val="PargrafodaLista1"/>
        <w:tabs>
          <w:tab w:val="left" w:pos="380"/>
        </w:tabs>
        <w:ind w:right="465"/>
        <w:jc w:val="both"/>
        <w:rPr>
          <w:b/>
          <w:sz w:val="20"/>
          <w:szCs w:val="20"/>
        </w:rPr>
      </w:pPr>
    </w:p>
    <w:p w14:paraId="61288EC7" w14:textId="77777777" w:rsidR="003A5023" w:rsidRPr="000941E9" w:rsidRDefault="00806A69" w:rsidP="00241B57">
      <w:pPr>
        <w:pStyle w:val="PargrafodaLista1"/>
        <w:numPr>
          <w:ilvl w:val="1"/>
          <w:numId w:val="8"/>
        </w:numPr>
        <w:tabs>
          <w:tab w:val="left" w:pos="380"/>
        </w:tabs>
        <w:spacing w:before="1"/>
        <w:ind w:left="132" w:right="468" w:firstLine="0"/>
        <w:jc w:val="both"/>
        <w:rPr>
          <w:b/>
          <w:sz w:val="20"/>
          <w:szCs w:val="20"/>
        </w:rPr>
      </w:pPr>
      <w:r w:rsidRPr="000941E9">
        <w:rPr>
          <w:b/>
          <w:sz w:val="20"/>
          <w:szCs w:val="20"/>
        </w:rPr>
        <w:t xml:space="preserve">Sociedade empresária estrangeira: </w:t>
      </w:r>
      <w:r w:rsidRPr="000941E9">
        <w:rPr>
          <w:sz w:val="20"/>
          <w:szCs w:val="20"/>
        </w:rPr>
        <w:t>portaria de autorização de funcionamento no Brasil, publicada no Diário Oficial da União e arquivada na Junta Comercial da</w:t>
      </w:r>
      <w:r w:rsidRPr="000941E9">
        <w:rPr>
          <w:spacing w:val="40"/>
          <w:sz w:val="20"/>
          <w:szCs w:val="20"/>
        </w:rPr>
        <w:t xml:space="preserve"> </w:t>
      </w:r>
      <w:r w:rsidRPr="000941E9">
        <w:rPr>
          <w:sz w:val="20"/>
          <w:szCs w:val="20"/>
        </w:rPr>
        <w:t>unidade federativa onde se localizar a filial, agência, sucursal ou estabelecimento, a qual será considerada como sua sede, conforme a legislação aplicável.</w:t>
      </w:r>
    </w:p>
    <w:p w14:paraId="6BFA584F" w14:textId="41942102" w:rsidR="003A5023" w:rsidRPr="00B31133" w:rsidRDefault="00806A69" w:rsidP="00241B57">
      <w:pPr>
        <w:pStyle w:val="PargrafodaLista1"/>
        <w:numPr>
          <w:ilvl w:val="1"/>
          <w:numId w:val="8"/>
        </w:numPr>
        <w:tabs>
          <w:tab w:val="left" w:pos="380"/>
        </w:tabs>
        <w:ind w:left="132" w:right="464" w:firstLine="0"/>
        <w:jc w:val="both"/>
        <w:rPr>
          <w:b/>
          <w:sz w:val="20"/>
          <w:szCs w:val="20"/>
        </w:rPr>
      </w:pPr>
      <w:r w:rsidRPr="000941E9">
        <w:rPr>
          <w:b/>
          <w:sz w:val="20"/>
          <w:szCs w:val="20"/>
        </w:rPr>
        <w:t xml:space="preserve">Sociedade simples: </w:t>
      </w:r>
      <w:r w:rsidRPr="000941E9">
        <w:rPr>
          <w:sz w:val="20"/>
          <w:szCs w:val="20"/>
        </w:rPr>
        <w:t>inscrição do ato constitutivo no Registro Civil de Pessoas Jurídicas do local de sua sede, acompanhada de documento comprobatório de seus</w:t>
      </w:r>
      <w:r w:rsidRPr="000941E9">
        <w:rPr>
          <w:spacing w:val="40"/>
          <w:sz w:val="20"/>
          <w:szCs w:val="20"/>
        </w:rPr>
        <w:t xml:space="preserve"> </w:t>
      </w:r>
      <w:r w:rsidRPr="000941E9">
        <w:rPr>
          <w:spacing w:val="-2"/>
          <w:sz w:val="20"/>
          <w:szCs w:val="20"/>
        </w:rPr>
        <w:t>administradores;</w:t>
      </w:r>
    </w:p>
    <w:p w14:paraId="6AC30F7C" w14:textId="77777777" w:rsidR="00B31133" w:rsidRPr="000941E9" w:rsidRDefault="00B31133" w:rsidP="00B31133">
      <w:pPr>
        <w:pStyle w:val="PargrafodaLista1"/>
        <w:tabs>
          <w:tab w:val="left" w:pos="380"/>
        </w:tabs>
        <w:ind w:right="464"/>
        <w:jc w:val="both"/>
        <w:rPr>
          <w:b/>
          <w:sz w:val="20"/>
          <w:szCs w:val="20"/>
        </w:rPr>
      </w:pPr>
    </w:p>
    <w:p w14:paraId="7E1ABDBD" w14:textId="5835E601" w:rsidR="003A5023" w:rsidRDefault="00806A69" w:rsidP="00241B57">
      <w:pPr>
        <w:pStyle w:val="PargrafodaLista1"/>
        <w:numPr>
          <w:ilvl w:val="1"/>
          <w:numId w:val="8"/>
        </w:numPr>
        <w:tabs>
          <w:tab w:val="left" w:pos="380"/>
        </w:tabs>
        <w:spacing w:before="1"/>
        <w:ind w:left="132" w:right="463" w:firstLine="0"/>
        <w:jc w:val="both"/>
        <w:rPr>
          <w:sz w:val="20"/>
          <w:szCs w:val="20"/>
        </w:rPr>
      </w:pPr>
      <w:r w:rsidRPr="000941E9">
        <w:rPr>
          <w:b/>
          <w:sz w:val="20"/>
          <w:szCs w:val="20"/>
        </w:rPr>
        <w:t xml:space="preserve">Filial, sucursal ou agência de sociedade simples ou empresária: </w:t>
      </w:r>
      <w:r w:rsidRPr="000941E9">
        <w:rPr>
          <w:sz w:val="20"/>
          <w:szCs w:val="20"/>
        </w:rPr>
        <w:t>inscrição do ato constitutivo da filial, sucursal ou agência da sociedade simples ou empresária,</w:t>
      </w:r>
      <w:r w:rsidRPr="000941E9">
        <w:rPr>
          <w:spacing w:val="40"/>
          <w:sz w:val="20"/>
          <w:szCs w:val="20"/>
        </w:rPr>
        <w:t xml:space="preserve"> </w:t>
      </w:r>
      <w:r w:rsidRPr="000941E9">
        <w:rPr>
          <w:sz w:val="20"/>
          <w:szCs w:val="20"/>
        </w:rPr>
        <w:t>respectivamente, no Registro Civil das Pessoas Jurídicas ou no Registro Público de Empresas Mercantis onde opera, com averbação no Registro onde tem sede a matriz</w:t>
      </w:r>
    </w:p>
    <w:p w14:paraId="08653F18" w14:textId="77777777" w:rsidR="00B31133" w:rsidRDefault="00B31133" w:rsidP="00B31133">
      <w:pPr>
        <w:pStyle w:val="PargrafodaLista"/>
        <w:rPr>
          <w:sz w:val="20"/>
          <w:szCs w:val="20"/>
        </w:rPr>
      </w:pPr>
    </w:p>
    <w:p w14:paraId="26C5AC07" w14:textId="77777777" w:rsidR="00B31133" w:rsidRPr="000941E9" w:rsidRDefault="00B31133" w:rsidP="00B31133">
      <w:pPr>
        <w:pStyle w:val="PargrafodaLista1"/>
        <w:tabs>
          <w:tab w:val="left" w:pos="380"/>
        </w:tabs>
        <w:spacing w:before="1"/>
        <w:ind w:right="463"/>
        <w:jc w:val="both"/>
        <w:rPr>
          <w:sz w:val="20"/>
          <w:szCs w:val="20"/>
        </w:rPr>
      </w:pPr>
    </w:p>
    <w:p w14:paraId="62EE035A" w14:textId="77777777" w:rsidR="003A5023" w:rsidRPr="000941E9" w:rsidRDefault="00E37D46" w:rsidP="00241B57">
      <w:pPr>
        <w:pStyle w:val="PargrafodaLista1"/>
        <w:numPr>
          <w:ilvl w:val="1"/>
          <w:numId w:val="8"/>
        </w:numPr>
        <w:tabs>
          <w:tab w:val="left" w:pos="573"/>
        </w:tabs>
        <w:spacing w:before="92"/>
        <w:ind w:left="573" w:right="470" w:hanging="431"/>
        <w:jc w:val="both"/>
        <w:rPr>
          <w:sz w:val="20"/>
          <w:szCs w:val="20"/>
        </w:rPr>
      </w:pPr>
      <w:r w:rsidRPr="000941E9">
        <w:rPr>
          <w:noProof/>
          <w:sz w:val="20"/>
          <w:szCs w:val="20"/>
          <w:lang w:val="pt-BR" w:eastAsia="pt-BR"/>
        </w:rPr>
        <mc:AlternateContent>
          <mc:Choice Requires="wps">
            <w:drawing>
              <wp:anchor distT="0" distB="0" distL="114300" distR="114300" simplePos="0" relativeHeight="251659776" behindDoc="0" locked="0" layoutInCell="0" allowOverlap="1" wp14:anchorId="51E98B13" wp14:editId="07893365">
                <wp:simplePos x="0" y="0"/>
                <wp:positionH relativeFrom="page">
                  <wp:posOffset>3784600</wp:posOffset>
                </wp:positionH>
                <wp:positionV relativeFrom="paragraph">
                  <wp:posOffset>353695</wp:posOffset>
                </wp:positionV>
                <wp:extent cx="25400" cy="1270"/>
                <wp:effectExtent l="0" t="0" r="12700" b="0"/>
                <wp:wrapNone/>
                <wp:docPr id="4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0F83D21" id="Graphic 8" o:spid="_x0000_s1026" style="position:absolute;margin-left:298pt;margin-top:27.85pt;width:2pt;height:.1pt;z-index:251659776;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b/>
          <w:sz w:val="20"/>
          <w:szCs w:val="20"/>
        </w:rPr>
        <w:t>Sociedade</w:t>
      </w:r>
      <w:r w:rsidR="00806A69" w:rsidRPr="000941E9">
        <w:rPr>
          <w:b/>
          <w:spacing w:val="24"/>
          <w:sz w:val="20"/>
          <w:szCs w:val="20"/>
        </w:rPr>
        <w:t xml:space="preserve"> </w:t>
      </w:r>
      <w:r w:rsidR="00806A69" w:rsidRPr="000941E9">
        <w:rPr>
          <w:b/>
          <w:sz w:val="20"/>
          <w:szCs w:val="20"/>
        </w:rPr>
        <w:t>cooperativa:</w:t>
      </w:r>
      <w:r w:rsidR="00806A69" w:rsidRPr="000941E9">
        <w:rPr>
          <w:b/>
          <w:spacing w:val="24"/>
          <w:sz w:val="20"/>
          <w:szCs w:val="20"/>
        </w:rPr>
        <w:t xml:space="preserve"> </w:t>
      </w:r>
      <w:r w:rsidR="00806A69" w:rsidRPr="000941E9">
        <w:rPr>
          <w:sz w:val="20"/>
          <w:szCs w:val="20"/>
        </w:rPr>
        <w:t>ata</w:t>
      </w:r>
      <w:r w:rsidR="00806A69" w:rsidRPr="000941E9">
        <w:rPr>
          <w:spacing w:val="24"/>
          <w:sz w:val="20"/>
          <w:szCs w:val="20"/>
        </w:rPr>
        <w:t xml:space="preserve"> </w:t>
      </w:r>
      <w:r w:rsidR="00806A69" w:rsidRPr="000941E9">
        <w:rPr>
          <w:sz w:val="20"/>
          <w:szCs w:val="20"/>
        </w:rPr>
        <w:t>de</w:t>
      </w:r>
      <w:r w:rsidR="00806A69" w:rsidRPr="000941E9">
        <w:rPr>
          <w:spacing w:val="24"/>
          <w:sz w:val="20"/>
          <w:szCs w:val="20"/>
        </w:rPr>
        <w:t xml:space="preserve"> </w:t>
      </w:r>
      <w:r w:rsidR="00806A69" w:rsidRPr="000941E9">
        <w:rPr>
          <w:sz w:val="20"/>
          <w:szCs w:val="20"/>
        </w:rPr>
        <w:t>fundação</w:t>
      </w:r>
      <w:r w:rsidR="00806A69" w:rsidRPr="000941E9">
        <w:rPr>
          <w:spacing w:val="24"/>
          <w:sz w:val="20"/>
          <w:szCs w:val="20"/>
        </w:rPr>
        <w:t xml:space="preserve"> </w:t>
      </w:r>
      <w:r w:rsidR="00806A69" w:rsidRPr="000941E9">
        <w:rPr>
          <w:sz w:val="20"/>
          <w:szCs w:val="20"/>
        </w:rPr>
        <w:t>e</w:t>
      </w:r>
      <w:r w:rsidR="00806A69" w:rsidRPr="000941E9">
        <w:rPr>
          <w:spacing w:val="24"/>
          <w:sz w:val="20"/>
          <w:szCs w:val="20"/>
        </w:rPr>
        <w:t xml:space="preserve"> </w:t>
      </w:r>
      <w:r w:rsidR="00806A69" w:rsidRPr="000941E9">
        <w:rPr>
          <w:sz w:val="20"/>
          <w:szCs w:val="20"/>
        </w:rPr>
        <w:t>estatuto</w:t>
      </w:r>
      <w:r w:rsidR="00806A69" w:rsidRPr="000941E9">
        <w:rPr>
          <w:spacing w:val="24"/>
          <w:sz w:val="20"/>
          <w:szCs w:val="20"/>
        </w:rPr>
        <w:t xml:space="preserve"> </w:t>
      </w:r>
      <w:r w:rsidR="00806A69" w:rsidRPr="000941E9">
        <w:rPr>
          <w:sz w:val="20"/>
          <w:szCs w:val="20"/>
        </w:rPr>
        <w:t>social,</w:t>
      </w:r>
      <w:r w:rsidR="00806A69" w:rsidRPr="000941E9">
        <w:rPr>
          <w:spacing w:val="24"/>
          <w:sz w:val="20"/>
          <w:szCs w:val="20"/>
        </w:rPr>
        <w:t xml:space="preserve"> </w:t>
      </w:r>
      <w:r w:rsidR="00806A69" w:rsidRPr="000941E9">
        <w:rPr>
          <w:sz w:val="20"/>
          <w:szCs w:val="20"/>
        </w:rPr>
        <w:t>com</w:t>
      </w:r>
      <w:r w:rsidR="00806A69" w:rsidRPr="000941E9">
        <w:rPr>
          <w:spacing w:val="24"/>
          <w:sz w:val="20"/>
          <w:szCs w:val="20"/>
        </w:rPr>
        <w:t xml:space="preserve"> </w:t>
      </w:r>
      <w:r w:rsidR="00806A69" w:rsidRPr="000941E9">
        <w:rPr>
          <w:sz w:val="20"/>
          <w:szCs w:val="20"/>
        </w:rPr>
        <w:t>a</w:t>
      </w:r>
      <w:r w:rsidR="00806A69" w:rsidRPr="000941E9">
        <w:rPr>
          <w:spacing w:val="24"/>
          <w:sz w:val="20"/>
          <w:szCs w:val="20"/>
        </w:rPr>
        <w:t xml:space="preserve"> </w:t>
      </w:r>
      <w:r w:rsidR="00806A69" w:rsidRPr="000941E9">
        <w:rPr>
          <w:sz w:val="20"/>
          <w:szCs w:val="20"/>
        </w:rPr>
        <w:t>ata</w:t>
      </w:r>
      <w:r w:rsidR="00806A69" w:rsidRPr="000941E9">
        <w:rPr>
          <w:spacing w:val="24"/>
          <w:sz w:val="20"/>
          <w:szCs w:val="20"/>
        </w:rPr>
        <w:t xml:space="preserve"> </w:t>
      </w:r>
      <w:r w:rsidR="00806A69" w:rsidRPr="000941E9">
        <w:rPr>
          <w:sz w:val="20"/>
          <w:szCs w:val="20"/>
        </w:rPr>
        <w:t>da</w:t>
      </w:r>
      <w:r w:rsidR="00806A69" w:rsidRPr="000941E9">
        <w:rPr>
          <w:spacing w:val="24"/>
          <w:sz w:val="20"/>
          <w:szCs w:val="20"/>
        </w:rPr>
        <w:t xml:space="preserve"> </w:t>
      </w:r>
      <w:r w:rsidR="00806A69" w:rsidRPr="000941E9">
        <w:rPr>
          <w:sz w:val="20"/>
          <w:szCs w:val="20"/>
        </w:rPr>
        <w:t>assembleia</w:t>
      </w:r>
      <w:r w:rsidR="00806A69" w:rsidRPr="000941E9">
        <w:rPr>
          <w:spacing w:val="24"/>
          <w:sz w:val="20"/>
          <w:szCs w:val="20"/>
        </w:rPr>
        <w:t xml:space="preserve"> </w:t>
      </w:r>
      <w:r w:rsidR="00806A69" w:rsidRPr="000941E9">
        <w:rPr>
          <w:sz w:val="20"/>
          <w:szCs w:val="20"/>
        </w:rPr>
        <w:t>que</w:t>
      </w:r>
      <w:r w:rsidR="00806A69" w:rsidRPr="000941E9">
        <w:rPr>
          <w:spacing w:val="24"/>
          <w:sz w:val="20"/>
          <w:szCs w:val="20"/>
        </w:rPr>
        <w:t xml:space="preserve"> </w:t>
      </w:r>
      <w:r w:rsidR="00806A69" w:rsidRPr="000941E9">
        <w:rPr>
          <w:sz w:val="20"/>
          <w:szCs w:val="20"/>
        </w:rPr>
        <w:t>o</w:t>
      </w:r>
      <w:r w:rsidR="00806A69" w:rsidRPr="000941E9">
        <w:rPr>
          <w:spacing w:val="24"/>
          <w:sz w:val="20"/>
          <w:szCs w:val="20"/>
        </w:rPr>
        <w:t xml:space="preserve"> </w:t>
      </w:r>
      <w:r w:rsidR="00806A69" w:rsidRPr="000941E9">
        <w:rPr>
          <w:sz w:val="20"/>
          <w:szCs w:val="20"/>
        </w:rPr>
        <w:t>aprovou,</w:t>
      </w:r>
      <w:r w:rsidR="00806A69" w:rsidRPr="000941E9">
        <w:rPr>
          <w:spacing w:val="24"/>
          <w:sz w:val="20"/>
          <w:szCs w:val="20"/>
        </w:rPr>
        <w:t xml:space="preserve"> </w:t>
      </w:r>
      <w:r w:rsidR="00806A69" w:rsidRPr="000941E9">
        <w:rPr>
          <w:sz w:val="20"/>
          <w:szCs w:val="20"/>
        </w:rPr>
        <w:t>devidamente</w:t>
      </w:r>
      <w:r w:rsidR="00806A69" w:rsidRPr="000941E9">
        <w:rPr>
          <w:spacing w:val="24"/>
          <w:sz w:val="20"/>
          <w:szCs w:val="20"/>
        </w:rPr>
        <w:t xml:space="preserve"> </w:t>
      </w:r>
      <w:r w:rsidR="00806A69" w:rsidRPr="000941E9">
        <w:rPr>
          <w:sz w:val="20"/>
          <w:szCs w:val="20"/>
        </w:rPr>
        <w:lastRenderedPageBreak/>
        <w:t>arquivado</w:t>
      </w:r>
      <w:r w:rsidR="00806A69" w:rsidRPr="000941E9">
        <w:rPr>
          <w:spacing w:val="24"/>
          <w:sz w:val="20"/>
          <w:szCs w:val="20"/>
        </w:rPr>
        <w:t xml:space="preserve"> </w:t>
      </w:r>
      <w:r w:rsidR="00806A69" w:rsidRPr="000941E9">
        <w:rPr>
          <w:sz w:val="20"/>
          <w:szCs w:val="20"/>
        </w:rPr>
        <w:t>na</w:t>
      </w:r>
      <w:r w:rsidR="00806A69" w:rsidRPr="000941E9">
        <w:rPr>
          <w:spacing w:val="24"/>
          <w:sz w:val="20"/>
          <w:szCs w:val="20"/>
        </w:rPr>
        <w:t xml:space="preserve"> </w:t>
      </w:r>
      <w:r w:rsidR="00806A69" w:rsidRPr="000941E9">
        <w:rPr>
          <w:sz w:val="20"/>
          <w:szCs w:val="20"/>
        </w:rPr>
        <w:t>Junta</w:t>
      </w:r>
      <w:r w:rsidR="00806A69" w:rsidRPr="000941E9">
        <w:rPr>
          <w:spacing w:val="24"/>
          <w:sz w:val="20"/>
          <w:szCs w:val="20"/>
        </w:rPr>
        <w:t xml:space="preserve"> </w:t>
      </w:r>
      <w:r w:rsidR="00806A69" w:rsidRPr="000941E9">
        <w:rPr>
          <w:sz w:val="20"/>
          <w:szCs w:val="20"/>
        </w:rPr>
        <w:t>Comercial</w:t>
      </w:r>
      <w:r w:rsidR="00806A69" w:rsidRPr="000941E9">
        <w:rPr>
          <w:spacing w:val="24"/>
          <w:sz w:val="20"/>
          <w:szCs w:val="20"/>
        </w:rPr>
        <w:t xml:space="preserve"> </w:t>
      </w:r>
      <w:r w:rsidR="00806A69" w:rsidRPr="000941E9">
        <w:rPr>
          <w:sz w:val="20"/>
          <w:szCs w:val="20"/>
        </w:rPr>
        <w:t>ou</w:t>
      </w:r>
      <w:r w:rsidR="00806A69" w:rsidRPr="000941E9">
        <w:rPr>
          <w:spacing w:val="24"/>
          <w:sz w:val="20"/>
          <w:szCs w:val="20"/>
        </w:rPr>
        <w:t xml:space="preserve"> </w:t>
      </w:r>
      <w:r w:rsidR="00806A69" w:rsidRPr="000941E9">
        <w:rPr>
          <w:sz w:val="20"/>
          <w:szCs w:val="20"/>
        </w:rPr>
        <w:t>inscrito</w:t>
      </w:r>
      <w:r w:rsidR="00806A69" w:rsidRPr="000941E9">
        <w:rPr>
          <w:spacing w:val="24"/>
          <w:sz w:val="20"/>
          <w:szCs w:val="20"/>
        </w:rPr>
        <w:t xml:space="preserve"> </w:t>
      </w:r>
      <w:r w:rsidR="00806A69" w:rsidRPr="000941E9">
        <w:rPr>
          <w:sz w:val="20"/>
          <w:szCs w:val="20"/>
        </w:rPr>
        <w:t>no</w:t>
      </w:r>
      <w:r w:rsidR="00806A69" w:rsidRPr="000941E9">
        <w:rPr>
          <w:spacing w:val="40"/>
          <w:sz w:val="20"/>
          <w:szCs w:val="20"/>
        </w:rPr>
        <w:t xml:space="preserve"> </w:t>
      </w:r>
      <w:r w:rsidR="00806A69" w:rsidRPr="000941E9">
        <w:rPr>
          <w:sz w:val="20"/>
          <w:szCs w:val="20"/>
        </w:rPr>
        <w:t xml:space="preserve">Registro Civil das Pessoas Jurídicas da respectiva sede, além do registro de que trata o </w:t>
      </w:r>
      <w:hyperlink r:id="rId20" w:anchor="art107" w:history="1">
        <w:r w:rsidR="00806A69" w:rsidRPr="000941E9">
          <w:rPr>
            <w:rStyle w:val="Hyperlink"/>
            <w:color w:val="1154CC"/>
            <w:sz w:val="20"/>
            <w:szCs w:val="20"/>
            <w:u w:val="thick" w:color="1154CC"/>
          </w:rPr>
          <w:t>art. 107 da Lei nº 5.764, de 16 de dezembro 1971</w:t>
        </w:r>
      </w:hyperlink>
      <w:r w:rsidR="00806A69" w:rsidRPr="000941E9">
        <w:rPr>
          <w:sz w:val="20"/>
          <w:szCs w:val="20"/>
        </w:rPr>
        <w:t>.</w:t>
      </w:r>
    </w:p>
    <w:p w14:paraId="60039219" w14:textId="77777777" w:rsidR="003A5023" w:rsidRPr="000941E9" w:rsidRDefault="00806A69" w:rsidP="00241B57">
      <w:pPr>
        <w:pStyle w:val="PargrafodaLista1"/>
        <w:numPr>
          <w:ilvl w:val="1"/>
          <w:numId w:val="8"/>
        </w:numPr>
        <w:tabs>
          <w:tab w:val="left" w:pos="436"/>
        </w:tabs>
        <w:ind w:left="436" w:hanging="304"/>
        <w:rPr>
          <w:sz w:val="20"/>
          <w:szCs w:val="20"/>
        </w:rPr>
      </w:pPr>
      <w:r w:rsidRPr="000941E9">
        <w:rPr>
          <w:sz w:val="20"/>
          <w:szCs w:val="20"/>
        </w:rPr>
        <w:t>Os</w:t>
      </w:r>
      <w:r w:rsidRPr="000941E9">
        <w:rPr>
          <w:spacing w:val="2"/>
          <w:sz w:val="20"/>
          <w:szCs w:val="20"/>
        </w:rPr>
        <w:t xml:space="preserve"> </w:t>
      </w:r>
      <w:r w:rsidRPr="000941E9">
        <w:rPr>
          <w:sz w:val="20"/>
          <w:szCs w:val="20"/>
        </w:rPr>
        <w:t>documentos</w:t>
      </w:r>
      <w:r w:rsidRPr="000941E9">
        <w:rPr>
          <w:spacing w:val="3"/>
          <w:sz w:val="20"/>
          <w:szCs w:val="20"/>
        </w:rPr>
        <w:t xml:space="preserve"> </w:t>
      </w:r>
      <w:r w:rsidRPr="000941E9">
        <w:rPr>
          <w:sz w:val="20"/>
          <w:szCs w:val="20"/>
        </w:rPr>
        <w:t>apresentados</w:t>
      </w:r>
      <w:r w:rsidRPr="000941E9">
        <w:rPr>
          <w:spacing w:val="2"/>
          <w:sz w:val="20"/>
          <w:szCs w:val="20"/>
        </w:rPr>
        <w:t xml:space="preserve"> </w:t>
      </w:r>
      <w:r w:rsidRPr="000941E9">
        <w:rPr>
          <w:sz w:val="20"/>
          <w:szCs w:val="20"/>
        </w:rPr>
        <w:t>deverão</w:t>
      </w:r>
      <w:r w:rsidRPr="000941E9">
        <w:rPr>
          <w:spacing w:val="3"/>
          <w:sz w:val="20"/>
          <w:szCs w:val="20"/>
        </w:rPr>
        <w:t xml:space="preserve"> </w:t>
      </w:r>
      <w:r w:rsidRPr="000941E9">
        <w:rPr>
          <w:sz w:val="20"/>
          <w:szCs w:val="20"/>
        </w:rPr>
        <w:t>estar</w:t>
      </w:r>
      <w:r w:rsidRPr="000941E9">
        <w:rPr>
          <w:spacing w:val="3"/>
          <w:sz w:val="20"/>
          <w:szCs w:val="20"/>
        </w:rPr>
        <w:t xml:space="preserve"> </w:t>
      </w:r>
      <w:r w:rsidRPr="000941E9">
        <w:rPr>
          <w:sz w:val="20"/>
          <w:szCs w:val="20"/>
        </w:rPr>
        <w:t>acompanhados</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todas</w:t>
      </w:r>
      <w:r w:rsidRPr="000941E9">
        <w:rPr>
          <w:spacing w:val="2"/>
          <w:sz w:val="20"/>
          <w:szCs w:val="20"/>
        </w:rPr>
        <w:t xml:space="preserve"> </w:t>
      </w:r>
      <w:r w:rsidRPr="000941E9">
        <w:rPr>
          <w:sz w:val="20"/>
          <w:szCs w:val="20"/>
        </w:rPr>
        <w:t>as</w:t>
      </w:r>
      <w:r w:rsidRPr="000941E9">
        <w:rPr>
          <w:spacing w:val="3"/>
          <w:sz w:val="20"/>
          <w:szCs w:val="20"/>
        </w:rPr>
        <w:t xml:space="preserve"> </w:t>
      </w:r>
      <w:r w:rsidRPr="000941E9">
        <w:rPr>
          <w:sz w:val="20"/>
          <w:szCs w:val="20"/>
        </w:rPr>
        <w:t>alterações</w:t>
      </w:r>
      <w:r w:rsidRPr="000941E9">
        <w:rPr>
          <w:spacing w:val="3"/>
          <w:sz w:val="20"/>
          <w:szCs w:val="20"/>
        </w:rPr>
        <w:t xml:space="preserve"> </w:t>
      </w:r>
      <w:r w:rsidRPr="000941E9">
        <w:rPr>
          <w:sz w:val="20"/>
          <w:szCs w:val="20"/>
        </w:rPr>
        <w:t>ou</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consolidação</w:t>
      </w:r>
      <w:r w:rsidRPr="000941E9">
        <w:rPr>
          <w:spacing w:val="3"/>
          <w:sz w:val="20"/>
          <w:szCs w:val="20"/>
        </w:rPr>
        <w:t xml:space="preserve"> </w:t>
      </w:r>
      <w:r w:rsidRPr="000941E9">
        <w:rPr>
          <w:spacing w:val="-2"/>
          <w:sz w:val="20"/>
          <w:szCs w:val="20"/>
        </w:rPr>
        <w:t>respectiva.</w:t>
      </w:r>
    </w:p>
    <w:p w14:paraId="0408B356" w14:textId="77777777" w:rsidR="003A5023" w:rsidRPr="000941E9" w:rsidRDefault="003A5023" w:rsidP="000941E9">
      <w:pPr>
        <w:pStyle w:val="Corpodetexto"/>
        <w:spacing w:before="92"/>
        <w:rPr>
          <w:sz w:val="20"/>
          <w:szCs w:val="20"/>
        </w:rPr>
      </w:pPr>
    </w:p>
    <w:p w14:paraId="5CD48D15" w14:textId="77777777" w:rsidR="003A5023" w:rsidRPr="000941E9" w:rsidRDefault="00806A69" w:rsidP="000941E9">
      <w:pPr>
        <w:pStyle w:val="Ttulo2"/>
        <w:rPr>
          <w:sz w:val="20"/>
          <w:szCs w:val="20"/>
        </w:rPr>
      </w:pPr>
      <w:r w:rsidRPr="000941E9">
        <w:rPr>
          <w:sz w:val="20"/>
          <w:szCs w:val="20"/>
        </w:rPr>
        <w:t>Habilitação</w:t>
      </w:r>
      <w:r w:rsidRPr="000941E9">
        <w:rPr>
          <w:spacing w:val="1"/>
          <w:sz w:val="20"/>
          <w:szCs w:val="20"/>
        </w:rPr>
        <w:t xml:space="preserve"> </w:t>
      </w:r>
      <w:r w:rsidRPr="000941E9">
        <w:rPr>
          <w:sz w:val="20"/>
          <w:szCs w:val="20"/>
        </w:rPr>
        <w:t>fiscal,</w:t>
      </w:r>
      <w:r w:rsidRPr="000941E9">
        <w:rPr>
          <w:spacing w:val="2"/>
          <w:sz w:val="20"/>
          <w:szCs w:val="20"/>
        </w:rPr>
        <w:t xml:space="preserve"> </w:t>
      </w:r>
      <w:r w:rsidRPr="000941E9">
        <w:rPr>
          <w:sz w:val="20"/>
          <w:szCs w:val="20"/>
        </w:rPr>
        <w:t>social</w:t>
      </w:r>
      <w:r w:rsidRPr="000941E9">
        <w:rPr>
          <w:spacing w:val="2"/>
          <w:sz w:val="20"/>
          <w:szCs w:val="20"/>
        </w:rPr>
        <w:t xml:space="preserve"> </w:t>
      </w:r>
      <w:r w:rsidRPr="000941E9">
        <w:rPr>
          <w:sz w:val="20"/>
          <w:szCs w:val="20"/>
        </w:rPr>
        <w:t>e</w:t>
      </w:r>
      <w:r w:rsidRPr="000941E9">
        <w:rPr>
          <w:spacing w:val="2"/>
          <w:sz w:val="20"/>
          <w:szCs w:val="20"/>
        </w:rPr>
        <w:t xml:space="preserve"> </w:t>
      </w:r>
      <w:r w:rsidRPr="000941E9">
        <w:rPr>
          <w:spacing w:val="-2"/>
          <w:sz w:val="20"/>
          <w:szCs w:val="20"/>
        </w:rPr>
        <w:t>trabalhista</w:t>
      </w:r>
    </w:p>
    <w:p w14:paraId="61354A39" w14:textId="77777777" w:rsidR="003A5023" w:rsidRPr="000941E9" w:rsidRDefault="003A5023" w:rsidP="000941E9">
      <w:pPr>
        <w:pStyle w:val="Corpodetexto"/>
        <w:spacing w:before="92"/>
        <w:rPr>
          <w:b/>
          <w:sz w:val="20"/>
          <w:szCs w:val="20"/>
        </w:rPr>
      </w:pPr>
    </w:p>
    <w:p w14:paraId="546D669D" w14:textId="77777777" w:rsidR="003A5023" w:rsidRPr="000941E9" w:rsidRDefault="00806A69" w:rsidP="00241B57">
      <w:pPr>
        <w:pStyle w:val="PargrafodaLista1"/>
        <w:numPr>
          <w:ilvl w:val="1"/>
          <w:numId w:val="8"/>
        </w:numPr>
        <w:tabs>
          <w:tab w:val="left" w:pos="436"/>
        </w:tabs>
        <w:ind w:left="436" w:hanging="304"/>
        <w:rPr>
          <w:sz w:val="20"/>
          <w:szCs w:val="20"/>
        </w:rPr>
      </w:pPr>
      <w:r w:rsidRPr="000941E9">
        <w:rPr>
          <w:sz w:val="20"/>
          <w:szCs w:val="20"/>
        </w:rPr>
        <w:t>Prova</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no</w:t>
      </w:r>
      <w:r w:rsidRPr="000941E9">
        <w:rPr>
          <w:spacing w:val="2"/>
          <w:sz w:val="20"/>
          <w:szCs w:val="20"/>
        </w:rPr>
        <w:t xml:space="preserve"> </w:t>
      </w:r>
      <w:r w:rsidRPr="000941E9">
        <w:rPr>
          <w:sz w:val="20"/>
          <w:szCs w:val="20"/>
        </w:rPr>
        <w:t>Cadastro</w:t>
      </w:r>
      <w:r w:rsidRPr="000941E9">
        <w:rPr>
          <w:spacing w:val="3"/>
          <w:sz w:val="20"/>
          <w:szCs w:val="20"/>
        </w:rPr>
        <w:t xml:space="preserve"> </w:t>
      </w:r>
      <w:r w:rsidRPr="000941E9">
        <w:rPr>
          <w:sz w:val="20"/>
          <w:szCs w:val="20"/>
        </w:rPr>
        <w:t>Nacional</w:t>
      </w:r>
      <w:r w:rsidRPr="000941E9">
        <w:rPr>
          <w:spacing w:val="2"/>
          <w:sz w:val="20"/>
          <w:szCs w:val="20"/>
        </w:rPr>
        <w:t xml:space="preserve"> </w:t>
      </w:r>
      <w:r w:rsidRPr="000941E9">
        <w:rPr>
          <w:sz w:val="20"/>
          <w:szCs w:val="20"/>
        </w:rPr>
        <w:t>de</w:t>
      </w:r>
      <w:r w:rsidRPr="000941E9">
        <w:rPr>
          <w:spacing w:val="2"/>
          <w:sz w:val="20"/>
          <w:szCs w:val="20"/>
        </w:rPr>
        <w:t xml:space="preserve"> </w:t>
      </w:r>
      <w:r w:rsidRPr="000941E9">
        <w:rPr>
          <w:sz w:val="20"/>
          <w:szCs w:val="20"/>
        </w:rPr>
        <w:t>Pessoas</w:t>
      </w:r>
      <w:r w:rsidRPr="000941E9">
        <w:rPr>
          <w:spacing w:val="2"/>
          <w:sz w:val="20"/>
          <w:szCs w:val="20"/>
        </w:rPr>
        <w:t xml:space="preserve"> </w:t>
      </w:r>
      <w:r w:rsidRPr="000941E9">
        <w:rPr>
          <w:sz w:val="20"/>
          <w:szCs w:val="20"/>
        </w:rPr>
        <w:t>Jurídicas</w:t>
      </w:r>
      <w:r w:rsidRPr="000941E9">
        <w:rPr>
          <w:spacing w:val="3"/>
          <w:sz w:val="20"/>
          <w:szCs w:val="20"/>
        </w:rPr>
        <w:t xml:space="preserve"> </w:t>
      </w:r>
      <w:r w:rsidRPr="000941E9">
        <w:rPr>
          <w:sz w:val="20"/>
          <w:szCs w:val="20"/>
        </w:rPr>
        <w:t>ou</w:t>
      </w:r>
      <w:r w:rsidRPr="000941E9">
        <w:rPr>
          <w:spacing w:val="2"/>
          <w:sz w:val="20"/>
          <w:szCs w:val="20"/>
        </w:rPr>
        <w:t xml:space="preserve"> </w:t>
      </w:r>
      <w:r w:rsidRPr="000941E9">
        <w:rPr>
          <w:sz w:val="20"/>
          <w:szCs w:val="20"/>
        </w:rPr>
        <w:t>no</w:t>
      </w:r>
      <w:r w:rsidRPr="000941E9">
        <w:rPr>
          <w:spacing w:val="2"/>
          <w:sz w:val="20"/>
          <w:szCs w:val="20"/>
        </w:rPr>
        <w:t xml:space="preserve"> </w:t>
      </w:r>
      <w:r w:rsidRPr="000941E9">
        <w:rPr>
          <w:sz w:val="20"/>
          <w:szCs w:val="20"/>
        </w:rPr>
        <w:t>Cadastro</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Pessoas</w:t>
      </w:r>
      <w:r w:rsidRPr="000941E9">
        <w:rPr>
          <w:spacing w:val="2"/>
          <w:sz w:val="20"/>
          <w:szCs w:val="20"/>
        </w:rPr>
        <w:t xml:space="preserve"> </w:t>
      </w:r>
      <w:r w:rsidRPr="000941E9">
        <w:rPr>
          <w:sz w:val="20"/>
          <w:szCs w:val="20"/>
        </w:rPr>
        <w:t>Físicas,</w:t>
      </w:r>
      <w:r w:rsidRPr="000941E9">
        <w:rPr>
          <w:spacing w:val="2"/>
          <w:sz w:val="20"/>
          <w:szCs w:val="20"/>
        </w:rPr>
        <w:t xml:space="preserve"> </w:t>
      </w:r>
      <w:r w:rsidRPr="000941E9">
        <w:rPr>
          <w:sz w:val="20"/>
          <w:szCs w:val="20"/>
        </w:rPr>
        <w:t>conforme</w:t>
      </w:r>
      <w:r w:rsidRPr="000941E9">
        <w:rPr>
          <w:spacing w:val="2"/>
          <w:sz w:val="20"/>
          <w:szCs w:val="20"/>
        </w:rPr>
        <w:t xml:space="preserve"> </w:t>
      </w:r>
      <w:r w:rsidRPr="000941E9">
        <w:rPr>
          <w:sz w:val="20"/>
          <w:szCs w:val="20"/>
        </w:rPr>
        <w:t>o</w:t>
      </w:r>
      <w:r w:rsidRPr="000941E9">
        <w:rPr>
          <w:spacing w:val="2"/>
          <w:sz w:val="20"/>
          <w:szCs w:val="20"/>
        </w:rPr>
        <w:t xml:space="preserve"> </w:t>
      </w:r>
      <w:r w:rsidRPr="000941E9">
        <w:rPr>
          <w:spacing w:val="-2"/>
          <w:sz w:val="20"/>
          <w:szCs w:val="20"/>
        </w:rPr>
        <w:t>caso;</w:t>
      </w:r>
    </w:p>
    <w:p w14:paraId="0406832F" w14:textId="77777777" w:rsidR="003A5023" w:rsidRPr="000941E9" w:rsidRDefault="003A5023" w:rsidP="000941E9">
      <w:pPr>
        <w:pStyle w:val="Corpodetexto"/>
        <w:spacing w:before="92"/>
        <w:rPr>
          <w:sz w:val="20"/>
          <w:szCs w:val="20"/>
        </w:rPr>
      </w:pPr>
    </w:p>
    <w:p w14:paraId="08E35601" w14:textId="77777777" w:rsidR="003A5023" w:rsidRPr="000941E9" w:rsidRDefault="00806A69" w:rsidP="00241B57">
      <w:pPr>
        <w:pStyle w:val="PargrafodaLista1"/>
        <w:numPr>
          <w:ilvl w:val="1"/>
          <w:numId w:val="8"/>
        </w:numPr>
        <w:tabs>
          <w:tab w:val="left" w:pos="451"/>
        </w:tabs>
        <w:ind w:left="132" w:right="469" w:firstLine="0"/>
        <w:jc w:val="both"/>
        <w:rPr>
          <w:sz w:val="20"/>
          <w:szCs w:val="20"/>
        </w:rPr>
      </w:pPr>
      <w:r w:rsidRPr="000941E9">
        <w:rPr>
          <w:sz w:val="20"/>
          <w:szCs w:val="20"/>
        </w:rPr>
        <w:t>Prova</w:t>
      </w:r>
      <w:r w:rsidRPr="000941E9">
        <w:rPr>
          <w:spacing w:val="28"/>
          <w:sz w:val="20"/>
          <w:szCs w:val="20"/>
        </w:rPr>
        <w:t xml:space="preserve"> </w:t>
      </w:r>
      <w:r w:rsidRPr="000941E9">
        <w:rPr>
          <w:sz w:val="20"/>
          <w:szCs w:val="20"/>
        </w:rPr>
        <w:t>de</w:t>
      </w:r>
      <w:r w:rsidRPr="000941E9">
        <w:rPr>
          <w:spacing w:val="28"/>
          <w:sz w:val="20"/>
          <w:szCs w:val="20"/>
        </w:rPr>
        <w:t xml:space="preserve"> </w:t>
      </w:r>
      <w:r w:rsidRPr="000941E9">
        <w:rPr>
          <w:sz w:val="20"/>
          <w:szCs w:val="20"/>
        </w:rPr>
        <w:t>regularidade</w:t>
      </w:r>
      <w:r w:rsidRPr="000941E9">
        <w:rPr>
          <w:spacing w:val="28"/>
          <w:sz w:val="20"/>
          <w:szCs w:val="20"/>
        </w:rPr>
        <w:t xml:space="preserve"> </w:t>
      </w:r>
      <w:r w:rsidRPr="000941E9">
        <w:rPr>
          <w:sz w:val="20"/>
          <w:szCs w:val="20"/>
        </w:rPr>
        <w:t>fiscal</w:t>
      </w:r>
      <w:r w:rsidRPr="000941E9">
        <w:rPr>
          <w:spacing w:val="28"/>
          <w:sz w:val="20"/>
          <w:szCs w:val="20"/>
        </w:rPr>
        <w:t xml:space="preserve"> </w:t>
      </w:r>
      <w:r w:rsidRPr="000941E9">
        <w:rPr>
          <w:sz w:val="20"/>
          <w:szCs w:val="20"/>
        </w:rPr>
        <w:t>perante</w:t>
      </w:r>
      <w:r w:rsidRPr="000941E9">
        <w:rPr>
          <w:spacing w:val="28"/>
          <w:sz w:val="20"/>
          <w:szCs w:val="20"/>
        </w:rPr>
        <w:t xml:space="preserve"> </w:t>
      </w:r>
      <w:r w:rsidRPr="000941E9">
        <w:rPr>
          <w:sz w:val="20"/>
          <w:szCs w:val="20"/>
        </w:rPr>
        <w:t>a</w:t>
      </w:r>
      <w:r w:rsidRPr="000941E9">
        <w:rPr>
          <w:spacing w:val="28"/>
          <w:sz w:val="20"/>
          <w:szCs w:val="20"/>
        </w:rPr>
        <w:t xml:space="preserve"> </w:t>
      </w:r>
      <w:r w:rsidRPr="000941E9">
        <w:rPr>
          <w:sz w:val="20"/>
          <w:szCs w:val="20"/>
        </w:rPr>
        <w:t>Fazenda Nacional, mediante apresentação de certidão expedida conjuntamente pela Secretaria da Receita Federal do Brasil</w:t>
      </w:r>
      <w:r w:rsidRPr="000941E9">
        <w:rPr>
          <w:spacing w:val="40"/>
          <w:sz w:val="20"/>
          <w:szCs w:val="20"/>
        </w:rPr>
        <w:t xml:space="preserve"> </w:t>
      </w:r>
      <w:r w:rsidRPr="000941E9">
        <w:rPr>
          <w:sz w:val="20"/>
          <w:szCs w:val="20"/>
        </w:rPr>
        <w:t>(RFB)</w:t>
      </w:r>
      <w:r w:rsidRPr="000941E9">
        <w:rPr>
          <w:spacing w:val="40"/>
          <w:sz w:val="20"/>
          <w:szCs w:val="20"/>
        </w:rPr>
        <w:t xml:space="preserve"> </w:t>
      </w:r>
      <w:r w:rsidRPr="000941E9">
        <w:rPr>
          <w:sz w:val="20"/>
          <w:szCs w:val="20"/>
        </w:rPr>
        <w:t>e</w:t>
      </w:r>
      <w:r w:rsidRPr="000941E9">
        <w:rPr>
          <w:spacing w:val="40"/>
          <w:sz w:val="20"/>
          <w:szCs w:val="20"/>
        </w:rPr>
        <w:t xml:space="preserve"> </w:t>
      </w:r>
      <w:r w:rsidRPr="000941E9">
        <w:rPr>
          <w:sz w:val="20"/>
          <w:szCs w:val="20"/>
        </w:rPr>
        <w:t>pela</w:t>
      </w:r>
      <w:r w:rsidRPr="000941E9">
        <w:rPr>
          <w:spacing w:val="40"/>
          <w:sz w:val="20"/>
          <w:szCs w:val="20"/>
        </w:rPr>
        <w:t xml:space="preserve"> </w:t>
      </w:r>
      <w:r w:rsidRPr="000941E9">
        <w:rPr>
          <w:sz w:val="20"/>
          <w:szCs w:val="20"/>
        </w:rPr>
        <w:t>Procuradoria-Geral</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Fazenda</w:t>
      </w:r>
      <w:r w:rsidRPr="000941E9">
        <w:rPr>
          <w:spacing w:val="40"/>
          <w:sz w:val="20"/>
          <w:szCs w:val="20"/>
        </w:rPr>
        <w:t xml:space="preserve"> </w:t>
      </w:r>
      <w:r w:rsidRPr="000941E9">
        <w:rPr>
          <w:sz w:val="20"/>
          <w:szCs w:val="20"/>
        </w:rPr>
        <w:t>Nacional</w:t>
      </w:r>
      <w:r w:rsidRPr="000941E9">
        <w:rPr>
          <w:spacing w:val="38"/>
          <w:sz w:val="20"/>
          <w:szCs w:val="20"/>
        </w:rPr>
        <w:t xml:space="preserve"> </w:t>
      </w:r>
      <w:r w:rsidRPr="000941E9">
        <w:rPr>
          <w:sz w:val="20"/>
          <w:szCs w:val="20"/>
        </w:rPr>
        <w:t>(PGFN),</w:t>
      </w:r>
      <w:r w:rsidRPr="000941E9">
        <w:rPr>
          <w:spacing w:val="38"/>
          <w:sz w:val="20"/>
          <w:szCs w:val="20"/>
        </w:rPr>
        <w:t xml:space="preserve"> </w:t>
      </w:r>
      <w:r w:rsidRPr="000941E9">
        <w:rPr>
          <w:sz w:val="20"/>
          <w:szCs w:val="20"/>
        </w:rPr>
        <w:t>referente</w:t>
      </w:r>
      <w:r w:rsidRPr="000941E9">
        <w:rPr>
          <w:spacing w:val="38"/>
          <w:sz w:val="20"/>
          <w:szCs w:val="20"/>
        </w:rPr>
        <w:t xml:space="preserve"> </w:t>
      </w:r>
      <w:r w:rsidRPr="000941E9">
        <w:rPr>
          <w:sz w:val="20"/>
          <w:szCs w:val="20"/>
        </w:rPr>
        <w:t>a</w:t>
      </w:r>
      <w:r w:rsidRPr="000941E9">
        <w:rPr>
          <w:spacing w:val="38"/>
          <w:sz w:val="20"/>
          <w:szCs w:val="20"/>
        </w:rPr>
        <w:t xml:space="preserve"> </w:t>
      </w:r>
      <w:r w:rsidRPr="000941E9">
        <w:rPr>
          <w:sz w:val="20"/>
          <w:szCs w:val="20"/>
        </w:rPr>
        <w:t>todos</w:t>
      </w:r>
      <w:r w:rsidRPr="000941E9">
        <w:rPr>
          <w:spacing w:val="38"/>
          <w:sz w:val="20"/>
          <w:szCs w:val="20"/>
        </w:rPr>
        <w:t xml:space="preserve"> </w:t>
      </w:r>
      <w:r w:rsidRPr="000941E9">
        <w:rPr>
          <w:sz w:val="20"/>
          <w:szCs w:val="20"/>
        </w:rPr>
        <w:t>os</w:t>
      </w:r>
      <w:r w:rsidRPr="000941E9">
        <w:rPr>
          <w:spacing w:val="38"/>
          <w:sz w:val="20"/>
          <w:szCs w:val="20"/>
        </w:rPr>
        <w:t xml:space="preserve"> </w:t>
      </w:r>
      <w:r w:rsidRPr="000941E9">
        <w:rPr>
          <w:sz w:val="20"/>
          <w:szCs w:val="20"/>
        </w:rPr>
        <w:t>créditos</w:t>
      </w:r>
      <w:r w:rsidRPr="000941E9">
        <w:rPr>
          <w:spacing w:val="38"/>
          <w:sz w:val="20"/>
          <w:szCs w:val="20"/>
        </w:rPr>
        <w:t xml:space="preserve"> </w:t>
      </w:r>
      <w:r w:rsidRPr="000941E9">
        <w:rPr>
          <w:sz w:val="20"/>
          <w:szCs w:val="20"/>
        </w:rPr>
        <w:t>tributários</w:t>
      </w:r>
      <w:r w:rsidRPr="000941E9">
        <w:rPr>
          <w:spacing w:val="38"/>
          <w:sz w:val="20"/>
          <w:szCs w:val="20"/>
        </w:rPr>
        <w:t xml:space="preserve"> </w:t>
      </w:r>
      <w:r w:rsidRPr="000941E9">
        <w:rPr>
          <w:sz w:val="20"/>
          <w:szCs w:val="20"/>
        </w:rPr>
        <w:t>federais</w:t>
      </w:r>
      <w:r w:rsidRPr="000941E9">
        <w:rPr>
          <w:spacing w:val="38"/>
          <w:sz w:val="20"/>
          <w:szCs w:val="20"/>
        </w:rPr>
        <w:t xml:space="preserve"> </w:t>
      </w:r>
      <w:r w:rsidRPr="000941E9">
        <w:rPr>
          <w:sz w:val="20"/>
          <w:szCs w:val="20"/>
        </w:rPr>
        <w:t>e</w:t>
      </w:r>
      <w:r w:rsidRPr="000941E9">
        <w:rPr>
          <w:spacing w:val="38"/>
          <w:sz w:val="20"/>
          <w:szCs w:val="20"/>
        </w:rPr>
        <w:t xml:space="preserve"> </w:t>
      </w:r>
      <w:r w:rsidRPr="000941E9">
        <w:rPr>
          <w:sz w:val="20"/>
          <w:szCs w:val="20"/>
        </w:rPr>
        <w:t>à</w:t>
      </w:r>
      <w:r w:rsidRPr="000941E9">
        <w:rPr>
          <w:spacing w:val="38"/>
          <w:sz w:val="20"/>
          <w:szCs w:val="20"/>
        </w:rPr>
        <w:t xml:space="preserve"> </w:t>
      </w:r>
      <w:r w:rsidRPr="000941E9">
        <w:rPr>
          <w:sz w:val="20"/>
          <w:szCs w:val="20"/>
        </w:rPr>
        <w:t>Dívida</w:t>
      </w:r>
      <w:r w:rsidRPr="000941E9">
        <w:rPr>
          <w:spacing w:val="38"/>
          <w:sz w:val="20"/>
          <w:szCs w:val="20"/>
        </w:rPr>
        <w:t xml:space="preserve"> </w:t>
      </w:r>
      <w:r w:rsidRPr="000941E9">
        <w:rPr>
          <w:sz w:val="20"/>
          <w:szCs w:val="20"/>
        </w:rPr>
        <w:t>Ativa</w:t>
      </w:r>
      <w:r w:rsidRPr="000941E9">
        <w:rPr>
          <w:spacing w:val="38"/>
          <w:sz w:val="20"/>
          <w:szCs w:val="20"/>
        </w:rPr>
        <w:t xml:space="preserve"> </w:t>
      </w:r>
      <w:r w:rsidRPr="000941E9">
        <w:rPr>
          <w:sz w:val="20"/>
          <w:szCs w:val="20"/>
        </w:rPr>
        <w:t>da</w:t>
      </w:r>
      <w:r w:rsidRPr="000941E9">
        <w:rPr>
          <w:spacing w:val="38"/>
          <w:sz w:val="20"/>
          <w:szCs w:val="20"/>
        </w:rPr>
        <w:t xml:space="preserve"> </w:t>
      </w:r>
      <w:r w:rsidRPr="000941E9">
        <w:rPr>
          <w:sz w:val="20"/>
          <w:szCs w:val="20"/>
        </w:rPr>
        <w:t>União</w:t>
      </w:r>
      <w:r w:rsidRPr="000941E9">
        <w:rPr>
          <w:spacing w:val="38"/>
          <w:sz w:val="20"/>
          <w:szCs w:val="20"/>
        </w:rPr>
        <w:t xml:space="preserve"> </w:t>
      </w:r>
      <w:r w:rsidRPr="000941E9">
        <w:rPr>
          <w:sz w:val="20"/>
          <w:szCs w:val="20"/>
        </w:rPr>
        <w:t>(DAU)</w:t>
      </w:r>
      <w:r w:rsidRPr="000941E9">
        <w:rPr>
          <w:spacing w:val="38"/>
          <w:sz w:val="20"/>
          <w:szCs w:val="20"/>
        </w:rPr>
        <w:t xml:space="preserve"> </w:t>
      </w:r>
      <w:r w:rsidRPr="000941E9">
        <w:rPr>
          <w:sz w:val="20"/>
          <w:szCs w:val="20"/>
        </w:rPr>
        <w:t>por</w:t>
      </w:r>
      <w:r w:rsidRPr="000941E9">
        <w:rPr>
          <w:spacing w:val="38"/>
          <w:sz w:val="20"/>
          <w:szCs w:val="20"/>
        </w:rPr>
        <w:t xml:space="preserve"> </w:t>
      </w:r>
      <w:r w:rsidRPr="000941E9">
        <w:rPr>
          <w:sz w:val="20"/>
          <w:szCs w:val="20"/>
        </w:rPr>
        <w:t>elas</w:t>
      </w:r>
      <w:r w:rsidRPr="000941E9">
        <w:rPr>
          <w:spacing w:val="40"/>
          <w:sz w:val="20"/>
          <w:szCs w:val="20"/>
        </w:rPr>
        <w:t xml:space="preserve"> </w:t>
      </w:r>
      <w:r w:rsidRPr="000941E9">
        <w:rPr>
          <w:sz w:val="20"/>
          <w:szCs w:val="20"/>
        </w:rPr>
        <w:t>administrados,</w:t>
      </w:r>
      <w:r w:rsidRPr="000941E9">
        <w:rPr>
          <w:spacing w:val="27"/>
          <w:sz w:val="20"/>
          <w:szCs w:val="20"/>
        </w:rPr>
        <w:t xml:space="preserve"> </w:t>
      </w:r>
      <w:r w:rsidRPr="000941E9">
        <w:rPr>
          <w:sz w:val="20"/>
          <w:szCs w:val="20"/>
        </w:rPr>
        <w:t>inclusive aqueles relativos à Seguridade Social, nos termos da Portaria Conjunta nº 1.751, de 02 de outubro de 2014, do Secretário da Receita Federal do</w:t>
      </w:r>
      <w:r w:rsidRPr="000941E9">
        <w:rPr>
          <w:spacing w:val="40"/>
          <w:sz w:val="20"/>
          <w:szCs w:val="20"/>
        </w:rPr>
        <w:t xml:space="preserve"> </w:t>
      </w:r>
      <w:r w:rsidRPr="000941E9">
        <w:rPr>
          <w:sz w:val="20"/>
          <w:szCs w:val="20"/>
        </w:rPr>
        <w:t>Brasil e da Procuradora-Geral da Fazenda Nacional.</w:t>
      </w:r>
    </w:p>
    <w:p w14:paraId="51554CED" w14:textId="17D434C5" w:rsidR="003A5023" w:rsidRPr="00950301" w:rsidRDefault="00806A69" w:rsidP="00950301">
      <w:pPr>
        <w:pStyle w:val="PargrafodaLista1"/>
        <w:numPr>
          <w:ilvl w:val="1"/>
          <w:numId w:val="8"/>
        </w:numPr>
        <w:tabs>
          <w:tab w:val="left" w:pos="436"/>
        </w:tabs>
        <w:spacing w:before="1"/>
        <w:ind w:left="436" w:hanging="304"/>
        <w:rPr>
          <w:sz w:val="20"/>
          <w:szCs w:val="20"/>
        </w:rPr>
      </w:pPr>
      <w:r w:rsidRPr="000941E9">
        <w:rPr>
          <w:sz w:val="20"/>
          <w:szCs w:val="20"/>
        </w:rPr>
        <w:t>Prova</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regularidade</w:t>
      </w:r>
      <w:r w:rsidRPr="000941E9">
        <w:rPr>
          <w:spacing w:val="1"/>
          <w:sz w:val="20"/>
          <w:szCs w:val="20"/>
        </w:rPr>
        <w:t xml:space="preserve"> </w:t>
      </w:r>
      <w:r w:rsidRPr="000941E9">
        <w:rPr>
          <w:sz w:val="20"/>
          <w:szCs w:val="20"/>
        </w:rPr>
        <w:t>com</w:t>
      </w:r>
      <w:r w:rsidRPr="000941E9">
        <w:rPr>
          <w:spacing w:val="2"/>
          <w:sz w:val="20"/>
          <w:szCs w:val="20"/>
        </w:rPr>
        <w:t xml:space="preserve"> </w:t>
      </w:r>
      <w:r w:rsidRPr="000941E9">
        <w:rPr>
          <w:sz w:val="20"/>
          <w:szCs w:val="20"/>
        </w:rPr>
        <w:t>o</w:t>
      </w:r>
      <w:r w:rsidRPr="000941E9">
        <w:rPr>
          <w:spacing w:val="1"/>
          <w:sz w:val="20"/>
          <w:szCs w:val="20"/>
        </w:rPr>
        <w:t xml:space="preserve"> </w:t>
      </w:r>
      <w:r w:rsidRPr="000941E9">
        <w:rPr>
          <w:sz w:val="20"/>
          <w:szCs w:val="20"/>
        </w:rPr>
        <w:t>Fundo</w:t>
      </w:r>
      <w:r w:rsidRPr="000941E9">
        <w:rPr>
          <w:spacing w:val="2"/>
          <w:sz w:val="20"/>
          <w:szCs w:val="20"/>
        </w:rPr>
        <w:t xml:space="preserve"> </w:t>
      </w:r>
      <w:r w:rsidRPr="000941E9">
        <w:rPr>
          <w:sz w:val="20"/>
          <w:szCs w:val="20"/>
        </w:rPr>
        <w:t>de</w:t>
      </w:r>
      <w:r w:rsidRPr="000941E9">
        <w:rPr>
          <w:spacing w:val="1"/>
          <w:sz w:val="20"/>
          <w:szCs w:val="20"/>
        </w:rPr>
        <w:t xml:space="preserve"> </w:t>
      </w:r>
      <w:r w:rsidRPr="000941E9">
        <w:rPr>
          <w:sz w:val="20"/>
          <w:szCs w:val="20"/>
        </w:rPr>
        <w:t>Garantia</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Tempo</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Serviço</w:t>
      </w:r>
      <w:r w:rsidRPr="000941E9">
        <w:rPr>
          <w:spacing w:val="1"/>
          <w:sz w:val="20"/>
          <w:szCs w:val="20"/>
        </w:rPr>
        <w:t xml:space="preserve"> </w:t>
      </w:r>
      <w:r w:rsidRPr="000941E9">
        <w:rPr>
          <w:spacing w:val="-2"/>
          <w:sz w:val="20"/>
          <w:szCs w:val="20"/>
        </w:rPr>
        <w:t>(FGTS);</w:t>
      </w:r>
    </w:p>
    <w:p w14:paraId="5074F092" w14:textId="60FF98A1" w:rsidR="003A5023" w:rsidRDefault="00806A69" w:rsidP="00241B57">
      <w:pPr>
        <w:pStyle w:val="PargrafodaLista1"/>
        <w:numPr>
          <w:ilvl w:val="1"/>
          <w:numId w:val="8"/>
        </w:numPr>
        <w:tabs>
          <w:tab w:val="left" w:pos="451"/>
        </w:tabs>
        <w:ind w:left="132" w:right="463" w:firstLine="0"/>
        <w:jc w:val="both"/>
        <w:rPr>
          <w:sz w:val="20"/>
          <w:szCs w:val="20"/>
        </w:rPr>
      </w:pPr>
      <w:r w:rsidRPr="000941E9">
        <w:rPr>
          <w:sz w:val="20"/>
          <w:szCs w:val="20"/>
        </w:rPr>
        <w:t>Prova</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inexistência</w:t>
      </w:r>
      <w:r w:rsidRPr="000941E9">
        <w:rPr>
          <w:spacing w:val="27"/>
          <w:sz w:val="20"/>
          <w:szCs w:val="20"/>
        </w:rPr>
        <w:t xml:space="preserve"> </w:t>
      </w:r>
      <w:r w:rsidRPr="000941E9">
        <w:rPr>
          <w:sz w:val="20"/>
          <w:szCs w:val="20"/>
        </w:rPr>
        <w:t>de</w:t>
      </w:r>
      <w:r w:rsidRPr="000941E9">
        <w:rPr>
          <w:spacing w:val="27"/>
          <w:sz w:val="20"/>
          <w:szCs w:val="20"/>
        </w:rPr>
        <w:t xml:space="preserve"> </w:t>
      </w:r>
      <w:r w:rsidRPr="000941E9">
        <w:rPr>
          <w:sz w:val="20"/>
          <w:szCs w:val="20"/>
        </w:rPr>
        <w:t>débitos inadimplidos perante a Justiça do Trabalho, mediante a apresentação de certidão negativa ou positiva com efeito de negativa, nos</w:t>
      </w:r>
      <w:r w:rsidRPr="000941E9">
        <w:rPr>
          <w:spacing w:val="40"/>
          <w:sz w:val="20"/>
          <w:szCs w:val="20"/>
        </w:rPr>
        <w:t xml:space="preserve"> </w:t>
      </w:r>
      <w:r w:rsidRPr="000941E9">
        <w:rPr>
          <w:sz w:val="20"/>
          <w:szCs w:val="20"/>
        </w:rPr>
        <w:t>termos do Título VII-A da Consolidação das Leis do Trabalho, aprovada pelo Decreto-Lei nº 5.452, de 1º de maio de 1943;</w:t>
      </w:r>
    </w:p>
    <w:p w14:paraId="313DEE07" w14:textId="17337686" w:rsidR="003A5023" w:rsidRDefault="00806A69" w:rsidP="00241B57">
      <w:pPr>
        <w:pStyle w:val="PargrafodaLista1"/>
        <w:numPr>
          <w:ilvl w:val="1"/>
          <w:numId w:val="8"/>
        </w:numPr>
        <w:tabs>
          <w:tab w:val="left" w:pos="466"/>
        </w:tabs>
        <w:spacing w:before="1"/>
        <w:ind w:left="132" w:right="476" w:firstLine="0"/>
        <w:jc w:val="both"/>
        <w:rPr>
          <w:sz w:val="20"/>
          <w:szCs w:val="20"/>
        </w:rPr>
      </w:pPr>
      <w:r w:rsidRPr="000941E9">
        <w:rPr>
          <w:sz w:val="20"/>
          <w:szCs w:val="20"/>
        </w:rPr>
        <w:t>Prova</w:t>
      </w:r>
      <w:r w:rsidRPr="000941E9">
        <w:rPr>
          <w:spacing w:val="39"/>
          <w:sz w:val="20"/>
          <w:szCs w:val="20"/>
        </w:rPr>
        <w:t xml:space="preserve"> </w:t>
      </w:r>
      <w:r w:rsidRPr="000941E9">
        <w:rPr>
          <w:sz w:val="20"/>
          <w:szCs w:val="20"/>
        </w:rPr>
        <w:t>de</w:t>
      </w:r>
      <w:r w:rsidRPr="000941E9">
        <w:rPr>
          <w:spacing w:val="39"/>
          <w:sz w:val="20"/>
          <w:szCs w:val="20"/>
        </w:rPr>
        <w:t xml:space="preserve"> </w:t>
      </w:r>
      <w:r w:rsidRPr="000941E9">
        <w:rPr>
          <w:sz w:val="20"/>
          <w:szCs w:val="20"/>
        </w:rPr>
        <w:t>inscrição</w:t>
      </w:r>
      <w:r w:rsidRPr="000941E9">
        <w:rPr>
          <w:spacing w:val="39"/>
          <w:sz w:val="20"/>
          <w:szCs w:val="20"/>
        </w:rPr>
        <w:t xml:space="preserve"> </w:t>
      </w:r>
      <w:r w:rsidRPr="000941E9">
        <w:rPr>
          <w:sz w:val="20"/>
          <w:szCs w:val="20"/>
        </w:rPr>
        <w:t>no</w:t>
      </w:r>
      <w:r w:rsidRPr="000941E9">
        <w:rPr>
          <w:spacing w:val="39"/>
          <w:sz w:val="20"/>
          <w:szCs w:val="20"/>
        </w:rPr>
        <w:t xml:space="preserve"> </w:t>
      </w:r>
      <w:r w:rsidRPr="000941E9">
        <w:rPr>
          <w:sz w:val="20"/>
          <w:szCs w:val="20"/>
        </w:rPr>
        <w:t>cadastro</w:t>
      </w:r>
      <w:r w:rsidRPr="000941E9">
        <w:rPr>
          <w:spacing w:val="39"/>
          <w:sz w:val="20"/>
          <w:szCs w:val="20"/>
        </w:rPr>
        <w:t xml:space="preserve"> </w:t>
      </w:r>
      <w:r w:rsidRPr="000941E9">
        <w:rPr>
          <w:sz w:val="20"/>
          <w:szCs w:val="20"/>
        </w:rPr>
        <w:t>de</w:t>
      </w:r>
      <w:r w:rsidRPr="000941E9">
        <w:rPr>
          <w:spacing w:val="39"/>
          <w:sz w:val="20"/>
          <w:szCs w:val="20"/>
        </w:rPr>
        <w:t xml:space="preserve"> </w:t>
      </w:r>
      <w:r w:rsidRPr="000941E9">
        <w:rPr>
          <w:sz w:val="20"/>
          <w:szCs w:val="20"/>
        </w:rPr>
        <w:t>contribuintes</w:t>
      </w:r>
      <w:r w:rsidRPr="000941E9">
        <w:rPr>
          <w:spacing w:val="39"/>
          <w:sz w:val="20"/>
          <w:szCs w:val="20"/>
        </w:rPr>
        <w:t xml:space="preserve"> </w:t>
      </w:r>
      <w:r w:rsidRPr="000941E9">
        <w:rPr>
          <w:sz w:val="20"/>
          <w:szCs w:val="20"/>
        </w:rPr>
        <w:t>Estadual</w:t>
      </w:r>
      <w:r w:rsidRPr="000941E9">
        <w:rPr>
          <w:spacing w:val="39"/>
          <w:sz w:val="20"/>
          <w:szCs w:val="20"/>
        </w:rPr>
        <w:t xml:space="preserve"> </w:t>
      </w:r>
      <w:r w:rsidRPr="000941E9">
        <w:rPr>
          <w:sz w:val="20"/>
          <w:szCs w:val="20"/>
        </w:rPr>
        <w:t>ou</w:t>
      </w:r>
      <w:r w:rsidRPr="000941E9">
        <w:rPr>
          <w:spacing w:val="39"/>
          <w:sz w:val="20"/>
          <w:szCs w:val="20"/>
        </w:rPr>
        <w:t xml:space="preserve"> </w:t>
      </w:r>
      <w:r w:rsidRPr="000941E9">
        <w:rPr>
          <w:sz w:val="20"/>
          <w:szCs w:val="20"/>
        </w:rPr>
        <w:t>Municipal</w:t>
      </w:r>
      <w:r w:rsidRPr="000941E9">
        <w:rPr>
          <w:spacing w:val="39"/>
          <w:sz w:val="20"/>
          <w:szCs w:val="20"/>
        </w:rPr>
        <w:t xml:space="preserve"> </w:t>
      </w:r>
      <w:r w:rsidRPr="000941E9">
        <w:rPr>
          <w:sz w:val="20"/>
          <w:szCs w:val="20"/>
        </w:rPr>
        <w:t>relativo</w:t>
      </w:r>
      <w:r w:rsidRPr="000941E9">
        <w:rPr>
          <w:spacing w:val="39"/>
          <w:sz w:val="20"/>
          <w:szCs w:val="20"/>
        </w:rPr>
        <w:t xml:space="preserve"> </w:t>
      </w:r>
      <w:r w:rsidRPr="000941E9">
        <w:rPr>
          <w:sz w:val="20"/>
          <w:szCs w:val="20"/>
        </w:rPr>
        <w:t>ao</w:t>
      </w:r>
      <w:r w:rsidRPr="000941E9">
        <w:rPr>
          <w:spacing w:val="39"/>
          <w:sz w:val="20"/>
          <w:szCs w:val="20"/>
        </w:rPr>
        <w:t xml:space="preserve"> </w:t>
      </w:r>
      <w:r w:rsidRPr="000941E9">
        <w:rPr>
          <w:sz w:val="20"/>
          <w:szCs w:val="20"/>
        </w:rPr>
        <w:t>domicílio</w:t>
      </w:r>
      <w:r w:rsidRPr="000941E9">
        <w:rPr>
          <w:spacing w:val="39"/>
          <w:sz w:val="20"/>
          <w:szCs w:val="20"/>
        </w:rPr>
        <w:t xml:space="preserve"> </w:t>
      </w:r>
      <w:r w:rsidRPr="000941E9">
        <w:rPr>
          <w:sz w:val="20"/>
          <w:szCs w:val="20"/>
        </w:rPr>
        <w:t>ou sede do fornecedor, pertinente ao seu ramo de atividade e</w:t>
      </w:r>
      <w:r w:rsidRPr="000941E9">
        <w:rPr>
          <w:spacing w:val="40"/>
          <w:sz w:val="20"/>
          <w:szCs w:val="20"/>
        </w:rPr>
        <w:t xml:space="preserve"> </w:t>
      </w:r>
      <w:r w:rsidRPr="000941E9">
        <w:rPr>
          <w:sz w:val="20"/>
          <w:szCs w:val="20"/>
        </w:rPr>
        <w:t>compatível com o objeto contratual;</w:t>
      </w:r>
    </w:p>
    <w:p w14:paraId="2FE145FB" w14:textId="77777777" w:rsidR="003A5023" w:rsidRPr="000941E9" w:rsidRDefault="00806A69" w:rsidP="00241B57">
      <w:pPr>
        <w:pStyle w:val="PargrafodaLista1"/>
        <w:numPr>
          <w:ilvl w:val="1"/>
          <w:numId w:val="8"/>
        </w:numPr>
        <w:tabs>
          <w:tab w:val="left" w:pos="436"/>
        </w:tabs>
        <w:ind w:left="436" w:hanging="304"/>
        <w:rPr>
          <w:sz w:val="20"/>
          <w:szCs w:val="20"/>
        </w:rPr>
      </w:pPr>
      <w:r w:rsidRPr="000941E9">
        <w:rPr>
          <w:sz w:val="20"/>
          <w:szCs w:val="20"/>
        </w:rPr>
        <w:t>Prova</w:t>
      </w:r>
      <w:r w:rsidRPr="000941E9">
        <w:rPr>
          <w:spacing w:val="1"/>
          <w:sz w:val="20"/>
          <w:szCs w:val="20"/>
        </w:rPr>
        <w:t xml:space="preserve"> </w:t>
      </w:r>
      <w:r w:rsidRPr="000941E9">
        <w:rPr>
          <w:sz w:val="20"/>
          <w:szCs w:val="20"/>
        </w:rPr>
        <w:t>de</w:t>
      </w:r>
      <w:r w:rsidRPr="000941E9">
        <w:rPr>
          <w:spacing w:val="2"/>
          <w:sz w:val="20"/>
          <w:szCs w:val="20"/>
        </w:rPr>
        <w:t xml:space="preserve"> </w:t>
      </w:r>
      <w:r w:rsidRPr="000941E9">
        <w:rPr>
          <w:sz w:val="20"/>
          <w:szCs w:val="20"/>
        </w:rPr>
        <w:t>regularidade</w:t>
      </w:r>
      <w:r w:rsidRPr="000941E9">
        <w:rPr>
          <w:spacing w:val="2"/>
          <w:sz w:val="20"/>
          <w:szCs w:val="20"/>
        </w:rPr>
        <w:t xml:space="preserve"> </w:t>
      </w:r>
      <w:r w:rsidRPr="000941E9">
        <w:rPr>
          <w:sz w:val="20"/>
          <w:szCs w:val="20"/>
        </w:rPr>
        <w:t>com</w:t>
      </w:r>
      <w:r w:rsidRPr="000941E9">
        <w:rPr>
          <w:spacing w:val="2"/>
          <w:sz w:val="20"/>
          <w:szCs w:val="20"/>
        </w:rPr>
        <w:t xml:space="preserve"> </w:t>
      </w:r>
      <w:r w:rsidRPr="000941E9">
        <w:rPr>
          <w:sz w:val="20"/>
          <w:szCs w:val="20"/>
        </w:rPr>
        <w:t>a</w:t>
      </w:r>
      <w:r w:rsidRPr="000941E9">
        <w:rPr>
          <w:spacing w:val="2"/>
          <w:sz w:val="20"/>
          <w:szCs w:val="20"/>
        </w:rPr>
        <w:t xml:space="preserve"> </w:t>
      </w:r>
      <w:r w:rsidRPr="000941E9">
        <w:rPr>
          <w:sz w:val="20"/>
          <w:szCs w:val="20"/>
        </w:rPr>
        <w:t>Fazenda</w:t>
      </w:r>
      <w:r w:rsidRPr="000941E9">
        <w:rPr>
          <w:spacing w:val="2"/>
          <w:sz w:val="20"/>
          <w:szCs w:val="20"/>
        </w:rPr>
        <w:t xml:space="preserve"> </w:t>
      </w:r>
      <w:r w:rsidRPr="000941E9">
        <w:rPr>
          <w:sz w:val="20"/>
          <w:szCs w:val="20"/>
        </w:rPr>
        <w:t>Estadual</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z w:val="20"/>
          <w:szCs w:val="20"/>
        </w:rPr>
        <w:t>Municipal</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domicílio</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z w:val="20"/>
          <w:szCs w:val="20"/>
        </w:rPr>
        <w:t>sede</w:t>
      </w:r>
      <w:r w:rsidRPr="000941E9">
        <w:rPr>
          <w:spacing w:val="2"/>
          <w:sz w:val="20"/>
          <w:szCs w:val="20"/>
        </w:rPr>
        <w:t xml:space="preserve"> </w:t>
      </w:r>
      <w:r w:rsidRPr="000941E9">
        <w:rPr>
          <w:sz w:val="20"/>
          <w:szCs w:val="20"/>
        </w:rPr>
        <w:t>do</w:t>
      </w:r>
      <w:r w:rsidRPr="000941E9">
        <w:rPr>
          <w:spacing w:val="2"/>
          <w:sz w:val="20"/>
          <w:szCs w:val="20"/>
        </w:rPr>
        <w:t xml:space="preserve"> </w:t>
      </w:r>
      <w:r w:rsidRPr="000941E9">
        <w:rPr>
          <w:sz w:val="20"/>
          <w:szCs w:val="20"/>
        </w:rPr>
        <w:t>fornecedor,</w:t>
      </w:r>
      <w:r w:rsidRPr="000941E9">
        <w:rPr>
          <w:spacing w:val="2"/>
          <w:sz w:val="20"/>
          <w:szCs w:val="20"/>
        </w:rPr>
        <w:t xml:space="preserve"> </w:t>
      </w:r>
      <w:r w:rsidRPr="000941E9">
        <w:rPr>
          <w:sz w:val="20"/>
          <w:szCs w:val="20"/>
        </w:rPr>
        <w:t>relativa</w:t>
      </w:r>
      <w:r w:rsidRPr="000941E9">
        <w:rPr>
          <w:spacing w:val="2"/>
          <w:sz w:val="20"/>
          <w:szCs w:val="20"/>
        </w:rPr>
        <w:t xml:space="preserve"> </w:t>
      </w:r>
      <w:r w:rsidRPr="000941E9">
        <w:rPr>
          <w:sz w:val="20"/>
          <w:szCs w:val="20"/>
        </w:rPr>
        <w:t>à</w:t>
      </w:r>
      <w:r w:rsidRPr="000941E9">
        <w:rPr>
          <w:spacing w:val="2"/>
          <w:sz w:val="20"/>
          <w:szCs w:val="20"/>
        </w:rPr>
        <w:t xml:space="preserve"> </w:t>
      </w:r>
      <w:r w:rsidRPr="000941E9">
        <w:rPr>
          <w:sz w:val="20"/>
          <w:szCs w:val="20"/>
        </w:rPr>
        <w:t>atividade</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cujo</w:t>
      </w:r>
      <w:r w:rsidRPr="000941E9">
        <w:rPr>
          <w:spacing w:val="2"/>
          <w:sz w:val="20"/>
          <w:szCs w:val="20"/>
        </w:rPr>
        <w:t xml:space="preserve"> </w:t>
      </w:r>
      <w:r w:rsidRPr="000941E9">
        <w:rPr>
          <w:sz w:val="20"/>
          <w:szCs w:val="20"/>
        </w:rPr>
        <w:t>exercício</w:t>
      </w:r>
      <w:r w:rsidRPr="000941E9">
        <w:rPr>
          <w:spacing w:val="2"/>
          <w:sz w:val="20"/>
          <w:szCs w:val="20"/>
        </w:rPr>
        <w:t xml:space="preserve"> </w:t>
      </w:r>
      <w:r w:rsidRPr="000941E9">
        <w:rPr>
          <w:sz w:val="20"/>
          <w:szCs w:val="20"/>
        </w:rPr>
        <w:t>contrata</w:t>
      </w:r>
      <w:r w:rsidRPr="000941E9">
        <w:rPr>
          <w:spacing w:val="2"/>
          <w:sz w:val="20"/>
          <w:szCs w:val="20"/>
        </w:rPr>
        <w:t xml:space="preserve"> </w:t>
      </w:r>
      <w:r w:rsidRPr="000941E9">
        <w:rPr>
          <w:sz w:val="20"/>
          <w:szCs w:val="20"/>
        </w:rPr>
        <w:t>ou</w:t>
      </w:r>
      <w:r w:rsidRPr="000941E9">
        <w:rPr>
          <w:spacing w:val="2"/>
          <w:sz w:val="20"/>
          <w:szCs w:val="20"/>
        </w:rPr>
        <w:t xml:space="preserve"> </w:t>
      </w:r>
      <w:r w:rsidRPr="000941E9">
        <w:rPr>
          <w:spacing w:val="-2"/>
          <w:sz w:val="20"/>
          <w:szCs w:val="20"/>
        </w:rPr>
        <w:t>concorre;</w:t>
      </w:r>
    </w:p>
    <w:p w14:paraId="59DAC282" w14:textId="1727D08E" w:rsidR="003A5023" w:rsidRDefault="00806A69" w:rsidP="00241B57">
      <w:pPr>
        <w:pStyle w:val="PargrafodaLista1"/>
        <w:numPr>
          <w:ilvl w:val="1"/>
          <w:numId w:val="8"/>
        </w:numPr>
        <w:tabs>
          <w:tab w:val="left" w:pos="466"/>
        </w:tabs>
        <w:ind w:left="132" w:right="474" w:firstLine="0"/>
        <w:jc w:val="both"/>
        <w:rPr>
          <w:sz w:val="20"/>
          <w:szCs w:val="20"/>
        </w:rPr>
      </w:pPr>
      <w:r w:rsidRPr="000941E9">
        <w:rPr>
          <w:sz w:val="20"/>
          <w:szCs w:val="20"/>
        </w:rPr>
        <w:t>Caso o fornecedor seja considerado isento dos tributos Estadual ou Municipal relacionados ao objeto contratual, deverá comprovar tal condição mediante a</w:t>
      </w:r>
      <w:r w:rsidRPr="000941E9">
        <w:rPr>
          <w:spacing w:val="40"/>
          <w:sz w:val="20"/>
          <w:szCs w:val="20"/>
        </w:rPr>
        <w:t xml:space="preserve"> </w:t>
      </w:r>
      <w:r w:rsidRPr="000941E9">
        <w:rPr>
          <w:sz w:val="20"/>
          <w:szCs w:val="20"/>
        </w:rPr>
        <w:t>apresentação de declaração da Fazenda respectiva do seu domicílio ou sede, ou outra equivalente, na forma da lei.</w:t>
      </w:r>
    </w:p>
    <w:p w14:paraId="3864ED0A" w14:textId="34EE858D" w:rsidR="003A5023" w:rsidRPr="000941E9" w:rsidRDefault="00806A69" w:rsidP="00707ED2">
      <w:pPr>
        <w:pStyle w:val="PargrafodaLista1"/>
        <w:numPr>
          <w:ilvl w:val="1"/>
          <w:numId w:val="8"/>
        </w:numPr>
        <w:tabs>
          <w:tab w:val="left" w:pos="451"/>
        </w:tabs>
        <w:spacing w:before="100" w:beforeAutospacing="1"/>
        <w:ind w:left="451" w:hanging="319"/>
        <w:rPr>
          <w:sz w:val="20"/>
          <w:szCs w:val="20"/>
        </w:rPr>
      </w:pPr>
      <w:r w:rsidRPr="000941E9">
        <w:rPr>
          <w:sz w:val="20"/>
          <w:szCs w:val="20"/>
        </w:rPr>
        <w:t>O</w:t>
      </w:r>
      <w:r w:rsidRPr="000941E9">
        <w:rPr>
          <w:spacing w:val="18"/>
          <w:sz w:val="20"/>
          <w:szCs w:val="20"/>
        </w:rPr>
        <w:t xml:space="preserve"> </w:t>
      </w:r>
      <w:r w:rsidRPr="000941E9">
        <w:rPr>
          <w:sz w:val="20"/>
          <w:szCs w:val="20"/>
        </w:rPr>
        <w:t>fornecedor</w:t>
      </w:r>
      <w:r w:rsidRPr="000941E9">
        <w:rPr>
          <w:spacing w:val="18"/>
          <w:sz w:val="20"/>
          <w:szCs w:val="20"/>
        </w:rPr>
        <w:t xml:space="preserve"> </w:t>
      </w:r>
      <w:r w:rsidRPr="000941E9">
        <w:rPr>
          <w:sz w:val="20"/>
          <w:szCs w:val="20"/>
        </w:rPr>
        <w:t>enquadrado</w:t>
      </w:r>
      <w:r w:rsidRPr="000941E9">
        <w:rPr>
          <w:spacing w:val="18"/>
          <w:sz w:val="20"/>
          <w:szCs w:val="20"/>
        </w:rPr>
        <w:t xml:space="preserve"> </w:t>
      </w:r>
      <w:r w:rsidRPr="000941E9">
        <w:rPr>
          <w:sz w:val="20"/>
          <w:szCs w:val="20"/>
        </w:rPr>
        <w:t>como</w:t>
      </w:r>
      <w:r w:rsidRPr="000941E9">
        <w:rPr>
          <w:spacing w:val="18"/>
          <w:sz w:val="20"/>
          <w:szCs w:val="20"/>
        </w:rPr>
        <w:t xml:space="preserve"> </w:t>
      </w:r>
      <w:r w:rsidRPr="000941E9">
        <w:rPr>
          <w:sz w:val="20"/>
          <w:szCs w:val="20"/>
        </w:rPr>
        <w:t>microempreendedor</w:t>
      </w:r>
      <w:r w:rsidRPr="000941E9">
        <w:rPr>
          <w:spacing w:val="18"/>
          <w:sz w:val="20"/>
          <w:szCs w:val="20"/>
        </w:rPr>
        <w:t xml:space="preserve"> </w:t>
      </w:r>
      <w:r w:rsidRPr="000941E9">
        <w:rPr>
          <w:sz w:val="20"/>
          <w:szCs w:val="20"/>
        </w:rPr>
        <w:t>individual</w:t>
      </w:r>
      <w:r w:rsidRPr="000941E9">
        <w:rPr>
          <w:spacing w:val="19"/>
          <w:sz w:val="20"/>
          <w:szCs w:val="20"/>
        </w:rPr>
        <w:t xml:space="preserve"> </w:t>
      </w:r>
      <w:r w:rsidRPr="000941E9">
        <w:rPr>
          <w:sz w:val="20"/>
          <w:szCs w:val="20"/>
        </w:rPr>
        <w:t>que</w:t>
      </w:r>
      <w:r w:rsidRPr="000941E9">
        <w:rPr>
          <w:spacing w:val="18"/>
          <w:sz w:val="20"/>
          <w:szCs w:val="20"/>
        </w:rPr>
        <w:t xml:space="preserve"> </w:t>
      </w:r>
      <w:r w:rsidRPr="000941E9">
        <w:rPr>
          <w:sz w:val="20"/>
          <w:szCs w:val="20"/>
        </w:rPr>
        <w:t>pretenda</w:t>
      </w:r>
      <w:r w:rsidRPr="000941E9">
        <w:rPr>
          <w:spacing w:val="18"/>
          <w:sz w:val="20"/>
          <w:szCs w:val="20"/>
        </w:rPr>
        <w:t xml:space="preserve"> </w:t>
      </w:r>
      <w:r w:rsidRPr="000941E9">
        <w:rPr>
          <w:sz w:val="20"/>
          <w:szCs w:val="20"/>
        </w:rPr>
        <w:t>auferir</w:t>
      </w:r>
      <w:r w:rsidRPr="000941E9">
        <w:rPr>
          <w:spacing w:val="18"/>
          <w:sz w:val="20"/>
          <w:szCs w:val="20"/>
        </w:rPr>
        <w:t xml:space="preserve"> </w:t>
      </w:r>
      <w:r w:rsidRPr="000941E9">
        <w:rPr>
          <w:sz w:val="20"/>
          <w:szCs w:val="20"/>
        </w:rPr>
        <w:t>os</w:t>
      </w:r>
      <w:r w:rsidRPr="000941E9">
        <w:rPr>
          <w:spacing w:val="18"/>
          <w:sz w:val="20"/>
          <w:szCs w:val="20"/>
        </w:rPr>
        <w:t xml:space="preserve"> </w:t>
      </w:r>
      <w:r w:rsidRPr="000941E9">
        <w:rPr>
          <w:sz w:val="20"/>
          <w:szCs w:val="20"/>
        </w:rPr>
        <w:t>benefícios</w:t>
      </w:r>
      <w:r w:rsidRPr="000941E9">
        <w:rPr>
          <w:spacing w:val="18"/>
          <w:sz w:val="20"/>
          <w:szCs w:val="20"/>
        </w:rPr>
        <w:t xml:space="preserve"> </w:t>
      </w:r>
      <w:r w:rsidRPr="000941E9">
        <w:rPr>
          <w:sz w:val="20"/>
          <w:szCs w:val="20"/>
        </w:rPr>
        <w:t>do</w:t>
      </w:r>
      <w:r w:rsidRPr="000941E9">
        <w:rPr>
          <w:spacing w:val="3"/>
          <w:sz w:val="20"/>
          <w:szCs w:val="20"/>
        </w:rPr>
        <w:t xml:space="preserve"> </w:t>
      </w:r>
      <w:r w:rsidRPr="000941E9">
        <w:rPr>
          <w:sz w:val="20"/>
          <w:szCs w:val="20"/>
        </w:rPr>
        <w:t>tratamento</w:t>
      </w:r>
      <w:r w:rsidRPr="000941E9">
        <w:rPr>
          <w:spacing w:val="2"/>
          <w:sz w:val="20"/>
          <w:szCs w:val="20"/>
        </w:rPr>
        <w:t xml:space="preserve"> </w:t>
      </w:r>
      <w:r w:rsidRPr="000941E9">
        <w:rPr>
          <w:sz w:val="20"/>
          <w:szCs w:val="20"/>
        </w:rPr>
        <w:t>diferenciado</w:t>
      </w:r>
      <w:r w:rsidRPr="000941E9">
        <w:rPr>
          <w:spacing w:val="2"/>
          <w:sz w:val="20"/>
          <w:szCs w:val="20"/>
        </w:rPr>
        <w:t xml:space="preserve"> </w:t>
      </w:r>
      <w:r w:rsidRPr="000941E9">
        <w:rPr>
          <w:sz w:val="20"/>
          <w:szCs w:val="20"/>
        </w:rPr>
        <w:t>previstos</w:t>
      </w:r>
      <w:r w:rsidRPr="000941E9">
        <w:rPr>
          <w:spacing w:val="2"/>
          <w:sz w:val="20"/>
          <w:szCs w:val="20"/>
        </w:rPr>
        <w:t xml:space="preserve"> </w:t>
      </w:r>
      <w:r w:rsidRPr="000941E9">
        <w:rPr>
          <w:sz w:val="20"/>
          <w:szCs w:val="20"/>
        </w:rPr>
        <w:t>na</w:t>
      </w:r>
      <w:r w:rsidRPr="000941E9">
        <w:rPr>
          <w:spacing w:val="2"/>
          <w:sz w:val="20"/>
          <w:szCs w:val="20"/>
        </w:rPr>
        <w:t xml:space="preserve"> </w:t>
      </w:r>
      <w:r w:rsidRPr="000941E9">
        <w:rPr>
          <w:sz w:val="20"/>
          <w:szCs w:val="20"/>
        </w:rPr>
        <w:t>Lei</w:t>
      </w:r>
      <w:r w:rsidRPr="000941E9">
        <w:rPr>
          <w:spacing w:val="3"/>
          <w:sz w:val="20"/>
          <w:szCs w:val="20"/>
        </w:rPr>
        <w:t xml:space="preserve"> </w:t>
      </w:r>
      <w:r w:rsidRPr="000941E9">
        <w:rPr>
          <w:sz w:val="20"/>
          <w:szCs w:val="20"/>
        </w:rPr>
        <w:t>Complementar</w:t>
      </w:r>
      <w:r w:rsidRPr="000941E9">
        <w:rPr>
          <w:spacing w:val="2"/>
          <w:sz w:val="20"/>
          <w:szCs w:val="20"/>
        </w:rPr>
        <w:t xml:space="preserve"> </w:t>
      </w:r>
      <w:r w:rsidRPr="000941E9">
        <w:rPr>
          <w:spacing w:val="-5"/>
          <w:sz w:val="20"/>
          <w:szCs w:val="20"/>
        </w:rPr>
        <w:t>n.</w:t>
      </w:r>
      <w:r w:rsidR="00705A54">
        <w:rPr>
          <w:spacing w:val="-5"/>
          <w:sz w:val="20"/>
          <w:szCs w:val="20"/>
        </w:rPr>
        <w:t xml:space="preserve"> </w:t>
      </w:r>
      <w:r w:rsidR="00705A54" w:rsidRPr="000941E9">
        <w:rPr>
          <w:sz w:val="20"/>
          <w:szCs w:val="20"/>
        </w:rPr>
        <w:t>123, de 2006, estará dispensado da prova de inscrição nos cadastros de</w:t>
      </w:r>
    </w:p>
    <w:p w14:paraId="12E65D1F" w14:textId="6A5E1C36" w:rsidR="003A5023" w:rsidRDefault="00707ED2" w:rsidP="00705A54">
      <w:pPr>
        <w:pStyle w:val="Corpodetexto"/>
        <w:rPr>
          <w:sz w:val="20"/>
          <w:szCs w:val="20"/>
        </w:rPr>
      </w:pPr>
      <w:r>
        <w:rPr>
          <w:sz w:val="20"/>
          <w:szCs w:val="20"/>
        </w:rPr>
        <w:t xml:space="preserve">         </w:t>
      </w:r>
      <w:r w:rsidR="00705A54" w:rsidRPr="000941E9">
        <w:rPr>
          <w:sz w:val="20"/>
          <w:szCs w:val="20"/>
        </w:rPr>
        <w:t>contribuintes estadual e municipal.</w:t>
      </w:r>
      <w:r w:rsidR="00705A54" w:rsidRPr="000941E9">
        <w:rPr>
          <w:spacing w:val="40"/>
          <w:sz w:val="20"/>
          <w:szCs w:val="20"/>
        </w:rPr>
        <w:t xml:space="preserve"> </w:t>
      </w:r>
      <w:r w:rsidR="00705A54" w:rsidRPr="000941E9">
        <w:rPr>
          <w:sz w:val="20"/>
          <w:szCs w:val="20"/>
        </w:rPr>
        <w:t>Qualificação</w:t>
      </w:r>
      <w:r w:rsidR="00705A54" w:rsidRPr="000941E9">
        <w:rPr>
          <w:spacing w:val="-6"/>
          <w:sz w:val="20"/>
          <w:szCs w:val="20"/>
        </w:rPr>
        <w:t xml:space="preserve"> </w:t>
      </w:r>
      <w:r w:rsidR="00705A54" w:rsidRPr="000941E9">
        <w:rPr>
          <w:sz w:val="20"/>
          <w:szCs w:val="20"/>
        </w:rPr>
        <w:t>Econômico-Financeira</w:t>
      </w:r>
    </w:p>
    <w:p w14:paraId="502AE00A" w14:textId="77777777" w:rsidR="003A5023" w:rsidRPr="000941E9" w:rsidRDefault="00E37D46" w:rsidP="00241B57">
      <w:pPr>
        <w:pStyle w:val="PargrafodaLista1"/>
        <w:numPr>
          <w:ilvl w:val="1"/>
          <w:numId w:val="8"/>
        </w:numPr>
        <w:tabs>
          <w:tab w:val="left" w:pos="436"/>
        </w:tabs>
        <w:spacing w:before="1"/>
        <w:ind w:left="436" w:hanging="304"/>
        <w:rPr>
          <w:sz w:val="20"/>
          <w:szCs w:val="20"/>
        </w:rPr>
      </w:pPr>
      <w:r w:rsidRPr="000941E9">
        <w:rPr>
          <w:noProof/>
          <w:sz w:val="20"/>
          <w:szCs w:val="20"/>
          <w:lang w:val="pt-BR" w:eastAsia="pt-BR"/>
        </w:rPr>
        <mc:AlternateContent>
          <mc:Choice Requires="wps">
            <w:drawing>
              <wp:anchor distT="0" distB="0" distL="114300" distR="114300" simplePos="0" relativeHeight="251660800" behindDoc="0" locked="0" layoutInCell="0" allowOverlap="1" wp14:anchorId="358554DA" wp14:editId="5714FAA6">
                <wp:simplePos x="0" y="0"/>
                <wp:positionH relativeFrom="page">
                  <wp:posOffset>3759200</wp:posOffset>
                </wp:positionH>
                <wp:positionV relativeFrom="paragraph">
                  <wp:posOffset>88265</wp:posOffset>
                </wp:positionV>
                <wp:extent cx="25400" cy="1270"/>
                <wp:effectExtent l="0" t="0" r="12700" b="0"/>
                <wp:wrapNone/>
                <wp:docPr id="46"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400" cy="1270"/>
                        </a:xfrm>
                        <a:custGeom>
                          <a:avLst/>
                          <a:gdLst>
                            <a:gd name="G0" fmla="+- 41 0 0"/>
                            <a:gd name="G1" fmla="+- 3 0 0"/>
                          </a:gdLst>
                          <a:ahLst/>
                          <a:cxnLst>
                            <a:cxn ang="0">
                              <a:pos x="r" y="vc"/>
                            </a:cxn>
                            <a:cxn ang="5400000">
                              <a:pos x="hc" y="b"/>
                            </a:cxn>
                            <a:cxn ang="10800000">
                              <a:pos x="l" y="vc"/>
                            </a:cxn>
                            <a:cxn ang="16200000">
                              <a:pos x="hc" y="t"/>
                            </a:cxn>
                          </a:cxnLst>
                          <a:rect l="0" t="0" r="0" b="0"/>
                          <a:pathLst>
                            <a:path>
                              <a:moveTo>
                                <a:pt x="0" y="0"/>
                              </a:moveTo>
                              <a:lnTo>
                                <a:pt x="25399" y="0"/>
                              </a:lnTo>
                            </a:path>
                          </a:pathLst>
                        </a:custGeom>
                        <a:noFill/>
                        <a:ln w="12600" cap="flat">
                          <a:solidFill>
                            <a:srgbClr val="00008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774105A" id="Graphic 10" o:spid="_x0000_s1026" style="position:absolute;margin-left:296pt;margin-top:6.95pt;width:2pt;height:.1pt;z-index:251660800;visibility:visible;mso-wrap-style:non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" o:allowincell="f" path="m,l25399,e" filled="f" strokecolor="navy" strokeweight=".35mm">
                <v:path o:connecttype="custom" o:connectlocs="25400,635;12700,1270;0,635;12700,0" o:connectangles="0,90,180,270" textboxrect="0,0,25400,1270"/>
                <w10:wrap anchorx="page"/>
              </v:shape>
            </w:pict>
          </mc:Fallback>
        </mc:AlternateContent>
      </w:r>
      <w:r w:rsidR="00806A69" w:rsidRPr="000941E9">
        <w:rPr>
          <w:sz w:val="20"/>
          <w:szCs w:val="20"/>
        </w:rPr>
        <w:t>Certidão</w:t>
      </w:r>
      <w:r w:rsidR="00806A69" w:rsidRPr="000941E9">
        <w:rPr>
          <w:spacing w:val="1"/>
          <w:sz w:val="20"/>
          <w:szCs w:val="20"/>
        </w:rPr>
        <w:t xml:space="preserve"> </w:t>
      </w:r>
      <w:r w:rsidR="00806A69" w:rsidRPr="000941E9">
        <w:rPr>
          <w:sz w:val="20"/>
          <w:szCs w:val="20"/>
        </w:rPr>
        <w:t>negativa</w:t>
      </w:r>
      <w:r w:rsidR="00806A69" w:rsidRPr="000941E9">
        <w:rPr>
          <w:spacing w:val="2"/>
          <w:sz w:val="20"/>
          <w:szCs w:val="20"/>
        </w:rPr>
        <w:t xml:space="preserve"> </w:t>
      </w:r>
      <w:r w:rsidR="00806A69" w:rsidRPr="000941E9">
        <w:rPr>
          <w:sz w:val="20"/>
          <w:szCs w:val="20"/>
        </w:rPr>
        <w:t>de</w:t>
      </w:r>
      <w:r w:rsidR="00806A69" w:rsidRPr="000941E9">
        <w:rPr>
          <w:spacing w:val="2"/>
          <w:sz w:val="20"/>
          <w:szCs w:val="20"/>
        </w:rPr>
        <w:t xml:space="preserve"> </w:t>
      </w:r>
      <w:r w:rsidR="00806A69" w:rsidRPr="000941E9">
        <w:rPr>
          <w:sz w:val="20"/>
          <w:szCs w:val="20"/>
        </w:rPr>
        <w:t>falência</w:t>
      </w:r>
      <w:r w:rsidR="00806A69" w:rsidRPr="000941E9">
        <w:rPr>
          <w:spacing w:val="2"/>
          <w:sz w:val="20"/>
          <w:szCs w:val="20"/>
        </w:rPr>
        <w:t xml:space="preserve"> </w:t>
      </w:r>
      <w:r w:rsidR="00806A69" w:rsidRPr="000941E9">
        <w:rPr>
          <w:sz w:val="20"/>
          <w:szCs w:val="20"/>
        </w:rPr>
        <w:t>expedida</w:t>
      </w:r>
      <w:r w:rsidR="00806A69" w:rsidRPr="000941E9">
        <w:rPr>
          <w:spacing w:val="2"/>
          <w:sz w:val="20"/>
          <w:szCs w:val="20"/>
        </w:rPr>
        <w:t xml:space="preserve"> </w:t>
      </w:r>
      <w:r w:rsidR="00806A69" w:rsidRPr="000941E9">
        <w:rPr>
          <w:sz w:val="20"/>
          <w:szCs w:val="20"/>
        </w:rPr>
        <w:t>pelo</w:t>
      </w:r>
      <w:r w:rsidR="00806A69" w:rsidRPr="000941E9">
        <w:rPr>
          <w:spacing w:val="2"/>
          <w:sz w:val="20"/>
          <w:szCs w:val="20"/>
        </w:rPr>
        <w:t xml:space="preserve"> </w:t>
      </w:r>
      <w:r w:rsidR="00806A69" w:rsidRPr="000941E9">
        <w:rPr>
          <w:sz w:val="20"/>
          <w:szCs w:val="20"/>
        </w:rPr>
        <w:t>distribuidor</w:t>
      </w:r>
      <w:r w:rsidR="00806A69" w:rsidRPr="000941E9">
        <w:rPr>
          <w:spacing w:val="2"/>
          <w:sz w:val="20"/>
          <w:szCs w:val="20"/>
        </w:rPr>
        <w:t xml:space="preserve"> </w:t>
      </w:r>
      <w:r w:rsidR="00806A69" w:rsidRPr="000941E9">
        <w:rPr>
          <w:sz w:val="20"/>
          <w:szCs w:val="20"/>
        </w:rPr>
        <w:t>da</w:t>
      </w:r>
      <w:r w:rsidR="00806A69" w:rsidRPr="000941E9">
        <w:rPr>
          <w:spacing w:val="2"/>
          <w:sz w:val="20"/>
          <w:szCs w:val="20"/>
        </w:rPr>
        <w:t xml:space="preserve"> </w:t>
      </w:r>
      <w:r w:rsidR="00806A69" w:rsidRPr="000941E9">
        <w:rPr>
          <w:sz w:val="20"/>
          <w:szCs w:val="20"/>
        </w:rPr>
        <w:t>sede</w:t>
      </w:r>
      <w:r w:rsidR="00806A69" w:rsidRPr="000941E9">
        <w:rPr>
          <w:spacing w:val="2"/>
          <w:sz w:val="20"/>
          <w:szCs w:val="20"/>
        </w:rPr>
        <w:t xml:space="preserve"> </w:t>
      </w:r>
      <w:r w:rsidR="00806A69" w:rsidRPr="000941E9">
        <w:rPr>
          <w:sz w:val="20"/>
          <w:szCs w:val="20"/>
        </w:rPr>
        <w:t>do</w:t>
      </w:r>
      <w:r w:rsidR="00806A69" w:rsidRPr="000941E9">
        <w:rPr>
          <w:spacing w:val="2"/>
          <w:sz w:val="20"/>
          <w:szCs w:val="20"/>
        </w:rPr>
        <w:t xml:space="preserve"> </w:t>
      </w:r>
      <w:r w:rsidR="00806A69" w:rsidRPr="000941E9">
        <w:rPr>
          <w:sz w:val="20"/>
          <w:szCs w:val="20"/>
        </w:rPr>
        <w:t>fornecedor</w:t>
      </w:r>
      <w:r w:rsidR="00806A69" w:rsidRPr="000941E9">
        <w:rPr>
          <w:spacing w:val="1"/>
          <w:sz w:val="20"/>
          <w:szCs w:val="20"/>
        </w:rPr>
        <w:t xml:space="preserve"> </w:t>
      </w:r>
      <w:r w:rsidR="00806A69" w:rsidRPr="000941E9">
        <w:rPr>
          <w:sz w:val="20"/>
          <w:szCs w:val="20"/>
        </w:rPr>
        <w:t>-</w:t>
      </w:r>
      <w:r w:rsidR="00806A69" w:rsidRPr="000941E9">
        <w:rPr>
          <w:spacing w:val="2"/>
          <w:sz w:val="20"/>
          <w:szCs w:val="20"/>
        </w:rPr>
        <w:t xml:space="preserve"> </w:t>
      </w:r>
      <w:hyperlink r:id="rId21" w:anchor="art69" w:history="1">
        <w:r w:rsidR="00806A69" w:rsidRPr="000941E9">
          <w:rPr>
            <w:rStyle w:val="Hyperlink"/>
            <w:color w:val="1154CC"/>
            <w:sz w:val="20"/>
            <w:szCs w:val="20"/>
            <w:u w:val="thick" w:color="1154CC"/>
          </w:rPr>
          <w:t>Lei</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nº</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14.133,</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de</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2021,</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art.</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69,</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caput,</w:t>
        </w:r>
        <w:r w:rsidR="00806A69" w:rsidRPr="000941E9">
          <w:rPr>
            <w:rStyle w:val="Hyperlink"/>
            <w:color w:val="1154CC"/>
            <w:spacing w:val="2"/>
            <w:sz w:val="20"/>
            <w:szCs w:val="20"/>
            <w:u w:val="thick" w:color="1154CC"/>
          </w:rPr>
          <w:t xml:space="preserve"> </w:t>
        </w:r>
        <w:r w:rsidR="00806A69" w:rsidRPr="000941E9">
          <w:rPr>
            <w:rStyle w:val="Hyperlink"/>
            <w:color w:val="1154CC"/>
            <w:sz w:val="20"/>
            <w:szCs w:val="20"/>
            <w:u w:val="thick" w:color="1154CC"/>
          </w:rPr>
          <w:t>inciso</w:t>
        </w:r>
        <w:r w:rsidR="00806A69" w:rsidRPr="000941E9">
          <w:rPr>
            <w:rStyle w:val="Hyperlink"/>
            <w:color w:val="1154CC"/>
            <w:spacing w:val="2"/>
            <w:sz w:val="20"/>
            <w:szCs w:val="20"/>
            <w:u w:val="thick" w:color="1154CC"/>
          </w:rPr>
          <w:t xml:space="preserve"> </w:t>
        </w:r>
        <w:r w:rsidR="00806A69" w:rsidRPr="000941E9">
          <w:rPr>
            <w:rStyle w:val="Hyperlink"/>
            <w:color w:val="1154CC"/>
            <w:spacing w:val="-4"/>
            <w:sz w:val="20"/>
            <w:szCs w:val="20"/>
            <w:u w:val="thick" w:color="1154CC"/>
          </w:rPr>
          <w:t>II</w:t>
        </w:r>
      </w:hyperlink>
      <w:r w:rsidR="00806A69" w:rsidRPr="000941E9">
        <w:rPr>
          <w:spacing w:val="-4"/>
          <w:sz w:val="20"/>
          <w:szCs w:val="20"/>
        </w:rPr>
        <w:t>);</w:t>
      </w:r>
    </w:p>
    <w:p w14:paraId="17E1B62E" w14:textId="77777777" w:rsidR="003A5023" w:rsidRPr="000941E9" w:rsidRDefault="003A5023" w:rsidP="000941E9">
      <w:pPr>
        <w:pStyle w:val="Corpodetexto"/>
        <w:spacing w:before="91"/>
        <w:rPr>
          <w:sz w:val="20"/>
          <w:szCs w:val="20"/>
        </w:rPr>
      </w:pPr>
    </w:p>
    <w:p w14:paraId="4916AE52" w14:textId="77777777" w:rsidR="003A5023" w:rsidRPr="00D97624" w:rsidRDefault="00806A69" w:rsidP="000941E9">
      <w:pPr>
        <w:pStyle w:val="Corpodetexto"/>
        <w:ind w:left="132"/>
        <w:rPr>
          <w:b/>
          <w:bCs/>
          <w:sz w:val="20"/>
          <w:szCs w:val="20"/>
        </w:rPr>
      </w:pPr>
      <w:r w:rsidRPr="00D97624">
        <w:rPr>
          <w:b/>
          <w:bCs/>
          <w:sz w:val="20"/>
          <w:szCs w:val="20"/>
        </w:rPr>
        <w:t>Qualificação</w:t>
      </w:r>
      <w:r w:rsidRPr="00D97624">
        <w:rPr>
          <w:b/>
          <w:bCs/>
          <w:spacing w:val="3"/>
          <w:sz w:val="20"/>
          <w:szCs w:val="20"/>
        </w:rPr>
        <w:t xml:space="preserve"> </w:t>
      </w:r>
      <w:r w:rsidRPr="00D97624">
        <w:rPr>
          <w:b/>
          <w:bCs/>
          <w:spacing w:val="-2"/>
          <w:sz w:val="20"/>
          <w:szCs w:val="20"/>
        </w:rPr>
        <w:t>Técnica</w:t>
      </w:r>
    </w:p>
    <w:p w14:paraId="062A4EB1" w14:textId="77777777" w:rsidR="003A5023" w:rsidRPr="000941E9" w:rsidRDefault="003A5023" w:rsidP="000941E9">
      <w:pPr>
        <w:pStyle w:val="Corpodetexto"/>
        <w:spacing w:before="92"/>
        <w:rPr>
          <w:sz w:val="20"/>
          <w:szCs w:val="20"/>
        </w:rPr>
      </w:pPr>
    </w:p>
    <w:p w14:paraId="20199A0B" w14:textId="0834D7AC" w:rsidR="003A5023" w:rsidRPr="000941E9" w:rsidRDefault="00806A69" w:rsidP="00241B57">
      <w:pPr>
        <w:pStyle w:val="PargrafodaLista1"/>
        <w:numPr>
          <w:ilvl w:val="1"/>
          <w:numId w:val="8"/>
        </w:numPr>
        <w:tabs>
          <w:tab w:val="left" w:pos="436"/>
        </w:tabs>
        <w:ind w:left="436" w:hanging="304"/>
        <w:rPr>
          <w:sz w:val="20"/>
          <w:szCs w:val="20"/>
        </w:rPr>
      </w:pPr>
      <w:r w:rsidRPr="000941E9">
        <w:rPr>
          <w:sz w:val="20"/>
          <w:szCs w:val="20"/>
        </w:rPr>
        <w:t>Registro</w:t>
      </w:r>
      <w:r w:rsidRPr="000941E9">
        <w:rPr>
          <w:spacing w:val="1"/>
          <w:sz w:val="20"/>
          <w:szCs w:val="20"/>
        </w:rPr>
        <w:t xml:space="preserve"> </w:t>
      </w:r>
      <w:r w:rsidRPr="000941E9">
        <w:rPr>
          <w:sz w:val="20"/>
          <w:szCs w:val="20"/>
        </w:rPr>
        <w:t>ou</w:t>
      </w:r>
      <w:r w:rsidR="008F1790">
        <w:rPr>
          <w:sz w:val="20"/>
          <w:szCs w:val="20"/>
        </w:rPr>
        <w:t xml:space="preserve"> </w:t>
      </w:r>
      <w:r w:rsidRPr="000941E9">
        <w:rPr>
          <w:spacing w:val="2"/>
          <w:sz w:val="20"/>
          <w:szCs w:val="20"/>
        </w:rPr>
        <w:t xml:space="preserve"> </w:t>
      </w:r>
      <w:r w:rsidRPr="000941E9">
        <w:rPr>
          <w:sz w:val="20"/>
          <w:szCs w:val="20"/>
        </w:rPr>
        <w:t>inscrição</w:t>
      </w:r>
      <w:r w:rsidRPr="000941E9">
        <w:rPr>
          <w:spacing w:val="2"/>
          <w:sz w:val="20"/>
          <w:szCs w:val="20"/>
        </w:rPr>
        <w:t xml:space="preserve"> </w:t>
      </w:r>
      <w:r w:rsidRPr="000941E9">
        <w:rPr>
          <w:sz w:val="20"/>
          <w:szCs w:val="20"/>
        </w:rPr>
        <w:t>da</w:t>
      </w:r>
      <w:r w:rsidRPr="000941E9">
        <w:rPr>
          <w:spacing w:val="2"/>
          <w:sz w:val="20"/>
          <w:szCs w:val="20"/>
        </w:rPr>
        <w:t xml:space="preserve"> </w:t>
      </w:r>
      <w:r w:rsidRPr="000941E9">
        <w:rPr>
          <w:sz w:val="20"/>
          <w:szCs w:val="20"/>
        </w:rPr>
        <w:t>empresa</w:t>
      </w:r>
      <w:r w:rsidRPr="000941E9">
        <w:rPr>
          <w:spacing w:val="2"/>
          <w:sz w:val="20"/>
          <w:szCs w:val="20"/>
        </w:rPr>
        <w:t xml:space="preserve"> </w:t>
      </w:r>
      <w:r w:rsidRPr="000941E9">
        <w:rPr>
          <w:sz w:val="20"/>
          <w:szCs w:val="20"/>
        </w:rPr>
        <w:t>na</w:t>
      </w:r>
      <w:r w:rsidRPr="000941E9">
        <w:rPr>
          <w:spacing w:val="2"/>
          <w:sz w:val="20"/>
          <w:szCs w:val="20"/>
        </w:rPr>
        <w:t xml:space="preserve"> </w:t>
      </w:r>
      <w:r w:rsidRPr="000941E9">
        <w:rPr>
          <w:sz w:val="20"/>
          <w:szCs w:val="20"/>
        </w:rPr>
        <w:t>entidade</w:t>
      </w:r>
      <w:r w:rsidRPr="000941E9">
        <w:rPr>
          <w:spacing w:val="2"/>
          <w:sz w:val="20"/>
          <w:szCs w:val="20"/>
        </w:rPr>
        <w:t xml:space="preserve"> </w:t>
      </w:r>
      <w:r w:rsidRPr="000941E9">
        <w:rPr>
          <w:sz w:val="20"/>
          <w:szCs w:val="20"/>
        </w:rPr>
        <w:t>profissional:</w:t>
      </w:r>
      <w:r w:rsidRPr="000941E9">
        <w:rPr>
          <w:spacing w:val="2"/>
          <w:sz w:val="20"/>
          <w:szCs w:val="20"/>
        </w:rPr>
        <w:t xml:space="preserve"> </w:t>
      </w:r>
      <w:r w:rsidRPr="000941E9">
        <w:rPr>
          <w:b/>
          <w:sz w:val="20"/>
          <w:szCs w:val="20"/>
        </w:rPr>
        <w:t>Alvará</w:t>
      </w:r>
      <w:r w:rsidRPr="000941E9">
        <w:rPr>
          <w:sz w:val="20"/>
          <w:szCs w:val="20"/>
        </w:rPr>
        <w:t>,</w:t>
      </w:r>
      <w:r w:rsidRPr="000941E9">
        <w:rPr>
          <w:spacing w:val="2"/>
          <w:sz w:val="20"/>
          <w:szCs w:val="20"/>
        </w:rPr>
        <w:t xml:space="preserve"> </w:t>
      </w:r>
      <w:r w:rsidRPr="000941E9">
        <w:rPr>
          <w:sz w:val="20"/>
          <w:szCs w:val="20"/>
        </w:rPr>
        <w:t>em</w:t>
      </w:r>
      <w:r w:rsidRPr="000941E9">
        <w:rPr>
          <w:spacing w:val="2"/>
          <w:sz w:val="20"/>
          <w:szCs w:val="20"/>
        </w:rPr>
        <w:t xml:space="preserve"> </w:t>
      </w:r>
      <w:r w:rsidRPr="000941E9">
        <w:rPr>
          <w:sz w:val="20"/>
          <w:szCs w:val="20"/>
        </w:rPr>
        <w:t>plena</w:t>
      </w:r>
      <w:r w:rsidRPr="000941E9">
        <w:rPr>
          <w:spacing w:val="2"/>
          <w:sz w:val="20"/>
          <w:szCs w:val="20"/>
        </w:rPr>
        <w:t xml:space="preserve"> </w:t>
      </w:r>
      <w:r w:rsidRPr="000941E9">
        <w:rPr>
          <w:spacing w:val="-2"/>
          <w:sz w:val="20"/>
          <w:szCs w:val="20"/>
        </w:rPr>
        <w:t>validade;</w:t>
      </w:r>
    </w:p>
    <w:p w14:paraId="11376540" w14:textId="77777777" w:rsidR="003A5023" w:rsidRPr="000941E9" w:rsidRDefault="003A5023" w:rsidP="000941E9">
      <w:pPr>
        <w:pStyle w:val="Corpodetexto"/>
        <w:spacing w:before="137"/>
        <w:rPr>
          <w:sz w:val="20"/>
          <w:szCs w:val="20"/>
        </w:rPr>
      </w:pPr>
    </w:p>
    <w:p w14:paraId="15340625" w14:textId="7D28076C" w:rsidR="003A5023" w:rsidRDefault="00806A69" w:rsidP="00241B57">
      <w:pPr>
        <w:pStyle w:val="PargrafodaLista1"/>
        <w:numPr>
          <w:ilvl w:val="1"/>
          <w:numId w:val="8"/>
        </w:numPr>
        <w:tabs>
          <w:tab w:val="left" w:pos="481"/>
        </w:tabs>
        <w:ind w:left="132" w:right="464" w:firstLine="0"/>
        <w:jc w:val="both"/>
        <w:rPr>
          <w:sz w:val="20"/>
          <w:szCs w:val="20"/>
        </w:rPr>
      </w:pPr>
      <w:r w:rsidRPr="000941E9">
        <w:rPr>
          <w:sz w:val="20"/>
          <w:szCs w:val="20"/>
        </w:rPr>
        <w:t>Comprovação</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aptidão</w:t>
      </w:r>
      <w:r w:rsidRPr="000941E9">
        <w:rPr>
          <w:spacing w:val="40"/>
          <w:sz w:val="20"/>
          <w:szCs w:val="20"/>
        </w:rPr>
        <w:t xml:space="preserve"> </w:t>
      </w:r>
      <w:r w:rsidRPr="000941E9">
        <w:rPr>
          <w:sz w:val="20"/>
          <w:szCs w:val="20"/>
        </w:rPr>
        <w:t>para</w:t>
      </w:r>
      <w:r w:rsidRPr="000941E9">
        <w:rPr>
          <w:spacing w:val="40"/>
          <w:sz w:val="20"/>
          <w:szCs w:val="20"/>
        </w:rPr>
        <w:t xml:space="preserve"> </w:t>
      </w:r>
      <w:r w:rsidR="00DF2E39" w:rsidRPr="000941E9">
        <w:rPr>
          <w:sz w:val="20"/>
          <w:szCs w:val="20"/>
        </w:rPr>
        <w:t xml:space="preserve">prestação de serviços </w:t>
      </w:r>
      <w:r w:rsidRPr="000941E9">
        <w:rPr>
          <w:sz w:val="20"/>
          <w:szCs w:val="20"/>
        </w:rPr>
        <w:t>de</w:t>
      </w:r>
      <w:r w:rsidRPr="000941E9">
        <w:rPr>
          <w:spacing w:val="39"/>
          <w:sz w:val="20"/>
          <w:szCs w:val="20"/>
        </w:rPr>
        <w:t xml:space="preserve"> </w:t>
      </w:r>
      <w:r w:rsidRPr="000941E9">
        <w:rPr>
          <w:sz w:val="20"/>
          <w:szCs w:val="20"/>
        </w:rPr>
        <w:t>complexidade</w:t>
      </w:r>
      <w:r w:rsidRPr="000941E9">
        <w:rPr>
          <w:spacing w:val="39"/>
          <w:sz w:val="20"/>
          <w:szCs w:val="20"/>
        </w:rPr>
        <w:t xml:space="preserve"> </w:t>
      </w:r>
      <w:r w:rsidRPr="000941E9">
        <w:rPr>
          <w:sz w:val="20"/>
          <w:szCs w:val="20"/>
        </w:rPr>
        <w:t>tecnológica</w:t>
      </w:r>
      <w:r w:rsidRPr="000941E9">
        <w:rPr>
          <w:spacing w:val="39"/>
          <w:sz w:val="20"/>
          <w:szCs w:val="20"/>
        </w:rPr>
        <w:t xml:space="preserve"> </w:t>
      </w:r>
      <w:r w:rsidRPr="000941E9">
        <w:rPr>
          <w:sz w:val="20"/>
          <w:szCs w:val="20"/>
        </w:rPr>
        <w:t>e</w:t>
      </w:r>
      <w:r w:rsidRPr="000941E9">
        <w:rPr>
          <w:spacing w:val="39"/>
          <w:sz w:val="20"/>
          <w:szCs w:val="20"/>
        </w:rPr>
        <w:t xml:space="preserve"> </w:t>
      </w:r>
      <w:r w:rsidRPr="000941E9">
        <w:rPr>
          <w:sz w:val="20"/>
          <w:szCs w:val="20"/>
        </w:rPr>
        <w:t>operacional</w:t>
      </w:r>
      <w:r w:rsidRPr="000941E9">
        <w:rPr>
          <w:spacing w:val="39"/>
          <w:sz w:val="20"/>
          <w:szCs w:val="20"/>
        </w:rPr>
        <w:t xml:space="preserve"> </w:t>
      </w:r>
      <w:r w:rsidRPr="000941E9">
        <w:rPr>
          <w:sz w:val="20"/>
          <w:szCs w:val="20"/>
        </w:rPr>
        <w:t>equivalente</w:t>
      </w:r>
      <w:r w:rsidRPr="000941E9">
        <w:rPr>
          <w:spacing w:val="39"/>
          <w:sz w:val="20"/>
          <w:szCs w:val="20"/>
        </w:rPr>
        <w:t xml:space="preserve"> </w:t>
      </w:r>
      <w:r w:rsidRPr="000941E9">
        <w:rPr>
          <w:sz w:val="20"/>
          <w:szCs w:val="20"/>
        </w:rPr>
        <w:t>ou</w:t>
      </w:r>
      <w:r w:rsidRPr="000941E9">
        <w:rPr>
          <w:spacing w:val="39"/>
          <w:sz w:val="20"/>
          <w:szCs w:val="20"/>
        </w:rPr>
        <w:t xml:space="preserve"> </w:t>
      </w:r>
      <w:r w:rsidRPr="000941E9">
        <w:rPr>
          <w:sz w:val="20"/>
          <w:szCs w:val="20"/>
        </w:rPr>
        <w:t>superior</w:t>
      </w:r>
      <w:r w:rsidRPr="000941E9">
        <w:rPr>
          <w:spacing w:val="39"/>
          <w:sz w:val="20"/>
          <w:szCs w:val="20"/>
        </w:rPr>
        <w:t xml:space="preserve"> </w:t>
      </w:r>
      <w:r w:rsidRPr="000941E9">
        <w:rPr>
          <w:sz w:val="20"/>
          <w:szCs w:val="20"/>
        </w:rPr>
        <w:t>com</w:t>
      </w:r>
      <w:r w:rsidRPr="000941E9">
        <w:rPr>
          <w:spacing w:val="39"/>
          <w:sz w:val="20"/>
          <w:szCs w:val="20"/>
        </w:rPr>
        <w:t xml:space="preserve"> </w:t>
      </w:r>
      <w:r w:rsidRPr="000941E9">
        <w:rPr>
          <w:sz w:val="20"/>
          <w:szCs w:val="20"/>
        </w:rPr>
        <w:t>o</w:t>
      </w:r>
      <w:r w:rsidRPr="000941E9">
        <w:rPr>
          <w:spacing w:val="39"/>
          <w:sz w:val="20"/>
          <w:szCs w:val="20"/>
        </w:rPr>
        <w:t xml:space="preserve"> </w:t>
      </w:r>
      <w:r w:rsidRPr="000941E9">
        <w:rPr>
          <w:sz w:val="20"/>
          <w:szCs w:val="20"/>
        </w:rPr>
        <w:t>objeto</w:t>
      </w:r>
      <w:r w:rsidRPr="000941E9">
        <w:rPr>
          <w:spacing w:val="39"/>
          <w:sz w:val="20"/>
          <w:szCs w:val="20"/>
        </w:rPr>
        <w:t xml:space="preserve"> </w:t>
      </w:r>
      <w:r w:rsidRPr="000941E9">
        <w:rPr>
          <w:sz w:val="20"/>
          <w:szCs w:val="20"/>
        </w:rPr>
        <w:t>desta</w:t>
      </w:r>
      <w:r w:rsidRPr="000941E9">
        <w:rPr>
          <w:spacing w:val="40"/>
          <w:sz w:val="20"/>
          <w:szCs w:val="20"/>
        </w:rPr>
        <w:t xml:space="preserve"> </w:t>
      </w:r>
      <w:r w:rsidRPr="000941E9">
        <w:rPr>
          <w:sz w:val="20"/>
          <w:szCs w:val="20"/>
        </w:rPr>
        <w:t>contratação</w:t>
      </w:r>
      <w:r w:rsidR="00070324">
        <w:rPr>
          <w:sz w:val="20"/>
          <w:szCs w:val="20"/>
        </w:rPr>
        <w:t xml:space="preserve">,  </w:t>
      </w:r>
      <w:r w:rsidRPr="000941E9">
        <w:rPr>
          <w:sz w:val="20"/>
          <w:szCs w:val="20"/>
        </w:rPr>
        <w:t>ou</w:t>
      </w:r>
      <w:r w:rsidRPr="000941E9">
        <w:rPr>
          <w:spacing w:val="40"/>
          <w:sz w:val="20"/>
          <w:szCs w:val="20"/>
        </w:rPr>
        <w:t xml:space="preserve"> </w:t>
      </w:r>
      <w:r w:rsidRPr="000941E9">
        <w:rPr>
          <w:sz w:val="20"/>
          <w:szCs w:val="20"/>
        </w:rPr>
        <w:t>com</w:t>
      </w:r>
      <w:r w:rsidRPr="000941E9">
        <w:rPr>
          <w:spacing w:val="40"/>
          <w:sz w:val="20"/>
          <w:szCs w:val="20"/>
        </w:rPr>
        <w:t xml:space="preserve"> </w:t>
      </w:r>
      <w:r w:rsidRPr="000941E9">
        <w:rPr>
          <w:sz w:val="20"/>
          <w:szCs w:val="20"/>
        </w:rPr>
        <w:t>o</w:t>
      </w:r>
      <w:r w:rsidRPr="000941E9">
        <w:rPr>
          <w:spacing w:val="40"/>
          <w:sz w:val="20"/>
          <w:szCs w:val="20"/>
        </w:rPr>
        <w:t xml:space="preserve"> </w:t>
      </w:r>
      <w:r w:rsidRPr="000941E9">
        <w:rPr>
          <w:sz w:val="20"/>
          <w:szCs w:val="20"/>
        </w:rPr>
        <w:t>item</w:t>
      </w:r>
      <w:r w:rsidRPr="000941E9">
        <w:rPr>
          <w:spacing w:val="40"/>
          <w:sz w:val="20"/>
          <w:szCs w:val="20"/>
        </w:rPr>
        <w:t xml:space="preserve"> </w:t>
      </w:r>
      <w:r w:rsidRPr="000941E9">
        <w:rPr>
          <w:sz w:val="20"/>
          <w:szCs w:val="20"/>
        </w:rPr>
        <w:t>pertinente,</w:t>
      </w:r>
      <w:r w:rsidRPr="000941E9">
        <w:rPr>
          <w:spacing w:val="40"/>
          <w:sz w:val="20"/>
          <w:szCs w:val="20"/>
        </w:rPr>
        <w:t xml:space="preserve"> </w:t>
      </w:r>
      <w:r w:rsidRPr="000941E9">
        <w:rPr>
          <w:sz w:val="20"/>
          <w:szCs w:val="20"/>
        </w:rPr>
        <w:t>por</w:t>
      </w:r>
      <w:r w:rsidRPr="000941E9">
        <w:rPr>
          <w:spacing w:val="40"/>
          <w:sz w:val="20"/>
          <w:szCs w:val="20"/>
        </w:rPr>
        <w:t xml:space="preserve"> </w:t>
      </w:r>
      <w:r w:rsidRPr="000941E9">
        <w:rPr>
          <w:sz w:val="20"/>
          <w:szCs w:val="20"/>
        </w:rPr>
        <w:t>meio</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apresentação</w:t>
      </w:r>
      <w:r w:rsidRPr="000941E9">
        <w:rPr>
          <w:spacing w:val="40"/>
          <w:sz w:val="20"/>
          <w:szCs w:val="20"/>
        </w:rPr>
        <w:t xml:space="preserve"> </w:t>
      </w:r>
      <w:r w:rsidRPr="000941E9">
        <w:rPr>
          <w:sz w:val="20"/>
          <w:szCs w:val="20"/>
        </w:rPr>
        <w:t>de</w:t>
      </w:r>
      <w:r w:rsidRPr="000941E9">
        <w:rPr>
          <w:spacing w:val="40"/>
          <w:sz w:val="20"/>
          <w:szCs w:val="20"/>
        </w:rPr>
        <w:t xml:space="preserve"> </w:t>
      </w:r>
      <w:r w:rsidRPr="000941E9">
        <w:rPr>
          <w:sz w:val="20"/>
          <w:szCs w:val="20"/>
        </w:rPr>
        <w:t>certidões</w:t>
      </w:r>
      <w:r w:rsidRPr="000941E9">
        <w:rPr>
          <w:spacing w:val="40"/>
          <w:sz w:val="20"/>
          <w:szCs w:val="20"/>
        </w:rPr>
        <w:t xml:space="preserve"> </w:t>
      </w:r>
      <w:r w:rsidRPr="000941E9">
        <w:rPr>
          <w:sz w:val="20"/>
          <w:szCs w:val="20"/>
        </w:rPr>
        <w:t>ou</w:t>
      </w:r>
      <w:r w:rsidRPr="000941E9">
        <w:rPr>
          <w:spacing w:val="23"/>
          <w:sz w:val="20"/>
          <w:szCs w:val="20"/>
        </w:rPr>
        <w:t xml:space="preserve"> </w:t>
      </w:r>
      <w:r w:rsidRPr="000941E9">
        <w:rPr>
          <w:sz w:val="20"/>
          <w:szCs w:val="20"/>
        </w:rPr>
        <w:t>atestados</w:t>
      </w:r>
      <w:r w:rsidR="009B42B6">
        <w:rPr>
          <w:sz w:val="20"/>
          <w:szCs w:val="20"/>
        </w:rPr>
        <w:t xml:space="preserve"> com no minimo 50% </w:t>
      </w:r>
      <w:r w:rsidR="00221755">
        <w:rPr>
          <w:sz w:val="20"/>
          <w:szCs w:val="20"/>
        </w:rPr>
        <w:t>execucâo</w:t>
      </w:r>
      <w:r w:rsidR="000A305F">
        <w:rPr>
          <w:sz w:val="20"/>
          <w:szCs w:val="20"/>
        </w:rPr>
        <w:t xml:space="preserve"> do quantitativo solicitado</w:t>
      </w:r>
      <w:r w:rsidRPr="000941E9">
        <w:rPr>
          <w:sz w:val="20"/>
          <w:szCs w:val="20"/>
        </w:rPr>
        <w:t>,</w:t>
      </w:r>
      <w:r w:rsidRPr="000941E9">
        <w:rPr>
          <w:spacing w:val="23"/>
          <w:sz w:val="20"/>
          <w:szCs w:val="20"/>
        </w:rPr>
        <w:t xml:space="preserve"> </w:t>
      </w:r>
      <w:r w:rsidRPr="000941E9">
        <w:rPr>
          <w:sz w:val="20"/>
          <w:szCs w:val="20"/>
        </w:rPr>
        <w:t>por</w:t>
      </w:r>
      <w:r w:rsidRPr="000941E9">
        <w:rPr>
          <w:spacing w:val="23"/>
          <w:sz w:val="20"/>
          <w:szCs w:val="20"/>
        </w:rPr>
        <w:t xml:space="preserve"> </w:t>
      </w:r>
      <w:r w:rsidRPr="000941E9">
        <w:rPr>
          <w:sz w:val="20"/>
          <w:szCs w:val="20"/>
        </w:rPr>
        <w:t>pessoas</w:t>
      </w:r>
      <w:r w:rsidRPr="000941E9">
        <w:rPr>
          <w:spacing w:val="23"/>
          <w:sz w:val="20"/>
          <w:szCs w:val="20"/>
        </w:rPr>
        <w:t xml:space="preserve"> </w:t>
      </w:r>
      <w:r w:rsidRPr="000941E9">
        <w:rPr>
          <w:sz w:val="20"/>
          <w:szCs w:val="20"/>
        </w:rPr>
        <w:t>jurídicas</w:t>
      </w:r>
      <w:r w:rsidRPr="000941E9">
        <w:rPr>
          <w:spacing w:val="23"/>
          <w:sz w:val="20"/>
          <w:szCs w:val="20"/>
        </w:rPr>
        <w:t xml:space="preserve"> </w:t>
      </w:r>
      <w:r w:rsidRPr="000941E9">
        <w:rPr>
          <w:sz w:val="20"/>
          <w:szCs w:val="20"/>
        </w:rPr>
        <w:t>de</w:t>
      </w:r>
      <w:r w:rsidRPr="000941E9">
        <w:rPr>
          <w:spacing w:val="23"/>
          <w:sz w:val="20"/>
          <w:szCs w:val="20"/>
        </w:rPr>
        <w:t xml:space="preserve"> </w:t>
      </w:r>
      <w:r w:rsidRPr="000941E9">
        <w:rPr>
          <w:sz w:val="20"/>
          <w:szCs w:val="20"/>
        </w:rPr>
        <w:t>direito</w:t>
      </w:r>
      <w:r w:rsidRPr="000941E9">
        <w:rPr>
          <w:spacing w:val="23"/>
          <w:sz w:val="20"/>
          <w:szCs w:val="20"/>
        </w:rPr>
        <w:t xml:space="preserve"> </w:t>
      </w:r>
      <w:r w:rsidRPr="000941E9">
        <w:rPr>
          <w:sz w:val="20"/>
          <w:szCs w:val="20"/>
        </w:rPr>
        <w:t>público</w:t>
      </w:r>
      <w:r w:rsidRPr="000941E9">
        <w:rPr>
          <w:spacing w:val="23"/>
          <w:sz w:val="20"/>
          <w:szCs w:val="20"/>
        </w:rPr>
        <w:t xml:space="preserve"> </w:t>
      </w:r>
      <w:r w:rsidRPr="000941E9">
        <w:rPr>
          <w:sz w:val="20"/>
          <w:szCs w:val="20"/>
        </w:rPr>
        <w:t>ou</w:t>
      </w:r>
      <w:r w:rsidRPr="000941E9">
        <w:rPr>
          <w:spacing w:val="23"/>
          <w:sz w:val="20"/>
          <w:szCs w:val="20"/>
        </w:rPr>
        <w:t xml:space="preserve"> </w:t>
      </w:r>
      <w:r w:rsidRPr="000941E9">
        <w:rPr>
          <w:sz w:val="20"/>
          <w:szCs w:val="20"/>
        </w:rPr>
        <w:t>privado,</w:t>
      </w:r>
      <w:r w:rsidRPr="000941E9">
        <w:rPr>
          <w:spacing w:val="23"/>
          <w:sz w:val="20"/>
          <w:szCs w:val="20"/>
        </w:rPr>
        <w:t xml:space="preserve"> </w:t>
      </w:r>
      <w:r w:rsidRPr="000941E9">
        <w:rPr>
          <w:sz w:val="20"/>
          <w:szCs w:val="20"/>
        </w:rPr>
        <w:t>ou</w:t>
      </w:r>
      <w:r w:rsidRPr="000941E9">
        <w:rPr>
          <w:spacing w:val="23"/>
          <w:sz w:val="20"/>
          <w:szCs w:val="20"/>
        </w:rPr>
        <w:t xml:space="preserve"> </w:t>
      </w:r>
      <w:r w:rsidRPr="000941E9">
        <w:rPr>
          <w:sz w:val="20"/>
          <w:szCs w:val="20"/>
        </w:rPr>
        <w:t>regularmente</w:t>
      </w:r>
      <w:r w:rsidRPr="000941E9">
        <w:rPr>
          <w:spacing w:val="40"/>
          <w:sz w:val="20"/>
          <w:szCs w:val="20"/>
        </w:rPr>
        <w:t xml:space="preserve"> </w:t>
      </w:r>
      <w:r w:rsidRPr="000941E9">
        <w:rPr>
          <w:sz w:val="20"/>
          <w:szCs w:val="20"/>
        </w:rPr>
        <w:t>emitido(s) pelo conselho profissional competente, quando for o caso.</w:t>
      </w:r>
    </w:p>
    <w:p w14:paraId="5EA5582E" w14:textId="77777777" w:rsidR="008F1790" w:rsidRDefault="008F1790" w:rsidP="008F1790">
      <w:pPr>
        <w:pStyle w:val="PargrafodaLista"/>
        <w:rPr>
          <w:sz w:val="20"/>
          <w:szCs w:val="20"/>
        </w:rPr>
      </w:pPr>
    </w:p>
    <w:p w14:paraId="269AE093" w14:textId="26341EB6" w:rsidR="00655A4E" w:rsidRPr="00655A4E" w:rsidRDefault="00655A4E" w:rsidP="00655A4E">
      <w:pPr>
        <w:spacing w:line="360" w:lineRule="auto"/>
        <w:jc w:val="both"/>
        <w:rPr>
          <w:sz w:val="20"/>
          <w:szCs w:val="20"/>
        </w:rPr>
      </w:pPr>
      <w:r>
        <w:rPr>
          <w:sz w:val="20"/>
          <w:szCs w:val="20"/>
        </w:rPr>
        <w:t xml:space="preserve">  9.2</w:t>
      </w:r>
      <w:r w:rsidR="00E02698">
        <w:rPr>
          <w:sz w:val="20"/>
          <w:szCs w:val="20"/>
        </w:rPr>
        <w:t>3</w:t>
      </w:r>
      <w:r w:rsidR="0055382E">
        <w:rPr>
          <w:sz w:val="20"/>
          <w:szCs w:val="20"/>
        </w:rPr>
        <w:t xml:space="preserve">.    </w:t>
      </w:r>
      <w:r w:rsidRPr="00655A4E">
        <w:rPr>
          <w:sz w:val="20"/>
          <w:szCs w:val="20"/>
        </w:rPr>
        <w:t xml:space="preserve">Em relação à qualificação técnica a ser atendida pelo licitante, será exigido o atestado de capacidade técnica (experiência) com prestação de serviço em </w:t>
      </w:r>
      <w:r w:rsidR="00743FB1" w:rsidRPr="00743FB1">
        <w:rPr>
          <w:sz w:val="20"/>
          <w:szCs w:val="20"/>
        </w:rPr>
        <w:t xml:space="preserve">locação de Palco, Camarim, tendas, mesas, cadeiras, gradil e Banheiro Químico </w:t>
      </w:r>
      <w:r w:rsidRPr="00655A4E">
        <w:rPr>
          <w:sz w:val="20"/>
          <w:szCs w:val="20"/>
        </w:rPr>
        <w:t>em eventos.</w:t>
      </w:r>
    </w:p>
    <w:p w14:paraId="1EA63601" w14:textId="1CFC0103" w:rsidR="00655A4E" w:rsidRPr="009C234E" w:rsidRDefault="009C234E" w:rsidP="009C234E">
      <w:pPr>
        <w:spacing w:line="360" w:lineRule="auto"/>
        <w:jc w:val="both"/>
        <w:rPr>
          <w:sz w:val="20"/>
          <w:szCs w:val="20"/>
        </w:rPr>
      </w:pPr>
      <w:r>
        <w:rPr>
          <w:sz w:val="20"/>
          <w:szCs w:val="20"/>
        </w:rPr>
        <w:t xml:space="preserve">  9.2</w:t>
      </w:r>
      <w:r w:rsidR="00E02698">
        <w:rPr>
          <w:sz w:val="20"/>
          <w:szCs w:val="20"/>
        </w:rPr>
        <w:t>4</w:t>
      </w:r>
      <w:r w:rsidR="0055382E">
        <w:rPr>
          <w:sz w:val="20"/>
          <w:szCs w:val="20"/>
        </w:rPr>
        <w:t xml:space="preserve">.   </w:t>
      </w:r>
      <w:r w:rsidR="00655A4E" w:rsidRPr="009C234E">
        <w:rPr>
          <w:sz w:val="20"/>
          <w:szCs w:val="20"/>
        </w:rPr>
        <w:t>A licitante deverá apresentar Certidão de Acervo Técnico (CAT) compatível em quantidades de Eng. Civil pertinente ao Objeto licitado.</w:t>
      </w:r>
    </w:p>
    <w:p w14:paraId="69728C98" w14:textId="2A6F45CB" w:rsidR="00655A4E" w:rsidRDefault="009C234E" w:rsidP="009C234E">
      <w:pPr>
        <w:spacing w:line="360" w:lineRule="auto"/>
        <w:jc w:val="both"/>
        <w:rPr>
          <w:sz w:val="20"/>
          <w:szCs w:val="20"/>
        </w:rPr>
      </w:pPr>
      <w:r>
        <w:rPr>
          <w:sz w:val="20"/>
          <w:szCs w:val="20"/>
        </w:rPr>
        <w:t xml:space="preserve">  9.</w:t>
      </w:r>
      <w:r w:rsidR="00E02698">
        <w:rPr>
          <w:sz w:val="20"/>
          <w:szCs w:val="20"/>
        </w:rPr>
        <w:t>25</w:t>
      </w:r>
      <w:r w:rsidR="0055382E">
        <w:rPr>
          <w:sz w:val="20"/>
          <w:szCs w:val="20"/>
        </w:rPr>
        <w:t>.</w:t>
      </w:r>
      <w:r w:rsidR="00655A4E" w:rsidRPr="009C234E">
        <w:rPr>
          <w:sz w:val="20"/>
          <w:szCs w:val="20"/>
        </w:rPr>
        <w:t xml:space="preserve">  A licitante deverá apresentar Certidão de Registro de Pessoa Jurídica e Negativa de Débitos, constando o responsável mencionado (s) técnico (s) pela execução e acompanhamento do (s) serviço (s) objeto da presente licitação, de nível superior na área de Engenharia civil, com Registro no Conselho Regional de Engenharia e Agronomia – CREA.</w:t>
      </w:r>
    </w:p>
    <w:p w14:paraId="09D54907" w14:textId="33A351C0" w:rsidR="00671B77" w:rsidRDefault="00A97B5D" w:rsidP="009C234E">
      <w:pPr>
        <w:spacing w:line="360" w:lineRule="auto"/>
        <w:jc w:val="both"/>
        <w:rPr>
          <w:sz w:val="20"/>
          <w:szCs w:val="20"/>
        </w:rPr>
      </w:pPr>
      <w:r>
        <w:rPr>
          <w:sz w:val="20"/>
          <w:szCs w:val="20"/>
        </w:rPr>
        <w:t xml:space="preserve"> 9.26.  </w:t>
      </w:r>
      <w:r w:rsidRPr="00A97B5D">
        <w:rPr>
          <w:sz w:val="20"/>
          <w:szCs w:val="20"/>
        </w:rPr>
        <w:t>Atestados de Capacidade Técnica, devidamente visado ou emitido pelo CREA-PR/CAU, comprovando que o(s) responsável(is) técnico(s) do(a) licitante tenha executado para empresa de direito público ou privado, serviço igual, semelhante ou superior ao objeto desta licitação. O Atestado deverá comprovar a aptidão para o desempenho de atividade pertinente e compatível em características, especificação e complexidade igual ou superior ao objeto dos Anexos deste Edital, limitadas estas exclusivamente as parcelas de maior relevância e valor significativo do mesmo, contendo obrigatoriamente, no mínimo: nome do contratante, quantidade de área construída em metro quadrado, valor global, local dos serviços e período de sua prestação;</w:t>
      </w:r>
    </w:p>
    <w:p w14:paraId="1B84016D" w14:textId="290F65BF" w:rsidR="004E5DBF" w:rsidRDefault="004E5DBF" w:rsidP="009C234E">
      <w:pPr>
        <w:spacing w:line="360" w:lineRule="auto"/>
        <w:jc w:val="both"/>
        <w:rPr>
          <w:sz w:val="20"/>
          <w:szCs w:val="20"/>
        </w:rPr>
      </w:pPr>
      <w:r>
        <w:rPr>
          <w:sz w:val="20"/>
          <w:szCs w:val="20"/>
        </w:rPr>
        <w:lastRenderedPageBreak/>
        <w:t xml:space="preserve">9.27.      </w:t>
      </w:r>
      <w:r w:rsidRPr="004E5DBF">
        <w:rPr>
          <w:sz w:val="20"/>
          <w:szCs w:val="20"/>
        </w:rPr>
        <w:t>Comprovação de possuir no quadro de funcionários pelo menos um profissional detentor de Curso NR35</w:t>
      </w:r>
    </w:p>
    <w:p w14:paraId="4EBF17F1" w14:textId="342C695C" w:rsidR="004E5DBF" w:rsidRDefault="004E5DBF" w:rsidP="009C234E">
      <w:pPr>
        <w:spacing w:line="360" w:lineRule="auto"/>
        <w:jc w:val="both"/>
        <w:rPr>
          <w:rFonts w:ascii="Arial" w:eastAsiaTheme="minorHAnsi" w:hAnsi="Arial"/>
          <w:sz w:val="20"/>
          <w:szCs w:val="20"/>
        </w:rPr>
      </w:pPr>
      <w:r>
        <w:rPr>
          <w:sz w:val="20"/>
          <w:szCs w:val="20"/>
        </w:rPr>
        <w:t xml:space="preserve">9.28.      </w:t>
      </w:r>
      <w:r w:rsidRPr="004E0A81">
        <w:rPr>
          <w:rFonts w:ascii="Arial" w:eastAsiaTheme="minorHAnsi" w:hAnsi="Arial"/>
          <w:sz w:val="20"/>
          <w:szCs w:val="20"/>
        </w:rPr>
        <w:t>A licitante dever</w:t>
      </w:r>
      <w:r w:rsidRPr="004E0A81">
        <w:rPr>
          <w:rFonts w:ascii="Arial" w:eastAsiaTheme="minorHAnsi" w:hAnsi="Arial" w:cs="Arial"/>
          <w:sz w:val="20"/>
          <w:szCs w:val="20"/>
        </w:rPr>
        <w:t>á</w:t>
      </w:r>
      <w:r w:rsidRPr="004E0A81">
        <w:rPr>
          <w:rFonts w:ascii="Arial" w:eastAsiaTheme="minorHAnsi" w:hAnsi="Arial"/>
          <w:sz w:val="20"/>
          <w:szCs w:val="20"/>
        </w:rPr>
        <w:t xml:space="preserve"> apresentar Certid</w:t>
      </w:r>
      <w:r w:rsidRPr="004E0A81">
        <w:rPr>
          <w:rFonts w:ascii="Arial" w:eastAsiaTheme="minorHAnsi" w:hAnsi="Arial" w:cs="Arial"/>
          <w:sz w:val="20"/>
          <w:szCs w:val="20"/>
        </w:rPr>
        <w:t>ã</w:t>
      </w:r>
      <w:r w:rsidRPr="004E0A81">
        <w:rPr>
          <w:rFonts w:ascii="Arial" w:eastAsiaTheme="minorHAnsi" w:hAnsi="Arial"/>
          <w:sz w:val="20"/>
          <w:szCs w:val="20"/>
        </w:rPr>
        <w:t>o de Acervo T</w:t>
      </w:r>
      <w:r w:rsidRPr="004E0A81">
        <w:rPr>
          <w:rFonts w:ascii="Arial" w:eastAsiaTheme="minorHAnsi" w:hAnsi="Arial" w:cs="Arial"/>
          <w:sz w:val="20"/>
          <w:szCs w:val="20"/>
        </w:rPr>
        <w:t>é</w:t>
      </w:r>
      <w:r w:rsidRPr="004E0A81">
        <w:rPr>
          <w:rFonts w:ascii="Arial" w:eastAsiaTheme="minorHAnsi" w:hAnsi="Arial"/>
          <w:sz w:val="20"/>
          <w:szCs w:val="20"/>
        </w:rPr>
        <w:t>cnico (CAT) compat</w:t>
      </w:r>
      <w:r w:rsidRPr="004E0A81">
        <w:rPr>
          <w:rFonts w:ascii="Arial" w:eastAsiaTheme="minorHAnsi" w:hAnsi="Arial" w:cs="Arial"/>
          <w:sz w:val="20"/>
          <w:szCs w:val="20"/>
        </w:rPr>
        <w:t>í</w:t>
      </w:r>
      <w:r w:rsidRPr="004E0A81">
        <w:rPr>
          <w:rFonts w:ascii="Arial" w:eastAsiaTheme="minorHAnsi" w:hAnsi="Arial"/>
          <w:sz w:val="20"/>
          <w:szCs w:val="20"/>
        </w:rPr>
        <w:t>vel em quantidades de Eng. El</w:t>
      </w:r>
      <w:r w:rsidRPr="004E0A81">
        <w:rPr>
          <w:rFonts w:ascii="Arial" w:eastAsiaTheme="minorHAnsi" w:hAnsi="Arial" w:cs="Arial"/>
          <w:sz w:val="20"/>
          <w:szCs w:val="20"/>
        </w:rPr>
        <w:t>é</w:t>
      </w:r>
      <w:r w:rsidRPr="004E0A81">
        <w:rPr>
          <w:rFonts w:ascii="Arial" w:eastAsiaTheme="minorHAnsi" w:hAnsi="Arial"/>
          <w:sz w:val="20"/>
          <w:szCs w:val="20"/>
        </w:rPr>
        <w:t>trico pertinente ao Objeto licitado.</w:t>
      </w:r>
    </w:p>
    <w:p w14:paraId="26D2BF92" w14:textId="61F052E2" w:rsidR="008B16D9" w:rsidRDefault="008B16D9" w:rsidP="009C234E">
      <w:pPr>
        <w:spacing w:line="360" w:lineRule="auto"/>
        <w:jc w:val="both"/>
        <w:rPr>
          <w:rFonts w:ascii="Arial" w:eastAsiaTheme="minorHAnsi" w:hAnsi="Arial"/>
          <w:sz w:val="20"/>
          <w:szCs w:val="20"/>
        </w:rPr>
      </w:pPr>
      <w:r>
        <w:rPr>
          <w:rFonts w:ascii="Arial" w:eastAsiaTheme="minorHAnsi" w:hAnsi="Arial"/>
          <w:sz w:val="20"/>
          <w:szCs w:val="20"/>
        </w:rPr>
        <w:t xml:space="preserve">9.29.   </w:t>
      </w:r>
      <w:r w:rsidRPr="008B16D9">
        <w:rPr>
          <w:rFonts w:ascii="Arial" w:eastAsiaTheme="minorHAnsi" w:hAnsi="Arial"/>
          <w:sz w:val="20"/>
          <w:szCs w:val="20"/>
        </w:rPr>
        <w:t>A licitante deverá apresentar, Certidão Negativa de Registro de Pessoa Física no CREA, em nome do responsável técnico legal ENGENHEIRO ELETRICISTA responsável pelas instalações elétricas, que ficará disponível para o acompanhamento efetivo dos serviços futuros a serem prestados e que seja sócio ou tenha vínculo empregatício comprovado com a empresa licitante, através de contrato de prestação de serviços ou CTPS.</w:t>
      </w:r>
    </w:p>
    <w:p w14:paraId="4DEBD7AB" w14:textId="77777777" w:rsidR="00EF1EAE" w:rsidRDefault="008B16D9" w:rsidP="00EF1EAE">
      <w:pPr>
        <w:spacing w:line="360" w:lineRule="auto"/>
        <w:jc w:val="both"/>
        <w:rPr>
          <w:rFonts w:ascii="Arial" w:eastAsiaTheme="minorHAnsi" w:hAnsi="Arial"/>
          <w:sz w:val="20"/>
          <w:szCs w:val="20"/>
        </w:rPr>
      </w:pPr>
      <w:r>
        <w:rPr>
          <w:rFonts w:ascii="Arial" w:eastAsiaTheme="minorHAnsi" w:hAnsi="Arial"/>
          <w:sz w:val="20"/>
          <w:szCs w:val="20"/>
        </w:rPr>
        <w:t xml:space="preserve">9.30.    </w:t>
      </w:r>
      <w:bookmarkStart w:id="12" w:name="_Hlk192839171"/>
      <w:r w:rsidRPr="004E0A81">
        <w:rPr>
          <w:rFonts w:ascii="Arial" w:eastAsiaTheme="minorHAnsi" w:hAnsi="Arial"/>
          <w:sz w:val="20"/>
          <w:szCs w:val="20"/>
        </w:rPr>
        <w:t>Certid</w:t>
      </w:r>
      <w:r w:rsidRPr="004E0A81">
        <w:rPr>
          <w:rFonts w:ascii="Arial" w:eastAsiaTheme="minorHAnsi" w:hAnsi="Arial" w:cs="Arial"/>
          <w:sz w:val="20"/>
          <w:szCs w:val="20"/>
        </w:rPr>
        <w:t>ã</w:t>
      </w:r>
      <w:r w:rsidRPr="004E0A81">
        <w:rPr>
          <w:rFonts w:ascii="Arial" w:eastAsiaTheme="minorHAnsi" w:hAnsi="Arial"/>
          <w:sz w:val="20"/>
          <w:szCs w:val="20"/>
        </w:rPr>
        <w:t>o de Registro de Pessoa Jur</w:t>
      </w:r>
      <w:r w:rsidRPr="004E0A81">
        <w:rPr>
          <w:rFonts w:ascii="Arial" w:eastAsiaTheme="minorHAnsi" w:hAnsi="Arial" w:cs="Arial"/>
          <w:sz w:val="20"/>
          <w:szCs w:val="20"/>
        </w:rPr>
        <w:t>í</w:t>
      </w:r>
      <w:r w:rsidRPr="004E0A81">
        <w:rPr>
          <w:rFonts w:ascii="Arial" w:eastAsiaTheme="minorHAnsi" w:hAnsi="Arial"/>
          <w:sz w:val="20"/>
          <w:szCs w:val="20"/>
        </w:rPr>
        <w:t>dica e Negativa de D</w:t>
      </w:r>
      <w:r w:rsidRPr="004E0A81">
        <w:rPr>
          <w:rFonts w:ascii="Arial" w:eastAsiaTheme="minorHAnsi" w:hAnsi="Arial" w:cs="Arial"/>
          <w:sz w:val="20"/>
          <w:szCs w:val="20"/>
        </w:rPr>
        <w:t>é</w:t>
      </w:r>
      <w:r w:rsidRPr="004E0A81">
        <w:rPr>
          <w:rFonts w:ascii="Arial" w:eastAsiaTheme="minorHAnsi" w:hAnsi="Arial"/>
          <w:sz w:val="20"/>
          <w:szCs w:val="20"/>
        </w:rPr>
        <w:t>bitos, constando o respons</w:t>
      </w:r>
      <w:r w:rsidRPr="004E0A81">
        <w:rPr>
          <w:rFonts w:ascii="Arial" w:eastAsiaTheme="minorHAnsi" w:hAnsi="Arial" w:cs="Arial"/>
          <w:sz w:val="20"/>
          <w:szCs w:val="20"/>
        </w:rPr>
        <w:t>á</w:t>
      </w:r>
      <w:r w:rsidRPr="004E0A81">
        <w:rPr>
          <w:rFonts w:ascii="Arial" w:eastAsiaTheme="minorHAnsi" w:hAnsi="Arial"/>
          <w:sz w:val="20"/>
          <w:szCs w:val="20"/>
        </w:rPr>
        <w:t>vel mencionado (is) técnico (s) pela execução e acompanhamento do (s) serviço (s) objeto do presente licitação, de nível superior na área de Engenharia Elétrica, com Registro no Conselho Regional de Engenharia e Agronomia – CREA.</w:t>
      </w:r>
      <w:r w:rsidRPr="008F5FB3">
        <w:rPr>
          <w:rFonts w:ascii="Arial" w:eastAsiaTheme="minorHAnsi" w:hAnsi="Arial"/>
          <w:sz w:val="20"/>
          <w:szCs w:val="20"/>
        </w:rPr>
        <w:tab/>
      </w:r>
    </w:p>
    <w:bookmarkEnd w:id="12"/>
    <w:p w14:paraId="6A8880F4" w14:textId="7D3B73C6" w:rsidR="00655A4E" w:rsidRPr="009C234E" w:rsidRDefault="009C234E" w:rsidP="009C234E">
      <w:pPr>
        <w:spacing w:line="360" w:lineRule="auto"/>
        <w:jc w:val="both"/>
        <w:rPr>
          <w:sz w:val="20"/>
          <w:szCs w:val="20"/>
        </w:rPr>
      </w:pPr>
      <w:r>
        <w:rPr>
          <w:sz w:val="20"/>
          <w:szCs w:val="20"/>
        </w:rPr>
        <w:t>9.</w:t>
      </w:r>
      <w:r w:rsidR="00CE5DBD">
        <w:rPr>
          <w:sz w:val="20"/>
          <w:szCs w:val="20"/>
        </w:rPr>
        <w:t>32</w:t>
      </w:r>
      <w:r w:rsidR="0055382E">
        <w:rPr>
          <w:sz w:val="20"/>
          <w:szCs w:val="20"/>
        </w:rPr>
        <w:t>.</w:t>
      </w:r>
      <w:r>
        <w:rPr>
          <w:sz w:val="20"/>
          <w:szCs w:val="20"/>
        </w:rPr>
        <w:t xml:space="preserve"> </w:t>
      </w:r>
      <w:r w:rsidR="00EF1EAE">
        <w:rPr>
          <w:sz w:val="20"/>
          <w:szCs w:val="20"/>
        </w:rPr>
        <w:t xml:space="preserve">  </w:t>
      </w:r>
      <w:r>
        <w:rPr>
          <w:sz w:val="20"/>
          <w:szCs w:val="20"/>
        </w:rPr>
        <w:t xml:space="preserve">  </w:t>
      </w:r>
      <w:r w:rsidR="00655A4E" w:rsidRPr="009C234E">
        <w:rPr>
          <w:sz w:val="20"/>
          <w:szCs w:val="20"/>
        </w:rPr>
        <w:t xml:space="preserve"> Relação de documentos obrigatórios que deverão ser apresentados na assinatura do contrato em relação: </w:t>
      </w:r>
    </w:p>
    <w:p w14:paraId="11C7F366" w14:textId="3F3D4677" w:rsidR="00655A4E" w:rsidRPr="0055382E" w:rsidRDefault="0055382E" w:rsidP="0055382E">
      <w:pPr>
        <w:spacing w:line="360" w:lineRule="auto"/>
        <w:jc w:val="both"/>
        <w:rPr>
          <w:sz w:val="20"/>
          <w:szCs w:val="20"/>
        </w:rPr>
      </w:pPr>
      <w:r>
        <w:rPr>
          <w:sz w:val="20"/>
          <w:szCs w:val="20"/>
        </w:rPr>
        <w:t>9.</w:t>
      </w:r>
      <w:r w:rsidR="00CE5DBD">
        <w:rPr>
          <w:sz w:val="20"/>
          <w:szCs w:val="20"/>
        </w:rPr>
        <w:t>33</w:t>
      </w:r>
      <w:r>
        <w:rPr>
          <w:sz w:val="20"/>
          <w:szCs w:val="20"/>
        </w:rPr>
        <w:t xml:space="preserve">.  </w:t>
      </w:r>
      <w:r w:rsidR="00EF1EAE">
        <w:rPr>
          <w:sz w:val="20"/>
          <w:szCs w:val="20"/>
        </w:rPr>
        <w:t xml:space="preserve">  </w:t>
      </w:r>
      <w:r>
        <w:rPr>
          <w:sz w:val="20"/>
          <w:szCs w:val="20"/>
        </w:rPr>
        <w:t xml:space="preserve">  </w:t>
      </w:r>
      <w:r w:rsidR="00655A4E" w:rsidRPr="0055382E">
        <w:rPr>
          <w:sz w:val="20"/>
          <w:szCs w:val="20"/>
        </w:rPr>
        <w:t xml:space="preserve">Documentos e condições descritos no Termo de Referência na assinatura e vigência do Contrato. </w:t>
      </w:r>
    </w:p>
    <w:p w14:paraId="4D47203E" w14:textId="07D52284" w:rsidR="00A73EEC" w:rsidRPr="00CE5DBD" w:rsidRDefault="00CE5DBD" w:rsidP="00CE5DBD">
      <w:pPr>
        <w:spacing w:line="360" w:lineRule="auto"/>
        <w:jc w:val="both"/>
        <w:rPr>
          <w:rFonts w:ascii="Arial" w:eastAsiaTheme="minorHAnsi" w:hAnsi="Arial"/>
        </w:rPr>
      </w:pPr>
      <w:r w:rsidRPr="00CE5DBD">
        <w:rPr>
          <w:sz w:val="20"/>
          <w:szCs w:val="20"/>
        </w:rPr>
        <w:t>9.34.</w:t>
      </w:r>
      <w:r w:rsidR="00655A4E" w:rsidRPr="00CE5DBD">
        <w:rPr>
          <w:sz w:val="20"/>
          <w:szCs w:val="20"/>
        </w:rPr>
        <w:tab/>
        <w:t>As obrigações da Contratada e Contratante estão previstas no Termo de Referência.</w:t>
      </w:r>
      <w:r w:rsidR="00A73EEC" w:rsidRPr="00CE5DBD">
        <w:rPr>
          <w:rFonts w:ascii="Arial" w:eastAsiaTheme="minorHAnsi" w:hAnsi="Arial"/>
        </w:rPr>
        <w:t>.</w:t>
      </w:r>
    </w:p>
    <w:p w14:paraId="5C55A2FA" w14:textId="1E31723E" w:rsidR="00382AFC" w:rsidRPr="00CE5DBD" w:rsidRDefault="00CE5DBD" w:rsidP="00CE5DBD">
      <w:pPr>
        <w:rPr>
          <w:rFonts w:eastAsiaTheme="minorHAnsi"/>
          <w:sz w:val="20"/>
          <w:szCs w:val="20"/>
        </w:rPr>
      </w:pPr>
      <w:r>
        <w:rPr>
          <w:rFonts w:eastAsiaTheme="minorHAnsi"/>
          <w:sz w:val="20"/>
          <w:szCs w:val="20"/>
        </w:rPr>
        <w:t xml:space="preserve">9.35.  </w:t>
      </w:r>
      <w:r w:rsidR="00C0778D" w:rsidRPr="00CE5DBD">
        <w:rPr>
          <w:rFonts w:eastAsiaTheme="minorHAnsi"/>
          <w:sz w:val="20"/>
          <w:szCs w:val="20"/>
        </w:rPr>
        <w:t xml:space="preserve">   </w:t>
      </w:r>
      <w:r w:rsidR="00382AFC" w:rsidRPr="00CE5DBD">
        <w:rPr>
          <w:rFonts w:eastAsiaTheme="minorHAnsi"/>
          <w:sz w:val="20"/>
          <w:szCs w:val="20"/>
        </w:rPr>
        <w:t>Será admitida, para fins de comprovação de quantitativo mínimo, a apresentação e o somatório de diferentes atestados executados de forma concomitante.</w:t>
      </w:r>
    </w:p>
    <w:p w14:paraId="5D161E93" w14:textId="77777777" w:rsidR="001174C1" w:rsidRPr="001174C1" w:rsidRDefault="001174C1" w:rsidP="001174C1">
      <w:pPr>
        <w:pStyle w:val="PargrafodaLista"/>
        <w:ind w:left="492"/>
        <w:rPr>
          <w:rFonts w:eastAsiaTheme="minorHAnsi"/>
          <w:sz w:val="20"/>
          <w:szCs w:val="20"/>
        </w:rPr>
      </w:pPr>
    </w:p>
    <w:p w14:paraId="1CE01BC4" w14:textId="4338D0D8" w:rsidR="00410DE0" w:rsidRPr="00CE5DBD" w:rsidRDefault="00410DE0" w:rsidP="00C07EE6">
      <w:pPr>
        <w:pStyle w:val="PargrafodaLista"/>
        <w:numPr>
          <w:ilvl w:val="1"/>
          <w:numId w:val="12"/>
        </w:numPr>
        <w:ind w:left="0" w:firstLine="0"/>
        <w:jc w:val="both"/>
        <w:rPr>
          <w:rFonts w:eastAsiaTheme="minorHAnsi"/>
          <w:sz w:val="20"/>
          <w:szCs w:val="20"/>
        </w:rPr>
      </w:pPr>
      <w:r w:rsidRPr="00CE5DBD">
        <w:rPr>
          <w:rFonts w:eastAsiaTheme="minorHAnsi"/>
          <w:sz w:val="20"/>
          <w:szCs w:val="20"/>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7295FAB" w14:textId="77777777" w:rsidR="00410DE0" w:rsidRPr="00410DE0" w:rsidRDefault="00410DE0" w:rsidP="00410DE0">
      <w:pPr>
        <w:pStyle w:val="PargrafodaLista"/>
        <w:rPr>
          <w:rFonts w:eastAsiaTheme="minorHAnsi"/>
          <w:sz w:val="20"/>
          <w:szCs w:val="20"/>
        </w:rPr>
      </w:pPr>
    </w:p>
    <w:p w14:paraId="2212F4F1" w14:textId="6BE8AC2E" w:rsidR="006F7C19" w:rsidRPr="00034749" w:rsidRDefault="00034749" w:rsidP="00034749">
      <w:pPr>
        <w:pStyle w:val="PargrafodaLista"/>
        <w:numPr>
          <w:ilvl w:val="1"/>
          <w:numId w:val="12"/>
        </w:numPr>
        <w:rPr>
          <w:rFonts w:eastAsiaTheme="minorHAnsi"/>
          <w:sz w:val="20"/>
          <w:szCs w:val="20"/>
        </w:rPr>
      </w:pPr>
      <w:r>
        <w:rPr>
          <w:rFonts w:eastAsiaTheme="minorHAnsi"/>
          <w:sz w:val="20"/>
          <w:szCs w:val="20"/>
        </w:rPr>
        <w:t xml:space="preserve">      </w:t>
      </w:r>
      <w:r w:rsidR="006F7C19" w:rsidRPr="00034749">
        <w:rPr>
          <w:rFonts w:eastAsiaTheme="minorHAnsi"/>
          <w:sz w:val="20"/>
          <w:szCs w:val="20"/>
        </w:rPr>
        <w:t>Atestado capacidade técnica da empresa</w:t>
      </w:r>
    </w:p>
    <w:p w14:paraId="59C051A0" w14:textId="0AB5635E" w:rsidR="00382AFC" w:rsidRPr="001174C1" w:rsidRDefault="00382AFC" w:rsidP="006F7C19">
      <w:pPr>
        <w:pStyle w:val="PargrafodaLista"/>
        <w:spacing w:line="360" w:lineRule="auto"/>
        <w:ind w:left="492"/>
        <w:jc w:val="both"/>
        <w:rPr>
          <w:rFonts w:eastAsiaTheme="minorHAnsi"/>
          <w:sz w:val="20"/>
          <w:szCs w:val="20"/>
        </w:rPr>
      </w:pPr>
    </w:p>
    <w:p w14:paraId="17B23B28" w14:textId="77777777" w:rsidR="003A5023" w:rsidRPr="000941E9" w:rsidRDefault="00806A69" w:rsidP="00034749">
      <w:pPr>
        <w:pStyle w:val="Ttulo1"/>
        <w:numPr>
          <w:ilvl w:val="0"/>
          <w:numId w:val="12"/>
        </w:numPr>
        <w:tabs>
          <w:tab w:val="left" w:pos="852"/>
        </w:tabs>
        <w:ind w:left="852" w:hanging="720"/>
        <w:rPr>
          <w:sz w:val="20"/>
          <w:szCs w:val="20"/>
        </w:rPr>
      </w:pPr>
      <w:r w:rsidRPr="000941E9">
        <w:rPr>
          <w:sz w:val="20"/>
          <w:szCs w:val="20"/>
        </w:rPr>
        <w:t>ESTIMATIVAS</w:t>
      </w:r>
      <w:r w:rsidRPr="000941E9">
        <w:rPr>
          <w:spacing w:val="-6"/>
          <w:sz w:val="20"/>
          <w:szCs w:val="20"/>
        </w:rPr>
        <w:t xml:space="preserve"> </w:t>
      </w:r>
      <w:r w:rsidRPr="000941E9">
        <w:rPr>
          <w:sz w:val="20"/>
          <w:szCs w:val="20"/>
        </w:rPr>
        <w:t>DO</w:t>
      </w:r>
      <w:r w:rsidRPr="000941E9">
        <w:rPr>
          <w:spacing w:val="-7"/>
          <w:sz w:val="20"/>
          <w:szCs w:val="20"/>
        </w:rPr>
        <w:t xml:space="preserve"> </w:t>
      </w:r>
      <w:r w:rsidRPr="000941E9">
        <w:rPr>
          <w:sz w:val="20"/>
          <w:szCs w:val="20"/>
        </w:rPr>
        <w:t>VALOR</w:t>
      </w:r>
      <w:r w:rsidRPr="000941E9">
        <w:rPr>
          <w:spacing w:val="-6"/>
          <w:sz w:val="20"/>
          <w:szCs w:val="20"/>
        </w:rPr>
        <w:t xml:space="preserve"> </w:t>
      </w:r>
      <w:r w:rsidRPr="000941E9">
        <w:rPr>
          <w:sz w:val="20"/>
          <w:szCs w:val="20"/>
        </w:rPr>
        <w:t>DA</w:t>
      </w:r>
      <w:r w:rsidRPr="000941E9">
        <w:rPr>
          <w:spacing w:val="-6"/>
          <w:sz w:val="20"/>
          <w:szCs w:val="20"/>
        </w:rPr>
        <w:t xml:space="preserve"> </w:t>
      </w:r>
      <w:r w:rsidRPr="000941E9">
        <w:rPr>
          <w:spacing w:val="-2"/>
          <w:sz w:val="20"/>
          <w:szCs w:val="20"/>
        </w:rPr>
        <w:t>CONTRATAÇÃO</w:t>
      </w:r>
      <w:r w:rsidRPr="000941E9">
        <w:rPr>
          <w:b w:val="0"/>
          <w:spacing w:val="-2"/>
          <w:position w:val="1"/>
          <w:sz w:val="20"/>
          <w:szCs w:val="20"/>
        </w:rPr>
        <w:t>]</w:t>
      </w:r>
    </w:p>
    <w:p w14:paraId="2B9436BD" w14:textId="77777777" w:rsidR="003A5023" w:rsidRPr="000941E9" w:rsidRDefault="003A5023" w:rsidP="000941E9">
      <w:pPr>
        <w:pStyle w:val="Corpodetexto"/>
        <w:spacing w:before="92"/>
        <w:rPr>
          <w:sz w:val="20"/>
          <w:szCs w:val="20"/>
        </w:rPr>
      </w:pPr>
    </w:p>
    <w:p w14:paraId="7004B5E4" w14:textId="640FD2AB" w:rsidR="003A5023" w:rsidRDefault="00806A69" w:rsidP="00034749">
      <w:pPr>
        <w:pStyle w:val="PargrafodaLista1"/>
        <w:numPr>
          <w:ilvl w:val="1"/>
          <w:numId w:val="12"/>
        </w:numPr>
        <w:tabs>
          <w:tab w:val="left" w:pos="395"/>
        </w:tabs>
        <w:ind w:left="132" w:right="472" w:firstLine="0"/>
        <w:jc w:val="both"/>
        <w:rPr>
          <w:sz w:val="20"/>
          <w:szCs w:val="20"/>
        </w:rPr>
      </w:pPr>
      <w:r w:rsidRPr="000941E9">
        <w:rPr>
          <w:sz w:val="20"/>
          <w:szCs w:val="20"/>
        </w:rPr>
        <w:t>O</w:t>
      </w:r>
      <w:r w:rsidRPr="000941E9">
        <w:rPr>
          <w:spacing w:val="40"/>
          <w:sz w:val="20"/>
          <w:szCs w:val="20"/>
        </w:rPr>
        <w:t xml:space="preserve"> </w:t>
      </w:r>
      <w:r w:rsidRPr="000941E9">
        <w:rPr>
          <w:sz w:val="20"/>
          <w:szCs w:val="20"/>
        </w:rPr>
        <w:t>custo</w:t>
      </w:r>
      <w:r w:rsidRPr="000941E9">
        <w:rPr>
          <w:spacing w:val="40"/>
          <w:sz w:val="20"/>
          <w:szCs w:val="20"/>
        </w:rPr>
        <w:t xml:space="preserve"> </w:t>
      </w:r>
      <w:r w:rsidRPr="000941E9">
        <w:rPr>
          <w:sz w:val="20"/>
          <w:szCs w:val="20"/>
        </w:rPr>
        <w:t>estimado</w:t>
      </w:r>
      <w:r w:rsidRPr="000941E9">
        <w:rPr>
          <w:spacing w:val="40"/>
          <w:sz w:val="20"/>
          <w:szCs w:val="20"/>
        </w:rPr>
        <w:t xml:space="preserve"> </w:t>
      </w:r>
      <w:r w:rsidRPr="000941E9">
        <w:rPr>
          <w:sz w:val="20"/>
          <w:szCs w:val="20"/>
        </w:rPr>
        <w:t>total</w:t>
      </w:r>
      <w:r w:rsidRPr="000941E9">
        <w:rPr>
          <w:spacing w:val="40"/>
          <w:sz w:val="20"/>
          <w:szCs w:val="20"/>
        </w:rPr>
        <w:t xml:space="preserve"> </w:t>
      </w:r>
      <w:r w:rsidRPr="000941E9">
        <w:rPr>
          <w:sz w:val="20"/>
          <w:szCs w:val="20"/>
        </w:rPr>
        <w:t>da</w:t>
      </w:r>
      <w:r w:rsidRPr="000941E9">
        <w:rPr>
          <w:spacing w:val="40"/>
          <w:sz w:val="20"/>
          <w:szCs w:val="20"/>
        </w:rPr>
        <w:t xml:space="preserve"> </w:t>
      </w:r>
      <w:r w:rsidRPr="000941E9">
        <w:rPr>
          <w:sz w:val="20"/>
          <w:szCs w:val="20"/>
        </w:rPr>
        <w:t>contratação</w:t>
      </w:r>
      <w:r w:rsidRPr="000941E9">
        <w:rPr>
          <w:spacing w:val="22"/>
          <w:sz w:val="20"/>
          <w:szCs w:val="20"/>
        </w:rPr>
        <w:t xml:space="preserve"> </w:t>
      </w:r>
      <w:r w:rsidRPr="000941E9">
        <w:rPr>
          <w:sz w:val="20"/>
          <w:szCs w:val="20"/>
        </w:rPr>
        <w:t>é</w:t>
      </w:r>
      <w:r w:rsidRPr="000941E9">
        <w:rPr>
          <w:spacing w:val="22"/>
          <w:sz w:val="20"/>
          <w:szCs w:val="20"/>
        </w:rPr>
        <w:t xml:space="preserve"> </w:t>
      </w:r>
      <w:r w:rsidRPr="000941E9">
        <w:rPr>
          <w:sz w:val="20"/>
          <w:szCs w:val="20"/>
        </w:rPr>
        <w:t>de</w:t>
      </w:r>
      <w:r w:rsidRPr="000941E9">
        <w:rPr>
          <w:spacing w:val="22"/>
          <w:sz w:val="20"/>
          <w:szCs w:val="20"/>
        </w:rPr>
        <w:t xml:space="preserve"> </w:t>
      </w:r>
      <w:r w:rsidR="00782829" w:rsidRPr="00782829">
        <w:rPr>
          <w:spacing w:val="22"/>
          <w:sz w:val="20"/>
          <w:szCs w:val="20"/>
        </w:rPr>
        <w:t>R$473.221,56 (quatrocentos e setenta e três mil duzentos e um reais e cinquenta e seis centavos</w:t>
      </w:r>
      <w:r w:rsidR="002B7124" w:rsidRPr="002B7124">
        <w:rPr>
          <w:spacing w:val="22"/>
          <w:sz w:val="20"/>
          <w:szCs w:val="20"/>
        </w:rPr>
        <w:t>)</w:t>
      </w:r>
      <w:r w:rsidRPr="000941E9">
        <w:rPr>
          <w:sz w:val="20"/>
          <w:szCs w:val="20"/>
        </w:rPr>
        <w:t>, conforme custo unitário aposto na tabela acima.</w:t>
      </w:r>
    </w:p>
    <w:p w14:paraId="3E3C79BE" w14:textId="77777777" w:rsidR="00950301" w:rsidRPr="000941E9" w:rsidRDefault="00950301" w:rsidP="00950301">
      <w:pPr>
        <w:pStyle w:val="PargrafodaLista1"/>
        <w:tabs>
          <w:tab w:val="left" w:pos="395"/>
        </w:tabs>
        <w:ind w:right="472"/>
        <w:jc w:val="both"/>
        <w:rPr>
          <w:sz w:val="20"/>
          <w:szCs w:val="20"/>
        </w:rPr>
      </w:pPr>
    </w:p>
    <w:p w14:paraId="7FC2E5BC" w14:textId="31173548" w:rsidR="003A5023" w:rsidRDefault="00806A69" w:rsidP="00034749">
      <w:pPr>
        <w:pStyle w:val="PargrafodaLista1"/>
        <w:numPr>
          <w:ilvl w:val="1"/>
          <w:numId w:val="12"/>
        </w:numPr>
        <w:tabs>
          <w:tab w:val="left" w:pos="380"/>
        </w:tabs>
        <w:ind w:left="132" w:right="465" w:firstLine="0"/>
        <w:jc w:val="both"/>
        <w:rPr>
          <w:sz w:val="20"/>
          <w:szCs w:val="20"/>
        </w:rPr>
      </w:pPr>
      <w:r w:rsidRPr="000941E9">
        <w:rPr>
          <w:sz w:val="20"/>
          <w:szCs w:val="20"/>
        </w:rPr>
        <w:t>A</w:t>
      </w:r>
      <w:r w:rsidRPr="000941E9">
        <w:rPr>
          <w:spacing w:val="25"/>
          <w:sz w:val="20"/>
          <w:szCs w:val="20"/>
        </w:rPr>
        <w:t xml:space="preserve"> </w:t>
      </w:r>
      <w:r w:rsidRPr="000941E9">
        <w:rPr>
          <w:sz w:val="20"/>
          <w:szCs w:val="20"/>
        </w:rPr>
        <w:t>estimativa</w:t>
      </w:r>
      <w:r w:rsidRPr="000941E9">
        <w:rPr>
          <w:spacing w:val="25"/>
          <w:sz w:val="20"/>
          <w:szCs w:val="20"/>
        </w:rPr>
        <w:t xml:space="preserve"> </w:t>
      </w:r>
      <w:r w:rsidRPr="000941E9">
        <w:rPr>
          <w:sz w:val="20"/>
          <w:szCs w:val="20"/>
        </w:rPr>
        <w:t>de</w:t>
      </w:r>
      <w:r w:rsidRPr="000941E9">
        <w:rPr>
          <w:spacing w:val="25"/>
          <w:sz w:val="20"/>
          <w:szCs w:val="20"/>
        </w:rPr>
        <w:t xml:space="preserve"> </w:t>
      </w:r>
      <w:r w:rsidRPr="000941E9">
        <w:rPr>
          <w:sz w:val="20"/>
          <w:szCs w:val="20"/>
        </w:rPr>
        <w:t>custo</w:t>
      </w:r>
      <w:r w:rsidRPr="000941E9">
        <w:rPr>
          <w:spacing w:val="25"/>
          <w:sz w:val="20"/>
          <w:szCs w:val="20"/>
        </w:rPr>
        <w:t xml:space="preserve"> </w:t>
      </w:r>
      <w:r w:rsidRPr="000941E9">
        <w:rPr>
          <w:sz w:val="20"/>
          <w:szCs w:val="20"/>
        </w:rPr>
        <w:t>levou</w:t>
      </w:r>
      <w:r w:rsidRPr="000941E9">
        <w:rPr>
          <w:spacing w:val="25"/>
          <w:sz w:val="20"/>
          <w:szCs w:val="20"/>
        </w:rPr>
        <w:t xml:space="preserve"> </w:t>
      </w:r>
      <w:r w:rsidRPr="000941E9">
        <w:rPr>
          <w:sz w:val="20"/>
          <w:szCs w:val="20"/>
        </w:rPr>
        <w:t>em</w:t>
      </w:r>
      <w:r w:rsidRPr="000941E9">
        <w:rPr>
          <w:spacing w:val="25"/>
          <w:sz w:val="20"/>
          <w:szCs w:val="20"/>
        </w:rPr>
        <w:t xml:space="preserve"> </w:t>
      </w:r>
      <w:r w:rsidRPr="000941E9">
        <w:rPr>
          <w:sz w:val="20"/>
          <w:szCs w:val="20"/>
        </w:rPr>
        <w:t>consideração</w:t>
      </w:r>
      <w:r w:rsidRPr="000941E9">
        <w:rPr>
          <w:spacing w:val="25"/>
          <w:sz w:val="20"/>
          <w:szCs w:val="20"/>
        </w:rPr>
        <w:t xml:space="preserve"> </w:t>
      </w:r>
      <w:r w:rsidRPr="000941E9">
        <w:rPr>
          <w:sz w:val="20"/>
          <w:szCs w:val="20"/>
        </w:rPr>
        <w:t>o</w:t>
      </w:r>
      <w:r w:rsidRPr="000941E9">
        <w:rPr>
          <w:spacing w:val="25"/>
          <w:sz w:val="20"/>
          <w:szCs w:val="20"/>
        </w:rPr>
        <w:t xml:space="preserve"> </w:t>
      </w:r>
      <w:r w:rsidRPr="000941E9">
        <w:rPr>
          <w:sz w:val="20"/>
          <w:szCs w:val="20"/>
        </w:rPr>
        <w:t>risco</w:t>
      </w:r>
      <w:r w:rsidRPr="000941E9">
        <w:rPr>
          <w:spacing w:val="25"/>
          <w:sz w:val="20"/>
          <w:szCs w:val="20"/>
        </w:rPr>
        <w:t xml:space="preserve"> </w:t>
      </w:r>
      <w:r w:rsidRPr="000941E9">
        <w:rPr>
          <w:sz w:val="20"/>
          <w:szCs w:val="20"/>
        </w:rPr>
        <w:t>envolvido</w:t>
      </w:r>
      <w:r w:rsidRPr="000941E9">
        <w:rPr>
          <w:spacing w:val="25"/>
          <w:sz w:val="20"/>
          <w:szCs w:val="20"/>
        </w:rPr>
        <w:t xml:space="preserve"> </w:t>
      </w:r>
      <w:r w:rsidRPr="000941E9">
        <w:rPr>
          <w:sz w:val="20"/>
          <w:szCs w:val="20"/>
        </w:rPr>
        <w:t>na</w:t>
      </w:r>
      <w:r w:rsidRPr="000941E9">
        <w:rPr>
          <w:spacing w:val="25"/>
          <w:sz w:val="20"/>
          <w:szCs w:val="20"/>
        </w:rPr>
        <w:t xml:space="preserve"> </w:t>
      </w:r>
      <w:r w:rsidRPr="000941E9">
        <w:rPr>
          <w:sz w:val="20"/>
          <w:szCs w:val="20"/>
        </w:rPr>
        <w:t>contratação</w:t>
      </w:r>
      <w:r w:rsidRPr="000941E9">
        <w:rPr>
          <w:spacing w:val="25"/>
          <w:sz w:val="20"/>
          <w:szCs w:val="20"/>
        </w:rPr>
        <w:t xml:space="preserve"> </w:t>
      </w:r>
      <w:r w:rsidRPr="000941E9">
        <w:rPr>
          <w:sz w:val="20"/>
          <w:szCs w:val="20"/>
        </w:rPr>
        <w:t>e</w:t>
      </w:r>
      <w:r w:rsidRPr="000941E9">
        <w:rPr>
          <w:spacing w:val="25"/>
          <w:sz w:val="20"/>
          <w:szCs w:val="20"/>
        </w:rPr>
        <w:t xml:space="preserve"> </w:t>
      </w:r>
      <w:r w:rsidRPr="000941E9">
        <w:rPr>
          <w:sz w:val="20"/>
          <w:szCs w:val="20"/>
        </w:rPr>
        <w:t>sua</w:t>
      </w:r>
      <w:r w:rsidRPr="000941E9">
        <w:rPr>
          <w:spacing w:val="25"/>
          <w:sz w:val="20"/>
          <w:szCs w:val="20"/>
        </w:rPr>
        <w:t xml:space="preserve"> </w:t>
      </w:r>
      <w:r w:rsidRPr="000941E9">
        <w:rPr>
          <w:sz w:val="20"/>
          <w:szCs w:val="20"/>
        </w:rPr>
        <w:t>alocação entre contratante e contratado, conforme especificado na matriz de</w:t>
      </w:r>
      <w:r w:rsidRPr="000941E9">
        <w:rPr>
          <w:spacing w:val="40"/>
          <w:sz w:val="20"/>
          <w:szCs w:val="20"/>
        </w:rPr>
        <w:t xml:space="preserve"> </w:t>
      </w:r>
      <w:r w:rsidRPr="000941E9">
        <w:rPr>
          <w:sz w:val="20"/>
          <w:szCs w:val="20"/>
        </w:rPr>
        <w:t>risco constante do Contrato.</w:t>
      </w:r>
    </w:p>
    <w:p w14:paraId="2BD68D83" w14:textId="3D98DA0C" w:rsidR="00950301" w:rsidRDefault="00950301" w:rsidP="00950301">
      <w:pPr>
        <w:pStyle w:val="PargrafodaLista"/>
        <w:rPr>
          <w:sz w:val="20"/>
          <w:szCs w:val="20"/>
        </w:rPr>
      </w:pPr>
    </w:p>
    <w:p w14:paraId="72F44B83" w14:textId="77777777" w:rsidR="003A5023" w:rsidRPr="000941E9" w:rsidRDefault="00806A69" w:rsidP="00034749">
      <w:pPr>
        <w:pStyle w:val="Ttulo1"/>
        <w:numPr>
          <w:ilvl w:val="0"/>
          <w:numId w:val="12"/>
        </w:numPr>
        <w:tabs>
          <w:tab w:val="left" w:pos="351"/>
        </w:tabs>
        <w:spacing w:before="1"/>
        <w:ind w:left="351" w:hanging="219"/>
        <w:rPr>
          <w:sz w:val="20"/>
          <w:szCs w:val="20"/>
        </w:rPr>
      </w:pPr>
      <w:r w:rsidRPr="000941E9">
        <w:rPr>
          <w:sz w:val="20"/>
          <w:szCs w:val="20"/>
        </w:rPr>
        <w:t>ADEQUAÇÃO</w:t>
      </w:r>
      <w:r w:rsidRPr="000941E9">
        <w:rPr>
          <w:spacing w:val="10"/>
          <w:sz w:val="20"/>
          <w:szCs w:val="20"/>
        </w:rPr>
        <w:t xml:space="preserve"> </w:t>
      </w:r>
      <w:r w:rsidRPr="000941E9">
        <w:rPr>
          <w:spacing w:val="-2"/>
          <w:sz w:val="20"/>
          <w:szCs w:val="20"/>
        </w:rPr>
        <w:t>ORÇAMENTÁRIA</w:t>
      </w:r>
    </w:p>
    <w:p w14:paraId="2101E84A" w14:textId="77777777" w:rsidR="003A5023" w:rsidRPr="000941E9" w:rsidRDefault="003A5023" w:rsidP="000941E9">
      <w:pPr>
        <w:pStyle w:val="Corpodetexto"/>
        <w:spacing w:before="92"/>
        <w:rPr>
          <w:b/>
          <w:sz w:val="20"/>
          <w:szCs w:val="20"/>
        </w:rPr>
      </w:pPr>
    </w:p>
    <w:p w14:paraId="6139108F" w14:textId="4636FD38" w:rsidR="003A5023" w:rsidRPr="000941E9" w:rsidRDefault="00806A69" w:rsidP="00034749">
      <w:pPr>
        <w:pStyle w:val="PargrafodaLista1"/>
        <w:numPr>
          <w:ilvl w:val="1"/>
          <w:numId w:val="12"/>
        </w:numPr>
        <w:tabs>
          <w:tab w:val="left" w:pos="436"/>
        </w:tabs>
        <w:ind w:left="436" w:hanging="304"/>
        <w:rPr>
          <w:sz w:val="20"/>
          <w:szCs w:val="20"/>
        </w:rPr>
      </w:pPr>
      <w:r w:rsidRPr="000941E9">
        <w:rPr>
          <w:sz w:val="20"/>
          <w:szCs w:val="20"/>
        </w:rPr>
        <w:t>As</w:t>
      </w:r>
      <w:r w:rsidRPr="000941E9">
        <w:rPr>
          <w:spacing w:val="2"/>
          <w:sz w:val="20"/>
          <w:szCs w:val="20"/>
        </w:rPr>
        <w:t xml:space="preserve"> </w:t>
      </w:r>
      <w:r w:rsidRPr="000941E9">
        <w:rPr>
          <w:sz w:val="20"/>
          <w:szCs w:val="20"/>
        </w:rPr>
        <w:t>despesas</w:t>
      </w:r>
      <w:r w:rsidRPr="000941E9">
        <w:rPr>
          <w:spacing w:val="2"/>
          <w:sz w:val="20"/>
          <w:szCs w:val="20"/>
        </w:rPr>
        <w:t xml:space="preserve"> </w:t>
      </w:r>
      <w:r w:rsidRPr="000941E9">
        <w:rPr>
          <w:sz w:val="20"/>
          <w:szCs w:val="20"/>
        </w:rPr>
        <w:t>decorrentes</w:t>
      </w:r>
      <w:r w:rsidRPr="000941E9">
        <w:rPr>
          <w:spacing w:val="2"/>
          <w:sz w:val="20"/>
          <w:szCs w:val="20"/>
        </w:rPr>
        <w:t xml:space="preserve"> </w:t>
      </w:r>
      <w:r w:rsidRPr="000941E9">
        <w:rPr>
          <w:sz w:val="20"/>
          <w:szCs w:val="20"/>
        </w:rPr>
        <w:t>da</w:t>
      </w:r>
      <w:r w:rsidRPr="000941E9">
        <w:rPr>
          <w:spacing w:val="3"/>
          <w:sz w:val="20"/>
          <w:szCs w:val="20"/>
        </w:rPr>
        <w:t xml:space="preserve"> </w:t>
      </w:r>
      <w:r w:rsidRPr="000941E9">
        <w:rPr>
          <w:sz w:val="20"/>
          <w:szCs w:val="20"/>
        </w:rPr>
        <w:t>presente</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correrão</w:t>
      </w:r>
      <w:r w:rsidRPr="000941E9">
        <w:rPr>
          <w:spacing w:val="3"/>
          <w:sz w:val="20"/>
          <w:szCs w:val="20"/>
        </w:rPr>
        <w:t xml:space="preserve"> </w:t>
      </w:r>
      <w:r w:rsidRPr="000941E9">
        <w:rPr>
          <w:sz w:val="20"/>
          <w:szCs w:val="20"/>
        </w:rPr>
        <w:t>à</w:t>
      </w:r>
      <w:r w:rsidRPr="000941E9">
        <w:rPr>
          <w:spacing w:val="2"/>
          <w:sz w:val="20"/>
          <w:szCs w:val="20"/>
        </w:rPr>
        <w:t xml:space="preserve"> </w:t>
      </w:r>
      <w:r w:rsidRPr="000941E9">
        <w:rPr>
          <w:sz w:val="20"/>
          <w:szCs w:val="20"/>
        </w:rPr>
        <w:t>conta</w:t>
      </w:r>
      <w:r w:rsidRPr="000941E9">
        <w:rPr>
          <w:spacing w:val="2"/>
          <w:sz w:val="20"/>
          <w:szCs w:val="20"/>
        </w:rPr>
        <w:t xml:space="preserve"> </w:t>
      </w:r>
      <w:r w:rsidRPr="000941E9">
        <w:rPr>
          <w:sz w:val="20"/>
          <w:szCs w:val="20"/>
        </w:rPr>
        <w:t>de</w:t>
      </w:r>
      <w:r w:rsidRPr="000941E9">
        <w:rPr>
          <w:spacing w:val="3"/>
          <w:sz w:val="20"/>
          <w:szCs w:val="20"/>
        </w:rPr>
        <w:t xml:space="preserve"> </w:t>
      </w:r>
      <w:r w:rsidRPr="000941E9">
        <w:rPr>
          <w:sz w:val="20"/>
          <w:szCs w:val="20"/>
        </w:rPr>
        <w:t>recursos</w:t>
      </w:r>
      <w:r w:rsidRPr="000941E9">
        <w:rPr>
          <w:spacing w:val="2"/>
          <w:sz w:val="20"/>
          <w:szCs w:val="20"/>
        </w:rPr>
        <w:t xml:space="preserve"> </w:t>
      </w:r>
      <w:r w:rsidRPr="000941E9">
        <w:rPr>
          <w:sz w:val="20"/>
          <w:szCs w:val="20"/>
        </w:rPr>
        <w:t>específicos</w:t>
      </w:r>
      <w:r w:rsidRPr="000941E9">
        <w:rPr>
          <w:spacing w:val="2"/>
          <w:sz w:val="20"/>
          <w:szCs w:val="20"/>
        </w:rPr>
        <w:t xml:space="preserve"> </w:t>
      </w:r>
      <w:r w:rsidRPr="000941E9">
        <w:rPr>
          <w:sz w:val="20"/>
          <w:szCs w:val="20"/>
        </w:rPr>
        <w:t>consignados</w:t>
      </w:r>
      <w:r w:rsidRPr="000941E9">
        <w:rPr>
          <w:spacing w:val="3"/>
          <w:sz w:val="20"/>
          <w:szCs w:val="20"/>
        </w:rPr>
        <w:t xml:space="preserve"> </w:t>
      </w:r>
      <w:r w:rsidRPr="000941E9">
        <w:rPr>
          <w:sz w:val="20"/>
          <w:szCs w:val="20"/>
        </w:rPr>
        <w:t>no</w:t>
      </w:r>
      <w:r w:rsidRPr="000941E9">
        <w:rPr>
          <w:spacing w:val="2"/>
          <w:sz w:val="20"/>
          <w:szCs w:val="20"/>
        </w:rPr>
        <w:t xml:space="preserve"> </w:t>
      </w:r>
      <w:r w:rsidRPr="000941E9">
        <w:rPr>
          <w:spacing w:val="-2"/>
          <w:sz w:val="20"/>
          <w:szCs w:val="20"/>
        </w:rPr>
        <w:t>Orçamento.</w:t>
      </w:r>
    </w:p>
    <w:p w14:paraId="653D2832" w14:textId="46DC84C3" w:rsidR="003A5023" w:rsidRPr="000941E9" w:rsidRDefault="003A5023" w:rsidP="000941E9">
      <w:pPr>
        <w:pStyle w:val="Corpodetexto"/>
        <w:spacing w:before="92"/>
        <w:rPr>
          <w:sz w:val="20"/>
          <w:szCs w:val="20"/>
        </w:rPr>
      </w:pPr>
    </w:p>
    <w:p w14:paraId="763BF5BB" w14:textId="04772C77" w:rsidR="003A5023" w:rsidRPr="00425553" w:rsidRDefault="00806A69" w:rsidP="00034749">
      <w:pPr>
        <w:pStyle w:val="PargrafodaLista1"/>
        <w:numPr>
          <w:ilvl w:val="1"/>
          <w:numId w:val="12"/>
        </w:numPr>
        <w:tabs>
          <w:tab w:val="left" w:pos="436"/>
        </w:tabs>
        <w:ind w:left="436" w:hanging="304"/>
        <w:rPr>
          <w:sz w:val="20"/>
          <w:szCs w:val="20"/>
        </w:rPr>
      </w:pPr>
      <w:r w:rsidRPr="000941E9">
        <w:rPr>
          <w:sz w:val="20"/>
          <w:szCs w:val="20"/>
        </w:rPr>
        <w:t>A</w:t>
      </w:r>
      <w:r w:rsidRPr="000941E9">
        <w:rPr>
          <w:spacing w:val="2"/>
          <w:sz w:val="20"/>
          <w:szCs w:val="20"/>
        </w:rPr>
        <w:t xml:space="preserve"> </w:t>
      </w:r>
      <w:r w:rsidRPr="000941E9">
        <w:rPr>
          <w:sz w:val="20"/>
          <w:szCs w:val="20"/>
        </w:rPr>
        <w:t>contratação</w:t>
      </w:r>
      <w:r w:rsidRPr="000941E9">
        <w:rPr>
          <w:spacing w:val="2"/>
          <w:sz w:val="20"/>
          <w:szCs w:val="20"/>
        </w:rPr>
        <w:t xml:space="preserve"> </w:t>
      </w:r>
      <w:r w:rsidRPr="000941E9">
        <w:rPr>
          <w:sz w:val="20"/>
          <w:szCs w:val="20"/>
        </w:rPr>
        <w:t>será</w:t>
      </w:r>
      <w:r w:rsidRPr="000941E9">
        <w:rPr>
          <w:spacing w:val="2"/>
          <w:sz w:val="20"/>
          <w:szCs w:val="20"/>
        </w:rPr>
        <w:t xml:space="preserve"> </w:t>
      </w:r>
      <w:r w:rsidRPr="000941E9">
        <w:rPr>
          <w:sz w:val="20"/>
          <w:szCs w:val="20"/>
        </w:rPr>
        <w:t>atendida</w:t>
      </w:r>
      <w:r w:rsidRPr="000941E9">
        <w:rPr>
          <w:spacing w:val="2"/>
          <w:sz w:val="20"/>
          <w:szCs w:val="20"/>
        </w:rPr>
        <w:t xml:space="preserve"> </w:t>
      </w:r>
      <w:r w:rsidRPr="000941E9">
        <w:rPr>
          <w:sz w:val="20"/>
          <w:szCs w:val="20"/>
        </w:rPr>
        <w:t>pela</w:t>
      </w:r>
      <w:r w:rsidRPr="000941E9">
        <w:rPr>
          <w:spacing w:val="2"/>
          <w:sz w:val="20"/>
          <w:szCs w:val="20"/>
        </w:rPr>
        <w:t xml:space="preserve"> </w:t>
      </w:r>
      <w:r w:rsidRPr="000941E9">
        <w:rPr>
          <w:sz w:val="20"/>
          <w:szCs w:val="20"/>
        </w:rPr>
        <w:t>seguinte</w:t>
      </w:r>
      <w:r w:rsidRPr="000941E9">
        <w:rPr>
          <w:spacing w:val="2"/>
          <w:sz w:val="20"/>
          <w:szCs w:val="20"/>
        </w:rPr>
        <w:t xml:space="preserve"> </w:t>
      </w:r>
      <w:r w:rsidRPr="000941E9">
        <w:rPr>
          <w:spacing w:val="-2"/>
          <w:sz w:val="20"/>
          <w:szCs w:val="20"/>
        </w:rPr>
        <w:t>dotação:</w:t>
      </w:r>
      <w:r w:rsidR="00551916">
        <w:rPr>
          <w:spacing w:val="-2"/>
          <w:sz w:val="20"/>
          <w:szCs w:val="20"/>
        </w:rPr>
        <w:t xml:space="preserve"> </w:t>
      </w:r>
    </w:p>
    <w:p w14:paraId="226D32F0" w14:textId="46035123" w:rsidR="00782829" w:rsidRDefault="00782829" w:rsidP="00425553">
      <w:pPr>
        <w:pStyle w:val="PargrafodaLista"/>
        <w:rPr>
          <w:noProof/>
          <w:sz w:val="20"/>
        </w:rPr>
      </w:pPr>
    </w:p>
    <w:p w14:paraId="56247B97" w14:textId="4DDBD20F" w:rsidR="00717D83" w:rsidRDefault="00717D83" w:rsidP="00425553">
      <w:pPr>
        <w:pStyle w:val="PargrafodaLista"/>
        <w:rPr>
          <w:noProof/>
          <w:sz w:val="20"/>
        </w:rPr>
      </w:pPr>
    </w:p>
    <w:p w14:paraId="18CE6DE6" w14:textId="05166F21" w:rsidR="00717D83" w:rsidRDefault="00AD329C" w:rsidP="00425553">
      <w:pPr>
        <w:pStyle w:val="PargrafodaLista"/>
        <w:rPr>
          <w:sz w:val="20"/>
          <w:szCs w:val="20"/>
        </w:rPr>
      </w:pPr>
      <w:r w:rsidRPr="0070464C">
        <w:rPr>
          <w:noProof/>
        </w:rPr>
        <w:drawing>
          <wp:anchor distT="0" distB="0" distL="114300" distR="114300" simplePos="0" relativeHeight="251662848" behindDoc="1" locked="0" layoutInCell="1" allowOverlap="1" wp14:anchorId="56639903" wp14:editId="48B20B1F">
            <wp:simplePos x="0" y="0"/>
            <wp:positionH relativeFrom="margin">
              <wp:align>right</wp:align>
            </wp:positionH>
            <wp:positionV relativeFrom="paragraph">
              <wp:posOffset>7763</wp:posOffset>
            </wp:positionV>
            <wp:extent cx="6531610" cy="1875790"/>
            <wp:effectExtent l="0" t="0" r="2540" b="0"/>
            <wp:wrapNone/>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6531610" cy="1875790"/>
                    </a:xfrm>
                    <a:prstGeom prst="rect">
                      <a:avLst/>
                    </a:prstGeom>
                  </pic:spPr>
                </pic:pic>
              </a:graphicData>
            </a:graphic>
            <wp14:sizeRelH relativeFrom="page">
              <wp14:pctWidth>0</wp14:pctWidth>
            </wp14:sizeRelH>
            <wp14:sizeRelV relativeFrom="page">
              <wp14:pctHeight>0</wp14:pctHeight>
            </wp14:sizeRelV>
          </wp:anchor>
        </w:drawing>
      </w:r>
    </w:p>
    <w:p w14:paraId="7C142E9D" w14:textId="47AE875D" w:rsidR="00AD329C" w:rsidRDefault="00AD329C" w:rsidP="00425553">
      <w:pPr>
        <w:pStyle w:val="PargrafodaLista"/>
        <w:rPr>
          <w:sz w:val="20"/>
          <w:szCs w:val="20"/>
        </w:rPr>
      </w:pPr>
    </w:p>
    <w:p w14:paraId="03C0A68A" w14:textId="2A91AE9D" w:rsidR="00AD329C" w:rsidRDefault="00AD329C" w:rsidP="00425553">
      <w:pPr>
        <w:pStyle w:val="PargrafodaLista"/>
        <w:rPr>
          <w:sz w:val="20"/>
          <w:szCs w:val="20"/>
        </w:rPr>
      </w:pPr>
    </w:p>
    <w:p w14:paraId="71D4EC63" w14:textId="5EAA96FD" w:rsidR="00AD329C" w:rsidRPr="00AD329C" w:rsidRDefault="00AD329C" w:rsidP="00AD329C">
      <w:pPr>
        <w:rPr>
          <w:sz w:val="20"/>
          <w:szCs w:val="20"/>
        </w:rPr>
      </w:pPr>
      <w:r>
        <w:rPr>
          <w:noProof/>
        </w:rPr>
        <w:lastRenderedPageBreak/>
        <w:drawing>
          <wp:anchor distT="0" distB="0" distL="114300" distR="114300" simplePos="0" relativeHeight="251664896" behindDoc="0" locked="0" layoutInCell="1" allowOverlap="1" wp14:anchorId="52D077CC" wp14:editId="516F5814">
            <wp:simplePos x="0" y="0"/>
            <wp:positionH relativeFrom="margin">
              <wp:align>left</wp:align>
            </wp:positionH>
            <wp:positionV relativeFrom="paragraph">
              <wp:posOffset>2301240</wp:posOffset>
            </wp:positionV>
            <wp:extent cx="6531610" cy="1857375"/>
            <wp:effectExtent l="0" t="0" r="2540" b="9525"/>
            <wp:wrapThrough wrapText="bothSides">
              <wp:wrapPolygon edited="0">
                <wp:start x="0" y="0"/>
                <wp:lineTo x="0" y="21489"/>
                <wp:lineTo x="21545" y="21489"/>
                <wp:lineTo x="21545" y="0"/>
                <wp:lineTo x="0" y="0"/>
              </wp:wrapPolygon>
            </wp:wrapThrough>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31610" cy="1857375"/>
                    </a:xfrm>
                    <a:prstGeom prst="rect">
                      <a:avLst/>
                    </a:prstGeom>
                    <a:noFill/>
                    <a:ln>
                      <a:noFill/>
                    </a:ln>
                  </pic:spPr>
                </pic:pic>
              </a:graphicData>
            </a:graphic>
            <wp14:sizeRelH relativeFrom="page">
              <wp14:pctWidth>0</wp14:pctWidth>
            </wp14:sizeRelH>
            <wp14:sizeRelV relativeFrom="page">
              <wp14:pctHeight>0</wp14:pctHeight>
            </wp14:sizeRelV>
          </wp:anchor>
        </w:drawing>
      </w:r>
      <w:r w:rsidR="0070464C" w:rsidRPr="0070464C">
        <w:rPr>
          <w:noProof/>
        </w:rPr>
        <w:drawing>
          <wp:anchor distT="0" distB="0" distL="114300" distR="114300" simplePos="0" relativeHeight="251661824" behindDoc="0" locked="0" layoutInCell="1" allowOverlap="1" wp14:anchorId="31FFF241" wp14:editId="445CAE54">
            <wp:simplePos x="0" y="0"/>
            <wp:positionH relativeFrom="column">
              <wp:posOffset>25400</wp:posOffset>
            </wp:positionH>
            <wp:positionV relativeFrom="paragraph">
              <wp:posOffset>231775</wp:posOffset>
            </wp:positionV>
            <wp:extent cx="6531610" cy="1840865"/>
            <wp:effectExtent l="0" t="0" r="2540" b="6985"/>
            <wp:wrapThrough wrapText="bothSides">
              <wp:wrapPolygon edited="0">
                <wp:start x="0" y="0"/>
                <wp:lineTo x="0" y="21458"/>
                <wp:lineTo x="21545" y="21458"/>
                <wp:lineTo x="21545" y="0"/>
                <wp:lineTo x="0" y="0"/>
              </wp:wrapPolygon>
            </wp:wrapThrough>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6531610" cy="1840865"/>
                    </a:xfrm>
                    <a:prstGeom prst="rect">
                      <a:avLst/>
                    </a:prstGeom>
                  </pic:spPr>
                </pic:pic>
              </a:graphicData>
            </a:graphic>
            <wp14:sizeRelH relativeFrom="page">
              <wp14:pctWidth>0</wp14:pctWidth>
            </wp14:sizeRelH>
            <wp14:sizeRelV relativeFrom="page">
              <wp14:pctHeight>0</wp14:pctHeight>
            </wp14:sizeRelV>
          </wp:anchor>
        </w:drawing>
      </w:r>
    </w:p>
    <w:p w14:paraId="69942F09" w14:textId="107D880E" w:rsidR="00425553" w:rsidRPr="00425553" w:rsidRDefault="00425553" w:rsidP="00034749">
      <w:pPr>
        <w:pStyle w:val="PargrafodaLista"/>
        <w:numPr>
          <w:ilvl w:val="1"/>
          <w:numId w:val="12"/>
        </w:numPr>
        <w:rPr>
          <w:sz w:val="20"/>
          <w:szCs w:val="20"/>
        </w:rPr>
      </w:pPr>
      <w:r w:rsidRPr="00425553">
        <w:rPr>
          <w:sz w:val="20"/>
          <w:szCs w:val="20"/>
        </w:rPr>
        <w:t>A dotação relativa aos exercícios financeiros subsequentes será indicada após aprovação da Lei Orçamentária respectiva e liberação dos créditos correspondentes, mediante apostilamento.</w:t>
      </w:r>
    </w:p>
    <w:p w14:paraId="38946E2C" w14:textId="4CC5E504" w:rsidR="00425553" w:rsidRDefault="00425553" w:rsidP="00425553">
      <w:pPr>
        <w:pStyle w:val="PargrafodaLista1"/>
        <w:tabs>
          <w:tab w:val="left" w:pos="436"/>
        </w:tabs>
        <w:ind w:left="436"/>
        <w:rPr>
          <w:sz w:val="20"/>
          <w:szCs w:val="20"/>
        </w:rPr>
      </w:pPr>
    </w:p>
    <w:p w14:paraId="5F3BD536" w14:textId="687C265C" w:rsidR="003A5023" w:rsidRPr="00A168EB" w:rsidRDefault="00806A69">
      <w:pPr>
        <w:ind w:left="132"/>
        <w:rPr>
          <w:iCs/>
          <w:spacing w:val="-2"/>
          <w:sz w:val="20"/>
          <w:szCs w:val="20"/>
        </w:rPr>
      </w:pPr>
      <w:r w:rsidRPr="00A168EB">
        <w:rPr>
          <w:iCs/>
          <w:sz w:val="20"/>
          <w:szCs w:val="20"/>
        </w:rPr>
        <w:t>Bandeirantes,</w:t>
      </w:r>
      <w:r w:rsidRPr="00A168EB">
        <w:rPr>
          <w:iCs/>
          <w:spacing w:val="-1"/>
          <w:sz w:val="20"/>
          <w:szCs w:val="20"/>
        </w:rPr>
        <w:t xml:space="preserve"> </w:t>
      </w:r>
      <w:r w:rsidR="001B627E" w:rsidRPr="00A168EB">
        <w:rPr>
          <w:iCs/>
          <w:spacing w:val="-1"/>
          <w:sz w:val="20"/>
          <w:szCs w:val="20"/>
        </w:rPr>
        <w:t>1</w:t>
      </w:r>
      <w:r w:rsidR="00AD329C" w:rsidRPr="00A168EB">
        <w:rPr>
          <w:iCs/>
          <w:spacing w:val="-1"/>
          <w:sz w:val="20"/>
          <w:szCs w:val="20"/>
        </w:rPr>
        <w:t>7</w:t>
      </w:r>
      <w:r w:rsidRPr="00A168EB">
        <w:rPr>
          <w:iCs/>
          <w:sz w:val="20"/>
          <w:szCs w:val="20"/>
        </w:rPr>
        <w:t xml:space="preserve"> de</w:t>
      </w:r>
      <w:r w:rsidRPr="00A168EB">
        <w:rPr>
          <w:iCs/>
          <w:spacing w:val="-1"/>
          <w:sz w:val="20"/>
          <w:szCs w:val="20"/>
        </w:rPr>
        <w:t xml:space="preserve"> </w:t>
      </w:r>
      <w:r w:rsidR="001B627E" w:rsidRPr="00A168EB">
        <w:rPr>
          <w:iCs/>
          <w:spacing w:val="-1"/>
          <w:sz w:val="20"/>
          <w:szCs w:val="20"/>
        </w:rPr>
        <w:t>març</w:t>
      </w:r>
      <w:r w:rsidR="00E71F15" w:rsidRPr="00A168EB">
        <w:rPr>
          <w:iCs/>
          <w:spacing w:val="-1"/>
          <w:sz w:val="20"/>
          <w:szCs w:val="20"/>
        </w:rPr>
        <w:t>o</w:t>
      </w:r>
      <w:r w:rsidRPr="00A168EB">
        <w:rPr>
          <w:iCs/>
          <w:sz w:val="20"/>
          <w:szCs w:val="20"/>
        </w:rPr>
        <w:t xml:space="preserve"> de</w:t>
      </w:r>
      <w:r w:rsidRPr="00A168EB">
        <w:rPr>
          <w:iCs/>
          <w:spacing w:val="-1"/>
          <w:sz w:val="20"/>
          <w:szCs w:val="20"/>
        </w:rPr>
        <w:t xml:space="preserve"> </w:t>
      </w:r>
      <w:r w:rsidRPr="00A168EB">
        <w:rPr>
          <w:iCs/>
          <w:spacing w:val="-2"/>
          <w:sz w:val="20"/>
          <w:szCs w:val="20"/>
        </w:rPr>
        <w:t>202</w:t>
      </w:r>
      <w:r w:rsidR="001B627E" w:rsidRPr="00A168EB">
        <w:rPr>
          <w:iCs/>
          <w:spacing w:val="-2"/>
          <w:sz w:val="20"/>
          <w:szCs w:val="20"/>
        </w:rPr>
        <w:t>5</w:t>
      </w:r>
      <w:r w:rsidRPr="00A168EB">
        <w:rPr>
          <w:iCs/>
          <w:spacing w:val="-2"/>
          <w:sz w:val="20"/>
          <w:szCs w:val="20"/>
        </w:rPr>
        <w:t>.</w:t>
      </w:r>
    </w:p>
    <w:p w14:paraId="6ECD8DF4" w14:textId="0353C7FA" w:rsidR="00E71F15" w:rsidRDefault="00E71F15">
      <w:pPr>
        <w:ind w:left="132"/>
        <w:rPr>
          <w:i/>
          <w:sz w:val="20"/>
          <w:szCs w:val="20"/>
        </w:rPr>
      </w:pPr>
    </w:p>
    <w:p w14:paraId="15F1300B" w14:textId="500FD131" w:rsidR="00AD329C" w:rsidRDefault="00AD329C">
      <w:pPr>
        <w:ind w:left="132"/>
        <w:rPr>
          <w:i/>
          <w:sz w:val="20"/>
          <w:szCs w:val="20"/>
        </w:rPr>
      </w:pPr>
    </w:p>
    <w:p w14:paraId="1767CA7D" w14:textId="0AB47D5E" w:rsidR="00CA5815" w:rsidRDefault="00CA5815">
      <w:pPr>
        <w:ind w:left="132"/>
        <w:rPr>
          <w:i/>
          <w:sz w:val="20"/>
          <w:szCs w:val="20"/>
        </w:rPr>
      </w:pPr>
    </w:p>
    <w:p w14:paraId="5725BF48" w14:textId="493A4655" w:rsidR="00CA5815" w:rsidRDefault="0073140F">
      <w:pPr>
        <w:ind w:left="132"/>
        <w:rPr>
          <w:i/>
          <w:sz w:val="20"/>
          <w:szCs w:val="20"/>
        </w:rPr>
      </w:pPr>
      <w:r>
        <w:rPr>
          <w:noProof/>
        </w:rPr>
        <w:drawing>
          <wp:anchor distT="0" distB="0" distL="114300" distR="114300" simplePos="0" relativeHeight="251665920" behindDoc="0" locked="0" layoutInCell="1" allowOverlap="1" wp14:anchorId="51578A1D" wp14:editId="6C02761E">
            <wp:simplePos x="0" y="0"/>
            <wp:positionH relativeFrom="page">
              <wp:posOffset>2694305</wp:posOffset>
            </wp:positionH>
            <wp:positionV relativeFrom="paragraph">
              <wp:posOffset>13335</wp:posOffset>
            </wp:positionV>
            <wp:extent cx="2381250" cy="1134110"/>
            <wp:effectExtent l="0" t="0" r="0" b="8890"/>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77577" t="36539" r="13488" b="52517"/>
                    <a:stretch/>
                  </pic:blipFill>
                  <pic:spPr bwMode="auto">
                    <a:xfrm>
                      <a:off x="0" y="0"/>
                      <a:ext cx="2381250" cy="11341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25342C8" w14:textId="071EB02B" w:rsidR="00CA5815" w:rsidRDefault="00CA5815">
      <w:pPr>
        <w:ind w:left="132"/>
        <w:rPr>
          <w:i/>
          <w:sz w:val="20"/>
          <w:szCs w:val="20"/>
        </w:rPr>
      </w:pPr>
    </w:p>
    <w:p w14:paraId="1C9CE533" w14:textId="6C34C3FE" w:rsidR="00CA5815" w:rsidRDefault="00CA5815">
      <w:pPr>
        <w:ind w:left="132"/>
        <w:rPr>
          <w:i/>
          <w:sz w:val="20"/>
          <w:szCs w:val="20"/>
        </w:rPr>
      </w:pPr>
    </w:p>
    <w:p w14:paraId="223129F4" w14:textId="6F34478C" w:rsidR="00CA5815" w:rsidRDefault="00CA5815">
      <w:pPr>
        <w:ind w:left="132"/>
        <w:rPr>
          <w:i/>
          <w:sz w:val="20"/>
          <w:szCs w:val="20"/>
        </w:rPr>
      </w:pPr>
    </w:p>
    <w:p w14:paraId="0A2070B7" w14:textId="51D7C46C" w:rsidR="00CA5815" w:rsidRDefault="00CA5815">
      <w:pPr>
        <w:ind w:left="132"/>
        <w:rPr>
          <w:i/>
          <w:sz w:val="20"/>
          <w:szCs w:val="20"/>
        </w:rPr>
      </w:pPr>
    </w:p>
    <w:p w14:paraId="65ABC2F9" w14:textId="5910B2CA" w:rsidR="00CA5815" w:rsidRDefault="00CA5815">
      <w:pPr>
        <w:ind w:left="132"/>
        <w:rPr>
          <w:i/>
          <w:sz w:val="20"/>
          <w:szCs w:val="20"/>
        </w:rPr>
      </w:pPr>
    </w:p>
    <w:p w14:paraId="2ED7F069" w14:textId="77777777" w:rsidR="00AD329C" w:rsidRDefault="00AD329C">
      <w:pPr>
        <w:ind w:left="132"/>
        <w:rPr>
          <w:i/>
          <w:sz w:val="20"/>
          <w:szCs w:val="20"/>
        </w:rPr>
      </w:pPr>
    </w:p>
    <w:p w14:paraId="0E750466" w14:textId="3D9F0699" w:rsidR="00FE53EA" w:rsidRDefault="00FE53EA">
      <w:pPr>
        <w:ind w:left="132"/>
        <w:rPr>
          <w:i/>
          <w:sz w:val="20"/>
          <w:szCs w:val="20"/>
        </w:rPr>
      </w:pPr>
    </w:p>
    <w:p w14:paraId="7A96D1F8" w14:textId="1B3927DA" w:rsidR="00E71F15" w:rsidRPr="009616CA" w:rsidRDefault="00E71F15" w:rsidP="00E71F15">
      <w:pPr>
        <w:spacing w:line="360" w:lineRule="auto"/>
        <w:ind w:hanging="2"/>
        <w:jc w:val="center"/>
        <w:rPr>
          <w:rFonts w:ascii="Arial" w:hAnsi="Arial" w:cs="Arial"/>
        </w:rPr>
      </w:pPr>
      <w:bookmarkStart w:id="13" w:name="_Hlk163735181"/>
      <w:bookmarkStart w:id="14" w:name="_Hlk187928678"/>
      <w:r w:rsidRPr="009616CA">
        <w:rPr>
          <w:rFonts w:ascii="Arial" w:hAnsi="Arial" w:cs="Arial"/>
        </w:rPr>
        <w:t>ALINE FIRMINO NEVES VASCONCELOS</w:t>
      </w:r>
    </w:p>
    <w:p w14:paraId="07020086" w14:textId="77777777" w:rsidR="00E71F15" w:rsidRPr="009616CA" w:rsidRDefault="00E71F15" w:rsidP="00E71F15">
      <w:pPr>
        <w:spacing w:line="360" w:lineRule="auto"/>
        <w:ind w:hanging="2"/>
        <w:jc w:val="center"/>
        <w:rPr>
          <w:rFonts w:ascii="Arial" w:hAnsi="Arial" w:cs="Arial"/>
        </w:rPr>
      </w:pPr>
      <w:r w:rsidRPr="009616CA">
        <w:rPr>
          <w:rFonts w:ascii="Arial" w:hAnsi="Arial" w:cs="Arial"/>
        </w:rPr>
        <w:t>Secretaria Municipal de Educação e Cultura</w:t>
      </w:r>
    </w:p>
    <w:p w14:paraId="46BBB934" w14:textId="72DAB7AB" w:rsidR="0091455F" w:rsidRDefault="00E71F15" w:rsidP="00E71F15">
      <w:pPr>
        <w:ind w:firstLine="708"/>
        <w:jc w:val="center"/>
        <w:rPr>
          <w:b/>
          <w:sz w:val="24"/>
          <w:szCs w:val="24"/>
        </w:rPr>
      </w:pPr>
      <w:r w:rsidRPr="009616CA">
        <w:rPr>
          <w:rFonts w:ascii="Arial" w:eastAsiaTheme="minorHAnsi" w:hAnsi="Arial" w:cs="Arial"/>
          <w:color w:val="000000"/>
        </w:rPr>
        <w:t>Portaria 14.820/2025</w:t>
      </w:r>
      <w:bookmarkEnd w:id="13"/>
      <w:bookmarkEnd w:id="14"/>
    </w:p>
    <w:sectPr w:rsidR="0091455F" w:rsidSect="002C5B8D">
      <w:pgSz w:w="11906" w:h="16838"/>
      <w:pgMar w:top="2080" w:right="707" w:bottom="760" w:left="860" w:header="195" w:footer="563" w:gutter="0"/>
      <w:cols w:space="720"/>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F893B7" w14:textId="77777777" w:rsidR="005524B2" w:rsidRDefault="005524B2">
      <w:r>
        <w:separator/>
      </w:r>
    </w:p>
  </w:endnote>
  <w:endnote w:type="continuationSeparator" w:id="0">
    <w:p w14:paraId="1531AB15" w14:textId="77777777" w:rsidR="005524B2" w:rsidRDefault="005524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MT">
    <w:altName w:val="Arial"/>
    <w:charset w:val="01"/>
    <w:family w:val="swiss"/>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EBC4E" w14:textId="77777777" w:rsidR="00753E16" w:rsidRDefault="00753E1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26D5F8" w14:textId="185DB54B" w:rsidR="00753E16" w:rsidRDefault="00753E16">
    <w:pPr>
      <w:pStyle w:val="Corpodetexto"/>
      <w:spacing w:line="12" w:lineRule="auto"/>
      <w:rPr>
        <w:sz w:val="20"/>
      </w:rPr>
    </w:pPr>
    <w:r>
      <w:rPr>
        <w:noProof/>
        <w:lang w:val="pt-BR" w:eastAsia="pt-BR"/>
      </w:rPr>
      <mc:AlternateContent>
        <mc:Choice Requires="wps">
          <w:drawing>
            <wp:anchor distT="72390" distB="72390" distL="0" distR="0" simplePos="0" relativeHeight="251652096" behindDoc="1" locked="0" layoutInCell="0" allowOverlap="1" wp14:anchorId="6FD4F87E" wp14:editId="584DEB37">
              <wp:simplePos x="0" y="0"/>
              <wp:positionH relativeFrom="page">
                <wp:posOffset>1203960</wp:posOffset>
              </wp:positionH>
              <wp:positionV relativeFrom="page">
                <wp:posOffset>10175240</wp:posOffset>
              </wp:positionV>
              <wp:extent cx="3047365" cy="82550"/>
              <wp:effectExtent l="0" t="0" r="0" b="0"/>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7365" cy="825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276BAD" w14:textId="77777777" w:rsidR="00753E16" w:rsidRDefault="00753E16">
                          <w:pPr>
                            <w:pStyle w:val="Contedodoquadro"/>
                            <w:spacing w:before="20"/>
                            <w:ind w:left="20"/>
                          </w:pPr>
                          <w:r>
                            <w:rPr>
                              <w:w w:val="105"/>
                              <w:sz w:val="8"/>
                            </w:rPr>
                            <w:t>Rua</w:t>
                          </w:r>
                          <w:r>
                            <w:rPr>
                              <w:spacing w:val="-7"/>
                              <w:w w:val="105"/>
                              <w:sz w:val="8"/>
                            </w:rPr>
                            <w:t xml:space="preserve"> </w:t>
                          </w:r>
                          <w:r>
                            <w:rPr>
                              <w:w w:val="105"/>
                              <w:sz w:val="8"/>
                            </w:rPr>
                            <w:t>Frei</w:t>
                          </w:r>
                          <w:r>
                            <w:rPr>
                              <w:spacing w:val="-5"/>
                              <w:w w:val="105"/>
                              <w:sz w:val="8"/>
                            </w:rPr>
                            <w:t xml:space="preserve"> </w:t>
                          </w:r>
                          <w:r>
                            <w:rPr>
                              <w:w w:val="105"/>
                              <w:sz w:val="8"/>
                            </w:rPr>
                            <w:t>Rafael</w:t>
                          </w:r>
                          <w:r>
                            <w:rPr>
                              <w:spacing w:val="-5"/>
                              <w:w w:val="105"/>
                              <w:sz w:val="8"/>
                            </w:rPr>
                            <w:t xml:space="preserve"> </w:t>
                          </w:r>
                          <w:r>
                            <w:rPr>
                              <w:w w:val="105"/>
                              <w:sz w:val="8"/>
                            </w:rPr>
                            <w:t>Proner</w:t>
                          </w:r>
                          <w:r>
                            <w:rPr>
                              <w:spacing w:val="13"/>
                              <w:w w:val="105"/>
                              <w:sz w:val="8"/>
                            </w:rPr>
                            <w:t xml:space="preserve"> </w:t>
                          </w:r>
                          <w:r>
                            <w:rPr>
                              <w:w w:val="105"/>
                              <w:sz w:val="8"/>
                            </w:rPr>
                            <w:t>nº</w:t>
                          </w:r>
                          <w:r>
                            <w:rPr>
                              <w:spacing w:val="-5"/>
                              <w:w w:val="105"/>
                              <w:sz w:val="8"/>
                            </w:rPr>
                            <w:t xml:space="preserve"> </w:t>
                          </w:r>
                          <w:r>
                            <w:rPr>
                              <w:w w:val="105"/>
                              <w:sz w:val="8"/>
                            </w:rPr>
                            <w:t>1457</w:t>
                          </w:r>
                          <w:r>
                            <w:rPr>
                              <w:spacing w:val="-5"/>
                              <w:w w:val="105"/>
                              <w:sz w:val="8"/>
                            </w:rPr>
                            <w:t xml:space="preserve"> </w:t>
                          </w:r>
                          <w:r>
                            <w:rPr>
                              <w:w w:val="105"/>
                              <w:sz w:val="8"/>
                            </w:rPr>
                            <w:t>–</w:t>
                          </w:r>
                          <w:r>
                            <w:rPr>
                              <w:spacing w:val="-5"/>
                              <w:w w:val="105"/>
                              <w:sz w:val="8"/>
                            </w:rPr>
                            <w:t xml:space="preserve"> </w:t>
                          </w:r>
                          <w:r>
                            <w:rPr>
                              <w:w w:val="105"/>
                              <w:sz w:val="8"/>
                            </w:rPr>
                            <w:t>Caixa</w:t>
                          </w:r>
                          <w:r>
                            <w:rPr>
                              <w:spacing w:val="-4"/>
                              <w:w w:val="105"/>
                              <w:sz w:val="8"/>
                            </w:rPr>
                            <w:t xml:space="preserve"> </w:t>
                          </w:r>
                          <w:r>
                            <w:rPr>
                              <w:w w:val="105"/>
                              <w:sz w:val="8"/>
                            </w:rPr>
                            <w:t>Postal</w:t>
                          </w:r>
                          <w:r>
                            <w:rPr>
                              <w:spacing w:val="-5"/>
                              <w:w w:val="105"/>
                              <w:sz w:val="8"/>
                            </w:rPr>
                            <w:t xml:space="preserve"> </w:t>
                          </w:r>
                          <w:r>
                            <w:rPr>
                              <w:w w:val="105"/>
                              <w:sz w:val="8"/>
                            </w:rPr>
                            <w:t>281</w:t>
                          </w:r>
                          <w:r>
                            <w:rPr>
                              <w:spacing w:val="-5"/>
                              <w:w w:val="105"/>
                              <w:sz w:val="8"/>
                            </w:rPr>
                            <w:t xml:space="preserve"> </w:t>
                          </w:r>
                          <w:r>
                            <w:rPr>
                              <w:w w:val="105"/>
                              <w:sz w:val="8"/>
                            </w:rPr>
                            <w:t>–</w:t>
                          </w:r>
                          <w:r>
                            <w:rPr>
                              <w:spacing w:val="-4"/>
                              <w:w w:val="105"/>
                              <w:sz w:val="8"/>
                            </w:rPr>
                            <w:t xml:space="preserve"> </w:t>
                          </w:r>
                          <w:r>
                            <w:rPr>
                              <w:w w:val="105"/>
                              <w:sz w:val="8"/>
                            </w:rPr>
                            <w:t>CEP</w:t>
                          </w:r>
                          <w:r>
                            <w:rPr>
                              <w:spacing w:val="-5"/>
                              <w:w w:val="105"/>
                              <w:sz w:val="8"/>
                            </w:rPr>
                            <w:t xml:space="preserve"> </w:t>
                          </w:r>
                          <w:r>
                            <w:rPr>
                              <w:w w:val="105"/>
                              <w:sz w:val="8"/>
                            </w:rPr>
                            <w:t>86.360-000</w:t>
                          </w:r>
                          <w:r>
                            <w:rPr>
                              <w:spacing w:val="-5"/>
                              <w:w w:val="105"/>
                              <w:sz w:val="8"/>
                            </w:rPr>
                            <w:t xml:space="preserve"> </w:t>
                          </w:r>
                          <w:r>
                            <w:rPr>
                              <w:w w:val="105"/>
                              <w:sz w:val="8"/>
                            </w:rPr>
                            <w:t>––</w:t>
                          </w:r>
                          <w:r>
                            <w:rPr>
                              <w:spacing w:val="-5"/>
                              <w:w w:val="105"/>
                              <w:sz w:val="8"/>
                            </w:rPr>
                            <w:t xml:space="preserve"> </w:t>
                          </w:r>
                          <w:r>
                            <w:rPr>
                              <w:w w:val="105"/>
                              <w:sz w:val="8"/>
                            </w:rPr>
                            <w:t>Tel:</w:t>
                          </w:r>
                          <w:r>
                            <w:rPr>
                              <w:spacing w:val="-4"/>
                              <w:w w:val="105"/>
                              <w:sz w:val="8"/>
                            </w:rPr>
                            <w:t xml:space="preserve"> </w:t>
                          </w:r>
                          <w:r>
                            <w:rPr>
                              <w:w w:val="105"/>
                              <w:sz w:val="8"/>
                            </w:rPr>
                            <w:t>(43)</w:t>
                          </w:r>
                          <w:r>
                            <w:rPr>
                              <w:spacing w:val="-5"/>
                              <w:w w:val="105"/>
                              <w:sz w:val="8"/>
                            </w:rPr>
                            <w:t xml:space="preserve"> </w:t>
                          </w:r>
                          <w:r>
                            <w:rPr>
                              <w:w w:val="105"/>
                              <w:sz w:val="8"/>
                            </w:rPr>
                            <w:t>3542-4525</w:t>
                          </w:r>
                          <w:r>
                            <w:rPr>
                              <w:spacing w:val="-5"/>
                              <w:w w:val="105"/>
                              <w:sz w:val="8"/>
                            </w:rPr>
                            <w:t xml:space="preserve"> </w:t>
                          </w:r>
                          <w:r>
                            <w:rPr>
                              <w:w w:val="105"/>
                              <w:sz w:val="8"/>
                            </w:rPr>
                            <w:t>–</w:t>
                          </w:r>
                          <w:r>
                            <w:rPr>
                              <w:spacing w:val="-5"/>
                              <w:w w:val="105"/>
                              <w:sz w:val="8"/>
                            </w:rPr>
                            <w:t xml:space="preserve"> </w:t>
                          </w:r>
                          <w:r>
                            <w:rPr>
                              <w:w w:val="105"/>
                              <w:sz w:val="8"/>
                            </w:rPr>
                            <w:t>Fax</w:t>
                          </w:r>
                          <w:r>
                            <w:rPr>
                              <w:spacing w:val="-4"/>
                              <w:w w:val="105"/>
                              <w:sz w:val="8"/>
                            </w:rPr>
                            <w:t xml:space="preserve"> </w:t>
                          </w:r>
                          <w:r>
                            <w:rPr>
                              <w:w w:val="105"/>
                              <w:sz w:val="8"/>
                            </w:rPr>
                            <w:t>3542-3322</w:t>
                          </w:r>
                          <w:r>
                            <w:rPr>
                              <w:spacing w:val="12"/>
                              <w:w w:val="105"/>
                              <w:sz w:val="8"/>
                            </w:rPr>
                            <w:t xml:space="preserve"> </w:t>
                          </w:r>
                          <w:r>
                            <w:rPr>
                              <w:w w:val="105"/>
                              <w:sz w:val="8"/>
                            </w:rPr>
                            <w:t>e</w:t>
                          </w:r>
                          <w:r>
                            <w:rPr>
                              <w:spacing w:val="-5"/>
                              <w:w w:val="105"/>
                              <w:sz w:val="8"/>
                            </w:rPr>
                            <w:t xml:space="preserve"> </w:t>
                          </w:r>
                          <w:r>
                            <w:rPr>
                              <w:w w:val="105"/>
                              <w:sz w:val="8"/>
                            </w:rPr>
                            <w:t>CNPJ</w:t>
                          </w:r>
                          <w:r>
                            <w:rPr>
                              <w:spacing w:val="-4"/>
                              <w:w w:val="105"/>
                              <w:sz w:val="8"/>
                            </w:rPr>
                            <w:t xml:space="preserve"> </w:t>
                          </w:r>
                          <w:r>
                            <w:rPr>
                              <w:w w:val="105"/>
                              <w:sz w:val="8"/>
                            </w:rPr>
                            <w:t>76.235.753/0001-</w:t>
                          </w:r>
                          <w:r>
                            <w:rPr>
                              <w:spacing w:val="-5"/>
                              <w:w w:val="105"/>
                              <w:sz w:val="8"/>
                            </w:rPr>
                            <w:t>48</w:t>
                          </w:r>
                        </w:p>
                      </w:txbxContent>
                    </wps:txbx>
                    <wps:bodyPr rot="0" vert="horz" wrap="square" lIns="3175" tIns="3175" rIns="3175" bIns="317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D4F87E" id="_x0000_t202" coordsize="21600,21600" o:spt="202" path="m,l,21600r21600,l21600,xe">
              <v:stroke joinstyle="miter"/>
              <v:path gradientshapeok="t" o:connecttype="rect"/>
            </v:shapetype>
            <v:shape id="Text Box 15" o:spid="_x0000_s1027" type="#_x0000_t202" style="position:absolute;margin-left:94.8pt;margin-top:801.2pt;width:239.95pt;height:6.5pt;z-index:-251664384;visibility:visible;mso-wrap-style:square;mso-width-percent:0;mso-height-percent:0;mso-wrap-distance-left:0;mso-wrap-distance-top:5.7pt;mso-wrap-distance-right:0;mso-wrap-distance-bottom:5.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" o:allowincell="f" stroked="f">
              <v:fill opacity="0"/>
              <v:textbox inset=".25pt,.25pt,.25pt,.25pt">
                <w:txbxContent>
                  <w:p w14:paraId="14276BAD" w14:textId="77777777" w:rsidR="00753E16" w:rsidRDefault="00753E16">
                    <w:pPr>
                      <w:pStyle w:val="Contedodoquadro"/>
                      <w:spacing w:before="20"/>
                      <w:ind w:left="20"/>
                    </w:pPr>
                    <w:r>
                      <w:rPr>
                        <w:w w:val="105"/>
                        <w:sz w:val="8"/>
                      </w:rPr>
                      <w:t>Rua</w:t>
                    </w:r>
                    <w:r>
                      <w:rPr>
                        <w:spacing w:val="-7"/>
                        <w:w w:val="105"/>
                        <w:sz w:val="8"/>
                      </w:rPr>
                      <w:t xml:space="preserve"> </w:t>
                    </w:r>
                    <w:r>
                      <w:rPr>
                        <w:w w:val="105"/>
                        <w:sz w:val="8"/>
                      </w:rPr>
                      <w:t>Frei</w:t>
                    </w:r>
                    <w:r>
                      <w:rPr>
                        <w:spacing w:val="-5"/>
                        <w:w w:val="105"/>
                        <w:sz w:val="8"/>
                      </w:rPr>
                      <w:t xml:space="preserve"> </w:t>
                    </w:r>
                    <w:r>
                      <w:rPr>
                        <w:w w:val="105"/>
                        <w:sz w:val="8"/>
                      </w:rPr>
                      <w:t>Rafael</w:t>
                    </w:r>
                    <w:r>
                      <w:rPr>
                        <w:spacing w:val="-5"/>
                        <w:w w:val="105"/>
                        <w:sz w:val="8"/>
                      </w:rPr>
                      <w:t xml:space="preserve"> </w:t>
                    </w:r>
                    <w:r>
                      <w:rPr>
                        <w:w w:val="105"/>
                        <w:sz w:val="8"/>
                      </w:rPr>
                      <w:t>Proner</w:t>
                    </w:r>
                    <w:r>
                      <w:rPr>
                        <w:spacing w:val="13"/>
                        <w:w w:val="105"/>
                        <w:sz w:val="8"/>
                      </w:rPr>
                      <w:t xml:space="preserve"> </w:t>
                    </w:r>
                    <w:r>
                      <w:rPr>
                        <w:w w:val="105"/>
                        <w:sz w:val="8"/>
                      </w:rPr>
                      <w:t>nº</w:t>
                    </w:r>
                    <w:r>
                      <w:rPr>
                        <w:spacing w:val="-5"/>
                        <w:w w:val="105"/>
                        <w:sz w:val="8"/>
                      </w:rPr>
                      <w:t xml:space="preserve"> </w:t>
                    </w:r>
                    <w:r>
                      <w:rPr>
                        <w:w w:val="105"/>
                        <w:sz w:val="8"/>
                      </w:rPr>
                      <w:t>1457</w:t>
                    </w:r>
                    <w:r>
                      <w:rPr>
                        <w:spacing w:val="-5"/>
                        <w:w w:val="105"/>
                        <w:sz w:val="8"/>
                      </w:rPr>
                      <w:t xml:space="preserve"> </w:t>
                    </w:r>
                    <w:r>
                      <w:rPr>
                        <w:w w:val="105"/>
                        <w:sz w:val="8"/>
                      </w:rPr>
                      <w:t>–</w:t>
                    </w:r>
                    <w:r>
                      <w:rPr>
                        <w:spacing w:val="-5"/>
                        <w:w w:val="105"/>
                        <w:sz w:val="8"/>
                      </w:rPr>
                      <w:t xml:space="preserve"> </w:t>
                    </w:r>
                    <w:r>
                      <w:rPr>
                        <w:w w:val="105"/>
                        <w:sz w:val="8"/>
                      </w:rPr>
                      <w:t>Caixa</w:t>
                    </w:r>
                    <w:r>
                      <w:rPr>
                        <w:spacing w:val="-4"/>
                        <w:w w:val="105"/>
                        <w:sz w:val="8"/>
                      </w:rPr>
                      <w:t xml:space="preserve"> </w:t>
                    </w:r>
                    <w:r>
                      <w:rPr>
                        <w:w w:val="105"/>
                        <w:sz w:val="8"/>
                      </w:rPr>
                      <w:t>Postal</w:t>
                    </w:r>
                    <w:r>
                      <w:rPr>
                        <w:spacing w:val="-5"/>
                        <w:w w:val="105"/>
                        <w:sz w:val="8"/>
                      </w:rPr>
                      <w:t xml:space="preserve"> </w:t>
                    </w:r>
                    <w:r>
                      <w:rPr>
                        <w:w w:val="105"/>
                        <w:sz w:val="8"/>
                      </w:rPr>
                      <w:t>281</w:t>
                    </w:r>
                    <w:r>
                      <w:rPr>
                        <w:spacing w:val="-5"/>
                        <w:w w:val="105"/>
                        <w:sz w:val="8"/>
                      </w:rPr>
                      <w:t xml:space="preserve"> </w:t>
                    </w:r>
                    <w:r>
                      <w:rPr>
                        <w:w w:val="105"/>
                        <w:sz w:val="8"/>
                      </w:rPr>
                      <w:t>–</w:t>
                    </w:r>
                    <w:r>
                      <w:rPr>
                        <w:spacing w:val="-4"/>
                        <w:w w:val="105"/>
                        <w:sz w:val="8"/>
                      </w:rPr>
                      <w:t xml:space="preserve"> </w:t>
                    </w:r>
                    <w:r>
                      <w:rPr>
                        <w:w w:val="105"/>
                        <w:sz w:val="8"/>
                      </w:rPr>
                      <w:t>CEP</w:t>
                    </w:r>
                    <w:r>
                      <w:rPr>
                        <w:spacing w:val="-5"/>
                        <w:w w:val="105"/>
                        <w:sz w:val="8"/>
                      </w:rPr>
                      <w:t xml:space="preserve"> </w:t>
                    </w:r>
                    <w:r>
                      <w:rPr>
                        <w:w w:val="105"/>
                        <w:sz w:val="8"/>
                      </w:rPr>
                      <w:t>86.360-000</w:t>
                    </w:r>
                    <w:r>
                      <w:rPr>
                        <w:spacing w:val="-5"/>
                        <w:w w:val="105"/>
                        <w:sz w:val="8"/>
                      </w:rPr>
                      <w:t xml:space="preserve"> </w:t>
                    </w:r>
                    <w:r>
                      <w:rPr>
                        <w:w w:val="105"/>
                        <w:sz w:val="8"/>
                      </w:rPr>
                      <w:t>––</w:t>
                    </w:r>
                    <w:r>
                      <w:rPr>
                        <w:spacing w:val="-5"/>
                        <w:w w:val="105"/>
                        <w:sz w:val="8"/>
                      </w:rPr>
                      <w:t xml:space="preserve"> </w:t>
                    </w:r>
                    <w:r>
                      <w:rPr>
                        <w:w w:val="105"/>
                        <w:sz w:val="8"/>
                      </w:rPr>
                      <w:t>Tel:</w:t>
                    </w:r>
                    <w:r>
                      <w:rPr>
                        <w:spacing w:val="-4"/>
                        <w:w w:val="105"/>
                        <w:sz w:val="8"/>
                      </w:rPr>
                      <w:t xml:space="preserve"> </w:t>
                    </w:r>
                    <w:r>
                      <w:rPr>
                        <w:w w:val="105"/>
                        <w:sz w:val="8"/>
                      </w:rPr>
                      <w:t>(43)</w:t>
                    </w:r>
                    <w:r>
                      <w:rPr>
                        <w:spacing w:val="-5"/>
                        <w:w w:val="105"/>
                        <w:sz w:val="8"/>
                      </w:rPr>
                      <w:t xml:space="preserve"> </w:t>
                    </w:r>
                    <w:r>
                      <w:rPr>
                        <w:w w:val="105"/>
                        <w:sz w:val="8"/>
                      </w:rPr>
                      <w:t>3542-4525</w:t>
                    </w:r>
                    <w:r>
                      <w:rPr>
                        <w:spacing w:val="-5"/>
                        <w:w w:val="105"/>
                        <w:sz w:val="8"/>
                      </w:rPr>
                      <w:t xml:space="preserve"> </w:t>
                    </w:r>
                    <w:r>
                      <w:rPr>
                        <w:w w:val="105"/>
                        <w:sz w:val="8"/>
                      </w:rPr>
                      <w:t>–</w:t>
                    </w:r>
                    <w:r>
                      <w:rPr>
                        <w:spacing w:val="-5"/>
                        <w:w w:val="105"/>
                        <w:sz w:val="8"/>
                      </w:rPr>
                      <w:t xml:space="preserve"> </w:t>
                    </w:r>
                    <w:r>
                      <w:rPr>
                        <w:w w:val="105"/>
                        <w:sz w:val="8"/>
                      </w:rPr>
                      <w:t>Fax</w:t>
                    </w:r>
                    <w:r>
                      <w:rPr>
                        <w:spacing w:val="-4"/>
                        <w:w w:val="105"/>
                        <w:sz w:val="8"/>
                      </w:rPr>
                      <w:t xml:space="preserve"> </w:t>
                    </w:r>
                    <w:r>
                      <w:rPr>
                        <w:w w:val="105"/>
                        <w:sz w:val="8"/>
                      </w:rPr>
                      <w:t>3542-3322</w:t>
                    </w:r>
                    <w:r>
                      <w:rPr>
                        <w:spacing w:val="12"/>
                        <w:w w:val="105"/>
                        <w:sz w:val="8"/>
                      </w:rPr>
                      <w:t xml:space="preserve"> </w:t>
                    </w:r>
                    <w:r>
                      <w:rPr>
                        <w:w w:val="105"/>
                        <w:sz w:val="8"/>
                      </w:rPr>
                      <w:t>e</w:t>
                    </w:r>
                    <w:r>
                      <w:rPr>
                        <w:spacing w:val="-5"/>
                        <w:w w:val="105"/>
                        <w:sz w:val="8"/>
                      </w:rPr>
                      <w:t xml:space="preserve"> </w:t>
                    </w:r>
                    <w:r>
                      <w:rPr>
                        <w:w w:val="105"/>
                        <w:sz w:val="8"/>
                      </w:rPr>
                      <w:t>CNPJ</w:t>
                    </w:r>
                    <w:r>
                      <w:rPr>
                        <w:spacing w:val="-4"/>
                        <w:w w:val="105"/>
                        <w:sz w:val="8"/>
                      </w:rPr>
                      <w:t xml:space="preserve"> </w:t>
                    </w:r>
                    <w:r>
                      <w:rPr>
                        <w:w w:val="105"/>
                        <w:sz w:val="8"/>
                      </w:rPr>
                      <w:t>76.235.753/0001-</w:t>
                    </w:r>
                    <w:r>
                      <w:rPr>
                        <w:spacing w:val="-5"/>
                        <w:w w:val="105"/>
                        <w:sz w:val="8"/>
                      </w:rPr>
                      <w:t>48</w:t>
                    </w:r>
                  </w:p>
                </w:txbxContent>
              </v:textbox>
              <w10:wrap anchorx="page" anchory="page"/>
            </v:shape>
          </w:pict>
        </mc:Fallback>
      </mc:AlternateContent>
    </w:r>
    <w:r>
      <w:rPr>
        <w:noProof/>
        <w:lang w:val="pt-BR" w:eastAsia="pt-BR"/>
      </w:rPr>
      <mc:AlternateContent>
        <mc:Choice Requires="wps">
          <w:drawing>
            <wp:anchor distT="0" distB="0" distL="114300" distR="114300" simplePos="0" relativeHeight="251657216" behindDoc="1" locked="0" layoutInCell="0" allowOverlap="1" wp14:anchorId="4045771F" wp14:editId="43F7A772">
              <wp:simplePos x="0" y="0"/>
              <wp:positionH relativeFrom="page">
                <wp:posOffset>1203960</wp:posOffset>
              </wp:positionH>
              <wp:positionV relativeFrom="page">
                <wp:posOffset>10175240</wp:posOffset>
              </wp:positionV>
              <wp:extent cx="3049905" cy="85090"/>
              <wp:effectExtent l="0" t="0" r="0" b="0"/>
              <wp:wrapNone/>
              <wp:docPr id="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905" cy="850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flat">
                            <a:solidFill>
                              <a:srgbClr val="3465A4"/>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6233AD7" id="Text Box 22" o:spid="_x0000_s1026" type="#_x0000_t202" style="position:absolute;margin-left:94.8pt;margin-top:801.2pt;width:240.15pt;height:6.7pt;z-index:-25165926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" o:allowincell="f" filled="f" stroked="f" strokecolor="#3465a4">
              <v:stroke joinstyle="round"/>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DDDA2" w14:textId="77777777" w:rsidR="00753E16" w:rsidRDefault="00753E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825997" w14:textId="77777777" w:rsidR="005524B2" w:rsidRDefault="005524B2">
      <w:r>
        <w:separator/>
      </w:r>
    </w:p>
  </w:footnote>
  <w:footnote w:type="continuationSeparator" w:id="0">
    <w:p w14:paraId="010D4DF6" w14:textId="77777777" w:rsidR="005524B2" w:rsidRDefault="005524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78854" w14:textId="77777777" w:rsidR="00753E16" w:rsidRDefault="00753E1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4C07" w14:textId="68DCEFFC" w:rsidR="00753E16" w:rsidRDefault="003832B6">
    <w:pPr>
      <w:pStyle w:val="Corpodetexto"/>
      <w:spacing w:line="12" w:lineRule="auto"/>
      <w:rPr>
        <w:sz w:val="20"/>
      </w:rPr>
    </w:pPr>
    <w:r w:rsidRPr="003832B6">
      <w:rPr>
        <w:noProof/>
        <w:sz w:val="20"/>
      </w:rPr>
      <mc:AlternateContent>
        <mc:Choice Requires="wps">
          <w:drawing>
            <wp:anchor distT="45720" distB="45720" distL="114300" distR="114300" simplePos="0" relativeHeight="251673600" behindDoc="0" locked="0" layoutInCell="1" allowOverlap="1" wp14:anchorId="7EEF78ED" wp14:editId="36BB5CE8">
              <wp:simplePos x="0" y="0"/>
              <wp:positionH relativeFrom="margin">
                <wp:align>right</wp:align>
              </wp:positionH>
              <wp:positionV relativeFrom="paragraph">
                <wp:posOffset>131327</wp:posOffset>
              </wp:positionV>
              <wp:extent cx="5528310" cy="1404620"/>
              <wp:effectExtent l="0" t="0" r="15240" b="1270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8310" cy="1404620"/>
                      </a:xfrm>
                      <a:prstGeom prst="rect">
                        <a:avLst/>
                      </a:prstGeom>
                      <a:solidFill>
                        <a:srgbClr val="FFFFFF"/>
                      </a:solidFill>
                      <a:ln w="9525">
                        <a:solidFill>
                          <a:srgbClr val="000000"/>
                        </a:solidFill>
                        <a:miter lim="800000"/>
                        <a:headEnd/>
                        <a:tailEnd/>
                      </a:ln>
                    </wps:spPr>
                    <wps:txbx>
                      <w:txbxContent>
                        <w:p w14:paraId="32510296" w14:textId="79265E52" w:rsidR="003832B6" w:rsidRPr="00A70ECE" w:rsidRDefault="003832B6" w:rsidP="003832B6">
                          <w:pPr>
                            <w:jc w:val="center"/>
                            <w:rPr>
                              <w:sz w:val="36"/>
                              <w:szCs w:val="36"/>
                              <w:lang w:val="pt-BR"/>
                            </w:rPr>
                          </w:pPr>
                          <w:r w:rsidRPr="00A70ECE">
                            <w:rPr>
                              <w:sz w:val="36"/>
                              <w:szCs w:val="36"/>
                              <w:lang w:val="pt-BR"/>
                            </w:rPr>
                            <w:t>PREFEITURA MUNICIPAL DE BANDEIRANTES</w:t>
                          </w:r>
                        </w:p>
                        <w:p w14:paraId="4FFD5E75" w14:textId="1D69219B" w:rsidR="003832B6" w:rsidRPr="003832B6" w:rsidRDefault="00A70ECE" w:rsidP="003832B6">
                          <w:pPr>
                            <w:jc w:val="center"/>
                            <w:rPr>
                              <w:sz w:val="32"/>
                              <w:szCs w:val="32"/>
                              <w:lang w:val="pt-BR"/>
                            </w:rPr>
                          </w:pPr>
                          <w:r>
                            <w:rPr>
                              <w:sz w:val="32"/>
                              <w:szCs w:val="32"/>
                              <w:lang w:val="pt-BR"/>
                            </w:rPr>
                            <w:t>ESTADO DO PARANÁ</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EEF78ED" id="_x0000_t202" coordsize="21600,21600" o:spt="202" path="m,l,21600r21600,l21600,xe">
              <v:stroke joinstyle="miter"/>
              <v:path gradientshapeok="t" o:connecttype="rect"/>
            </v:shapetype>
            <v:shape id="Caixa de Texto 2" o:spid="_x0000_s1026" type="#_x0000_t202" style="position:absolute;margin-left:384.1pt;margin-top:10.35pt;width:435.3pt;height:110.6pt;z-index:25167360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">
              <v:textbox style="mso-fit-shape-to-text:t">
                <w:txbxContent>
                  <w:p w14:paraId="32510296" w14:textId="79265E52" w:rsidR="003832B6" w:rsidRPr="00A70ECE" w:rsidRDefault="003832B6" w:rsidP="003832B6">
                    <w:pPr>
                      <w:jc w:val="center"/>
                      <w:rPr>
                        <w:sz w:val="36"/>
                        <w:szCs w:val="36"/>
                        <w:lang w:val="pt-BR"/>
                      </w:rPr>
                    </w:pPr>
                    <w:r w:rsidRPr="00A70ECE">
                      <w:rPr>
                        <w:sz w:val="36"/>
                        <w:szCs w:val="36"/>
                        <w:lang w:val="pt-BR"/>
                      </w:rPr>
                      <w:t>PREFEITURA MUNICIPAL DE BANDEIRANTES</w:t>
                    </w:r>
                  </w:p>
                  <w:p w14:paraId="4FFD5E75" w14:textId="1D69219B" w:rsidR="003832B6" w:rsidRPr="003832B6" w:rsidRDefault="00A70ECE" w:rsidP="003832B6">
                    <w:pPr>
                      <w:jc w:val="center"/>
                      <w:rPr>
                        <w:sz w:val="32"/>
                        <w:szCs w:val="32"/>
                        <w:lang w:val="pt-BR"/>
                      </w:rPr>
                    </w:pPr>
                    <w:r>
                      <w:rPr>
                        <w:sz w:val="32"/>
                        <w:szCs w:val="32"/>
                        <w:lang w:val="pt-BR"/>
                      </w:rPr>
                      <w:t>ESTADO DO PARANÁ</w:t>
                    </w:r>
                  </w:p>
                </w:txbxContent>
              </v:textbox>
              <w10:wrap type="square" anchorx="margin"/>
            </v:shape>
          </w:pict>
        </mc:Fallback>
      </mc:AlternateContent>
    </w:r>
    <w:r w:rsidR="00753E16">
      <w:rPr>
        <w:noProof/>
        <w:lang w:val="pt-BR" w:eastAsia="pt-BR"/>
      </w:rPr>
      <w:drawing>
        <wp:anchor distT="0" distB="0" distL="0" distR="0" simplePos="0" relativeHeight="251671552" behindDoc="0" locked="0" layoutInCell="0" allowOverlap="1" wp14:anchorId="6DE65AE2" wp14:editId="1F55E40B">
          <wp:simplePos x="0" y="0"/>
          <wp:positionH relativeFrom="page">
            <wp:posOffset>366395</wp:posOffset>
          </wp:positionH>
          <wp:positionV relativeFrom="page">
            <wp:posOffset>123825</wp:posOffset>
          </wp:positionV>
          <wp:extent cx="984250" cy="1137920"/>
          <wp:effectExtent l="0" t="0" r="0" b="0"/>
          <wp:wrapNone/>
          <wp:docPr id="13"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9"/>
                  <pic:cNvPicPr>
                    <a:picLocks noChangeAspect="1" noChangeArrowheads="1"/>
                  </pic:cNvPicPr>
                </pic:nvPicPr>
                <pic:blipFill>
                  <a:blip r:embed="rId1">
                    <a:extLst>
                      <a:ext uri="{28A0092B-C50C-407E-A947-70E740481C1C}">
                        <a14:useLocalDpi xmlns:a14="http://schemas.microsoft.com/office/drawing/2010/main" val="0"/>
                      </a:ext>
                    </a:extLst>
                  </a:blip>
                  <a:srcRect l="-79" t="-70" r="-79" b="-70"/>
                  <a:stretch>
                    <a:fillRect/>
                  </a:stretch>
                </pic:blipFill>
                <pic:spPr bwMode="auto">
                  <a:xfrm>
                    <a:off x="0" y="0"/>
                    <a:ext cx="984250" cy="1137920"/>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6D43E" w14:textId="77777777" w:rsidR="00753E16" w:rsidRDefault="00753E1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Ttulo1"/>
      <w:suff w:val="nothing"/>
      <w:lvlText w:val=""/>
      <w:lvlJc w:val="left"/>
      <w:pPr>
        <w:tabs>
          <w:tab w:val="num" w:pos="0"/>
        </w:tabs>
        <w:ind w:left="0" w:firstLine="0"/>
      </w:pPr>
    </w:lvl>
    <w:lvl w:ilvl="2">
      <w:start w:val="1"/>
      <w:numFmt w:val="none"/>
      <w:pStyle w:val="Ttulo2"/>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8"/>
      <w:numFmt w:val="decimal"/>
      <w:lvlText w:val="%1"/>
      <w:lvlJc w:val="left"/>
      <w:pPr>
        <w:tabs>
          <w:tab w:val="num" w:pos="0"/>
        </w:tabs>
        <w:ind w:left="549" w:hanging="417"/>
      </w:pPr>
      <w:rPr>
        <w:lang w:val="pt-PT" w:eastAsia="en-US" w:bidi="ar-SA"/>
      </w:rPr>
    </w:lvl>
    <w:lvl w:ilvl="1">
      <w:start w:val="30"/>
      <w:numFmt w:val="decimal"/>
      <w:lvlText w:val="%1.%2"/>
      <w:lvlJc w:val="left"/>
      <w:pPr>
        <w:tabs>
          <w:tab w:val="num" w:pos="0"/>
        </w:tabs>
        <w:ind w:left="549" w:hanging="417"/>
      </w:pPr>
      <w:rPr>
        <w:lang w:val="pt-PT" w:eastAsia="en-US" w:bidi="ar-SA"/>
      </w:rPr>
    </w:lvl>
    <w:lvl w:ilvl="2">
      <w:start w:val="1"/>
      <w:numFmt w:val="decimal"/>
      <w:lvlText w:val="%1.%2.%3."/>
      <w:lvlJc w:val="left"/>
      <w:pPr>
        <w:tabs>
          <w:tab w:val="num" w:pos="9"/>
        </w:tabs>
        <w:ind w:left="558" w:hanging="417"/>
      </w:pPr>
      <w:rPr>
        <w:rFonts w:ascii="Times New Roman" w:eastAsia="Times New Roman" w:hAnsi="Times New Roman" w:cs="Times New Roman"/>
        <w:b w:val="0"/>
        <w:bCs w:val="0"/>
        <w:i w:val="0"/>
        <w:iCs w:val="0"/>
        <w:spacing w:val="-1"/>
        <w:w w:val="102"/>
        <w:sz w:val="14"/>
        <w:szCs w:val="14"/>
        <w:lang w:val="pt-PT" w:eastAsia="en-US" w:bidi="ar-SA"/>
      </w:rPr>
    </w:lvl>
    <w:lvl w:ilvl="3">
      <w:start w:val="1"/>
      <w:numFmt w:val="decimal"/>
      <w:lvlText w:val="%1.%2.%3.%4."/>
      <w:lvlJc w:val="left"/>
      <w:pPr>
        <w:tabs>
          <w:tab w:val="num" w:pos="0"/>
        </w:tabs>
        <w:ind w:left="741" w:hanging="609"/>
      </w:pPr>
      <w:rPr>
        <w:rFonts w:ascii="Times New Roman" w:eastAsia="Times New Roman" w:hAnsi="Times New Roman" w:cs="Times New Roman"/>
        <w:b w:val="0"/>
        <w:bCs w:val="0"/>
        <w:i w:val="0"/>
        <w:iCs w:val="0"/>
        <w:spacing w:val="-1"/>
        <w:w w:val="102"/>
        <w:sz w:val="14"/>
        <w:szCs w:val="14"/>
        <w:lang w:val="pt-PT" w:eastAsia="en-US" w:bidi="ar-SA"/>
      </w:rPr>
    </w:lvl>
    <w:lvl w:ilvl="4">
      <w:numFmt w:val="bullet"/>
      <w:lvlText w:val=""/>
      <w:lvlJc w:val="left"/>
      <w:pPr>
        <w:tabs>
          <w:tab w:val="num" w:pos="0"/>
        </w:tabs>
        <w:ind w:left="3926" w:hanging="609"/>
      </w:pPr>
      <w:rPr>
        <w:rFonts w:ascii="Symbol" w:hAnsi="Symbol" w:cs="Symbol"/>
        <w:lang w:val="pt-PT" w:eastAsia="en-US" w:bidi="ar-SA"/>
      </w:rPr>
    </w:lvl>
    <w:lvl w:ilvl="5">
      <w:numFmt w:val="bullet"/>
      <w:lvlText w:val=""/>
      <w:lvlJc w:val="left"/>
      <w:pPr>
        <w:tabs>
          <w:tab w:val="num" w:pos="0"/>
        </w:tabs>
        <w:ind w:left="4988" w:hanging="609"/>
      </w:pPr>
      <w:rPr>
        <w:rFonts w:ascii="Symbol" w:hAnsi="Symbol" w:cs="Symbol"/>
        <w:lang w:val="pt-PT" w:eastAsia="en-US" w:bidi="ar-SA"/>
      </w:rPr>
    </w:lvl>
    <w:lvl w:ilvl="6">
      <w:numFmt w:val="bullet"/>
      <w:lvlText w:val=""/>
      <w:lvlJc w:val="left"/>
      <w:pPr>
        <w:tabs>
          <w:tab w:val="num" w:pos="0"/>
        </w:tabs>
        <w:ind w:left="6051" w:hanging="609"/>
      </w:pPr>
      <w:rPr>
        <w:rFonts w:ascii="Symbol" w:hAnsi="Symbol" w:cs="Symbol"/>
        <w:lang w:val="pt-PT" w:eastAsia="en-US" w:bidi="ar-SA"/>
      </w:rPr>
    </w:lvl>
    <w:lvl w:ilvl="7">
      <w:numFmt w:val="bullet"/>
      <w:lvlText w:val=""/>
      <w:lvlJc w:val="left"/>
      <w:pPr>
        <w:tabs>
          <w:tab w:val="num" w:pos="0"/>
        </w:tabs>
        <w:ind w:left="7113" w:hanging="609"/>
      </w:pPr>
      <w:rPr>
        <w:rFonts w:ascii="Symbol" w:hAnsi="Symbol" w:cs="Symbol"/>
        <w:lang w:val="pt-PT" w:eastAsia="en-US" w:bidi="ar-SA"/>
      </w:rPr>
    </w:lvl>
    <w:lvl w:ilvl="8">
      <w:numFmt w:val="bullet"/>
      <w:lvlText w:val=""/>
      <w:lvlJc w:val="left"/>
      <w:pPr>
        <w:tabs>
          <w:tab w:val="num" w:pos="0"/>
        </w:tabs>
        <w:ind w:left="8175" w:hanging="609"/>
      </w:pPr>
      <w:rPr>
        <w:rFonts w:ascii="Symbol" w:hAnsi="Symbol" w:cs="Symbol"/>
        <w:lang w:val="pt-PT" w:eastAsia="en-US" w:bidi="ar-SA"/>
      </w:rPr>
    </w:lvl>
  </w:abstractNum>
  <w:abstractNum w:abstractNumId="2" w15:restartNumberingAfterBreak="0">
    <w:nsid w:val="00000003"/>
    <w:multiLevelType w:val="multilevel"/>
    <w:tmpl w:val="00000003"/>
    <w:name w:val="WW8Num3"/>
    <w:lvl w:ilvl="0">
      <w:start w:val="1"/>
      <w:numFmt w:val="lowerLetter"/>
      <w:lvlText w:val="%1)"/>
      <w:lvlJc w:val="left"/>
      <w:pPr>
        <w:tabs>
          <w:tab w:val="num" w:pos="0"/>
        </w:tabs>
        <w:ind w:left="280" w:hanging="148"/>
      </w:pPr>
      <w:rPr>
        <w:rFonts w:ascii="Times New Roman" w:eastAsia="Times New Roman" w:hAnsi="Times New Roman" w:cs="Times New Roman"/>
        <w:b w:val="0"/>
        <w:bCs w:val="0"/>
        <w:i w:val="0"/>
        <w:iCs w:val="0"/>
        <w:spacing w:val="-1"/>
        <w:w w:val="102"/>
        <w:sz w:val="14"/>
        <w:szCs w:val="14"/>
        <w:lang w:val="pt-PT" w:eastAsia="en-US" w:bidi="ar-SA"/>
      </w:rPr>
    </w:lvl>
    <w:lvl w:ilvl="1">
      <w:numFmt w:val="bullet"/>
      <w:lvlText w:val=""/>
      <w:lvlJc w:val="left"/>
      <w:pPr>
        <w:tabs>
          <w:tab w:val="num" w:pos="0"/>
        </w:tabs>
        <w:ind w:left="1282" w:hanging="148"/>
      </w:pPr>
      <w:rPr>
        <w:rFonts w:ascii="Symbol" w:hAnsi="Symbol" w:cs="Symbol"/>
        <w:lang w:val="pt-PT" w:eastAsia="en-US" w:bidi="ar-SA"/>
      </w:rPr>
    </w:lvl>
    <w:lvl w:ilvl="2">
      <w:numFmt w:val="bullet"/>
      <w:lvlText w:val=""/>
      <w:lvlJc w:val="left"/>
      <w:pPr>
        <w:tabs>
          <w:tab w:val="num" w:pos="0"/>
        </w:tabs>
        <w:ind w:left="2284" w:hanging="148"/>
      </w:pPr>
      <w:rPr>
        <w:rFonts w:ascii="Symbol" w:hAnsi="Symbol" w:cs="Symbol"/>
        <w:lang w:val="pt-PT" w:eastAsia="en-US" w:bidi="ar-SA"/>
      </w:rPr>
    </w:lvl>
    <w:lvl w:ilvl="3">
      <w:numFmt w:val="bullet"/>
      <w:lvlText w:val=""/>
      <w:lvlJc w:val="left"/>
      <w:pPr>
        <w:tabs>
          <w:tab w:val="num" w:pos="0"/>
        </w:tabs>
        <w:ind w:left="3286" w:hanging="148"/>
      </w:pPr>
      <w:rPr>
        <w:rFonts w:ascii="Symbol" w:hAnsi="Symbol" w:cs="Symbol"/>
        <w:lang w:val="pt-PT" w:eastAsia="en-US" w:bidi="ar-SA"/>
      </w:rPr>
    </w:lvl>
    <w:lvl w:ilvl="4">
      <w:numFmt w:val="bullet"/>
      <w:lvlText w:val=""/>
      <w:lvlJc w:val="left"/>
      <w:pPr>
        <w:tabs>
          <w:tab w:val="num" w:pos="0"/>
        </w:tabs>
        <w:ind w:left="4288" w:hanging="148"/>
      </w:pPr>
      <w:rPr>
        <w:rFonts w:ascii="Symbol" w:hAnsi="Symbol" w:cs="Symbol"/>
        <w:lang w:val="pt-PT" w:eastAsia="en-US" w:bidi="ar-SA"/>
      </w:rPr>
    </w:lvl>
    <w:lvl w:ilvl="5">
      <w:numFmt w:val="bullet"/>
      <w:lvlText w:val=""/>
      <w:lvlJc w:val="left"/>
      <w:pPr>
        <w:tabs>
          <w:tab w:val="num" w:pos="0"/>
        </w:tabs>
        <w:ind w:left="5290" w:hanging="148"/>
      </w:pPr>
      <w:rPr>
        <w:rFonts w:ascii="Symbol" w:hAnsi="Symbol" w:cs="Symbol"/>
        <w:lang w:val="pt-PT" w:eastAsia="en-US" w:bidi="ar-SA"/>
      </w:rPr>
    </w:lvl>
    <w:lvl w:ilvl="6">
      <w:numFmt w:val="bullet"/>
      <w:lvlText w:val=""/>
      <w:lvlJc w:val="left"/>
      <w:pPr>
        <w:tabs>
          <w:tab w:val="num" w:pos="0"/>
        </w:tabs>
        <w:ind w:left="6292" w:hanging="148"/>
      </w:pPr>
      <w:rPr>
        <w:rFonts w:ascii="Symbol" w:hAnsi="Symbol" w:cs="Symbol"/>
        <w:lang w:val="pt-PT" w:eastAsia="en-US" w:bidi="ar-SA"/>
      </w:rPr>
    </w:lvl>
    <w:lvl w:ilvl="7">
      <w:numFmt w:val="bullet"/>
      <w:lvlText w:val=""/>
      <w:lvlJc w:val="left"/>
      <w:pPr>
        <w:tabs>
          <w:tab w:val="num" w:pos="0"/>
        </w:tabs>
        <w:ind w:left="7294" w:hanging="148"/>
      </w:pPr>
      <w:rPr>
        <w:rFonts w:ascii="Symbol" w:hAnsi="Symbol" w:cs="Symbol"/>
        <w:lang w:val="pt-PT" w:eastAsia="en-US" w:bidi="ar-SA"/>
      </w:rPr>
    </w:lvl>
    <w:lvl w:ilvl="8">
      <w:numFmt w:val="bullet"/>
      <w:lvlText w:val=""/>
      <w:lvlJc w:val="left"/>
      <w:pPr>
        <w:tabs>
          <w:tab w:val="num" w:pos="0"/>
        </w:tabs>
        <w:ind w:left="8296" w:hanging="148"/>
      </w:pPr>
      <w:rPr>
        <w:rFonts w:ascii="Symbol" w:hAnsi="Symbol" w:cs="Symbol"/>
        <w:lang w:val="pt-PT" w:eastAsia="en-US" w:bidi="ar-SA"/>
      </w:rPr>
    </w:lvl>
  </w:abstractNum>
  <w:abstractNum w:abstractNumId="3" w15:restartNumberingAfterBreak="0">
    <w:nsid w:val="00000004"/>
    <w:multiLevelType w:val="multilevel"/>
    <w:tmpl w:val="00000004"/>
    <w:name w:val="WW8Num4"/>
    <w:lvl w:ilvl="0">
      <w:start w:val="1"/>
      <w:numFmt w:val="upperRoman"/>
      <w:lvlText w:val="%1)"/>
      <w:lvlJc w:val="left"/>
      <w:pPr>
        <w:tabs>
          <w:tab w:val="num" w:pos="0"/>
        </w:tabs>
        <w:ind w:left="249" w:hanging="117"/>
      </w:pPr>
      <w:rPr>
        <w:rFonts w:ascii="Times New Roman" w:eastAsia="Times New Roman" w:hAnsi="Times New Roman" w:cs="Times New Roman"/>
        <w:b w:val="0"/>
        <w:bCs w:val="0"/>
        <w:i w:val="0"/>
        <w:iCs w:val="0"/>
        <w:spacing w:val="-1"/>
        <w:w w:val="102"/>
        <w:sz w:val="14"/>
        <w:szCs w:val="14"/>
        <w:lang w:val="pt-PT" w:eastAsia="en-US" w:bidi="ar-SA"/>
      </w:rPr>
    </w:lvl>
    <w:lvl w:ilvl="1">
      <w:numFmt w:val="bullet"/>
      <w:lvlText w:val=""/>
      <w:lvlJc w:val="left"/>
      <w:pPr>
        <w:tabs>
          <w:tab w:val="num" w:pos="0"/>
        </w:tabs>
        <w:ind w:left="1246" w:hanging="117"/>
      </w:pPr>
      <w:rPr>
        <w:rFonts w:ascii="Symbol" w:hAnsi="Symbol" w:cs="Symbol"/>
        <w:lang w:val="pt-PT" w:eastAsia="en-US" w:bidi="ar-SA"/>
      </w:rPr>
    </w:lvl>
    <w:lvl w:ilvl="2">
      <w:numFmt w:val="bullet"/>
      <w:lvlText w:val=""/>
      <w:lvlJc w:val="left"/>
      <w:pPr>
        <w:tabs>
          <w:tab w:val="num" w:pos="0"/>
        </w:tabs>
        <w:ind w:left="2252" w:hanging="117"/>
      </w:pPr>
      <w:rPr>
        <w:rFonts w:ascii="Symbol" w:hAnsi="Symbol" w:cs="Symbol"/>
        <w:lang w:val="pt-PT" w:eastAsia="en-US" w:bidi="ar-SA"/>
      </w:rPr>
    </w:lvl>
    <w:lvl w:ilvl="3">
      <w:numFmt w:val="bullet"/>
      <w:lvlText w:val=""/>
      <w:lvlJc w:val="left"/>
      <w:pPr>
        <w:tabs>
          <w:tab w:val="num" w:pos="0"/>
        </w:tabs>
        <w:ind w:left="3258" w:hanging="117"/>
      </w:pPr>
      <w:rPr>
        <w:rFonts w:ascii="Symbol" w:hAnsi="Symbol" w:cs="Symbol"/>
        <w:lang w:val="pt-PT" w:eastAsia="en-US" w:bidi="ar-SA"/>
      </w:rPr>
    </w:lvl>
    <w:lvl w:ilvl="4">
      <w:numFmt w:val="bullet"/>
      <w:lvlText w:val=""/>
      <w:lvlJc w:val="left"/>
      <w:pPr>
        <w:tabs>
          <w:tab w:val="num" w:pos="0"/>
        </w:tabs>
        <w:ind w:left="4264" w:hanging="117"/>
      </w:pPr>
      <w:rPr>
        <w:rFonts w:ascii="Symbol" w:hAnsi="Symbol" w:cs="Symbol"/>
        <w:lang w:val="pt-PT" w:eastAsia="en-US" w:bidi="ar-SA"/>
      </w:rPr>
    </w:lvl>
    <w:lvl w:ilvl="5">
      <w:numFmt w:val="bullet"/>
      <w:lvlText w:val=""/>
      <w:lvlJc w:val="left"/>
      <w:pPr>
        <w:tabs>
          <w:tab w:val="num" w:pos="0"/>
        </w:tabs>
        <w:ind w:left="5270" w:hanging="117"/>
      </w:pPr>
      <w:rPr>
        <w:rFonts w:ascii="Symbol" w:hAnsi="Symbol" w:cs="Symbol"/>
        <w:lang w:val="pt-PT" w:eastAsia="en-US" w:bidi="ar-SA"/>
      </w:rPr>
    </w:lvl>
    <w:lvl w:ilvl="6">
      <w:numFmt w:val="bullet"/>
      <w:lvlText w:val=""/>
      <w:lvlJc w:val="left"/>
      <w:pPr>
        <w:tabs>
          <w:tab w:val="num" w:pos="0"/>
        </w:tabs>
        <w:ind w:left="6276" w:hanging="117"/>
      </w:pPr>
      <w:rPr>
        <w:rFonts w:ascii="Symbol" w:hAnsi="Symbol" w:cs="Symbol"/>
        <w:lang w:val="pt-PT" w:eastAsia="en-US" w:bidi="ar-SA"/>
      </w:rPr>
    </w:lvl>
    <w:lvl w:ilvl="7">
      <w:numFmt w:val="bullet"/>
      <w:lvlText w:val=""/>
      <w:lvlJc w:val="left"/>
      <w:pPr>
        <w:tabs>
          <w:tab w:val="num" w:pos="0"/>
        </w:tabs>
        <w:ind w:left="7282" w:hanging="117"/>
      </w:pPr>
      <w:rPr>
        <w:rFonts w:ascii="Symbol" w:hAnsi="Symbol" w:cs="Symbol"/>
        <w:lang w:val="pt-PT" w:eastAsia="en-US" w:bidi="ar-SA"/>
      </w:rPr>
    </w:lvl>
    <w:lvl w:ilvl="8">
      <w:numFmt w:val="bullet"/>
      <w:lvlText w:val=""/>
      <w:lvlJc w:val="left"/>
      <w:pPr>
        <w:tabs>
          <w:tab w:val="num" w:pos="0"/>
        </w:tabs>
        <w:ind w:left="8288" w:hanging="117"/>
      </w:pPr>
      <w:rPr>
        <w:rFonts w:ascii="Symbol" w:hAnsi="Symbol" w:cs="Symbol"/>
        <w:lang w:val="pt-PT" w:eastAsia="en-US" w:bidi="ar-SA"/>
      </w:rPr>
    </w:lvl>
  </w:abstractNum>
  <w:abstractNum w:abstractNumId="4" w15:restartNumberingAfterBreak="0">
    <w:nsid w:val="00000005"/>
    <w:multiLevelType w:val="multilevel"/>
    <w:tmpl w:val="00000005"/>
    <w:name w:val="WW8Num5"/>
    <w:lvl w:ilvl="0">
      <w:start w:val="2"/>
      <w:numFmt w:val="decimal"/>
      <w:lvlText w:val="%1"/>
      <w:lvlJc w:val="left"/>
      <w:pPr>
        <w:tabs>
          <w:tab w:val="num" w:pos="0"/>
        </w:tabs>
        <w:ind w:left="369" w:hanging="237"/>
      </w:pPr>
      <w:rPr>
        <w:lang w:val="pt-PT" w:eastAsia="en-US" w:bidi="ar-SA"/>
      </w:rPr>
    </w:lvl>
    <w:lvl w:ilvl="1">
      <w:start w:val="1"/>
      <w:numFmt w:val="decimal"/>
      <w:lvlText w:val="%1.%2."/>
      <w:lvlJc w:val="left"/>
      <w:pPr>
        <w:tabs>
          <w:tab w:val="num" w:pos="0"/>
        </w:tabs>
        <w:ind w:left="369" w:hanging="237"/>
      </w:pPr>
      <w:rPr>
        <w:rFonts w:ascii="Times New Roman" w:eastAsia="Times New Roman" w:hAnsi="Times New Roman" w:cs="Times New Roman"/>
        <w:b w:val="0"/>
        <w:bCs w:val="0"/>
        <w:i w:val="0"/>
        <w:iCs w:val="0"/>
        <w:spacing w:val="-1"/>
        <w:w w:val="102"/>
        <w:sz w:val="14"/>
        <w:szCs w:val="14"/>
        <w:lang w:val="pt-PT" w:eastAsia="en-US" w:bidi="ar-SA"/>
      </w:rPr>
    </w:lvl>
    <w:lvl w:ilvl="2">
      <w:numFmt w:val="bullet"/>
      <w:lvlText w:val=""/>
      <w:lvlJc w:val="left"/>
      <w:pPr>
        <w:tabs>
          <w:tab w:val="num" w:pos="0"/>
        </w:tabs>
        <w:ind w:left="2348" w:hanging="237"/>
      </w:pPr>
      <w:rPr>
        <w:rFonts w:ascii="Symbol" w:hAnsi="Symbol" w:cs="Symbol"/>
        <w:lang w:val="pt-PT" w:eastAsia="en-US" w:bidi="ar-SA"/>
      </w:rPr>
    </w:lvl>
    <w:lvl w:ilvl="3">
      <w:numFmt w:val="bullet"/>
      <w:lvlText w:val=""/>
      <w:lvlJc w:val="left"/>
      <w:pPr>
        <w:tabs>
          <w:tab w:val="num" w:pos="0"/>
        </w:tabs>
        <w:ind w:left="3342" w:hanging="237"/>
      </w:pPr>
      <w:rPr>
        <w:rFonts w:ascii="Symbol" w:hAnsi="Symbol" w:cs="Symbol"/>
        <w:lang w:val="pt-PT" w:eastAsia="en-US" w:bidi="ar-SA"/>
      </w:rPr>
    </w:lvl>
    <w:lvl w:ilvl="4">
      <w:numFmt w:val="bullet"/>
      <w:lvlText w:val=""/>
      <w:lvlJc w:val="left"/>
      <w:pPr>
        <w:tabs>
          <w:tab w:val="num" w:pos="0"/>
        </w:tabs>
        <w:ind w:left="4336" w:hanging="237"/>
      </w:pPr>
      <w:rPr>
        <w:rFonts w:ascii="Symbol" w:hAnsi="Symbol" w:cs="Symbol"/>
        <w:lang w:val="pt-PT" w:eastAsia="en-US" w:bidi="ar-SA"/>
      </w:rPr>
    </w:lvl>
    <w:lvl w:ilvl="5">
      <w:numFmt w:val="bullet"/>
      <w:lvlText w:val=""/>
      <w:lvlJc w:val="left"/>
      <w:pPr>
        <w:tabs>
          <w:tab w:val="num" w:pos="0"/>
        </w:tabs>
        <w:ind w:left="5330" w:hanging="237"/>
      </w:pPr>
      <w:rPr>
        <w:rFonts w:ascii="Symbol" w:hAnsi="Symbol" w:cs="Symbol"/>
        <w:lang w:val="pt-PT" w:eastAsia="en-US" w:bidi="ar-SA"/>
      </w:rPr>
    </w:lvl>
    <w:lvl w:ilvl="6">
      <w:numFmt w:val="bullet"/>
      <w:lvlText w:val=""/>
      <w:lvlJc w:val="left"/>
      <w:pPr>
        <w:tabs>
          <w:tab w:val="num" w:pos="0"/>
        </w:tabs>
        <w:ind w:left="6324" w:hanging="237"/>
      </w:pPr>
      <w:rPr>
        <w:rFonts w:ascii="Symbol" w:hAnsi="Symbol" w:cs="Symbol"/>
        <w:lang w:val="pt-PT" w:eastAsia="en-US" w:bidi="ar-SA"/>
      </w:rPr>
    </w:lvl>
    <w:lvl w:ilvl="7">
      <w:numFmt w:val="bullet"/>
      <w:lvlText w:val=""/>
      <w:lvlJc w:val="left"/>
      <w:pPr>
        <w:tabs>
          <w:tab w:val="num" w:pos="0"/>
        </w:tabs>
        <w:ind w:left="7318" w:hanging="237"/>
      </w:pPr>
      <w:rPr>
        <w:rFonts w:ascii="Symbol" w:hAnsi="Symbol" w:cs="Symbol"/>
        <w:lang w:val="pt-PT" w:eastAsia="en-US" w:bidi="ar-SA"/>
      </w:rPr>
    </w:lvl>
    <w:lvl w:ilvl="8">
      <w:numFmt w:val="bullet"/>
      <w:lvlText w:val=""/>
      <w:lvlJc w:val="left"/>
      <w:pPr>
        <w:tabs>
          <w:tab w:val="num" w:pos="0"/>
        </w:tabs>
        <w:ind w:left="8312" w:hanging="237"/>
      </w:pPr>
      <w:rPr>
        <w:rFonts w:ascii="Symbol" w:hAnsi="Symbol" w:cs="Symbol"/>
        <w:lang w:val="pt-PT" w:eastAsia="en-US" w:bidi="ar-SA"/>
      </w:rPr>
    </w:lvl>
  </w:abstractNum>
  <w:abstractNum w:abstractNumId="5" w15:restartNumberingAfterBreak="0">
    <w:nsid w:val="00000006"/>
    <w:multiLevelType w:val="multilevel"/>
    <w:tmpl w:val="2F2AE7BA"/>
    <w:name w:val="WW8Num6"/>
    <w:lvl w:ilvl="0">
      <w:start w:val="1"/>
      <w:numFmt w:val="decimal"/>
      <w:lvlText w:val="%1."/>
      <w:lvlJc w:val="left"/>
      <w:pPr>
        <w:tabs>
          <w:tab w:val="num" w:pos="-132"/>
        </w:tabs>
        <w:ind w:left="129" w:hanging="129"/>
      </w:pPr>
      <w:rPr>
        <w:rFonts w:ascii="Times New Roman" w:eastAsia="Times New Roman" w:hAnsi="Times New Roman" w:cs="Times New Roman"/>
        <w:b w:val="0"/>
        <w:bCs w:val="0"/>
        <w:i w:val="0"/>
        <w:iCs w:val="0"/>
        <w:spacing w:val="-1"/>
        <w:w w:val="102"/>
        <w:sz w:val="20"/>
        <w:szCs w:val="20"/>
        <w:lang w:val="pt-PT" w:eastAsia="en-US" w:bidi="ar-SA"/>
      </w:rPr>
    </w:lvl>
    <w:lvl w:ilvl="1">
      <w:start w:val="1"/>
      <w:numFmt w:val="decimal"/>
      <w:lvlText w:val="%1.%2."/>
      <w:lvlJc w:val="left"/>
      <w:pPr>
        <w:tabs>
          <w:tab w:val="num" w:pos="0"/>
        </w:tabs>
        <w:ind w:left="441" w:hanging="309"/>
      </w:pPr>
      <w:rPr>
        <w:spacing w:val="-1"/>
        <w:w w:val="102"/>
        <w:lang w:val="pt-PT" w:eastAsia="en-US" w:bidi="ar-SA"/>
      </w:rPr>
    </w:lvl>
    <w:lvl w:ilvl="2">
      <w:start w:val="1"/>
      <w:numFmt w:val="decimal"/>
      <w:lvlText w:val="%1.%2.%3."/>
      <w:lvlJc w:val="left"/>
      <w:pPr>
        <w:tabs>
          <w:tab w:val="num" w:pos="459"/>
        </w:tabs>
        <w:ind w:left="592" w:hanging="309"/>
      </w:pPr>
      <w:rPr>
        <w:rFonts w:ascii="Times New Roman" w:eastAsia="Times New Roman" w:hAnsi="Times New Roman" w:cs="Times New Roman"/>
        <w:b w:val="0"/>
        <w:bCs w:val="0"/>
        <w:i w:val="0"/>
        <w:iCs w:val="0"/>
        <w:spacing w:val="-1"/>
        <w:w w:val="102"/>
        <w:sz w:val="20"/>
        <w:szCs w:val="20"/>
        <w:lang w:val="pt-PT" w:eastAsia="en-US" w:bidi="ar-SA"/>
      </w:rPr>
    </w:lvl>
    <w:lvl w:ilvl="3">
      <w:numFmt w:val="bullet"/>
      <w:lvlText w:val=""/>
      <w:lvlJc w:val="left"/>
      <w:pPr>
        <w:tabs>
          <w:tab w:val="num" w:pos="0"/>
        </w:tabs>
        <w:ind w:left="380" w:hanging="309"/>
      </w:pPr>
      <w:rPr>
        <w:rFonts w:ascii="Symbol" w:hAnsi="Symbol" w:cs="Symbol"/>
        <w:lang w:val="pt-PT" w:eastAsia="en-US" w:bidi="ar-SA"/>
      </w:rPr>
    </w:lvl>
    <w:lvl w:ilvl="4">
      <w:numFmt w:val="bullet"/>
      <w:lvlText w:val=""/>
      <w:lvlJc w:val="left"/>
      <w:pPr>
        <w:tabs>
          <w:tab w:val="num" w:pos="0"/>
        </w:tabs>
        <w:ind w:left="440" w:hanging="309"/>
      </w:pPr>
      <w:rPr>
        <w:rFonts w:ascii="Symbol" w:hAnsi="Symbol" w:cs="Symbol"/>
        <w:lang w:val="pt-PT" w:eastAsia="en-US" w:bidi="ar-SA"/>
      </w:rPr>
    </w:lvl>
    <w:lvl w:ilvl="5">
      <w:numFmt w:val="bullet"/>
      <w:lvlText w:val=""/>
      <w:lvlJc w:val="left"/>
      <w:pPr>
        <w:tabs>
          <w:tab w:val="num" w:pos="0"/>
        </w:tabs>
        <w:ind w:left="680" w:hanging="309"/>
      </w:pPr>
      <w:rPr>
        <w:rFonts w:ascii="Symbol" w:hAnsi="Symbol" w:cs="Symbol"/>
        <w:lang w:val="pt-PT" w:eastAsia="en-US" w:bidi="ar-SA"/>
      </w:rPr>
    </w:lvl>
    <w:lvl w:ilvl="6">
      <w:numFmt w:val="bullet"/>
      <w:lvlText w:val=""/>
      <w:lvlJc w:val="left"/>
      <w:pPr>
        <w:tabs>
          <w:tab w:val="num" w:pos="0"/>
        </w:tabs>
        <w:ind w:left="2604" w:hanging="309"/>
      </w:pPr>
      <w:rPr>
        <w:rFonts w:ascii="Symbol" w:hAnsi="Symbol" w:cs="Symbol"/>
        <w:lang w:val="pt-PT" w:eastAsia="en-US" w:bidi="ar-SA"/>
      </w:rPr>
    </w:lvl>
    <w:lvl w:ilvl="7">
      <w:numFmt w:val="bullet"/>
      <w:lvlText w:val=""/>
      <w:lvlJc w:val="left"/>
      <w:pPr>
        <w:tabs>
          <w:tab w:val="num" w:pos="0"/>
        </w:tabs>
        <w:ind w:left="4528" w:hanging="309"/>
      </w:pPr>
      <w:rPr>
        <w:rFonts w:ascii="Symbol" w:hAnsi="Symbol" w:cs="Symbol"/>
        <w:lang w:val="pt-PT" w:eastAsia="en-US" w:bidi="ar-SA"/>
      </w:rPr>
    </w:lvl>
    <w:lvl w:ilvl="8">
      <w:numFmt w:val="bullet"/>
      <w:lvlText w:val=""/>
      <w:lvlJc w:val="left"/>
      <w:pPr>
        <w:tabs>
          <w:tab w:val="num" w:pos="0"/>
        </w:tabs>
        <w:ind w:left="6452" w:hanging="309"/>
      </w:pPr>
      <w:rPr>
        <w:rFonts w:ascii="Symbol" w:hAnsi="Symbol" w:cs="Symbol"/>
        <w:lang w:val="pt-PT" w:eastAsia="en-US" w:bidi="ar-SA"/>
      </w:rPr>
    </w:lvl>
  </w:abstractNum>
  <w:abstractNum w:abstractNumId="6" w15:restartNumberingAfterBreak="0">
    <w:nsid w:val="005601F0"/>
    <w:multiLevelType w:val="multilevel"/>
    <w:tmpl w:val="24260AA0"/>
    <w:lvl w:ilvl="0">
      <w:start w:val="6"/>
      <w:numFmt w:val="decimal"/>
      <w:lvlText w:val="%1."/>
      <w:lvlJc w:val="left"/>
      <w:pPr>
        <w:ind w:left="360" w:hanging="360"/>
      </w:pPr>
      <w:rPr>
        <w:rFonts w:hint="default"/>
      </w:rPr>
    </w:lvl>
    <w:lvl w:ilvl="1">
      <w:start w:val="1"/>
      <w:numFmt w:val="decimal"/>
      <w:lvlText w:val="%1.%2."/>
      <w:lvlJc w:val="left"/>
      <w:pPr>
        <w:ind w:left="492"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116" w:hanging="720"/>
      </w:pPr>
      <w:rPr>
        <w:rFonts w:hint="default"/>
      </w:rPr>
    </w:lvl>
    <w:lvl w:ilvl="4">
      <w:start w:val="1"/>
      <w:numFmt w:val="decimal"/>
      <w:lvlText w:val="%1.%2.%3.%4.%5."/>
      <w:lvlJc w:val="left"/>
      <w:pPr>
        <w:ind w:left="1608" w:hanging="1080"/>
      </w:pPr>
      <w:rPr>
        <w:rFonts w:hint="default"/>
      </w:rPr>
    </w:lvl>
    <w:lvl w:ilvl="5">
      <w:start w:val="1"/>
      <w:numFmt w:val="decimal"/>
      <w:lvlText w:val="%1.%2.%3.%4.%5.%6."/>
      <w:lvlJc w:val="left"/>
      <w:pPr>
        <w:ind w:left="1740" w:hanging="1080"/>
      </w:pPr>
      <w:rPr>
        <w:rFonts w:hint="default"/>
      </w:rPr>
    </w:lvl>
    <w:lvl w:ilvl="6">
      <w:start w:val="1"/>
      <w:numFmt w:val="decimal"/>
      <w:lvlText w:val="%1.%2.%3.%4.%5.%6.%7."/>
      <w:lvlJc w:val="left"/>
      <w:pPr>
        <w:ind w:left="1872" w:hanging="1080"/>
      </w:pPr>
      <w:rPr>
        <w:rFonts w:hint="default"/>
      </w:rPr>
    </w:lvl>
    <w:lvl w:ilvl="7">
      <w:start w:val="1"/>
      <w:numFmt w:val="decimal"/>
      <w:lvlText w:val="%1.%2.%3.%4.%5.%6.%7.%8."/>
      <w:lvlJc w:val="left"/>
      <w:pPr>
        <w:ind w:left="2364" w:hanging="1440"/>
      </w:pPr>
      <w:rPr>
        <w:rFonts w:hint="default"/>
      </w:rPr>
    </w:lvl>
    <w:lvl w:ilvl="8">
      <w:start w:val="1"/>
      <w:numFmt w:val="decimal"/>
      <w:lvlText w:val="%1.%2.%3.%4.%5.%6.%7.%8.%9."/>
      <w:lvlJc w:val="left"/>
      <w:pPr>
        <w:ind w:left="2496" w:hanging="1440"/>
      </w:pPr>
      <w:rPr>
        <w:rFonts w:hint="default"/>
      </w:rPr>
    </w:lvl>
  </w:abstractNum>
  <w:abstractNum w:abstractNumId="7" w15:restartNumberingAfterBreak="0">
    <w:nsid w:val="18A647D6"/>
    <w:multiLevelType w:val="multilevel"/>
    <w:tmpl w:val="4A5AD25C"/>
    <w:lvl w:ilvl="0">
      <w:start w:val="4"/>
      <w:numFmt w:val="decimal"/>
      <w:lvlText w:val="%1"/>
      <w:lvlJc w:val="left"/>
      <w:pPr>
        <w:ind w:left="360" w:hanging="360"/>
      </w:pPr>
      <w:rPr>
        <w:rFonts w:ascii="Arial" w:eastAsia="Calibri" w:hAnsi="Arial" w:hint="default"/>
      </w:rPr>
    </w:lvl>
    <w:lvl w:ilvl="1">
      <w:start w:val="5"/>
      <w:numFmt w:val="decimal"/>
      <w:lvlText w:val="%1.%2"/>
      <w:lvlJc w:val="left"/>
      <w:pPr>
        <w:ind w:left="360" w:hanging="360"/>
      </w:pPr>
      <w:rPr>
        <w:rFonts w:ascii="Arial" w:eastAsia="Calibri" w:hAnsi="Arial" w:hint="default"/>
      </w:rPr>
    </w:lvl>
    <w:lvl w:ilvl="2">
      <w:start w:val="1"/>
      <w:numFmt w:val="decimal"/>
      <w:lvlText w:val="%1.%2.%3"/>
      <w:lvlJc w:val="left"/>
      <w:pPr>
        <w:ind w:left="720" w:hanging="720"/>
      </w:pPr>
      <w:rPr>
        <w:rFonts w:ascii="Arial" w:eastAsia="Calibri" w:hAnsi="Arial" w:hint="default"/>
      </w:rPr>
    </w:lvl>
    <w:lvl w:ilvl="3">
      <w:start w:val="1"/>
      <w:numFmt w:val="decimal"/>
      <w:lvlText w:val="%1.%2.%3.%4"/>
      <w:lvlJc w:val="left"/>
      <w:pPr>
        <w:ind w:left="720" w:hanging="720"/>
      </w:pPr>
      <w:rPr>
        <w:rFonts w:ascii="Arial" w:eastAsia="Calibri" w:hAnsi="Arial" w:hint="default"/>
      </w:rPr>
    </w:lvl>
    <w:lvl w:ilvl="4">
      <w:start w:val="1"/>
      <w:numFmt w:val="decimal"/>
      <w:lvlText w:val="%1.%2.%3.%4.%5"/>
      <w:lvlJc w:val="left"/>
      <w:pPr>
        <w:ind w:left="720" w:hanging="720"/>
      </w:pPr>
      <w:rPr>
        <w:rFonts w:ascii="Arial" w:eastAsia="Calibri" w:hAnsi="Arial" w:hint="default"/>
      </w:rPr>
    </w:lvl>
    <w:lvl w:ilvl="5">
      <w:start w:val="1"/>
      <w:numFmt w:val="decimal"/>
      <w:lvlText w:val="%1.%2.%3.%4.%5.%6"/>
      <w:lvlJc w:val="left"/>
      <w:pPr>
        <w:ind w:left="1080" w:hanging="1080"/>
      </w:pPr>
      <w:rPr>
        <w:rFonts w:ascii="Arial" w:eastAsia="Calibri" w:hAnsi="Arial" w:hint="default"/>
      </w:rPr>
    </w:lvl>
    <w:lvl w:ilvl="6">
      <w:start w:val="1"/>
      <w:numFmt w:val="decimal"/>
      <w:lvlText w:val="%1.%2.%3.%4.%5.%6.%7"/>
      <w:lvlJc w:val="left"/>
      <w:pPr>
        <w:ind w:left="1080" w:hanging="1080"/>
      </w:pPr>
      <w:rPr>
        <w:rFonts w:ascii="Arial" w:eastAsia="Calibri" w:hAnsi="Arial" w:hint="default"/>
      </w:rPr>
    </w:lvl>
    <w:lvl w:ilvl="7">
      <w:start w:val="1"/>
      <w:numFmt w:val="decimal"/>
      <w:lvlText w:val="%1.%2.%3.%4.%5.%6.%7.%8"/>
      <w:lvlJc w:val="left"/>
      <w:pPr>
        <w:ind w:left="1440" w:hanging="1440"/>
      </w:pPr>
      <w:rPr>
        <w:rFonts w:ascii="Arial" w:eastAsia="Calibri" w:hAnsi="Arial" w:hint="default"/>
      </w:rPr>
    </w:lvl>
    <w:lvl w:ilvl="8">
      <w:start w:val="1"/>
      <w:numFmt w:val="decimal"/>
      <w:lvlText w:val="%1.%2.%3.%4.%5.%6.%7.%8.%9"/>
      <w:lvlJc w:val="left"/>
      <w:pPr>
        <w:ind w:left="1440" w:hanging="1440"/>
      </w:pPr>
      <w:rPr>
        <w:rFonts w:ascii="Arial" w:eastAsia="Calibri" w:hAnsi="Arial" w:hint="default"/>
      </w:rPr>
    </w:lvl>
  </w:abstractNum>
  <w:abstractNum w:abstractNumId="8" w15:restartNumberingAfterBreak="0">
    <w:nsid w:val="2A815DCD"/>
    <w:multiLevelType w:val="hybridMultilevel"/>
    <w:tmpl w:val="4B02E4F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395114B7"/>
    <w:multiLevelType w:val="multilevel"/>
    <w:tmpl w:val="DCBE0888"/>
    <w:lvl w:ilvl="0">
      <w:start w:val="9"/>
      <w:numFmt w:val="decimal"/>
      <w:lvlText w:val="%1."/>
      <w:lvlJc w:val="left"/>
      <w:pPr>
        <w:ind w:left="405" w:hanging="405"/>
      </w:pPr>
      <w:rPr>
        <w:rFonts w:hint="default"/>
      </w:rPr>
    </w:lvl>
    <w:lvl w:ilvl="1">
      <w:start w:val="28"/>
      <w:numFmt w:val="decimal"/>
      <w:lvlText w:val="%1.%2."/>
      <w:lvlJc w:val="left"/>
      <w:pPr>
        <w:ind w:left="537" w:hanging="405"/>
      </w:pPr>
      <w:rPr>
        <w:rFonts w:hint="default"/>
      </w:rPr>
    </w:lvl>
    <w:lvl w:ilvl="2">
      <w:start w:val="1"/>
      <w:numFmt w:val="decimal"/>
      <w:lvlText w:val="%1.%2.%3."/>
      <w:lvlJc w:val="left"/>
      <w:pPr>
        <w:ind w:left="984" w:hanging="720"/>
      </w:pPr>
      <w:rPr>
        <w:rFonts w:hint="default"/>
      </w:rPr>
    </w:lvl>
    <w:lvl w:ilvl="3">
      <w:start w:val="1"/>
      <w:numFmt w:val="decimal"/>
      <w:lvlText w:val="%1.%2.%3.%4."/>
      <w:lvlJc w:val="left"/>
      <w:pPr>
        <w:ind w:left="1116" w:hanging="720"/>
      </w:pPr>
      <w:rPr>
        <w:rFonts w:hint="default"/>
      </w:rPr>
    </w:lvl>
    <w:lvl w:ilvl="4">
      <w:start w:val="1"/>
      <w:numFmt w:val="decimal"/>
      <w:lvlText w:val="%1.%2.%3.%4.%5."/>
      <w:lvlJc w:val="left"/>
      <w:pPr>
        <w:ind w:left="1608" w:hanging="1080"/>
      </w:pPr>
      <w:rPr>
        <w:rFonts w:hint="default"/>
      </w:rPr>
    </w:lvl>
    <w:lvl w:ilvl="5">
      <w:start w:val="1"/>
      <w:numFmt w:val="decimal"/>
      <w:lvlText w:val="%1.%2.%3.%4.%5.%6."/>
      <w:lvlJc w:val="left"/>
      <w:pPr>
        <w:ind w:left="1740" w:hanging="1080"/>
      </w:pPr>
      <w:rPr>
        <w:rFonts w:hint="default"/>
      </w:rPr>
    </w:lvl>
    <w:lvl w:ilvl="6">
      <w:start w:val="1"/>
      <w:numFmt w:val="decimal"/>
      <w:lvlText w:val="%1.%2.%3.%4.%5.%6.%7."/>
      <w:lvlJc w:val="left"/>
      <w:pPr>
        <w:ind w:left="1872" w:hanging="1080"/>
      </w:pPr>
      <w:rPr>
        <w:rFonts w:hint="default"/>
      </w:rPr>
    </w:lvl>
    <w:lvl w:ilvl="7">
      <w:start w:val="1"/>
      <w:numFmt w:val="decimal"/>
      <w:lvlText w:val="%1.%2.%3.%4.%5.%6.%7.%8."/>
      <w:lvlJc w:val="left"/>
      <w:pPr>
        <w:ind w:left="2364" w:hanging="1440"/>
      </w:pPr>
      <w:rPr>
        <w:rFonts w:hint="default"/>
      </w:rPr>
    </w:lvl>
    <w:lvl w:ilvl="8">
      <w:start w:val="1"/>
      <w:numFmt w:val="decimal"/>
      <w:lvlText w:val="%1.%2.%3.%4.%5.%6.%7.%8.%9."/>
      <w:lvlJc w:val="left"/>
      <w:pPr>
        <w:ind w:left="2496" w:hanging="1440"/>
      </w:pPr>
      <w:rPr>
        <w:rFonts w:hint="default"/>
      </w:rPr>
    </w:lvl>
  </w:abstractNum>
  <w:abstractNum w:abstractNumId="10" w15:restartNumberingAfterBreak="0">
    <w:nsid w:val="43ED0B57"/>
    <w:multiLevelType w:val="multilevel"/>
    <w:tmpl w:val="85B01B98"/>
    <w:lvl w:ilvl="0">
      <w:start w:val="9"/>
      <w:numFmt w:val="decimal"/>
      <w:lvlText w:val="%1."/>
      <w:lvlJc w:val="left"/>
      <w:pPr>
        <w:ind w:left="405" w:hanging="405"/>
      </w:pPr>
      <w:rPr>
        <w:rFonts w:hint="default"/>
      </w:rPr>
    </w:lvl>
    <w:lvl w:ilvl="1">
      <w:start w:val="36"/>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1217375"/>
    <w:multiLevelType w:val="multilevel"/>
    <w:tmpl w:val="5FD86EEA"/>
    <w:lvl w:ilvl="0">
      <w:start w:val="9"/>
      <w:numFmt w:val="decimal"/>
      <w:lvlText w:val="%1."/>
      <w:lvlJc w:val="left"/>
      <w:pPr>
        <w:ind w:left="405" w:hanging="405"/>
      </w:pPr>
      <w:rPr>
        <w:rFonts w:hint="default"/>
      </w:rPr>
    </w:lvl>
    <w:lvl w:ilvl="1">
      <w:start w:val="36"/>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8"/>
  </w:num>
  <w:num w:numId="8">
    <w:abstractNumId w:val="6"/>
  </w:num>
  <w:num w:numId="9">
    <w:abstractNumId w:val="7"/>
  </w:num>
  <w:num w:numId="10">
    <w:abstractNumId w:val="9"/>
  </w:num>
  <w:num w:numId="11">
    <w:abstractNumId w:val="10"/>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7D46"/>
    <w:rsid w:val="00004831"/>
    <w:rsid w:val="00006A5D"/>
    <w:rsid w:val="000139AB"/>
    <w:rsid w:val="00023341"/>
    <w:rsid w:val="00034749"/>
    <w:rsid w:val="000665E0"/>
    <w:rsid w:val="00070324"/>
    <w:rsid w:val="000941E9"/>
    <w:rsid w:val="000A305F"/>
    <w:rsid w:val="000A779B"/>
    <w:rsid w:val="000C1F1E"/>
    <w:rsid w:val="000D5E0B"/>
    <w:rsid w:val="000E612F"/>
    <w:rsid w:val="0010375B"/>
    <w:rsid w:val="0011321E"/>
    <w:rsid w:val="001154CC"/>
    <w:rsid w:val="00116BEB"/>
    <w:rsid w:val="00117413"/>
    <w:rsid w:val="001174C1"/>
    <w:rsid w:val="001226C0"/>
    <w:rsid w:val="00122AEB"/>
    <w:rsid w:val="0012412D"/>
    <w:rsid w:val="00137D11"/>
    <w:rsid w:val="00144BEC"/>
    <w:rsid w:val="00151163"/>
    <w:rsid w:val="001534A6"/>
    <w:rsid w:val="00163BC0"/>
    <w:rsid w:val="00177161"/>
    <w:rsid w:val="001A0BC1"/>
    <w:rsid w:val="001A1581"/>
    <w:rsid w:val="001B10D1"/>
    <w:rsid w:val="001B37C0"/>
    <w:rsid w:val="001B4353"/>
    <w:rsid w:val="001B627E"/>
    <w:rsid w:val="001C3F7B"/>
    <w:rsid w:val="001C7109"/>
    <w:rsid w:val="001C7AFF"/>
    <w:rsid w:val="001D2E3B"/>
    <w:rsid w:val="001D37FD"/>
    <w:rsid w:val="001E5166"/>
    <w:rsid w:val="001E5DD5"/>
    <w:rsid w:val="001F6803"/>
    <w:rsid w:val="00204541"/>
    <w:rsid w:val="0021778B"/>
    <w:rsid w:val="00221755"/>
    <w:rsid w:val="00225BC1"/>
    <w:rsid w:val="00225F57"/>
    <w:rsid w:val="00226915"/>
    <w:rsid w:val="00226B02"/>
    <w:rsid w:val="0023464C"/>
    <w:rsid w:val="00241B57"/>
    <w:rsid w:val="00246001"/>
    <w:rsid w:val="00247638"/>
    <w:rsid w:val="002533FE"/>
    <w:rsid w:val="002545E0"/>
    <w:rsid w:val="00271AA1"/>
    <w:rsid w:val="00272D91"/>
    <w:rsid w:val="00277E01"/>
    <w:rsid w:val="002809A9"/>
    <w:rsid w:val="00286909"/>
    <w:rsid w:val="002A4D40"/>
    <w:rsid w:val="002B557A"/>
    <w:rsid w:val="002B5DC2"/>
    <w:rsid w:val="002B7124"/>
    <w:rsid w:val="002C5B8D"/>
    <w:rsid w:val="002C7FC9"/>
    <w:rsid w:val="002F4569"/>
    <w:rsid w:val="002F5D5D"/>
    <w:rsid w:val="002F61D6"/>
    <w:rsid w:val="00304D21"/>
    <w:rsid w:val="0030734F"/>
    <w:rsid w:val="00315F87"/>
    <w:rsid w:val="00346DAF"/>
    <w:rsid w:val="00354DEE"/>
    <w:rsid w:val="00363557"/>
    <w:rsid w:val="003716E0"/>
    <w:rsid w:val="00382AFC"/>
    <w:rsid w:val="003832B6"/>
    <w:rsid w:val="00390ED4"/>
    <w:rsid w:val="00392F3D"/>
    <w:rsid w:val="00393F2C"/>
    <w:rsid w:val="003A5023"/>
    <w:rsid w:val="003C1049"/>
    <w:rsid w:val="003C2A6D"/>
    <w:rsid w:val="003E36D4"/>
    <w:rsid w:val="003E378D"/>
    <w:rsid w:val="003E579C"/>
    <w:rsid w:val="003F057C"/>
    <w:rsid w:val="00400C4F"/>
    <w:rsid w:val="00406531"/>
    <w:rsid w:val="00410DE0"/>
    <w:rsid w:val="00412B38"/>
    <w:rsid w:val="00425553"/>
    <w:rsid w:val="00432056"/>
    <w:rsid w:val="00456B5D"/>
    <w:rsid w:val="00457C2A"/>
    <w:rsid w:val="00463B41"/>
    <w:rsid w:val="00464DB3"/>
    <w:rsid w:val="00483A7C"/>
    <w:rsid w:val="00484B7A"/>
    <w:rsid w:val="004C445E"/>
    <w:rsid w:val="004C61A4"/>
    <w:rsid w:val="004E080E"/>
    <w:rsid w:val="004E5043"/>
    <w:rsid w:val="004E5DBF"/>
    <w:rsid w:val="00501366"/>
    <w:rsid w:val="005102CA"/>
    <w:rsid w:val="0051160D"/>
    <w:rsid w:val="00511947"/>
    <w:rsid w:val="00512D8E"/>
    <w:rsid w:val="00517258"/>
    <w:rsid w:val="005408F4"/>
    <w:rsid w:val="0054391D"/>
    <w:rsid w:val="00547289"/>
    <w:rsid w:val="00550A2E"/>
    <w:rsid w:val="00551916"/>
    <w:rsid w:val="005524B2"/>
    <w:rsid w:val="0055382E"/>
    <w:rsid w:val="00577807"/>
    <w:rsid w:val="005812DE"/>
    <w:rsid w:val="00584208"/>
    <w:rsid w:val="005943FC"/>
    <w:rsid w:val="005B1E41"/>
    <w:rsid w:val="005C2B4E"/>
    <w:rsid w:val="00606395"/>
    <w:rsid w:val="00610F09"/>
    <w:rsid w:val="00617D5F"/>
    <w:rsid w:val="006220FE"/>
    <w:rsid w:val="00630B93"/>
    <w:rsid w:val="00631D26"/>
    <w:rsid w:val="00642A4C"/>
    <w:rsid w:val="006463BD"/>
    <w:rsid w:val="006476B2"/>
    <w:rsid w:val="00653117"/>
    <w:rsid w:val="00655A4E"/>
    <w:rsid w:val="00655C9F"/>
    <w:rsid w:val="00662EA9"/>
    <w:rsid w:val="006641B2"/>
    <w:rsid w:val="00665D4A"/>
    <w:rsid w:val="00671B77"/>
    <w:rsid w:val="00683FCB"/>
    <w:rsid w:val="006944BA"/>
    <w:rsid w:val="006C5EB2"/>
    <w:rsid w:val="006C7566"/>
    <w:rsid w:val="006D05EC"/>
    <w:rsid w:val="006E5D60"/>
    <w:rsid w:val="006F7C19"/>
    <w:rsid w:val="0070464C"/>
    <w:rsid w:val="00705A54"/>
    <w:rsid w:val="00707661"/>
    <w:rsid w:val="00707ED2"/>
    <w:rsid w:val="00717D83"/>
    <w:rsid w:val="00724D32"/>
    <w:rsid w:val="0073140F"/>
    <w:rsid w:val="00743500"/>
    <w:rsid w:val="00743FB1"/>
    <w:rsid w:val="00744196"/>
    <w:rsid w:val="00753E16"/>
    <w:rsid w:val="00757F85"/>
    <w:rsid w:val="007665E7"/>
    <w:rsid w:val="00766EFB"/>
    <w:rsid w:val="00771F62"/>
    <w:rsid w:val="00782829"/>
    <w:rsid w:val="00782CA5"/>
    <w:rsid w:val="00797CF5"/>
    <w:rsid w:val="007A5AA1"/>
    <w:rsid w:val="007D1F43"/>
    <w:rsid w:val="007E0D3F"/>
    <w:rsid w:val="007F7B73"/>
    <w:rsid w:val="00806A69"/>
    <w:rsid w:val="00807BDC"/>
    <w:rsid w:val="00820E02"/>
    <w:rsid w:val="00883F57"/>
    <w:rsid w:val="0088422C"/>
    <w:rsid w:val="00891AD9"/>
    <w:rsid w:val="00892B6B"/>
    <w:rsid w:val="008A463F"/>
    <w:rsid w:val="008A5050"/>
    <w:rsid w:val="008A607A"/>
    <w:rsid w:val="008A612D"/>
    <w:rsid w:val="008B16D9"/>
    <w:rsid w:val="008B4BE4"/>
    <w:rsid w:val="008C4EB6"/>
    <w:rsid w:val="008C6F8A"/>
    <w:rsid w:val="008D1B7E"/>
    <w:rsid w:val="008D24E9"/>
    <w:rsid w:val="008D5EE0"/>
    <w:rsid w:val="008E23CD"/>
    <w:rsid w:val="008E5930"/>
    <w:rsid w:val="008E7C62"/>
    <w:rsid w:val="008F1790"/>
    <w:rsid w:val="008F3B3C"/>
    <w:rsid w:val="00911F2A"/>
    <w:rsid w:val="00913F48"/>
    <w:rsid w:val="0091455F"/>
    <w:rsid w:val="00924508"/>
    <w:rsid w:val="0092687C"/>
    <w:rsid w:val="00926A63"/>
    <w:rsid w:val="0094235A"/>
    <w:rsid w:val="00950301"/>
    <w:rsid w:val="00951F75"/>
    <w:rsid w:val="009552FB"/>
    <w:rsid w:val="0096635D"/>
    <w:rsid w:val="0097477B"/>
    <w:rsid w:val="00975B55"/>
    <w:rsid w:val="00981B91"/>
    <w:rsid w:val="00986A7B"/>
    <w:rsid w:val="0099141C"/>
    <w:rsid w:val="009948A4"/>
    <w:rsid w:val="00995BA6"/>
    <w:rsid w:val="009A7B08"/>
    <w:rsid w:val="009B0083"/>
    <w:rsid w:val="009B3481"/>
    <w:rsid w:val="009B42B6"/>
    <w:rsid w:val="009B7502"/>
    <w:rsid w:val="009C1FCD"/>
    <w:rsid w:val="009C234E"/>
    <w:rsid w:val="009C23D1"/>
    <w:rsid w:val="009D16EB"/>
    <w:rsid w:val="009D183F"/>
    <w:rsid w:val="009D1CEE"/>
    <w:rsid w:val="009E6FC6"/>
    <w:rsid w:val="00A168EB"/>
    <w:rsid w:val="00A3002D"/>
    <w:rsid w:val="00A31277"/>
    <w:rsid w:val="00A40AFF"/>
    <w:rsid w:val="00A449F0"/>
    <w:rsid w:val="00A4652B"/>
    <w:rsid w:val="00A5230A"/>
    <w:rsid w:val="00A5536C"/>
    <w:rsid w:val="00A70ECE"/>
    <w:rsid w:val="00A73EEC"/>
    <w:rsid w:val="00A75265"/>
    <w:rsid w:val="00A84530"/>
    <w:rsid w:val="00A84D50"/>
    <w:rsid w:val="00A858C5"/>
    <w:rsid w:val="00A92C03"/>
    <w:rsid w:val="00A94862"/>
    <w:rsid w:val="00A97B5D"/>
    <w:rsid w:val="00AA6C80"/>
    <w:rsid w:val="00AB1754"/>
    <w:rsid w:val="00AB6618"/>
    <w:rsid w:val="00AD329C"/>
    <w:rsid w:val="00AD45E8"/>
    <w:rsid w:val="00AE21E4"/>
    <w:rsid w:val="00AF28BA"/>
    <w:rsid w:val="00AF5D6E"/>
    <w:rsid w:val="00B06964"/>
    <w:rsid w:val="00B31133"/>
    <w:rsid w:val="00B34D5C"/>
    <w:rsid w:val="00B37C0B"/>
    <w:rsid w:val="00B40C2E"/>
    <w:rsid w:val="00B46F9A"/>
    <w:rsid w:val="00B5719E"/>
    <w:rsid w:val="00B6642B"/>
    <w:rsid w:val="00B727CA"/>
    <w:rsid w:val="00B73F20"/>
    <w:rsid w:val="00B819C0"/>
    <w:rsid w:val="00B87951"/>
    <w:rsid w:val="00BA55DF"/>
    <w:rsid w:val="00BA5D53"/>
    <w:rsid w:val="00BB5E85"/>
    <w:rsid w:val="00BD2F31"/>
    <w:rsid w:val="00BE3A3E"/>
    <w:rsid w:val="00BE65A9"/>
    <w:rsid w:val="00BF65C9"/>
    <w:rsid w:val="00C066A5"/>
    <w:rsid w:val="00C0778D"/>
    <w:rsid w:val="00C07EE6"/>
    <w:rsid w:val="00C13325"/>
    <w:rsid w:val="00C314FB"/>
    <w:rsid w:val="00C3563F"/>
    <w:rsid w:val="00C40078"/>
    <w:rsid w:val="00C62298"/>
    <w:rsid w:val="00C774A7"/>
    <w:rsid w:val="00C81A50"/>
    <w:rsid w:val="00C90EDA"/>
    <w:rsid w:val="00CA4E56"/>
    <w:rsid w:val="00CA5815"/>
    <w:rsid w:val="00CA5FCA"/>
    <w:rsid w:val="00CE1473"/>
    <w:rsid w:val="00CE15F5"/>
    <w:rsid w:val="00CE5DBD"/>
    <w:rsid w:val="00CE7BAE"/>
    <w:rsid w:val="00CF0E7C"/>
    <w:rsid w:val="00CF1EAD"/>
    <w:rsid w:val="00D0699E"/>
    <w:rsid w:val="00D14D7D"/>
    <w:rsid w:val="00D1788B"/>
    <w:rsid w:val="00D251CA"/>
    <w:rsid w:val="00D319F5"/>
    <w:rsid w:val="00D4520E"/>
    <w:rsid w:val="00D476BC"/>
    <w:rsid w:val="00D47B7C"/>
    <w:rsid w:val="00D97624"/>
    <w:rsid w:val="00DA2BBB"/>
    <w:rsid w:val="00DA7BC8"/>
    <w:rsid w:val="00DC791C"/>
    <w:rsid w:val="00DD2284"/>
    <w:rsid w:val="00DF2E39"/>
    <w:rsid w:val="00DF6B49"/>
    <w:rsid w:val="00DF7E81"/>
    <w:rsid w:val="00E02698"/>
    <w:rsid w:val="00E1474A"/>
    <w:rsid w:val="00E37D46"/>
    <w:rsid w:val="00E443D5"/>
    <w:rsid w:val="00E546D3"/>
    <w:rsid w:val="00E57880"/>
    <w:rsid w:val="00E619A4"/>
    <w:rsid w:val="00E61DE4"/>
    <w:rsid w:val="00E7170A"/>
    <w:rsid w:val="00E71F15"/>
    <w:rsid w:val="00E837C2"/>
    <w:rsid w:val="00E861B3"/>
    <w:rsid w:val="00E97DC3"/>
    <w:rsid w:val="00EB2785"/>
    <w:rsid w:val="00EB52BC"/>
    <w:rsid w:val="00ED5EEF"/>
    <w:rsid w:val="00EE385F"/>
    <w:rsid w:val="00EF014F"/>
    <w:rsid w:val="00EF1150"/>
    <w:rsid w:val="00EF1EAE"/>
    <w:rsid w:val="00EF7557"/>
    <w:rsid w:val="00F472B3"/>
    <w:rsid w:val="00F84DB9"/>
    <w:rsid w:val="00FA5328"/>
    <w:rsid w:val="00FB6BF0"/>
    <w:rsid w:val="00FC0F0F"/>
    <w:rsid w:val="00FC76FA"/>
    <w:rsid w:val="00FD60EE"/>
    <w:rsid w:val="00FE53E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2D5D96C9"/>
  <w15:chartTrackingRefBased/>
  <w15:docId w15:val="{F71F6CFA-31B4-433B-9345-2472F66C3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02CA"/>
    <w:pPr>
      <w:widowControl w:val="0"/>
      <w:suppressAutoHyphens/>
    </w:pPr>
    <w:rPr>
      <w:sz w:val="22"/>
      <w:szCs w:val="22"/>
      <w:lang w:val="pt-PT" w:eastAsia="en-US"/>
    </w:rPr>
  </w:style>
  <w:style w:type="paragraph" w:styleId="Ttulo1">
    <w:name w:val="heading 1"/>
    <w:basedOn w:val="Normal"/>
    <w:next w:val="Corpodetexto"/>
    <w:qFormat/>
    <w:pPr>
      <w:numPr>
        <w:ilvl w:val="1"/>
        <w:numId w:val="1"/>
      </w:numPr>
      <w:ind w:left="259" w:hanging="127"/>
      <w:outlineLvl w:val="0"/>
    </w:pPr>
    <w:rPr>
      <w:b/>
      <w:bCs/>
      <w:sz w:val="14"/>
      <w:szCs w:val="14"/>
    </w:rPr>
  </w:style>
  <w:style w:type="paragraph" w:styleId="Ttulo2">
    <w:name w:val="heading 2"/>
    <w:basedOn w:val="Normal"/>
    <w:next w:val="Corpodetexto"/>
    <w:qFormat/>
    <w:pPr>
      <w:numPr>
        <w:ilvl w:val="2"/>
        <w:numId w:val="1"/>
      </w:numPr>
      <w:ind w:left="132"/>
      <w:outlineLvl w:val="1"/>
    </w:pPr>
    <w:rPr>
      <w:b/>
      <w:bCs/>
      <w:sz w:val="14"/>
      <w:szCs w:val="1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2z0">
    <w:name w:val="WW8Num2z0"/>
    <w:rPr>
      <w:lang w:val="pt-PT" w:eastAsia="en-US" w:bidi="ar-SA"/>
    </w:rPr>
  </w:style>
  <w:style w:type="character" w:customStyle="1" w:styleId="WW8Num2z2">
    <w:name w:val="WW8Num2z2"/>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2z4">
    <w:name w:val="WW8Num2z4"/>
    <w:rPr>
      <w:rFonts w:ascii="Symbol" w:hAnsi="Symbol" w:cs="Symbol"/>
      <w:lang w:val="pt-PT" w:eastAsia="en-US" w:bidi="ar-SA"/>
    </w:rPr>
  </w:style>
  <w:style w:type="character" w:customStyle="1" w:styleId="WW8Num3z0">
    <w:name w:val="WW8Num3z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3z1">
    <w:name w:val="WW8Num3z1"/>
    <w:rPr>
      <w:rFonts w:ascii="Symbol" w:hAnsi="Symbol" w:cs="Symbol"/>
      <w:lang w:val="pt-PT" w:eastAsia="en-US" w:bidi="ar-SA"/>
    </w:rPr>
  </w:style>
  <w:style w:type="character" w:customStyle="1" w:styleId="WW8Num4z0">
    <w:name w:val="WW8Num4z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4z1">
    <w:name w:val="WW8Num4z1"/>
    <w:rPr>
      <w:rFonts w:ascii="Symbol" w:hAnsi="Symbol" w:cs="Symbol"/>
      <w:lang w:val="pt-PT" w:eastAsia="en-US" w:bidi="ar-SA"/>
    </w:rPr>
  </w:style>
  <w:style w:type="character" w:customStyle="1" w:styleId="WW8Num5z0">
    <w:name w:val="WW8Num5z0"/>
    <w:rPr>
      <w:lang w:val="pt-PT" w:eastAsia="en-US" w:bidi="ar-SA"/>
    </w:rPr>
  </w:style>
  <w:style w:type="character" w:customStyle="1" w:styleId="WW8Num5z1">
    <w:name w:val="WW8Num5z1"/>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5z2">
    <w:name w:val="WW8Num5z2"/>
    <w:rPr>
      <w:rFonts w:ascii="Symbol" w:hAnsi="Symbol" w:cs="Symbol"/>
      <w:lang w:val="pt-PT" w:eastAsia="en-US" w:bidi="ar-SA"/>
    </w:rPr>
  </w:style>
  <w:style w:type="character" w:customStyle="1" w:styleId="WW8Num6z0">
    <w:name w:val="WW8Num6z0"/>
    <w:rPr>
      <w:rFonts w:ascii="Times New Roman" w:eastAsia="Times New Roman" w:hAnsi="Times New Roman" w:cs="Times New Roman"/>
      <w:b/>
      <w:bCs/>
      <w:i w:val="0"/>
      <w:iCs w:val="0"/>
      <w:spacing w:val="-1"/>
      <w:w w:val="102"/>
      <w:sz w:val="14"/>
      <w:szCs w:val="14"/>
      <w:lang w:val="pt-PT" w:eastAsia="en-US" w:bidi="ar-SA"/>
    </w:rPr>
  </w:style>
  <w:style w:type="character" w:customStyle="1" w:styleId="WW8Num6z1">
    <w:name w:val="WW8Num6z1"/>
    <w:rPr>
      <w:spacing w:val="-1"/>
      <w:w w:val="102"/>
      <w:lang w:val="pt-PT" w:eastAsia="en-US" w:bidi="ar-SA"/>
    </w:rPr>
  </w:style>
  <w:style w:type="character" w:customStyle="1" w:styleId="WW8Num6z2">
    <w:name w:val="WW8Num6z2"/>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WW8Num6z3">
    <w:name w:val="WW8Num6z3"/>
    <w:rPr>
      <w:rFonts w:ascii="Symbol" w:hAnsi="Symbol" w:cs="Symbol"/>
      <w:lang w:val="pt-PT" w:eastAsia="en-US" w:bidi="ar-SA"/>
    </w:rPr>
  </w:style>
  <w:style w:type="character" w:customStyle="1" w:styleId="Fontepargpadro1">
    <w:name w:val="Fonte parág. padrão1"/>
  </w:style>
  <w:style w:type="character" w:customStyle="1" w:styleId="ListLabel1">
    <w:name w:val="ListLabel 1"/>
    <w:rPr>
      <w:lang w:val="pt-PT" w:eastAsia="en-US" w:bidi="ar-SA"/>
    </w:rPr>
  </w:style>
  <w:style w:type="character" w:customStyle="1" w:styleId="ListLabel2">
    <w:name w:val="ListLabel 2"/>
    <w:rPr>
      <w:lang w:val="pt-PT" w:eastAsia="en-US" w:bidi="ar-SA"/>
    </w:rPr>
  </w:style>
  <w:style w:type="character" w:customStyle="1" w:styleId="ListLabel3">
    <w:name w:val="ListLabel 3"/>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4">
    <w:name w:val="ListLabel 4"/>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5">
    <w:name w:val="ListLabel 5"/>
    <w:rPr>
      <w:lang w:val="pt-PT" w:eastAsia="en-US" w:bidi="ar-SA"/>
    </w:rPr>
  </w:style>
  <w:style w:type="character" w:customStyle="1" w:styleId="ListLabel6">
    <w:name w:val="ListLabel 6"/>
    <w:rPr>
      <w:lang w:val="pt-PT" w:eastAsia="en-US" w:bidi="ar-SA"/>
    </w:rPr>
  </w:style>
  <w:style w:type="character" w:customStyle="1" w:styleId="ListLabel7">
    <w:name w:val="ListLabel 7"/>
    <w:rPr>
      <w:lang w:val="pt-PT" w:eastAsia="en-US" w:bidi="ar-SA"/>
    </w:rPr>
  </w:style>
  <w:style w:type="character" w:customStyle="1" w:styleId="ListLabel8">
    <w:name w:val="ListLabel 8"/>
    <w:rPr>
      <w:lang w:val="pt-PT" w:eastAsia="en-US" w:bidi="ar-SA"/>
    </w:rPr>
  </w:style>
  <w:style w:type="character" w:customStyle="1" w:styleId="ListLabel9">
    <w:name w:val="ListLabel 9"/>
    <w:rPr>
      <w:lang w:val="pt-PT" w:eastAsia="en-US" w:bidi="ar-SA"/>
    </w:rPr>
  </w:style>
  <w:style w:type="character" w:customStyle="1" w:styleId="ListLabel10">
    <w:name w:val="ListLabel 10"/>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11">
    <w:name w:val="ListLabel 11"/>
    <w:rPr>
      <w:lang w:val="pt-PT" w:eastAsia="en-US" w:bidi="ar-SA"/>
    </w:rPr>
  </w:style>
  <w:style w:type="character" w:customStyle="1" w:styleId="ListLabel12">
    <w:name w:val="ListLabel 12"/>
    <w:rPr>
      <w:lang w:val="pt-PT" w:eastAsia="en-US" w:bidi="ar-SA"/>
    </w:rPr>
  </w:style>
  <w:style w:type="character" w:customStyle="1" w:styleId="ListLabel13">
    <w:name w:val="ListLabel 13"/>
    <w:rPr>
      <w:lang w:val="pt-PT" w:eastAsia="en-US" w:bidi="ar-SA"/>
    </w:rPr>
  </w:style>
  <w:style w:type="character" w:customStyle="1" w:styleId="ListLabel14">
    <w:name w:val="ListLabel 14"/>
    <w:rPr>
      <w:lang w:val="pt-PT" w:eastAsia="en-US" w:bidi="ar-SA"/>
    </w:rPr>
  </w:style>
  <w:style w:type="character" w:customStyle="1" w:styleId="ListLabel15">
    <w:name w:val="ListLabel 15"/>
    <w:rPr>
      <w:lang w:val="pt-PT" w:eastAsia="en-US" w:bidi="ar-SA"/>
    </w:rPr>
  </w:style>
  <w:style w:type="character" w:customStyle="1" w:styleId="ListLabel16">
    <w:name w:val="ListLabel 16"/>
    <w:rPr>
      <w:lang w:val="pt-PT" w:eastAsia="en-US" w:bidi="ar-SA"/>
    </w:rPr>
  </w:style>
  <w:style w:type="character" w:customStyle="1" w:styleId="ListLabel17">
    <w:name w:val="ListLabel 17"/>
    <w:rPr>
      <w:lang w:val="pt-PT" w:eastAsia="en-US" w:bidi="ar-SA"/>
    </w:rPr>
  </w:style>
  <w:style w:type="character" w:customStyle="1" w:styleId="ListLabel18">
    <w:name w:val="ListLabel 18"/>
    <w:rPr>
      <w:lang w:val="pt-PT" w:eastAsia="en-US" w:bidi="ar-SA"/>
    </w:rPr>
  </w:style>
  <w:style w:type="character" w:customStyle="1" w:styleId="ListLabel19">
    <w:name w:val="ListLabel 1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20">
    <w:name w:val="ListLabel 20"/>
    <w:rPr>
      <w:lang w:val="pt-PT" w:eastAsia="en-US" w:bidi="ar-SA"/>
    </w:rPr>
  </w:style>
  <w:style w:type="character" w:customStyle="1" w:styleId="ListLabel21">
    <w:name w:val="ListLabel 21"/>
    <w:rPr>
      <w:lang w:val="pt-PT" w:eastAsia="en-US" w:bidi="ar-SA"/>
    </w:rPr>
  </w:style>
  <w:style w:type="character" w:customStyle="1" w:styleId="ListLabel22">
    <w:name w:val="ListLabel 22"/>
    <w:rPr>
      <w:lang w:val="pt-PT" w:eastAsia="en-US" w:bidi="ar-SA"/>
    </w:rPr>
  </w:style>
  <w:style w:type="character" w:customStyle="1" w:styleId="ListLabel23">
    <w:name w:val="ListLabel 23"/>
    <w:rPr>
      <w:lang w:val="pt-PT" w:eastAsia="en-US" w:bidi="ar-SA"/>
    </w:rPr>
  </w:style>
  <w:style w:type="character" w:customStyle="1" w:styleId="ListLabel24">
    <w:name w:val="ListLabel 24"/>
    <w:rPr>
      <w:lang w:val="pt-PT" w:eastAsia="en-US" w:bidi="ar-SA"/>
    </w:rPr>
  </w:style>
  <w:style w:type="character" w:customStyle="1" w:styleId="ListLabel25">
    <w:name w:val="ListLabel 25"/>
    <w:rPr>
      <w:lang w:val="pt-PT" w:eastAsia="en-US" w:bidi="ar-SA"/>
    </w:rPr>
  </w:style>
  <w:style w:type="character" w:customStyle="1" w:styleId="ListLabel26">
    <w:name w:val="ListLabel 26"/>
    <w:rPr>
      <w:lang w:val="pt-PT" w:eastAsia="en-US" w:bidi="ar-SA"/>
    </w:rPr>
  </w:style>
  <w:style w:type="character" w:customStyle="1" w:styleId="ListLabel27">
    <w:name w:val="ListLabel 27"/>
    <w:rPr>
      <w:lang w:val="pt-PT" w:eastAsia="en-US" w:bidi="ar-SA"/>
    </w:rPr>
  </w:style>
  <w:style w:type="character" w:customStyle="1" w:styleId="ListLabel28">
    <w:name w:val="ListLabel 28"/>
    <w:rPr>
      <w:lang w:val="pt-PT" w:eastAsia="en-US" w:bidi="ar-SA"/>
    </w:rPr>
  </w:style>
  <w:style w:type="character" w:customStyle="1" w:styleId="ListLabel29">
    <w:name w:val="ListLabel 2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30">
    <w:name w:val="ListLabel 30"/>
    <w:rPr>
      <w:lang w:val="pt-PT" w:eastAsia="en-US" w:bidi="ar-SA"/>
    </w:rPr>
  </w:style>
  <w:style w:type="character" w:customStyle="1" w:styleId="ListLabel31">
    <w:name w:val="ListLabel 31"/>
    <w:rPr>
      <w:lang w:val="pt-PT" w:eastAsia="en-US" w:bidi="ar-SA"/>
    </w:rPr>
  </w:style>
  <w:style w:type="character" w:customStyle="1" w:styleId="ListLabel32">
    <w:name w:val="ListLabel 32"/>
    <w:rPr>
      <w:lang w:val="pt-PT" w:eastAsia="en-US" w:bidi="ar-SA"/>
    </w:rPr>
  </w:style>
  <w:style w:type="character" w:customStyle="1" w:styleId="ListLabel33">
    <w:name w:val="ListLabel 33"/>
    <w:rPr>
      <w:lang w:val="pt-PT" w:eastAsia="en-US" w:bidi="ar-SA"/>
    </w:rPr>
  </w:style>
  <w:style w:type="character" w:customStyle="1" w:styleId="ListLabel34">
    <w:name w:val="ListLabel 34"/>
    <w:rPr>
      <w:lang w:val="pt-PT" w:eastAsia="en-US" w:bidi="ar-SA"/>
    </w:rPr>
  </w:style>
  <w:style w:type="character" w:customStyle="1" w:styleId="ListLabel35">
    <w:name w:val="ListLabel 35"/>
    <w:rPr>
      <w:lang w:val="pt-PT" w:eastAsia="en-US" w:bidi="ar-SA"/>
    </w:rPr>
  </w:style>
  <w:style w:type="character" w:customStyle="1" w:styleId="ListLabel36">
    <w:name w:val="ListLabel 36"/>
    <w:rPr>
      <w:lang w:val="pt-PT" w:eastAsia="en-US" w:bidi="ar-SA"/>
    </w:rPr>
  </w:style>
  <w:style w:type="character" w:customStyle="1" w:styleId="ListLabel37">
    <w:name w:val="ListLabel 37"/>
    <w:rPr>
      <w:rFonts w:ascii="Times New Roman" w:eastAsia="Times New Roman" w:hAnsi="Times New Roman" w:cs="Times New Roman"/>
      <w:b/>
      <w:bCs/>
      <w:i w:val="0"/>
      <w:iCs w:val="0"/>
      <w:spacing w:val="-1"/>
      <w:w w:val="102"/>
      <w:sz w:val="14"/>
      <w:szCs w:val="14"/>
      <w:lang w:val="pt-PT" w:eastAsia="en-US" w:bidi="ar-SA"/>
    </w:rPr>
  </w:style>
  <w:style w:type="character" w:customStyle="1" w:styleId="ListLabel38">
    <w:name w:val="ListLabel 38"/>
    <w:rPr>
      <w:spacing w:val="-1"/>
      <w:w w:val="102"/>
      <w:lang w:val="pt-PT" w:eastAsia="en-US" w:bidi="ar-SA"/>
    </w:rPr>
  </w:style>
  <w:style w:type="character" w:customStyle="1" w:styleId="ListLabel39">
    <w:name w:val="ListLabel 39"/>
    <w:rPr>
      <w:rFonts w:ascii="Times New Roman" w:eastAsia="Times New Roman" w:hAnsi="Times New Roman" w:cs="Times New Roman"/>
      <w:b w:val="0"/>
      <w:bCs w:val="0"/>
      <w:i w:val="0"/>
      <w:iCs w:val="0"/>
      <w:spacing w:val="-1"/>
      <w:w w:val="102"/>
      <w:sz w:val="14"/>
      <w:szCs w:val="14"/>
      <w:lang w:val="pt-PT" w:eastAsia="en-US" w:bidi="ar-SA"/>
    </w:rPr>
  </w:style>
  <w:style w:type="character" w:customStyle="1" w:styleId="ListLabel40">
    <w:name w:val="ListLabel 40"/>
    <w:rPr>
      <w:lang w:val="pt-PT" w:eastAsia="en-US" w:bidi="ar-SA"/>
    </w:rPr>
  </w:style>
  <w:style w:type="character" w:customStyle="1" w:styleId="ListLabel41">
    <w:name w:val="ListLabel 41"/>
    <w:rPr>
      <w:lang w:val="pt-PT" w:eastAsia="en-US" w:bidi="ar-SA"/>
    </w:rPr>
  </w:style>
  <w:style w:type="character" w:customStyle="1" w:styleId="ListLabel42">
    <w:name w:val="ListLabel 42"/>
    <w:rPr>
      <w:lang w:val="pt-PT" w:eastAsia="en-US" w:bidi="ar-SA"/>
    </w:rPr>
  </w:style>
  <w:style w:type="character" w:customStyle="1" w:styleId="ListLabel43">
    <w:name w:val="ListLabel 43"/>
    <w:rPr>
      <w:lang w:val="pt-PT" w:eastAsia="en-US" w:bidi="ar-SA"/>
    </w:rPr>
  </w:style>
  <w:style w:type="character" w:customStyle="1" w:styleId="ListLabel44">
    <w:name w:val="ListLabel 44"/>
    <w:rPr>
      <w:lang w:val="pt-PT" w:eastAsia="en-US" w:bidi="ar-SA"/>
    </w:rPr>
  </w:style>
  <w:style w:type="character" w:customStyle="1" w:styleId="ListLabel45">
    <w:name w:val="ListLabel 45"/>
    <w:rPr>
      <w:lang w:val="pt-PT" w:eastAsia="en-US" w:bidi="ar-SA"/>
    </w:rPr>
  </w:style>
  <w:style w:type="character" w:styleId="Hyperlink">
    <w:name w:val="Hyperlink"/>
    <w:rPr>
      <w:color w:val="000080"/>
      <w:u w:val="single"/>
    </w:rPr>
  </w:style>
  <w:style w:type="paragraph" w:customStyle="1" w:styleId="Ttulo10">
    <w:name w:val="Título1"/>
    <w:basedOn w:val="Normal"/>
    <w:next w:val="Corpodetexto"/>
    <w:pPr>
      <w:keepNext/>
      <w:spacing w:before="240" w:after="120"/>
    </w:pPr>
    <w:rPr>
      <w:rFonts w:ascii="Liberation Sans" w:eastAsia="Microsoft YaHei" w:hAnsi="Liberation Sans" w:cs="Arial"/>
      <w:sz w:val="28"/>
      <w:szCs w:val="28"/>
    </w:rPr>
  </w:style>
  <w:style w:type="paragraph" w:styleId="Corpodetexto">
    <w:name w:val="Body Text"/>
    <w:basedOn w:val="Normal"/>
    <w:rPr>
      <w:sz w:val="14"/>
      <w:szCs w:val="14"/>
    </w:rPr>
  </w:style>
  <w:style w:type="paragraph" w:styleId="Lista">
    <w:name w:val="List"/>
    <w:basedOn w:val="Corpodetexto"/>
    <w:rPr>
      <w:rFonts w:cs="Arial"/>
    </w:rPr>
  </w:style>
  <w:style w:type="paragraph" w:styleId="Legenda">
    <w:name w:val="caption"/>
    <w:basedOn w:val="Normal"/>
    <w:qFormat/>
    <w:pPr>
      <w:suppressLineNumbers/>
      <w:spacing w:before="120" w:after="120"/>
    </w:pPr>
    <w:rPr>
      <w:rFonts w:cs="Arial"/>
      <w:i/>
      <w:iCs/>
      <w:sz w:val="24"/>
      <w:szCs w:val="24"/>
    </w:rPr>
  </w:style>
  <w:style w:type="paragraph" w:customStyle="1" w:styleId="ndice">
    <w:name w:val="Índice"/>
    <w:basedOn w:val="Normal"/>
    <w:pPr>
      <w:suppressLineNumbers/>
    </w:pPr>
    <w:rPr>
      <w:rFonts w:cs="Arial"/>
    </w:rPr>
  </w:style>
  <w:style w:type="paragraph" w:styleId="Ttulo">
    <w:name w:val="Title"/>
    <w:basedOn w:val="Normal"/>
    <w:next w:val="Corpodetexto"/>
    <w:qFormat/>
    <w:pPr>
      <w:ind w:right="330"/>
      <w:jc w:val="center"/>
    </w:pPr>
    <w:rPr>
      <w:b/>
      <w:bCs/>
      <w:sz w:val="21"/>
      <w:szCs w:val="21"/>
    </w:rPr>
  </w:style>
  <w:style w:type="paragraph" w:customStyle="1" w:styleId="PargrafodaLista1">
    <w:name w:val="Parágrafo da Lista1"/>
    <w:basedOn w:val="Normal"/>
    <w:pPr>
      <w:ind w:left="132"/>
    </w:pPr>
  </w:style>
  <w:style w:type="paragraph" w:customStyle="1" w:styleId="TableParagraph">
    <w:name w:val="Table Paragraph"/>
    <w:basedOn w:val="Normal"/>
    <w:rPr>
      <w:rFonts w:ascii="Arial MT" w:eastAsia="Arial MT" w:hAnsi="Arial MT" w:cs="Arial MT"/>
    </w:rPr>
  </w:style>
  <w:style w:type="paragraph" w:customStyle="1" w:styleId="CabealhoeRodap">
    <w:name w:val="Cabeçalho e Rodapé"/>
    <w:basedOn w:val="Normal"/>
  </w:style>
  <w:style w:type="paragraph" w:styleId="Cabealho">
    <w:name w:val="header"/>
    <w:basedOn w:val="CabealhoeRodap"/>
  </w:style>
  <w:style w:type="paragraph" w:styleId="Rodap">
    <w:name w:val="footer"/>
    <w:basedOn w:val="CabealhoeRodap"/>
  </w:style>
  <w:style w:type="paragraph" w:customStyle="1" w:styleId="Contedodoquadro">
    <w:name w:val="Conteúdo do quadro"/>
    <w:basedOn w:val="Normal"/>
  </w:style>
  <w:style w:type="paragraph" w:customStyle="1" w:styleId="Contedodatabela">
    <w:name w:val="Conteúdo da tabela"/>
    <w:basedOn w:val="Normal"/>
    <w:pPr>
      <w:suppressLineNumbers/>
    </w:pPr>
  </w:style>
  <w:style w:type="paragraph" w:customStyle="1" w:styleId="Ttulodetabela">
    <w:name w:val="Título de tabela"/>
    <w:basedOn w:val="Contedodatabela"/>
    <w:pPr>
      <w:jc w:val="center"/>
    </w:pPr>
    <w:rPr>
      <w:b/>
      <w:bCs/>
    </w:rPr>
  </w:style>
  <w:style w:type="paragraph" w:styleId="PargrafodaLista">
    <w:name w:val="List Paragraph"/>
    <w:basedOn w:val="Normal"/>
    <w:uiPriority w:val="34"/>
    <w:qFormat/>
    <w:rsid w:val="00DF2E39"/>
    <w:pPr>
      <w:ind w:left="720"/>
      <w:contextualSpacing/>
    </w:pPr>
  </w:style>
  <w:style w:type="table" w:styleId="Tabelacomgrade">
    <w:name w:val="Table Grid"/>
    <w:basedOn w:val="Tabelanormal"/>
    <w:uiPriority w:val="59"/>
    <w:rsid w:val="008F3B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0464C"/>
    <w:pPr>
      <w:widowControl/>
      <w:suppressAutoHyphens w:val="0"/>
      <w:spacing w:before="100" w:beforeAutospacing="1" w:after="100" w:afterAutospacing="1"/>
    </w:pPr>
    <w:rPr>
      <w:sz w:val="24"/>
      <w:szCs w:val="24"/>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044526">
      <w:bodyDiv w:val="1"/>
      <w:marLeft w:val="0"/>
      <w:marRight w:val="0"/>
      <w:marTop w:val="0"/>
      <w:marBottom w:val="0"/>
      <w:divBdr>
        <w:top w:val="none" w:sz="0" w:space="0" w:color="auto"/>
        <w:left w:val="none" w:sz="0" w:space="0" w:color="auto"/>
        <w:bottom w:val="none" w:sz="0" w:space="0" w:color="auto"/>
        <w:right w:val="none" w:sz="0" w:space="0" w:color="auto"/>
      </w:divBdr>
    </w:div>
    <w:div w:id="1710033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planalto.gov.br/ccivil_03/leis/lcp/lcp123.htm"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planalto.gov.br/ccivil_03/_ato2019-2022/2021/lei/L14133.htm"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planalto.gov.br/ccivil_03/_ato2019-2022/2021/lei/L14133.htm" TargetMode="External"/><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5764.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www.planalto.gov.br/ccivil_03/_ato2019-2022/2022/Decreto/D11246.htm" TargetMode="External"/><Relationship Id="rId23"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hyperlink" Target="https://www.gov.br/empresas-e-negocios/pt-br/empreendedor"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planalto.gov.br/ccivil_03/_ato2019-2022/2021/lei/L14133.htm" TargetMode="External"/><Relationship Id="rId22" Type="http://schemas.openxmlformats.org/officeDocument/2006/relationships/image" Target="media/image2.png"/><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cuments\Modelos%20Personalizados%20do%20Office\Termo%20de%20Refer&#234;ncia%20-%20EDITADO%20Emergencial.dot"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7C6C54-EEDC-4305-A853-A11FC2D1B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Termo de Referência - EDITADO Emergencial</Template>
  <TotalTime>278</TotalTime>
  <Pages>21</Pages>
  <Words>8586</Words>
  <Characters>46367</Characters>
  <Application>Microsoft Office Word</Application>
  <DocSecurity>0</DocSecurity>
  <Lines>386</Lines>
  <Paragraphs>109</Paragraphs>
  <ScaleCrop>false</ScaleCrop>
  <HeadingPairs>
    <vt:vector size="2" baseType="variant">
      <vt:variant>
        <vt:lpstr>Título</vt:lpstr>
      </vt:variant>
      <vt:variant>
        <vt:i4>1</vt:i4>
      </vt:variant>
    </vt:vector>
  </HeadingPairs>
  <TitlesOfParts>
    <vt:vector size="1" baseType="lpstr">
      <vt:lpstr>Termo de Referência - Transporte</vt:lpstr>
    </vt:vector>
  </TitlesOfParts>
  <Company/>
  <LinksUpToDate>false</LinksUpToDate>
  <CharactersWithSpaces>54844</CharactersWithSpaces>
  <SharedDoc>false</SharedDoc>
  <HLinks>
    <vt:vector size="54" baseType="variant">
      <vt:variant>
        <vt:i4>2949219</vt:i4>
      </vt:variant>
      <vt:variant>
        <vt:i4>24</vt:i4>
      </vt:variant>
      <vt:variant>
        <vt:i4>0</vt:i4>
      </vt:variant>
      <vt:variant>
        <vt:i4>5</vt:i4>
      </vt:variant>
      <vt:variant>
        <vt:lpwstr>http://www.planalto.gov.br/ccivil_03/_ato2019-2022/2021/lei/L14133.htm</vt:lpwstr>
      </vt:variant>
      <vt:variant>
        <vt:lpwstr>art69</vt:lpwstr>
      </vt:variant>
      <vt:variant>
        <vt:i4>8060928</vt:i4>
      </vt:variant>
      <vt:variant>
        <vt:i4>21</vt:i4>
      </vt:variant>
      <vt:variant>
        <vt:i4>0</vt:i4>
      </vt:variant>
      <vt:variant>
        <vt:i4>5</vt:i4>
      </vt:variant>
      <vt:variant>
        <vt:lpwstr>https://www.planalto.gov.br/ccivil_03/leis/l5764.htm</vt:lpwstr>
      </vt:variant>
      <vt:variant>
        <vt:lpwstr>art107</vt:lpwstr>
      </vt:variant>
      <vt:variant>
        <vt:i4>4259855</vt:i4>
      </vt:variant>
      <vt:variant>
        <vt:i4>18</vt:i4>
      </vt:variant>
      <vt:variant>
        <vt:i4>0</vt:i4>
      </vt:variant>
      <vt:variant>
        <vt:i4>5</vt:i4>
      </vt:variant>
      <vt:variant>
        <vt:lpwstr>https://www.gov.br/empresas-e-negocios/pt-br/empreendedor</vt:lpwstr>
      </vt:variant>
      <vt:variant>
        <vt:lpwstr/>
      </vt:variant>
      <vt:variant>
        <vt:i4>852025</vt:i4>
      </vt:variant>
      <vt:variant>
        <vt:i4>15</vt:i4>
      </vt:variant>
      <vt:variant>
        <vt:i4>0</vt:i4>
      </vt:variant>
      <vt:variant>
        <vt:i4>5</vt:i4>
      </vt:variant>
      <vt:variant>
        <vt:lpwstr>https://www.planalto.gov.br/ccivil_03/leis/lcp/lcp123.htm</vt:lpwstr>
      </vt:variant>
      <vt:variant>
        <vt:lpwstr/>
      </vt:variant>
      <vt:variant>
        <vt:i4>2949219</vt:i4>
      </vt:variant>
      <vt:variant>
        <vt:i4>12</vt:i4>
      </vt:variant>
      <vt:variant>
        <vt:i4>0</vt:i4>
      </vt:variant>
      <vt:variant>
        <vt:i4>5</vt:i4>
      </vt:variant>
      <vt:variant>
        <vt:lpwstr>http://www.planalto.gov.br/ccivil_03/_ato2019-2022/2021/lei/L14133.htm</vt:lpwstr>
      </vt:variant>
      <vt:variant>
        <vt:lpwstr>art68</vt:lpwstr>
      </vt:variant>
      <vt:variant>
        <vt:i4>2883683</vt:i4>
      </vt:variant>
      <vt:variant>
        <vt:i4>9</vt:i4>
      </vt:variant>
      <vt:variant>
        <vt:i4>0</vt:i4>
      </vt:variant>
      <vt:variant>
        <vt:i4>5</vt:i4>
      </vt:variant>
      <vt:variant>
        <vt:lpwstr>http://www.planalto.gov.br/ccivil_03/_ato2019-2022/2021/lei/L14133.htm</vt:lpwstr>
      </vt:variant>
      <vt:variant>
        <vt:lpwstr>art75</vt:lpwstr>
      </vt:variant>
      <vt:variant>
        <vt:i4>3080314</vt:i4>
      </vt:variant>
      <vt:variant>
        <vt:i4>6</vt:i4>
      </vt:variant>
      <vt:variant>
        <vt:i4>0</vt:i4>
      </vt:variant>
      <vt:variant>
        <vt:i4>5</vt:i4>
      </vt:variant>
      <vt:variant>
        <vt:lpwstr>https://www.planalto.gov.br/ccivil_03/_ato2019-2022/2022/Decreto/D11246.htm</vt:lpwstr>
      </vt:variant>
      <vt:variant>
        <vt:lpwstr>art22</vt:lpwstr>
      </vt:variant>
      <vt:variant>
        <vt:i4>2228323</vt:i4>
      </vt:variant>
      <vt:variant>
        <vt:i4>3</vt:i4>
      </vt:variant>
      <vt:variant>
        <vt:i4>0</vt:i4>
      </vt:variant>
      <vt:variant>
        <vt:i4>5</vt:i4>
      </vt:variant>
      <vt:variant>
        <vt:lpwstr>http://www.planalto.gov.br/ccivil_03/_ato2019-2022/2021/lei/L14133.htm</vt:lpwstr>
      </vt:variant>
      <vt:variant>
        <vt:lpwstr>art96</vt:lpwstr>
      </vt:variant>
      <vt:variant>
        <vt:i4>3080291</vt:i4>
      </vt:variant>
      <vt:variant>
        <vt:i4>0</vt:i4>
      </vt:variant>
      <vt:variant>
        <vt:i4>0</vt:i4>
      </vt:variant>
      <vt:variant>
        <vt:i4>5</vt:i4>
      </vt:variant>
      <vt:variant>
        <vt:lpwstr>http://www.planalto.gov.br/ccivil_03/_ato2019-2022/2021/lei/L14133.htm</vt:lpwstr>
      </vt:variant>
      <vt:variant>
        <vt:lpwstr>art41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Termo de Referência - Transporte</dc:title>
  <dc:subject/>
  <dc:creator>User</dc:creator>
  <cp:keywords/>
  <cp:lastModifiedBy>User</cp:lastModifiedBy>
  <cp:revision>6</cp:revision>
  <cp:lastPrinted>2025-03-18T13:29:00Z</cp:lastPrinted>
  <dcterms:created xsi:type="dcterms:W3CDTF">2025-03-14T13:13:00Z</dcterms:created>
  <dcterms:modified xsi:type="dcterms:W3CDTF">2025-03-18T13:45:00Z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Producer">
    <vt:lpwstr>Skia/PDF m121 Google Docs Renderer</vt:lpwstr>
  </property>
</Properties>
</file>