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FFFFFF"/>
  <w:body>
    <w:p w14:paraId="2FD98A3C" w14:textId="77777777" w:rsidR="003A5023" w:rsidRDefault="003A5023">
      <w:pPr>
        <w:pStyle w:val="Corpodetexto"/>
        <w:rPr>
          <w:sz w:val="21"/>
        </w:rPr>
      </w:pPr>
    </w:p>
    <w:p w14:paraId="4798D9DE" w14:textId="77777777" w:rsidR="003A5023" w:rsidRDefault="003A5023">
      <w:pPr>
        <w:pStyle w:val="Corpodetexto"/>
        <w:spacing w:before="44"/>
        <w:rPr>
          <w:sz w:val="21"/>
        </w:rPr>
      </w:pPr>
    </w:p>
    <w:p w14:paraId="089E74ED" w14:textId="77777777" w:rsidR="00CF1467" w:rsidRDefault="00CF1467" w:rsidP="00456B5D">
      <w:pPr>
        <w:pStyle w:val="Ttulo"/>
        <w:rPr>
          <w:rFonts w:eastAsia="Merriweather"/>
          <w:b w:val="0"/>
          <w:sz w:val="36"/>
          <w:szCs w:val="36"/>
          <w:u w:val="single"/>
        </w:rPr>
      </w:pPr>
    </w:p>
    <w:p w14:paraId="66A0A328" w14:textId="5C962F39" w:rsidR="00D3614B" w:rsidRDefault="003D7EC8" w:rsidP="00456B5D">
      <w:pPr>
        <w:pStyle w:val="Ttulo"/>
        <w:rPr>
          <w:sz w:val="20"/>
          <w:szCs w:val="20"/>
        </w:rPr>
      </w:pPr>
      <w:r>
        <w:rPr>
          <w:rFonts w:eastAsia="Merriweather"/>
          <w:b w:val="0"/>
          <w:sz w:val="36"/>
          <w:szCs w:val="36"/>
          <w:u w:val="single"/>
        </w:rPr>
        <w:t>TERMO DE REFERÊNCIA</w:t>
      </w:r>
    </w:p>
    <w:p w14:paraId="483B8337" w14:textId="108B7579" w:rsidR="003A5023" w:rsidRPr="00B73F20" w:rsidRDefault="00806A69" w:rsidP="00456B5D">
      <w:pPr>
        <w:pStyle w:val="Ttulo"/>
        <w:rPr>
          <w:sz w:val="20"/>
          <w:szCs w:val="20"/>
        </w:rPr>
      </w:pPr>
      <w:r w:rsidRPr="00B73F20">
        <w:rPr>
          <w:sz w:val="20"/>
          <w:szCs w:val="20"/>
        </w:rPr>
        <w:t xml:space="preserve">PROCESSO ADMINISTRATIVO Nº. </w:t>
      </w:r>
      <w:r w:rsidRPr="00B73F20">
        <w:rPr>
          <w:sz w:val="20"/>
          <w:szCs w:val="20"/>
          <w:u w:val="single"/>
        </w:rPr>
        <w:tab/>
      </w:r>
      <w:r w:rsidRPr="00B73F20">
        <w:rPr>
          <w:spacing w:val="-2"/>
          <w:sz w:val="20"/>
          <w:szCs w:val="20"/>
        </w:rPr>
        <w:t>/202</w:t>
      </w:r>
      <w:r w:rsidR="00AF431E">
        <w:rPr>
          <w:spacing w:val="-2"/>
          <w:sz w:val="20"/>
          <w:szCs w:val="20"/>
        </w:rPr>
        <w:t>5</w:t>
      </w:r>
    </w:p>
    <w:p w14:paraId="2E259DD0" w14:textId="77777777" w:rsidR="003A5023" w:rsidRPr="00B73F20" w:rsidRDefault="003A5023">
      <w:pPr>
        <w:pStyle w:val="Corpodetexto"/>
        <w:spacing w:before="92"/>
        <w:rPr>
          <w:b/>
          <w:sz w:val="20"/>
          <w:szCs w:val="20"/>
        </w:rPr>
      </w:pPr>
    </w:p>
    <w:p w14:paraId="7423FD51" w14:textId="51EFB7FA" w:rsidR="003A5023" w:rsidRPr="00B73F20" w:rsidRDefault="00806A69" w:rsidP="00951F75">
      <w:pPr>
        <w:pStyle w:val="Ttulo1"/>
        <w:numPr>
          <w:ilvl w:val="0"/>
          <w:numId w:val="6"/>
        </w:numPr>
        <w:tabs>
          <w:tab w:val="left" w:pos="259"/>
        </w:tabs>
        <w:spacing w:line="360" w:lineRule="auto"/>
        <w:ind w:left="259" w:hanging="127"/>
        <w:rPr>
          <w:spacing w:val="-2"/>
          <w:sz w:val="20"/>
          <w:szCs w:val="20"/>
        </w:rPr>
      </w:pPr>
      <w:r w:rsidRPr="00B73F20">
        <w:rPr>
          <w:sz w:val="20"/>
          <w:szCs w:val="20"/>
        </w:rPr>
        <w:t>CONDIÇÕES</w:t>
      </w:r>
      <w:r w:rsidRPr="00B73F20">
        <w:rPr>
          <w:spacing w:val="5"/>
          <w:sz w:val="20"/>
          <w:szCs w:val="20"/>
        </w:rPr>
        <w:t xml:space="preserve"> </w:t>
      </w:r>
      <w:r w:rsidRPr="00B73F20">
        <w:rPr>
          <w:sz w:val="20"/>
          <w:szCs w:val="20"/>
        </w:rPr>
        <w:t>GERAIS</w:t>
      </w:r>
      <w:r w:rsidRPr="00B73F20">
        <w:rPr>
          <w:spacing w:val="6"/>
          <w:sz w:val="20"/>
          <w:szCs w:val="20"/>
        </w:rPr>
        <w:t xml:space="preserve"> </w:t>
      </w:r>
      <w:r w:rsidRPr="00B73F20">
        <w:rPr>
          <w:sz w:val="20"/>
          <w:szCs w:val="20"/>
        </w:rPr>
        <w:t>DA</w:t>
      </w:r>
      <w:r w:rsidRPr="00B73F20">
        <w:rPr>
          <w:spacing w:val="6"/>
          <w:sz w:val="20"/>
          <w:szCs w:val="20"/>
        </w:rPr>
        <w:t xml:space="preserve"> </w:t>
      </w:r>
      <w:r w:rsidRPr="00B73F20">
        <w:rPr>
          <w:spacing w:val="-2"/>
          <w:sz w:val="20"/>
          <w:szCs w:val="20"/>
        </w:rPr>
        <w:t>CONTRATAÇÃO</w:t>
      </w:r>
    </w:p>
    <w:p w14:paraId="23B9F494" w14:textId="5648C9CC" w:rsidR="003A5023" w:rsidRPr="00B73F20" w:rsidRDefault="00806A69" w:rsidP="007F6D80">
      <w:pPr>
        <w:pStyle w:val="PargrafodaLista1"/>
        <w:numPr>
          <w:ilvl w:val="1"/>
          <w:numId w:val="6"/>
        </w:numPr>
        <w:tabs>
          <w:tab w:val="left" w:pos="431"/>
        </w:tabs>
        <w:spacing w:before="100" w:beforeAutospacing="1" w:after="100" w:afterAutospacing="1" w:line="360" w:lineRule="auto"/>
        <w:ind w:left="132" w:right="470" w:firstLine="0"/>
        <w:jc w:val="both"/>
        <w:rPr>
          <w:sz w:val="20"/>
          <w:szCs w:val="20"/>
        </w:rPr>
      </w:pPr>
      <w:bookmarkStart w:id="0" w:name="_Hlk159232527"/>
      <w:bookmarkStart w:id="1" w:name="_Hlk206667436"/>
      <w:r w:rsidRPr="00B73F20">
        <w:rPr>
          <w:sz w:val="20"/>
          <w:szCs w:val="20"/>
        </w:rPr>
        <w:t>Contratação</w:t>
      </w:r>
      <w:r w:rsidRPr="00B73F20">
        <w:rPr>
          <w:spacing w:val="26"/>
          <w:sz w:val="20"/>
          <w:szCs w:val="20"/>
        </w:rPr>
        <w:t xml:space="preserve"> </w:t>
      </w:r>
      <w:r w:rsidR="00BB5E85" w:rsidRPr="00B73F20">
        <w:rPr>
          <w:sz w:val="20"/>
          <w:szCs w:val="20"/>
        </w:rPr>
        <w:t xml:space="preserve">de pessoa juridica para </w:t>
      </w:r>
      <w:bookmarkStart w:id="2" w:name="_Hlk199333492"/>
      <w:r w:rsidR="00BB5E85" w:rsidRPr="00B73F20">
        <w:rPr>
          <w:sz w:val="20"/>
          <w:szCs w:val="20"/>
        </w:rPr>
        <w:t xml:space="preserve">prestação de serviço de </w:t>
      </w:r>
      <w:r w:rsidR="006464C0">
        <w:rPr>
          <w:sz w:val="20"/>
          <w:szCs w:val="20"/>
        </w:rPr>
        <w:t xml:space="preserve">Maestro para Coral </w:t>
      </w:r>
      <w:r w:rsidR="007D1F43" w:rsidRPr="00B73F20">
        <w:rPr>
          <w:sz w:val="20"/>
          <w:szCs w:val="20"/>
        </w:rPr>
        <w:t xml:space="preserve">para </w:t>
      </w:r>
      <w:r w:rsidR="006464C0">
        <w:rPr>
          <w:sz w:val="20"/>
          <w:szCs w:val="20"/>
        </w:rPr>
        <w:t xml:space="preserve">execução de aulas </w:t>
      </w:r>
      <w:r w:rsidR="00F85121">
        <w:rPr>
          <w:sz w:val="20"/>
          <w:szCs w:val="20"/>
        </w:rPr>
        <w:t xml:space="preserve">nos projetos de CORAIS </w:t>
      </w:r>
      <w:bookmarkEnd w:id="1"/>
      <w:r w:rsidR="00F85121">
        <w:rPr>
          <w:sz w:val="20"/>
          <w:szCs w:val="20"/>
        </w:rPr>
        <w:t>e na apresentações</w:t>
      </w:r>
      <w:r w:rsidR="00030764">
        <w:rPr>
          <w:sz w:val="20"/>
          <w:szCs w:val="20"/>
        </w:rPr>
        <w:t xml:space="preserve"> culturais</w:t>
      </w:r>
      <w:r w:rsidR="007D1F43" w:rsidRPr="00B73F20">
        <w:rPr>
          <w:sz w:val="20"/>
          <w:szCs w:val="20"/>
        </w:rPr>
        <w:t xml:space="preserve"> realizados pela Secretaria de Educação, Cultura e Esporte</w:t>
      </w:r>
      <w:r w:rsidRPr="00B73F20">
        <w:rPr>
          <w:sz w:val="20"/>
          <w:szCs w:val="20"/>
        </w:rPr>
        <w:t xml:space="preserve"> do município de Bandeirantes/PR</w:t>
      </w:r>
      <w:bookmarkEnd w:id="0"/>
      <w:bookmarkEnd w:id="2"/>
      <w:r w:rsidRPr="00B73F20">
        <w:rPr>
          <w:b/>
          <w:sz w:val="20"/>
          <w:szCs w:val="20"/>
        </w:rPr>
        <w:t xml:space="preserve">, </w:t>
      </w:r>
      <w:r w:rsidRPr="00B73F20">
        <w:rPr>
          <w:sz w:val="20"/>
          <w:szCs w:val="20"/>
        </w:rPr>
        <w:t>nos termos da tabela abaixo,</w:t>
      </w:r>
      <w:r w:rsidRPr="00B73F20">
        <w:rPr>
          <w:spacing w:val="40"/>
          <w:sz w:val="20"/>
          <w:szCs w:val="20"/>
        </w:rPr>
        <w:t xml:space="preserve"> </w:t>
      </w:r>
      <w:r w:rsidRPr="00B73F20">
        <w:rPr>
          <w:sz w:val="20"/>
          <w:szCs w:val="20"/>
        </w:rPr>
        <w:t>conforme condições e exigências estabelecidas neste instrumento.</w:t>
      </w:r>
    </w:p>
    <w:tbl>
      <w:tblPr>
        <w:tblpPr w:leftFromText="141" w:rightFromText="141" w:vertAnchor="text" w:horzAnchor="margin" w:tblpX="-436" w:tblpY="18"/>
        <w:tblOverlap w:val="never"/>
        <w:tblW w:w="1106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600" w:firstRow="0" w:lastRow="0" w:firstColumn="0" w:lastColumn="0" w:noHBand="1" w:noVBand="1"/>
      </w:tblPr>
      <w:tblGrid>
        <w:gridCol w:w="709"/>
        <w:gridCol w:w="4400"/>
        <w:gridCol w:w="992"/>
        <w:gridCol w:w="1276"/>
        <w:gridCol w:w="851"/>
        <w:gridCol w:w="1265"/>
        <w:gridCol w:w="1570"/>
      </w:tblGrid>
      <w:tr w:rsidR="00BA62DA" w:rsidRPr="00B73F20" w14:paraId="6208710C" w14:textId="77777777" w:rsidTr="00914782">
        <w:trPr>
          <w:trHeight w:val="476"/>
        </w:trPr>
        <w:tc>
          <w:tcPr>
            <w:tcW w:w="709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4574551" w14:textId="77777777" w:rsidR="006D5A69" w:rsidRPr="00B73F20" w:rsidRDefault="006D5A69" w:rsidP="00D12B59">
            <w:pPr>
              <w:spacing w:line="360" w:lineRule="auto"/>
              <w:ind w:leftChars="-60" w:left="-130" w:right="-100" w:hanging="2"/>
              <w:jc w:val="center"/>
              <w:rPr>
                <w:rFonts w:eastAsia="Arial"/>
                <w:b/>
                <w:sz w:val="20"/>
                <w:szCs w:val="20"/>
              </w:rPr>
            </w:pPr>
            <w:r w:rsidRPr="00B73F20">
              <w:rPr>
                <w:rFonts w:eastAsia="Arial"/>
                <w:b/>
                <w:sz w:val="20"/>
                <w:szCs w:val="20"/>
              </w:rPr>
              <w:t>ITEM</w:t>
            </w:r>
          </w:p>
        </w:tc>
        <w:tc>
          <w:tcPr>
            <w:tcW w:w="440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30B1CA6" w14:textId="77777777" w:rsidR="006D5A69" w:rsidRPr="00D72F45" w:rsidRDefault="006D5A69" w:rsidP="00D12B59">
            <w:pPr>
              <w:spacing w:line="360" w:lineRule="auto"/>
              <w:ind w:hanging="2"/>
              <w:jc w:val="center"/>
              <w:rPr>
                <w:rFonts w:eastAsia="Arial"/>
                <w:b/>
                <w:sz w:val="20"/>
                <w:szCs w:val="20"/>
              </w:rPr>
            </w:pPr>
            <w:r w:rsidRPr="00D72F45">
              <w:rPr>
                <w:rFonts w:eastAsia="Arial"/>
                <w:b/>
                <w:sz w:val="20"/>
                <w:szCs w:val="20"/>
              </w:rPr>
              <w:t>ESPECIFICAÇÃO</w:t>
            </w:r>
          </w:p>
        </w:tc>
        <w:tc>
          <w:tcPr>
            <w:tcW w:w="992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0965F45" w14:textId="77777777" w:rsidR="006D5A69" w:rsidRPr="00D72F45" w:rsidRDefault="006D5A69" w:rsidP="00D12B59">
            <w:pPr>
              <w:spacing w:line="360" w:lineRule="auto"/>
              <w:ind w:leftChars="-42" w:left="-90" w:right="-100" w:hanging="2"/>
              <w:jc w:val="center"/>
              <w:rPr>
                <w:rFonts w:eastAsia="Arial"/>
                <w:b/>
                <w:sz w:val="20"/>
                <w:szCs w:val="20"/>
              </w:rPr>
            </w:pPr>
            <w:r w:rsidRPr="00D72F45">
              <w:rPr>
                <w:rFonts w:eastAsia="Arial"/>
                <w:b/>
                <w:sz w:val="20"/>
                <w:szCs w:val="20"/>
              </w:rPr>
              <w:t>CATMAT</w:t>
            </w:r>
          </w:p>
        </w:tc>
        <w:tc>
          <w:tcPr>
            <w:tcW w:w="1276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239D710" w14:textId="77777777" w:rsidR="006D5A69" w:rsidRPr="00D72F45" w:rsidRDefault="006D5A69" w:rsidP="00D12B59">
            <w:pPr>
              <w:spacing w:line="360" w:lineRule="auto"/>
              <w:ind w:hanging="2"/>
              <w:jc w:val="center"/>
              <w:rPr>
                <w:rFonts w:eastAsia="Arial"/>
                <w:b/>
                <w:sz w:val="20"/>
                <w:szCs w:val="20"/>
              </w:rPr>
            </w:pPr>
            <w:r w:rsidRPr="00D72F45">
              <w:rPr>
                <w:rFonts w:eastAsia="Arial"/>
                <w:b/>
                <w:sz w:val="20"/>
                <w:szCs w:val="20"/>
              </w:rPr>
              <w:t>UNIDADEMEDIDA</w:t>
            </w:r>
          </w:p>
        </w:tc>
        <w:tc>
          <w:tcPr>
            <w:tcW w:w="851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C62CA8B" w14:textId="78B5BA39" w:rsidR="006D5A69" w:rsidRPr="00D72F45" w:rsidRDefault="006D5A69" w:rsidP="00D12B59">
            <w:pPr>
              <w:spacing w:line="360" w:lineRule="auto"/>
              <w:ind w:leftChars="-42" w:left="-90" w:right="-111" w:hanging="2"/>
              <w:jc w:val="center"/>
              <w:rPr>
                <w:rFonts w:eastAsia="Arial"/>
                <w:b/>
                <w:sz w:val="20"/>
                <w:szCs w:val="20"/>
              </w:rPr>
            </w:pPr>
            <w:r w:rsidRPr="00D72F45">
              <w:rPr>
                <w:rFonts w:eastAsia="Arial"/>
                <w:b/>
                <w:sz w:val="20"/>
                <w:szCs w:val="20"/>
              </w:rPr>
              <w:t>Q</w:t>
            </w:r>
            <w:r w:rsidR="00BA62DA" w:rsidRPr="00D72F45">
              <w:rPr>
                <w:rFonts w:eastAsia="Arial"/>
                <w:b/>
                <w:sz w:val="20"/>
                <w:szCs w:val="20"/>
              </w:rPr>
              <w:t>TD</w:t>
            </w:r>
          </w:p>
        </w:tc>
        <w:tc>
          <w:tcPr>
            <w:tcW w:w="126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501064C" w14:textId="77777777" w:rsidR="006D5A69" w:rsidRPr="00D72F45" w:rsidRDefault="006D5A69" w:rsidP="00D12B59">
            <w:pPr>
              <w:spacing w:line="360" w:lineRule="auto"/>
              <w:ind w:leftChars="-42" w:left="-90" w:hanging="2"/>
              <w:jc w:val="center"/>
              <w:rPr>
                <w:rFonts w:eastAsia="Arial"/>
                <w:b/>
                <w:sz w:val="20"/>
                <w:szCs w:val="20"/>
              </w:rPr>
            </w:pPr>
            <w:r w:rsidRPr="00D72F45">
              <w:rPr>
                <w:rFonts w:eastAsia="Arial"/>
                <w:b/>
                <w:sz w:val="20"/>
                <w:szCs w:val="20"/>
              </w:rPr>
              <w:t>VALOR UNITÁRIO</w:t>
            </w:r>
          </w:p>
        </w:tc>
        <w:tc>
          <w:tcPr>
            <w:tcW w:w="157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35B563F" w14:textId="77777777" w:rsidR="006D5A69" w:rsidRPr="00D72F45" w:rsidRDefault="006D5A69" w:rsidP="00D12B59">
            <w:pPr>
              <w:spacing w:line="360" w:lineRule="auto"/>
              <w:ind w:hanging="2"/>
              <w:jc w:val="center"/>
              <w:rPr>
                <w:rFonts w:eastAsia="Arial"/>
                <w:b/>
                <w:sz w:val="20"/>
                <w:szCs w:val="20"/>
              </w:rPr>
            </w:pPr>
            <w:r w:rsidRPr="00D72F45">
              <w:rPr>
                <w:rFonts w:eastAsia="Arial"/>
                <w:b/>
                <w:sz w:val="20"/>
                <w:szCs w:val="20"/>
              </w:rPr>
              <w:t>VALOR TOTAL</w:t>
            </w:r>
          </w:p>
        </w:tc>
      </w:tr>
      <w:tr w:rsidR="00D72F45" w:rsidRPr="00B73F20" w14:paraId="2AB9E16C" w14:textId="77777777" w:rsidTr="00D72F45">
        <w:trPr>
          <w:trHeight w:val="476"/>
        </w:trPr>
        <w:tc>
          <w:tcPr>
            <w:tcW w:w="709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8E5C21B" w14:textId="77777777" w:rsidR="00D72F45" w:rsidRPr="00B73F20" w:rsidRDefault="00D72F45" w:rsidP="00D72F45">
            <w:pPr>
              <w:spacing w:line="360" w:lineRule="auto"/>
              <w:ind w:leftChars="-60" w:left="-130" w:right="-100" w:hanging="2"/>
              <w:jc w:val="center"/>
              <w:rPr>
                <w:rFonts w:eastAsia="Arial"/>
                <w:b/>
                <w:sz w:val="20"/>
                <w:szCs w:val="20"/>
              </w:rPr>
            </w:pPr>
          </w:p>
          <w:p w14:paraId="21548377" w14:textId="77777777" w:rsidR="00D72F45" w:rsidRPr="00B73F20" w:rsidRDefault="00D72F45" w:rsidP="00D72F45">
            <w:pPr>
              <w:spacing w:line="360" w:lineRule="auto"/>
              <w:ind w:leftChars="-60" w:left="-130" w:right="-100" w:hanging="2"/>
              <w:jc w:val="center"/>
              <w:rPr>
                <w:rFonts w:eastAsia="Arial"/>
                <w:b/>
                <w:sz w:val="20"/>
                <w:szCs w:val="20"/>
              </w:rPr>
            </w:pPr>
            <w:r w:rsidRPr="00B73F20">
              <w:rPr>
                <w:rFonts w:eastAsia="Arial"/>
                <w:b/>
                <w:sz w:val="20"/>
                <w:szCs w:val="20"/>
              </w:rPr>
              <w:t>01</w:t>
            </w:r>
          </w:p>
        </w:tc>
        <w:tc>
          <w:tcPr>
            <w:tcW w:w="440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244373C" w14:textId="06B3B5E6" w:rsidR="00D72F45" w:rsidRPr="00D7390F" w:rsidRDefault="002F4E1D" w:rsidP="00551A68">
            <w:pPr>
              <w:widowControl/>
              <w:suppressAutoHyphens w:val="0"/>
              <w:jc w:val="both"/>
              <w:rPr>
                <w:rFonts w:eastAsia="Arial"/>
                <w:b/>
                <w:sz w:val="20"/>
                <w:szCs w:val="20"/>
              </w:rPr>
            </w:pPr>
            <w:r w:rsidRPr="00D7390F">
              <w:rPr>
                <w:color w:val="000000"/>
                <w:sz w:val="20"/>
                <w:szCs w:val="20"/>
              </w:rPr>
              <w:t xml:space="preserve">CONTRATAÇÃO DE PROFISSIONAL PARA </w:t>
            </w:r>
            <w:bookmarkStart w:id="3" w:name="_Hlk204075162"/>
            <w:r w:rsidRPr="00D7390F">
              <w:rPr>
                <w:color w:val="000000"/>
                <w:sz w:val="20"/>
                <w:szCs w:val="20"/>
              </w:rPr>
              <w:t>REGÊNCIA DO CORAL INFANTIL E CORAL ADULTO</w:t>
            </w:r>
            <w:bookmarkEnd w:id="3"/>
            <w:r w:rsidRPr="00D7390F">
              <w:rPr>
                <w:color w:val="000000"/>
                <w:sz w:val="20"/>
                <w:szCs w:val="20"/>
              </w:rPr>
              <w:t>, AULAS DE TEORIA MUSICAL, TÉCNICAS DE AQUECIMENTO VOCAL, TÉCNICA VOCAL, PREPARAÇÃO VOCAL, PRODUÇÃO INDIVIDUAL E CONSTRUÇÃO DE REPERTÓRIO COLETIVO. O PRESTADOR DE SERVIÇOS PARTICIPARÁ JUNTO AOS ALUNOS NA CONSTRUÇÃO, ENSAIOS E APRESENTAÇÕES CULTURAIS NOS EVENTOS DO DEPARTAMENTO DE CULTURA E DO MUNICÍPIO E FORA DELE QUANDO SOLICITADO</w:t>
            </w:r>
          </w:p>
        </w:tc>
        <w:tc>
          <w:tcPr>
            <w:tcW w:w="992" w:type="dxa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4E07CBD1" w14:textId="098637B2" w:rsidR="00D72F45" w:rsidRPr="002F062B" w:rsidRDefault="002F062B" w:rsidP="00D72F45">
            <w:pPr>
              <w:spacing w:line="360" w:lineRule="auto"/>
              <w:ind w:leftChars="-42" w:left="-90" w:right="-100" w:hanging="2"/>
              <w:jc w:val="center"/>
              <w:rPr>
                <w:rFonts w:eastAsia="Arial"/>
                <w:sz w:val="20"/>
                <w:szCs w:val="20"/>
              </w:rPr>
            </w:pPr>
            <w:r w:rsidRPr="002F062B">
              <w:rPr>
                <w:rFonts w:eastAsia="Arial"/>
                <w:sz w:val="20"/>
                <w:szCs w:val="20"/>
              </w:rPr>
              <w:t>14664</w:t>
            </w:r>
          </w:p>
        </w:tc>
        <w:tc>
          <w:tcPr>
            <w:tcW w:w="1276" w:type="dxa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1C22F4A8" w14:textId="3FEA2CD3" w:rsidR="00D72F45" w:rsidRPr="00D72F45" w:rsidRDefault="0012227C" w:rsidP="00D72F45">
            <w:pPr>
              <w:spacing w:line="360" w:lineRule="auto"/>
              <w:ind w:hanging="2"/>
              <w:jc w:val="center"/>
              <w:rPr>
                <w:rFonts w:eastAsia="Arial"/>
                <w:bCs/>
                <w:sz w:val="20"/>
                <w:szCs w:val="20"/>
              </w:rPr>
            </w:pPr>
            <w:r w:rsidRPr="006B11C5">
              <w:rPr>
                <w:rFonts w:eastAsia="Arial"/>
                <w:bCs/>
                <w:sz w:val="20"/>
                <w:szCs w:val="20"/>
                <w:highlight w:val="yellow"/>
              </w:rPr>
              <w:t>HORA</w:t>
            </w:r>
          </w:p>
        </w:tc>
        <w:tc>
          <w:tcPr>
            <w:tcW w:w="851" w:type="dxa"/>
            <w:shd w:val="clear" w:color="000000" w:fill="FFFFFF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0410A1CF" w14:textId="6F09474E" w:rsidR="00D72F45" w:rsidRPr="00D72F45" w:rsidRDefault="00D72F45" w:rsidP="00D72F45">
            <w:pPr>
              <w:spacing w:line="360" w:lineRule="auto"/>
              <w:ind w:leftChars="-42" w:left="-90" w:right="-111" w:hanging="2"/>
              <w:jc w:val="center"/>
              <w:rPr>
                <w:rFonts w:eastAsia="Arial"/>
                <w:bCs/>
                <w:sz w:val="20"/>
                <w:szCs w:val="20"/>
              </w:rPr>
            </w:pPr>
            <w:r w:rsidRPr="00D72F45">
              <w:rPr>
                <w:rFonts w:eastAsia="Arial"/>
                <w:bCs/>
                <w:sz w:val="20"/>
                <w:szCs w:val="20"/>
              </w:rPr>
              <w:t>450</w:t>
            </w:r>
          </w:p>
        </w:tc>
        <w:tc>
          <w:tcPr>
            <w:tcW w:w="12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0D1C2E56" w14:textId="076FFB12" w:rsidR="00D72F45" w:rsidRPr="00F31B4D" w:rsidRDefault="00D72F45" w:rsidP="00D72F45">
            <w:pPr>
              <w:spacing w:line="360" w:lineRule="auto"/>
              <w:ind w:leftChars="-42" w:left="-90" w:hanging="2"/>
              <w:jc w:val="center"/>
              <w:rPr>
                <w:rFonts w:eastAsia="Arial"/>
                <w:highlight w:val="yellow"/>
              </w:rPr>
            </w:pPr>
            <w:r w:rsidRPr="00607282">
              <w:t>R$ 88,16</w:t>
            </w:r>
          </w:p>
        </w:tc>
        <w:tc>
          <w:tcPr>
            <w:tcW w:w="15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14:paraId="0D2A4C32" w14:textId="02F01604" w:rsidR="00D72F45" w:rsidRPr="00F31B4D" w:rsidRDefault="00D72F45" w:rsidP="00D72F45">
            <w:pPr>
              <w:spacing w:line="360" w:lineRule="auto"/>
              <w:ind w:hanging="2"/>
              <w:jc w:val="center"/>
              <w:rPr>
                <w:rFonts w:eastAsia="Arial"/>
                <w:highlight w:val="yellow"/>
              </w:rPr>
            </w:pPr>
            <w:r w:rsidRPr="00607282">
              <w:t>R$ 39.672,00</w:t>
            </w:r>
          </w:p>
        </w:tc>
      </w:tr>
    </w:tbl>
    <w:p w14:paraId="70C7A671" w14:textId="40140BF1" w:rsidR="003A5023" w:rsidRPr="000941E9" w:rsidRDefault="006D05EC" w:rsidP="00525AFF">
      <w:pPr>
        <w:rPr>
          <w:sz w:val="20"/>
          <w:szCs w:val="20"/>
        </w:rPr>
      </w:pPr>
      <w:r>
        <w:rPr>
          <w:sz w:val="20"/>
          <w:szCs w:val="20"/>
        </w:rPr>
        <w:br w:type="textWrapping" w:clear="all"/>
      </w:r>
      <w:r w:rsidR="00806A69" w:rsidRPr="000941E9">
        <w:rPr>
          <w:sz w:val="20"/>
          <w:szCs w:val="20"/>
        </w:rPr>
        <w:t>O</w:t>
      </w:r>
      <w:r w:rsidR="00806A69" w:rsidRPr="000941E9">
        <w:rPr>
          <w:spacing w:val="2"/>
          <w:sz w:val="20"/>
          <w:szCs w:val="20"/>
        </w:rPr>
        <w:t xml:space="preserve"> </w:t>
      </w:r>
      <w:r w:rsidR="00806A69" w:rsidRPr="000941E9">
        <w:rPr>
          <w:sz w:val="20"/>
          <w:szCs w:val="20"/>
        </w:rPr>
        <w:t>objeto</w:t>
      </w:r>
      <w:r w:rsidR="00806A69" w:rsidRPr="000941E9">
        <w:rPr>
          <w:spacing w:val="2"/>
          <w:sz w:val="20"/>
          <w:szCs w:val="20"/>
        </w:rPr>
        <w:t xml:space="preserve"> </w:t>
      </w:r>
      <w:r w:rsidR="00806A69" w:rsidRPr="000941E9">
        <w:rPr>
          <w:sz w:val="20"/>
          <w:szCs w:val="20"/>
        </w:rPr>
        <w:t>desta</w:t>
      </w:r>
      <w:r w:rsidR="00806A69" w:rsidRPr="000941E9">
        <w:rPr>
          <w:spacing w:val="2"/>
          <w:sz w:val="20"/>
          <w:szCs w:val="20"/>
        </w:rPr>
        <w:t xml:space="preserve"> </w:t>
      </w:r>
      <w:r w:rsidR="00806A69" w:rsidRPr="000941E9">
        <w:rPr>
          <w:sz w:val="20"/>
          <w:szCs w:val="20"/>
        </w:rPr>
        <w:t>contratação</w:t>
      </w:r>
      <w:r w:rsidR="00806A69" w:rsidRPr="000941E9">
        <w:rPr>
          <w:spacing w:val="2"/>
          <w:sz w:val="20"/>
          <w:szCs w:val="20"/>
        </w:rPr>
        <w:t xml:space="preserve"> </w:t>
      </w:r>
      <w:r w:rsidR="00806A69" w:rsidRPr="000941E9">
        <w:rPr>
          <w:sz w:val="20"/>
          <w:szCs w:val="20"/>
        </w:rPr>
        <w:t>não</w:t>
      </w:r>
      <w:r w:rsidR="00806A69" w:rsidRPr="000941E9">
        <w:rPr>
          <w:spacing w:val="2"/>
          <w:sz w:val="20"/>
          <w:szCs w:val="20"/>
        </w:rPr>
        <w:t xml:space="preserve"> </w:t>
      </w:r>
      <w:r w:rsidR="00806A69" w:rsidRPr="000941E9">
        <w:rPr>
          <w:sz w:val="20"/>
          <w:szCs w:val="20"/>
        </w:rPr>
        <w:t>se</w:t>
      </w:r>
      <w:r w:rsidR="00806A69" w:rsidRPr="000941E9">
        <w:rPr>
          <w:spacing w:val="2"/>
          <w:sz w:val="20"/>
          <w:szCs w:val="20"/>
        </w:rPr>
        <w:t xml:space="preserve"> </w:t>
      </w:r>
      <w:r w:rsidR="00806A69" w:rsidRPr="000941E9">
        <w:rPr>
          <w:sz w:val="20"/>
          <w:szCs w:val="20"/>
        </w:rPr>
        <w:t>enquadra</w:t>
      </w:r>
      <w:r w:rsidR="00806A69" w:rsidRPr="000941E9">
        <w:rPr>
          <w:spacing w:val="2"/>
          <w:sz w:val="20"/>
          <w:szCs w:val="20"/>
        </w:rPr>
        <w:t xml:space="preserve"> </w:t>
      </w:r>
      <w:r w:rsidR="00806A69" w:rsidRPr="000941E9">
        <w:rPr>
          <w:sz w:val="20"/>
          <w:szCs w:val="20"/>
        </w:rPr>
        <w:t>como</w:t>
      </w:r>
      <w:r w:rsidR="00806A69" w:rsidRPr="000941E9">
        <w:rPr>
          <w:spacing w:val="2"/>
          <w:sz w:val="20"/>
          <w:szCs w:val="20"/>
        </w:rPr>
        <w:t xml:space="preserve"> </w:t>
      </w:r>
      <w:r w:rsidR="00806A69" w:rsidRPr="000941E9">
        <w:rPr>
          <w:sz w:val="20"/>
          <w:szCs w:val="20"/>
        </w:rPr>
        <w:t>sendo</w:t>
      </w:r>
      <w:r w:rsidR="00806A69" w:rsidRPr="000941E9">
        <w:rPr>
          <w:spacing w:val="3"/>
          <w:sz w:val="20"/>
          <w:szCs w:val="20"/>
        </w:rPr>
        <w:t xml:space="preserve"> </w:t>
      </w:r>
      <w:r w:rsidR="00806A69" w:rsidRPr="000941E9">
        <w:rPr>
          <w:sz w:val="20"/>
          <w:szCs w:val="20"/>
        </w:rPr>
        <w:t>de</w:t>
      </w:r>
      <w:r w:rsidR="00806A69" w:rsidRPr="000941E9">
        <w:rPr>
          <w:spacing w:val="2"/>
          <w:sz w:val="20"/>
          <w:szCs w:val="20"/>
        </w:rPr>
        <w:t xml:space="preserve"> </w:t>
      </w:r>
      <w:r w:rsidR="00806A69" w:rsidRPr="000941E9">
        <w:rPr>
          <w:sz w:val="20"/>
          <w:szCs w:val="20"/>
        </w:rPr>
        <w:t>bem</w:t>
      </w:r>
      <w:r w:rsidR="00806A69" w:rsidRPr="000941E9">
        <w:rPr>
          <w:spacing w:val="2"/>
          <w:sz w:val="20"/>
          <w:szCs w:val="20"/>
        </w:rPr>
        <w:t xml:space="preserve"> </w:t>
      </w:r>
      <w:r w:rsidR="00806A69" w:rsidRPr="000941E9">
        <w:rPr>
          <w:sz w:val="20"/>
          <w:szCs w:val="20"/>
        </w:rPr>
        <w:t>de</w:t>
      </w:r>
      <w:r w:rsidR="00806A69" w:rsidRPr="000941E9">
        <w:rPr>
          <w:spacing w:val="2"/>
          <w:sz w:val="20"/>
          <w:szCs w:val="20"/>
        </w:rPr>
        <w:t xml:space="preserve"> </w:t>
      </w:r>
      <w:r w:rsidR="00806A69" w:rsidRPr="000941E9">
        <w:rPr>
          <w:sz w:val="20"/>
          <w:szCs w:val="20"/>
        </w:rPr>
        <w:t>luxo,</w:t>
      </w:r>
      <w:r w:rsidR="00806A69" w:rsidRPr="000941E9">
        <w:rPr>
          <w:spacing w:val="2"/>
          <w:sz w:val="20"/>
          <w:szCs w:val="20"/>
        </w:rPr>
        <w:t xml:space="preserve"> </w:t>
      </w:r>
      <w:r w:rsidR="00806A69" w:rsidRPr="000941E9">
        <w:rPr>
          <w:sz w:val="20"/>
          <w:szCs w:val="20"/>
        </w:rPr>
        <w:t>conforme</w:t>
      </w:r>
      <w:r w:rsidR="00806A69" w:rsidRPr="000941E9">
        <w:rPr>
          <w:spacing w:val="2"/>
          <w:sz w:val="20"/>
          <w:szCs w:val="20"/>
        </w:rPr>
        <w:t xml:space="preserve"> </w:t>
      </w:r>
      <w:r w:rsidR="00806A69" w:rsidRPr="000941E9">
        <w:rPr>
          <w:sz w:val="20"/>
          <w:szCs w:val="20"/>
        </w:rPr>
        <w:t>artigo</w:t>
      </w:r>
      <w:r w:rsidR="00806A69" w:rsidRPr="000941E9">
        <w:rPr>
          <w:spacing w:val="2"/>
          <w:sz w:val="20"/>
          <w:szCs w:val="20"/>
        </w:rPr>
        <w:t xml:space="preserve"> </w:t>
      </w:r>
      <w:r w:rsidR="00806A69" w:rsidRPr="000941E9">
        <w:rPr>
          <w:sz w:val="20"/>
          <w:szCs w:val="20"/>
        </w:rPr>
        <w:t>384</w:t>
      </w:r>
      <w:r w:rsidR="00806A69" w:rsidRPr="000941E9">
        <w:rPr>
          <w:spacing w:val="2"/>
          <w:sz w:val="20"/>
          <w:szCs w:val="20"/>
        </w:rPr>
        <w:t xml:space="preserve"> </w:t>
      </w:r>
      <w:r w:rsidR="00806A69" w:rsidRPr="000941E9">
        <w:rPr>
          <w:sz w:val="20"/>
          <w:szCs w:val="20"/>
        </w:rPr>
        <w:t>e</w:t>
      </w:r>
      <w:r w:rsidR="00806A69" w:rsidRPr="000941E9">
        <w:rPr>
          <w:spacing w:val="3"/>
          <w:sz w:val="20"/>
          <w:szCs w:val="20"/>
        </w:rPr>
        <w:t xml:space="preserve"> </w:t>
      </w:r>
      <w:r w:rsidR="00806A69" w:rsidRPr="000941E9">
        <w:rPr>
          <w:sz w:val="20"/>
          <w:szCs w:val="20"/>
        </w:rPr>
        <w:t>seguintes</w:t>
      </w:r>
      <w:r w:rsidR="00806A69" w:rsidRPr="000941E9">
        <w:rPr>
          <w:spacing w:val="2"/>
          <w:sz w:val="20"/>
          <w:szCs w:val="20"/>
        </w:rPr>
        <w:t xml:space="preserve"> </w:t>
      </w:r>
      <w:r w:rsidR="00806A69" w:rsidRPr="000941E9">
        <w:rPr>
          <w:sz w:val="20"/>
          <w:szCs w:val="20"/>
        </w:rPr>
        <w:t>do</w:t>
      </w:r>
      <w:r w:rsidR="00806A69" w:rsidRPr="000941E9">
        <w:rPr>
          <w:spacing w:val="2"/>
          <w:sz w:val="20"/>
          <w:szCs w:val="20"/>
        </w:rPr>
        <w:t xml:space="preserve"> </w:t>
      </w:r>
      <w:r w:rsidR="00806A69" w:rsidRPr="000941E9">
        <w:rPr>
          <w:sz w:val="20"/>
          <w:szCs w:val="20"/>
        </w:rPr>
        <w:t>Decreto</w:t>
      </w:r>
      <w:r w:rsidR="00806A69" w:rsidRPr="000941E9">
        <w:rPr>
          <w:spacing w:val="2"/>
          <w:sz w:val="20"/>
          <w:szCs w:val="20"/>
        </w:rPr>
        <w:t xml:space="preserve"> </w:t>
      </w:r>
      <w:r w:rsidR="00806A69" w:rsidRPr="000941E9">
        <w:rPr>
          <w:sz w:val="20"/>
          <w:szCs w:val="20"/>
        </w:rPr>
        <w:t>nº</w:t>
      </w:r>
      <w:r w:rsidR="00806A69" w:rsidRPr="000941E9">
        <w:rPr>
          <w:spacing w:val="2"/>
          <w:sz w:val="20"/>
          <w:szCs w:val="20"/>
        </w:rPr>
        <w:t xml:space="preserve"> </w:t>
      </w:r>
      <w:r w:rsidR="00806A69" w:rsidRPr="000941E9">
        <w:rPr>
          <w:sz w:val="20"/>
          <w:szCs w:val="20"/>
        </w:rPr>
        <w:t>3.537,</w:t>
      </w:r>
      <w:r w:rsidR="00806A69" w:rsidRPr="000941E9">
        <w:rPr>
          <w:spacing w:val="2"/>
          <w:sz w:val="20"/>
          <w:szCs w:val="20"/>
        </w:rPr>
        <w:t xml:space="preserve"> </w:t>
      </w:r>
      <w:r w:rsidR="00806A69" w:rsidRPr="000941E9">
        <w:rPr>
          <w:sz w:val="20"/>
          <w:szCs w:val="20"/>
        </w:rPr>
        <w:t>de</w:t>
      </w:r>
      <w:r w:rsidR="00806A69" w:rsidRPr="000941E9">
        <w:rPr>
          <w:spacing w:val="2"/>
          <w:sz w:val="20"/>
          <w:szCs w:val="20"/>
        </w:rPr>
        <w:t xml:space="preserve"> </w:t>
      </w:r>
      <w:r w:rsidR="00806A69" w:rsidRPr="000941E9">
        <w:rPr>
          <w:sz w:val="20"/>
          <w:szCs w:val="20"/>
        </w:rPr>
        <w:t>09</w:t>
      </w:r>
      <w:r w:rsidR="00806A69" w:rsidRPr="000941E9">
        <w:rPr>
          <w:spacing w:val="2"/>
          <w:sz w:val="20"/>
          <w:szCs w:val="20"/>
        </w:rPr>
        <w:t xml:space="preserve"> </w:t>
      </w:r>
      <w:r w:rsidR="00806A69" w:rsidRPr="000941E9">
        <w:rPr>
          <w:sz w:val="20"/>
          <w:szCs w:val="20"/>
        </w:rPr>
        <w:t>de</w:t>
      </w:r>
      <w:r w:rsidR="00806A69" w:rsidRPr="000941E9">
        <w:rPr>
          <w:spacing w:val="2"/>
          <w:sz w:val="20"/>
          <w:szCs w:val="20"/>
        </w:rPr>
        <w:t xml:space="preserve"> </w:t>
      </w:r>
      <w:r w:rsidR="00806A69" w:rsidRPr="000941E9">
        <w:rPr>
          <w:sz w:val="20"/>
          <w:szCs w:val="20"/>
        </w:rPr>
        <w:t>maio</w:t>
      </w:r>
      <w:r w:rsidR="00806A69" w:rsidRPr="000941E9">
        <w:rPr>
          <w:spacing w:val="3"/>
          <w:sz w:val="20"/>
          <w:szCs w:val="20"/>
        </w:rPr>
        <w:t xml:space="preserve"> </w:t>
      </w:r>
      <w:r w:rsidR="00806A69" w:rsidRPr="000941E9">
        <w:rPr>
          <w:sz w:val="20"/>
          <w:szCs w:val="20"/>
        </w:rPr>
        <w:t>de</w:t>
      </w:r>
      <w:r w:rsidR="00806A69" w:rsidRPr="000941E9">
        <w:rPr>
          <w:spacing w:val="2"/>
          <w:sz w:val="20"/>
          <w:szCs w:val="20"/>
        </w:rPr>
        <w:t xml:space="preserve"> </w:t>
      </w:r>
      <w:r w:rsidR="00806A69" w:rsidRPr="000941E9">
        <w:rPr>
          <w:spacing w:val="-2"/>
          <w:sz w:val="20"/>
          <w:szCs w:val="20"/>
        </w:rPr>
        <w:t>2023.</w:t>
      </w:r>
    </w:p>
    <w:p w14:paraId="36492846" w14:textId="77777777" w:rsidR="003A5023" w:rsidRPr="000941E9" w:rsidRDefault="003A5023" w:rsidP="007F6D80">
      <w:pPr>
        <w:pStyle w:val="Corpodetexto"/>
        <w:spacing w:before="92"/>
        <w:jc w:val="both"/>
        <w:rPr>
          <w:sz w:val="20"/>
          <w:szCs w:val="20"/>
        </w:rPr>
      </w:pPr>
    </w:p>
    <w:p w14:paraId="2F9ADC93" w14:textId="411080A1" w:rsidR="003A5023" w:rsidRPr="0050079A" w:rsidRDefault="00806A69" w:rsidP="007F6D80">
      <w:pPr>
        <w:pStyle w:val="PargrafodaLista1"/>
        <w:numPr>
          <w:ilvl w:val="1"/>
          <w:numId w:val="6"/>
        </w:numPr>
        <w:tabs>
          <w:tab w:val="left" w:pos="365"/>
        </w:tabs>
        <w:ind w:left="365" w:hanging="233"/>
        <w:jc w:val="both"/>
        <w:rPr>
          <w:sz w:val="20"/>
          <w:szCs w:val="20"/>
        </w:rPr>
      </w:pPr>
      <w:r w:rsidRPr="000941E9">
        <w:rPr>
          <w:sz w:val="20"/>
          <w:szCs w:val="20"/>
        </w:rPr>
        <w:t>Os</w:t>
      </w:r>
      <w:r w:rsidRPr="000941E9">
        <w:rPr>
          <w:spacing w:val="2"/>
          <w:sz w:val="20"/>
          <w:szCs w:val="20"/>
        </w:rPr>
        <w:t xml:space="preserve"> </w:t>
      </w:r>
      <w:r w:rsidRPr="000941E9">
        <w:rPr>
          <w:sz w:val="20"/>
          <w:szCs w:val="20"/>
        </w:rPr>
        <w:t>objeto</w:t>
      </w:r>
      <w:r w:rsidRPr="000941E9">
        <w:rPr>
          <w:spacing w:val="3"/>
          <w:sz w:val="20"/>
          <w:szCs w:val="20"/>
        </w:rPr>
        <w:t xml:space="preserve"> </w:t>
      </w:r>
      <w:r w:rsidRPr="000941E9">
        <w:rPr>
          <w:sz w:val="20"/>
          <w:szCs w:val="20"/>
        </w:rPr>
        <w:t>desta</w:t>
      </w:r>
      <w:r w:rsidRPr="000941E9">
        <w:rPr>
          <w:spacing w:val="2"/>
          <w:sz w:val="20"/>
          <w:szCs w:val="20"/>
        </w:rPr>
        <w:t xml:space="preserve"> </w:t>
      </w:r>
      <w:r w:rsidRPr="000941E9">
        <w:rPr>
          <w:sz w:val="20"/>
          <w:szCs w:val="20"/>
        </w:rPr>
        <w:t>contratação</w:t>
      </w:r>
      <w:r w:rsidRPr="000941E9">
        <w:rPr>
          <w:spacing w:val="3"/>
          <w:sz w:val="20"/>
          <w:szCs w:val="20"/>
        </w:rPr>
        <w:t xml:space="preserve"> </w:t>
      </w:r>
      <w:r w:rsidRPr="000941E9">
        <w:rPr>
          <w:sz w:val="20"/>
          <w:szCs w:val="20"/>
        </w:rPr>
        <w:t>são</w:t>
      </w:r>
      <w:r w:rsidRPr="000941E9">
        <w:rPr>
          <w:spacing w:val="2"/>
          <w:sz w:val="20"/>
          <w:szCs w:val="20"/>
        </w:rPr>
        <w:t xml:space="preserve"> </w:t>
      </w:r>
      <w:r w:rsidRPr="000941E9">
        <w:rPr>
          <w:sz w:val="20"/>
          <w:szCs w:val="20"/>
        </w:rPr>
        <w:t>caracterizados</w:t>
      </w:r>
      <w:r w:rsidRPr="000941E9">
        <w:rPr>
          <w:spacing w:val="3"/>
          <w:sz w:val="20"/>
          <w:szCs w:val="20"/>
        </w:rPr>
        <w:t xml:space="preserve"> </w:t>
      </w:r>
      <w:r w:rsidRPr="000941E9">
        <w:rPr>
          <w:sz w:val="20"/>
          <w:szCs w:val="20"/>
        </w:rPr>
        <w:t>como</w:t>
      </w:r>
      <w:r w:rsidRPr="000941E9">
        <w:rPr>
          <w:spacing w:val="2"/>
          <w:sz w:val="20"/>
          <w:szCs w:val="20"/>
        </w:rPr>
        <w:t xml:space="preserve"> </w:t>
      </w:r>
      <w:r w:rsidRPr="000941E9">
        <w:rPr>
          <w:sz w:val="20"/>
          <w:szCs w:val="20"/>
        </w:rPr>
        <w:t>comuns,</w:t>
      </w:r>
      <w:r w:rsidRPr="000941E9">
        <w:rPr>
          <w:spacing w:val="3"/>
          <w:sz w:val="20"/>
          <w:szCs w:val="20"/>
        </w:rPr>
        <w:t xml:space="preserve"> </w:t>
      </w:r>
      <w:r w:rsidRPr="000941E9">
        <w:rPr>
          <w:sz w:val="20"/>
          <w:szCs w:val="20"/>
        </w:rPr>
        <w:t>conforme</w:t>
      </w:r>
      <w:r w:rsidRPr="000941E9">
        <w:rPr>
          <w:spacing w:val="2"/>
          <w:sz w:val="20"/>
          <w:szCs w:val="20"/>
        </w:rPr>
        <w:t xml:space="preserve"> </w:t>
      </w:r>
      <w:r w:rsidRPr="000941E9">
        <w:rPr>
          <w:sz w:val="20"/>
          <w:szCs w:val="20"/>
        </w:rPr>
        <w:t>justificativa</w:t>
      </w:r>
      <w:r w:rsidRPr="000941E9">
        <w:rPr>
          <w:spacing w:val="3"/>
          <w:sz w:val="20"/>
          <w:szCs w:val="20"/>
        </w:rPr>
        <w:t xml:space="preserve"> </w:t>
      </w:r>
      <w:r w:rsidRPr="000941E9">
        <w:rPr>
          <w:sz w:val="20"/>
          <w:szCs w:val="20"/>
        </w:rPr>
        <w:t>constante</w:t>
      </w:r>
      <w:r w:rsidRPr="000941E9">
        <w:rPr>
          <w:spacing w:val="2"/>
          <w:sz w:val="20"/>
          <w:szCs w:val="20"/>
        </w:rPr>
        <w:t xml:space="preserve"> </w:t>
      </w:r>
      <w:r w:rsidRPr="000941E9">
        <w:rPr>
          <w:sz w:val="20"/>
          <w:szCs w:val="20"/>
        </w:rPr>
        <w:t>do</w:t>
      </w:r>
      <w:r w:rsidRPr="000941E9">
        <w:rPr>
          <w:spacing w:val="3"/>
          <w:sz w:val="20"/>
          <w:szCs w:val="20"/>
        </w:rPr>
        <w:t xml:space="preserve"> </w:t>
      </w:r>
      <w:r w:rsidRPr="000941E9">
        <w:rPr>
          <w:sz w:val="20"/>
          <w:szCs w:val="20"/>
        </w:rPr>
        <w:t>Estudo</w:t>
      </w:r>
      <w:r w:rsidRPr="000941E9">
        <w:rPr>
          <w:spacing w:val="2"/>
          <w:sz w:val="20"/>
          <w:szCs w:val="20"/>
        </w:rPr>
        <w:t xml:space="preserve"> </w:t>
      </w:r>
      <w:r w:rsidRPr="000941E9">
        <w:rPr>
          <w:sz w:val="20"/>
          <w:szCs w:val="20"/>
        </w:rPr>
        <w:t>Técnico</w:t>
      </w:r>
      <w:r w:rsidRPr="000941E9">
        <w:rPr>
          <w:spacing w:val="3"/>
          <w:sz w:val="20"/>
          <w:szCs w:val="20"/>
        </w:rPr>
        <w:t xml:space="preserve"> </w:t>
      </w:r>
      <w:r w:rsidRPr="000941E9">
        <w:rPr>
          <w:spacing w:val="-2"/>
          <w:sz w:val="20"/>
          <w:szCs w:val="20"/>
        </w:rPr>
        <w:t>Preliminar.</w:t>
      </w:r>
    </w:p>
    <w:p w14:paraId="31236B91" w14:textId="77777777" w:rsidR="0050079A" w:rsidRPr="000941E9" w:rsidRDefault="0050079A" w:rsidP="0050079A">
      <w:pPr>
        <w:pStyle w:val="PargrafodaLista1"/>
        <w:tabs>
          <w:tab w:val="left" w:pos="365"/>
        </w:tabs>
        <w:ind w:left="365"/>
        <w:jc w:val="both"/>
        <w:rPr>
          <w:sz w:val="20"/>
          <w:szCs w:val="20"/>
        </w:rPr>
      </w:pPr>
    </w:p>
    <w:p w14:paraId="78D7E6FC" w14:textId="5A74A85E" w:rsidR="003A5023" w:rsidRPr="0012227C" w:rsidRDefault="00806A69" w:rsidP="0012227C">
      <w:pPr>
        <w:pStyle w:val="PargrafodaLista1"/>
        <w:numPr>
          <w:ilvl w:val="1"/>
          <w:numId w:val="6"/>
        </w:numPr>
        <w:tabs>
          <w:tab w:val="left" w:pos="380"/>
        </w:tabs>
        <w:ind w:left="132" w:right="80" w:firstLine="0"/>
        <w:jc w:val="both"/>
        <w:rPr>
          <w:sz w:val="20"/>
          <w:szCs w:val="20"/>
          <w:highlight w:val="yellow"/>
        </w:rPr>
      </w:pPr>
      <w:r w:rsidRPr="0012227C">
        <w:rPr>
          <w:sz w:val="20"/>
          <w:szCs w:val="20"/>
          <w:highlight w:val="yellow"/>
        </w:rPr>
        <w:t>O</w:t>
      </w:r>
      <w:r w:rsidRPr="0012227C">
        <w:rPr>
          <w:spacing w:val="24"/>
          <w:sz w:val="20"/>
          <w:szCs w:val="20"/>
          <w:highlight w:val="yellow"/>
        </w:rPr>
        <w:t xml:space="preserve"> </w:t>
      </w:r>
      <w:r w:rsidRPr="0012227C">
        <w:rPr>
          <w:sz w:val="20"/>
          <w:szCs w:val="20"/>
          <w:highlight w:val="yellow"/>
        </w:rPr>
        <w:t>prazo</w:t>
      </w:r>
      <w:r w:rsidRPr="0012227C">
        <w:rPr>
          <w:spacing w:val="24"/>
          <w:sz w:val="20"/>
          <w:szCs w:val="20"/>
          <w:highlight w:val="yellow"/>
        </w:rPr>
        <w:t xml:space="preserve"> </w:t>
      </w:r>
      <w:r w:rsidRPr="0012227C">
        <w:rPr>
          <w:sz w:val="20"/>
          <w:szCs w:val="20"/>
          <w:highlight w:val="yellow"/>
        </w:rPr>
        <w:t>de</w:t>
      </w:r>
      <w:r w:rsidRPr="0012227C">
        <w:rPr>
          <w:spacing w:val="24"/>
          <w:sz w:val="20"/>
          <w:szCs w:val="20"/>
          <w:highlight w:val="yellow"/>
        </w:rPr>
        <w:t xml:space="preserve"> </w:t>
      </w:r>
      <w:r w:rsidRPr="0012227C">
        <w:rPr>
          <w:sz w:val="20"/>
          <w:szCs w:val="20"/>
          <w:highlight w:val="yellow"/>
        </w:rPr>
        <w:t>vigência</w:t>
      </w:r>
      <w:r w:rsidRPr="0012227C">
        <w:rPr>
          <w:spacing w:val="24"/>
          <w:sz w:val="20"/>
          <w:szCs w:val="20"/>
          <w:highlight w:val="yellow"/>
        </w:rPr>
        <w:t xml:space="preserve"> </w:t>
      </w:r>
      <w:r w:rsidRPr="0012227C">
        <w:rPr>
          <w:sz w:val="20"/>
          <w:szCs w:val="20"/>
          <w:highlight w:val="yellow"/>
        </w:rPr>
        <w:t>da</w:t>
      </w:r>
      <w:r w:rsidRPr="0012227C">
        <w:rPr>
          <w:spacing w:val="24"/>
          <w:sz w:val="20"/>
          <w:szCs w:val="20"/>
          <w:highlight w:val="yellow"/>
        </w:rPr>
        <w:t xml:space="preserve"> </w:t>
      </w:r>
      <w:r w:rsidRPr="0012227C">
        <w:rPr>
          <w:sz w:val="20"/>
          <w:szCs w:val="20"/>
          <w:highlight w:val="yellow"/>
        </w:rPr>
        <w:t>contratação</w:t>
      </w:r>
      <w:r w:rsidRPr="0012227C">
        <w:rPr>
          <w:spacing w:val="24"/>
          <w:sz w:val="20"/>
          <w:szCs w:val="20"/>
          <w:highlight w:val="yellow"/>
        </w:rPr>
        <w:t xml:space="preserve"> </w:t>
      </w:r>
      <w:r w:rsidRPr="0012227C">
        <w:rPr>
          <w:sz w:val="20"/>
          <w:szCs w:val="20"/>
          <w:highlight w:val="yellow"/>
        </w:rPr>
        <w:t>é</w:t>
      </w:r>
      <w:r w:rsidRPr="0012227C">
        <w:rPr>
          <w:spacing w:val="6"/>
          <w:sz w:val="20"/>
          <w:szCs w:val="20"/>
          <w:highlight w:val="yellow"/>
        </w:rPr>
        <w:t xml:space="preserve"> </w:t>
      </w:r>
      <w:r w:rsidRPr="0012227C">
        <w:rPr>
          <w:sz w:val="20"/>
          <w:szCs w:val="20"/>
          <w:highlight w:val="yellow"/>
        </w:rPr>
        <w:t>de</w:t>
      </w:r>
      <w:r w:rsidRPr="0012227C">
        <w:rPr>
          <w:spacing w:val="6"/>
          <w:sz w:val="20"/>
          <w:szCs w:val="20"/>
          <w:highlight w:val="yellow"/>
        </w:rPr>
        <w:t xml:space="preserve"> </w:t>
      </w:r>
      <w:r w:rsidR="0012227C" w:rsidRPr="0012227C">
        <w:rPr>
          <w:spacing w:val="6"/>
          <w:sz w:val="20"/>
          <w:szCs w:val="20"/>
          <w:highlight w:val="yellow"/>
        </w:rPr>
        <w:t>12</w:t>
      </w:r>
      <w:r w:rsidRPr="0012227C">
        <w:rPr>
          <w:spacing w:val="6"/>
          <w:sz w:val="20"/>
          <w:szCs w:val="20"/>
          <w:highlight w:val="yellow"/>
        </w:rPr>
        <w:t xml:space="preserve"> </w:t>
      </w:r>
      <w:r w:rsidRPr="0012227C">
        <w:rPr>
          <w:sz w:val="20"/>
          <w:szCs w:val="20"/>
          <w:highlight w:val="yellow"/>
        </w:rPr>
        <w:t>(</w:t>
      </w:r>
      <w:r w:rsidR="0012227C" w:rsidRPr="0012227C">
        <w:rPr>
          <w:sz w:val="20"/>
          <w:szCs w:val="20"/>
          <w:highlight w:val="yellow"/>
        </w:rPr>
        <w:t>doze</w:t>
      </w:r>
      <w:r w:rsidRPr="0012227C">
        <w:rPr>
          <w:sz w:val="20"/>
          <w:szCs w:val="20"/>
          <w:highlight w:val="yellow"/>
        </w:rPr>
        <w:t>)</w:t>
      </w:r>
      <w:r w:rsidRPr="0012227C">
        <w:rPr>
          <w:spacing w:val="6"/>
          <w:sz w:val="20"/>
          <w:szCs w:val="20"/>
          <w:highlight w:val="yellow"/>
        </w:rPr>
        <w:t xml:space="preserve"> </w:t>
      </w:r>
      <w:r w:rsidR="0012227C" w:rsidRPr="0012227C">
        <w:rPr>
          <w:spacing w:val="6"/>
          <w:sz w:val="20"/>
          <w:szCs w:val="20"/>
          <w:highlight w:val="yellow"/>
        </w:rPr>
        <w:t>meses</w:t>
      </w:r>
      <w:r w:rsidRPr="0012227C">
        <w:rPr>
          <w:spacing w:val="6"/>
          <w:sz w:val="20"/>
          <w:szCs w:val="20"/>
          <w:highlight w:val="yellow"/>
        </w:rPr>
        <w:t xml:space="preserve"> </w:t>
      </w:r>
      <w:r w:rsidRPr="0012227C">
        <w:rPr>
          <w:sz w:val="20"/>
          <w:szCs w:val="20"/>
          <w:highlight w:val="yellow"/>
        </w:rPr>
        <w:t>contados</w:t>
      </w:r>
      <w:r w:rsidRPr="0012227C">
        <w:rPr>
          <w:spacing w:val="6"/>
          <w:sz w:val="20"/>
          <w:szCs w:val="20"/>
          <w:highlight w:val="yellow"/>
        </w:rPr>
        <w:t xml:space="preserve"> </w:t>
      </w:r>
      <w:r w:rsidRPr="0012227C">
        <w:rPr>
          <w:sz w:val="20"/>
          <w:szCs w:val="20"/>
          <w:highlight w:val="yellow"/>
        </w:rPr>
        <w:t>da</w:t>
      </w:r>
      <w:r w:rsidRPr="0012227C">
        <w:rPr>
          <w:spacing w:val="6"/>
          <w:sz w:val="20"/>
          <w:szCs w:val="20"/>
          <w:highlight w:val="yellow"/>
        </w:rPr>
        <w:t xml:space="preserve"> </w:t>
      </w:r>
      <w:r w:rsidRPr="0012227C">
        <w:rPr>
          <w:sz w:val="20"/>
          <w:szCs w:val="20"/>
          <w:highlight w:val="yellow"/>
        </w:rPr>
        <w:t>assinatura</w:t>
      </w:r>
      <w:r w:rsidRPr="0012227C">
        <w:rPr>
          <w:spacing w:val="6"/>
          <w:sz w:val="20"/>
          <w:szCs w:val="20"/>
          <w:highlight w:val="yellow"/>
        </w:rPr>
        <w:t xml:space="preserve"> </w:t>
      </w:r>
      <w:r w:rsidRPr="0012227C">
        <w:rPr>
          <w:sz w:val="20"/>
          <w:szCs w:val="20"/>
          <w:highlight w:val="yellow"/>
        </w:rPr>
        <w:t>do</w:t>
      </w:r>
      <w:r w:rsidRPr="0012227C">
        <w:rPr>
          <w:spacing w:val="6"/>
          <w:sz w:val="20"/>
          <w:szCs w:val="20"/>
          <w:highlight w:val="yellow"/>
        </w:rPr>
        <w:t xml:space="preserve"> </w:t>
      </w:r>
      <w:r w:rsidRPr="0012227C">
        <w:rPr>
          <w:sz w:val="20"/>
          <w:szCs w:val="20"/>
          <w:highlight w:val="yellow"/>
        </w:rPr>
        <w:t>contrato</w:t>
      </w:r>
      <w:r w:rsidRPr="0012227C">
        <w:rPr>
          <w:spacing w:val="6"/>
          <w:sz w:val="20"/>
          <w:szCs w:val="20"/>
          <w:highlight w:val="yellow"/>
        </w:rPr>
        <w:t xml:space="preserve"> </w:t>
      </w:r>
      <w:r w:rsidRPr="0012227C">
        <w:rPr>
          <w:sz w:val="20"/>
          <w:szCs w:val="20"/>
          <w:highlight w:val="yellow"/>
        </w:rPr>
        <w:t>,</w:t>
      </w:r>
      <w:r w:rsidRPr="0012227C">
        <w:rPr>
          <w:spacing w:val="6"/>
          <w:sz w:val="20"/>
          <w:szCs w:val="20"/>
          <w:highlight w:val="yellow"/>
        </w:rPr>
        <w:t xml:space="preserve"> </w:t>
      </w:r>
      <w:r w:rsidRPr="0012227C">
        <w:rPr>
          <w:sz w:val="20"/>
          <w:szCs w:val="20"/>
          <w:highlight w:val="yellow"/>
        </w:rPr>
        <w:t>na</w:t>
      </w:r>
      <w:r w:rsidRPr="0012227C">
        <w:rPr>
          <w:spacing w:val="6"/>
          <w:sz w:val="20"/>
          <w:szCs w:val="20"/>
          <w:highlight w:val="yellow"/>
        </w:rPr>
        <w:t xml:space="preserve"> </w:t>
      </w:r>
      <w:r w:rsidRPr="0012227C">
        <w:rPr>
          <w:sz w:val="20"/>
          <w:szCs w:val="20"/>
          <w:highlight w:val="yellow"/>
        </w:rPr>
        <w:t>forma</w:t>
      </w:r>
      <w:r w:rsidRPr="0012227C">
        <w:rPr>
          <w:spacing w:val="6"/>
          <w:sz w:val="20"/>
          <w:szCs w:val="20"/>
          <w:highlight w:val="yellow"/>
        </w:rPr>
        <w:t xml:space="preserve"> </w:t>
      </w:r>
      <w:r w:rsidRPr="0012227C">
        <w:rPr>
          <w:sz w:val="20"/>
          <w:szCs w:val="20"/>
          <w:highlight w:val="yellow"/>
        </w:rPr>
        <w:t>do</w:t>
      </w:r>
      <w:r w:rsidRPr="0012227C">
        <w:rPr>
          <w:spacing w:val="6"/>
          <w:sz w:val="20"/>
          <w:szCs w:val="20"/>
          <w:highlight w:val="yellow"/>
        </w:rPr>
        <w:t xml:space="preserve"> </w:t>
      </w:r>
      <w:r w:rsidRPr="0012227C">
        <w:rPr>
          <w:sz w:val="20"/>
          <w:szCs w:val="20"/>
          <w:highlight w:val="yellow"/>
        </w:rPr>
        <w:t>artigo</w:t>
      </w:r>
      <w:r w:rsidRPr="0012227C">
        <w:rPr>
          <w:spacing w:val="6"/>
          <w:sz w:val="20"/>
          <w:szCs w:val="20"/>
          <w:highlight w:val="yellow"/>
        </w:rPr>
        <w:t xml:space="preserve"> </w:t>
      </w:r>
      <w:r w:rsidRPr="0012227C">
        <w:rPr>
          <w:sz w:val="20"/>
          <w:szCs w:val="20"/>
          <w:highlight w:val="yellow"/>
        </w:rPr>
        <w:t>404</w:t>
      </w:r>
      <w:r w:rsidRPr="0012227C">
        <w:rPr>
          <w:spacing w:val="6"/>
          <w:sz w:val="20"/>
          <w:szCs w:val="20"/>
          <w:highlight w:val="yellow"/>
        </w:rPr>
        <w:t xml:space="preserve"> </w:t>
      </w:r>
      <w:r w:rsidRPr="0012227C">
        <w:rPr>
          <w:sz w:val="20"/>
          <w:szCs w:val="20"/>
          <w:highlight w:val="yellow"/>
        </w:rPr>
        <w:t>do</w:t>
      </w:r>
      <w:r w:rsidRPr="0012227C">
        <w:rPr>
          <w:spacing w:val="6"/>
          <w:sz w:val="20"/>
          <w:szCs w:val="20"/>
          <w:highlight w:val="yellow"/>
        </w:rPr>
        <w:t xml:space="preserve"> </w:t>
      </w:r>
      <w:r w:rsidRPr="0012227C">
        <w:rPr>
          <w:sz w:val="20"/>
          <w:szCs w:val="20"/>
          <w:highlight w:val="yellow"/>
        </w:rPr>
        <w:t>Decreto</w:t>
      </w:r>
      <w:r w:rsidRPr="0012227C">
        <w:rPr>
          <w:spacing w:val="6"/>
          <w:sz w:val="20"/>
          <w:szCs w:val="20"/>
          <w:highlight w:val="yellow"/>
        </w:rPr>
        <w:t xml:space="preserve"> </w:t>
      </w:r>
      <w:r w:rsidRPr="0012227C">
        <w:rPr>
          <w:sz w:val="20"/>
          <w:szCs w:val="20"/>
          <w:highlight w:val="yellow"/>
        </w:rPr>
        <w:t>nº</w:t>
      </w:r>
      <w:r w:rsidRPr="0012227C">
        <w:rPr>
          <w:spacing w:val="6"/>
          <w:sz w:val="20"/>
          <w:szCs w:val="20"/>
          <w:highlight w:val="yellow"/>
        </w:rPr>
        <w:t xml:space="preserve"> </w:t>
      </w:r>
      <w:r w:rsidRPr="0012227C">
        <w:rPr>
          <w:sz w:val="20"/>
          <w:szCs w:val="20"/>
          <w:highlight w:val="yellow"/>
        </w:rPr>
        <w:t>3.537,</w:t>
      </w:r>
      <w:r w:rsidRPr="0012227C">
        <w:rPr>
          <w:spacing w:val="6"/>
          <w:sz w:val="20"/>
          <w:szCs w:val="20"/>
          <w:highlight w:val="yellow"/>
        </w:rPr>
        <w:t xml:space="preserve"> </w:t>
      </w:r>
      <w:r w:rsidRPr="0012227C">
        <w:rPr>
          <w:sz w:val="20"/>
          <w:szCs w:val="20"/>
          <w:highlight w:val="yellow"/>
        </w:rPr>
        <w:t>de</w:t>
      </w:r>
      <w:r w:rsidRPr="0012227C">
        <w:rPr>
          <w:spacing w:val="40"/>
          <w:sz w:val="20"/>
          <w:szCs w:val="20"/>
          <w:highlight w:val="yellow"/>
        </w:rPr>
        <w:t xml:space="preserve"> </w:t>
      </w:r>
      <w:r w:rsidRPr="0012227C">
        <w:rPr>
          <w:sz w:val="20"/>
          <w:szCs w:val="20"/>
          <w:highlight w:val="yellow"/>
        </w:rPr>
        <w:t>09 de maio de 2023.</w:t>
      </w:r>
    </w:p>
    <w:p w14:paraId="0314A415" w14:textId="77777777" w:rsidR="00A54F3C" w:rsidRDefault="00A54F3C" w:rsidP="00A54F3C">
      <w:pPr>
        <w:pStyle w:val="PargrafodaLista1"/>
        <w:tabs>
          <w:tab w:val="left" w:pos="380"/>
        </w:tabs>
        <w:ind w:left="0" w:right="464"/>
        <w:jc w:val="both"/>
        <w:rPr>
          <w:sz w:val="20"/>
          <w:szCs w:val="20"/>
        </w:rPr>
      </w:pPr>
    </w:p>
    <w:p w14:paraId="0DC538A7" w14:textId="50F7D7F6" w:rsidR="003A5023" w:rsidRPr="00A54F3C" w:rsidRDefault="00806A69" w:rsidP="007F6D80">
      <w:pPr>
        <w:pStyle w:val="PargrafodaLista1"/>
        <w:numPr>
          <w:ilvl w:val="1"/>
          <w:numId w:val="6"/>
        </w:numPr>
        <w:tabs>
          <w:tab w:val="left" w:pos="380"/>
        </w:tabs>
        <w:spacing w:before="1"/>
        <w:ind w:left="380" w:hanging="248"/>
        <w:jc w:val="both"/>
        <w:rPr>
          <w:sz w:val="20"/>
          <w:szCs w:val="20"/>
        </w:rPr>
      </w:pPr>
      <w:r w:rsidRPr="000941E9">
        <w:rPr>
          <w:sz w:val="20"/>
          <w:szCs w:val="20"/>
        </w:rPr>
        <w:t>O</w:t>
      </w:r>
      <w:r w:rsidRPr="000941E9">
        <w:rPr>
          <w:spacing w:val="2"/>
          <w:sz w:val="20"/>
          <w:szCs w:val="20"/>
        </w:rPr>
        <w:t xml:space="preserve"> </w:t>
      </w:r>
      <w:r w:rsidRPr="000941E9">
        <w:rPr>
          <w:sz w:val="20"/>
          <w:szCs w:val="20"/>
        </w:rPr>
        <w:t>contrato</w:t>
      </w:r>
      <w:r w:rsidRPr="000941E9">
        <w:rPr>
          <w:spacing w:val="2"/>
          <w:sz w:val="20"/>
          <w:szCs w:val="20"/>
        </w:rPr>
        <w:t xml:space="preserve"> </w:t>
      </w:r>
      <w:r w:rsidRPr="000941E9">
        <w:rPr>
          <w:sz w:val="20"/>
          <w:szCs w:val="20"/>
        </w:rPr>
        <w:t>oferece</w:t>
      </w:r>
      <w:r w:rsidRPr="000941E9">
        <w:rPr>
          <w:spacing w:val="2"/>
          <w:sz w:val="20"/>
          <w:szCs w:val="20"/>
        </w:rPr>
        <w:t xml:space="preserve"> </w:t>
      </w:r>
      <w:r w:rsidRPr="000941E9">
        <w:rPr>
          <w:sz w:val="20"/>
          <w:szCs w:val="20"/>
        </w:rPr>
        <w:t>maior</w:t>
      </w:r>
      <w:r w:rsidRPr="000941E9">
        <w:rPr>
          <w:spacing w:val="2"/>
          <w:sz w:val="20"/>
          <w:szCs w:val="20"/>
        </w:rPr>
        <w:t xml:space="preserve"> </w:t>
      </w:r>
      <w:r w:rsidRPr="000941E9">
        <w:rPr>
          <w:sz w:val="20"/>
          <w:szCs w:val="20"/>
        </w:rPr>
        <w:t>detalhamento</w:t>
      </w:r>
      <w:r w:rsidRPr="000941E9">
        <w:rPr>
          <w:spacing w:val="2"/>
          <w:sz w:val="20"/>
          <w:szCs w:val="20"/>
        </w:rPr>
        <w:t xml:space="preserve"> </w:t>
      </w:r>
      <w:r w:rsidRPr="000941E9">
        <w:rPr>
          <w:sz w:val="20"/>
          <w:szCs w:val="20"/>
        </w:rPr>
        <w:t>das</w:t>
      </w:r>
      <w:r w:rsidRPr="000941E9">
        <w:rPr>
          <w:spacing w:val="3"/>
          <w:sz w:val="20"/>
          <w:szCs w:val="20"/>
        </w:rPr>
        <w:t xml:space="preserve"> </w:t>
      </w:r>
      <w:r w:rsidRPr="000941E9">
        <w:rPr>
          <w:sz w:val="20"/>
          <w:szCs w:val="20"/>
        </w:rPr>
        <w:t>regras</w:t>
      </w:r>
      <w:r w:rsidRPr="000941E9">
        <w:rPr>
          <w:spacing w:val="2"/>
          <w:sz w:val="20"/>
          <w:szCs w:val="20"/>
        </w:rPr>
        <w:t xml:space="preserve"> </w:t>
      </w:r>
      <w:r w:rsidRPr="000941E9">
        <w:rPr>
          <w:sz w:val="20"/>
          <w:szCs w:val="20"/>
        </w:rPr>
        <w:t>que</w:t>
      </w:r>
      <w:r w:rsidRPr="000941E9">
        <w:rPr>
          <w:spacing w:val="2"/>
          <w:sz w:val="20"/>
          <w:szCs w:val="20"/>
        </w:rPr>
        <w:t xml:space="preserve"> </w:t>
      </w:r>
      <w:r w:rsidRPr="000941E9">
        <w:rPr>
          <w:sz w:val="20"/>
          <w:szCs w:val="20"/>
        </w:rPr>
        <w:t>serão</w:t>
      </w:r>
      <w:r w:rsidRPr="000941E9">
        <w:rPr>
          <w:spacing w:val="2"/>
          <w:sz w:val="20"/>
          <w:szCs w:val="20"/>
        </w:rPr>
        <w:t xml:space="preserve"> </w:t>
      </w:r>
      <w:r w:rsidRPr="000941E9">
        <w:rPr>
          <w:sz w:val="20"/>
          <w:szCs w:val="20"/>
        </w:rPr>
        <w:t>aplicadas</w:t>
      </w:r>
      <w:r w:rsidRPr="000941E9">
        <w:rPr>
          <w:spacing w:val="2"/>
          <w:sz w:val="20"/>
          <w:szCs w:val="20"/>
        </w:rPr>
        <w:t xml:space="preserve"> </w:t>
      </w:r>
      <w:r w:rsidRPr="000941E9">
        <w:rPr>
          <w:sz w:val="20"/>
          <w:szCs w:val="20"/>
        </w:rPr>
        <w:t>em</w:t>
      </w:r>
      <w:r w:rsidRPr="000941E9">
        <w:rPr>
          <w:spacing w:val="3"/>
          <w:sz w:val="20"/>
          <w:szCs w:val="20"/>
        </w:rPr>
        <w:t xml:space="preserve"> </w:t>
      </w:r>
      <w:r w:rsidRPr="000941E9">
        <w:rPr>
          <w:sz w:val="20"/>
          <w:szCs w:val="20"/>
        </w:rPr>
        <w:t>relação</w:t>
      </w:r>
      <w:r w:rsidRPr="000941E9">
        <w:rPr>
          <w:spacing w:val="2"/>
          <w:sz w:val="20"/>
          <w:szCs w:val="20"/>
        </w:rPr>
        <w:t xml:space="preserve"> </w:t>
      </w:r>
      <w:r w:rsidRPr="000941E9">
        <w:rPr>
          <w:sz w:val="20"/>
          <w:szCs w:val="20"/>
        </w:rPr>
        <w:t>à</w:t>
      </w:r>
      <w:r w:rsidRPr="000941E9">
        <w:rPr>
          <w:spacing w:val="2"/>
          <w:sz w:val="20"/>
          <w:szCs w:val="20"/>
        </w:rPr>
        <w:t xml:space="preserve"> </w:t>
      </w:r>
      <w:r w:rsidRPr="000941E9">
        <w:rPr>
          <w:sz w:val="20"/>
          <w:szCs w:val="20"/>
        </w:rPr>
        <w:t>vigência</w:t>
      </w:r>
      <w:r w:rsidRPr="000941E9">
        <w:rPr>
          <w:spacing w:val="2"/>
          <w:sz w:val="20"/>
          <w:szCs w:val="20"/>
        </w:rPr>
        <w:t xml:space="preserve"> </w:t>
      </w:r>
      <w:r w:rsidRPr="000941E9">
        <w:rPr>
          <w:sz w:val="20"/>
          <w:szCs w:val="20"/>
        </w:rPr>
        <w:t>da</w:t>
      </w:r>
      <w:r w:rsidRPr="000941E9">
        <w:rPr>
          <w:spacing w:val="2"/>
          <w:sz w:val="20"/>
          <w:szCs w:val="20"/>
        </w:rPr>
        <w:t xml:space="preserve"> </w:t>
      </w:r>
      <w:r w:rsidRPr="000941E9">
        <w:rPr>
          <w:spacing w:val="-2"/>
          <w:sz w:val="20"/>
          <w:szCs w:val="20"/>
        </w:rPr>
        <w:t>contratação.</w:t>
      </w:r>
    </w:p>
    <w:p w14:paraId="4F24DB46" w14:textId="77777777" w:rsidR="00A54F3C" w:rsidRPr="000941E9" w:rsidRDefault="00A54F3C" w:rsidP="00A54F3C">
      <w:pPr>
        <w:pStyle w:val="PargrafodaLista1"/>
        <w:tabs>
          <w:tab w:val="left" w:pos="380"/>
        </w:tabs>
        <w:spacing w:before="1"/>
        <w:ind w:left="0"/>
        <w:jc w:val="both"/>
        <w:rPr>
          <w:sz w:val="20"/>
          <w:szCs w:val="20"/>
        </w:rPr>
      </w:pPr>
    </w:p>
    <w:p w14:paraId="0858BCEE" w14:textId="15D62BC2" w:rsidR="00F2026D" w:rsidRPr="006B11C5" w:rsidRDefault="00806A69" w:rsidP="004B7BD8">
      <w:pPr>
        <w:pStyle w:val="PargrafodaLista1"/>
        <w:numPr>
          <w:ilvl w:val="1"/>
          <w:numId w:val="6"/>
        </w:numPr>
        <w:tabs>
          <w:tab w:val="left" w:pos="395"/>
        </w:tabs>
        <w:ind w:left="132" w:right="-62" w:firstLine="0"/>
        <w:jc w:val="both"/>
        <w:rPr>
          <w:sz w:val="20"/>
          <w:szCs w:val="20"/>
        </w:rPr>
      </w:pPr>
      <w:r w:rsidRPr="006B11C5">
        <w:rPr>
          <w:sz w:val="20"/>
          <w:szCs w:val="20"/>
        </w:rPr>
        <w:t>O</w:t>
      </w:r>
      <w:r w:rsidRPr="006B11C5">
        <w:rPr>
          <w:spacing w:val="25"/>
          <w:sz w:val="20"/>
          <w:szCs w:val="20"/>
        </w:rPr>
        <w:t xml:space="preserve"> </w:t>
      </w:r>
      <w:r w:rsidRPr="006B11C5">
        <w:rPr>
          <w:sz w:val="20"/>
          <w:szCs w:val="20"/>
        </w:rPr>
        <w:t>presente</w:t>
      </w:r>
      <w:r w:rsidRPr="006B11C5">
        <w:rPr>
          <w:spacing w:val="25"/>
          <w:sz w:val="20"/>
          <w:szCs w:val="20"/>
        </w:rPr>
        <w:t xml:space="preserve"> </w:t>
      </w:r>
      <w:r w:rsidRPr="006B11C5">
        <w:rPr>
          <w:sz w:val="20"/>
          <w:szCs w:val="20"/>
        </w:rPr>
        <w:t>objeto</w:t>
      </w:r>
      <w:r w:rsidRPr="006B11C5">
        <w:rPr>
          <w:spacing w:val="25"/>
          <w:sz w:val="20"/>
          <w:szCs w:val="20"/>
        </w:rPr>
        <w:t xml:space="preserve"> </w:t>
      </w:r>
      <w:r w:rsidRPr="006B11C5">
        <w:rPr>
          <w:sz w:val="20"/>
          <w:szCs w:val="20"/>
        </w:rPr>
        <w:t>tem</w:t>
      </w:r>
      <w:r w:rsidRPr="006B11C5">
        <w:rPr>
          <w:spacing w:val="25"/>
          <w:sz w:val="20"/>
          <w:szCs w:val="20"/>
        </w:rPr>
        <w:t xml:space="preserve"> </w:t>
      </w:r>
      <w:r w:rsidRPr="006B11C5">
        <w:rPr>
          <w:sz w:val="20"/>
          <w:szCs w:val="20"/>
        </w:rPr>
        <w:t>como</w:t>
      </w:r>
      <w:r w:rsidRPr="006B11C5">
        <w:rPr>
          <w:spacing w:val="25"/>
          <w:sz w:val="20"/>
          <w:szCs w:val="20"/>
        </w:rPr>
        <w:t xml:space="preserve"> </w:t>
      </w:r>
      <w:r w:rsidRPr="006B11C5">
        <w:rPr>
          <w:sz w:val="20"/>
          <w:szCs w:val="20"/>
        </w:rPr>
        <w:t>justificativa</w:t>
      </w:r>
      <w:r w:rsidRPr="006B11C5">
        <w:rPr>
          <w:spacing w:val="25"/>
          <w:sz w:val="20"/>
          <w:szCs w:val="20"/>
        </w:rPr>
        <w:t xml:space="preserve"> </w:t>
      </w:r>
      <w:r w:rsidRPr="006B11C5">
        <w:rPr>
          <w:sz w:val="20"/>
          <w:szCs w:val="20"/>
        </w:rPr>
        <w:t>que</w:t>
      </w:r>
      <w:r w:rsidRPr="006B11C5">
        <w:rPr>
          <w:spacing w:val="25"/>
          <w:sz w:val="20"/>
          <w:szCs w:val="20"/>
        </w:rPr>
        <w:t xml:space="preserve"> </w:t>
      </w:r>
      <w:r w:rsidRPr="006B11C5">
        <w:rPr>
          <w:sz w:val="20"/>
          <w:szCs w:val="20"/>
        </w:rPr>
        <w:t>a</w:t>
      </w:r>
      <w:r w:rsidRPr="006B11C5">
        <w:rPr>
          <w:spacing w:val="25"/>
          <w:sz w:val="20"/>
          <w:szCs w:val="20"/>
        </w:rPr>
        <w:t xml:space="preserve"> </w:t>
      </w:r>
      <w:r w:rsidRPr="006B11C5">
        <w:rPr>
          <w:sz w:val="20"/>
          <w:szCs w:val="20"/>
        </w:rPr>
        <w:t>prestação</w:t>
      </w:r>
      <w:r w:rsidRPr="006B11C5">
        <w:rPr>
          <w:spacing w:val="27"/>
          <w:sz w:val="20"/>
          <w:szCs w:val="20"/>
        </w:rPr>
        <w:t xml:space="preserve"> </w:t>
      </w:r>
      <w:r w:rsidRPr="006B11C5">
        <w:rPr>
          <w:sz w:val="20"/>
          <w:szCs w:val="20"/>
        </w:rPr>
        <w:t>de</w:t>
      </w:r>
      <w:r w:rsidRPr="006B11C5">
        <w:rPr>
          <w:spacing w:val="27"/>
          <w:sz w:val="20"/>
          <w:szCs w:val="20"/>
        </w:rPr>
        <w:t xml:space="preserve"> </w:t>
      </w:r>
      <w:r w:rsidRPr="006B11C5">
        <w:rPr>
          <w:sz w:val="20"/>
          <w:szCs w:val="20"/>
        </w:rPr>
        <w:t>serviços</w:t>
      </w:r>
      <w:r w:rsidRPr="006B11C5">
        <w:rPr>
          <w:spacing w:val="27"/>
          <w:sz w:val="20"/>
          <w:szCs w:val="20"/>
        </w:rPr>
        <w:t xml:space="preserve"> </w:t>
      </w:r>
      <w:r w:rsidR="00924508" w:rsidRPr="006B11C5">
        <w:rPr>
          <w:sz w:val="20"/>
          <w:szCs w:val="20"/>
        </w:rPr>
        <w:t xml:space="preserve"> de </w:t>
      </w:r>
      <w:r w:rsidR="00F6690B" w:rsidRPr="006B11C5">
        <w:rPr>
          <w:sz w:val="20"/>
          <w:szCs w:val="20"/>
        </w:rPr>
        <w:t>Maestro para Coral</w:t>
      </w:r>
      <w:r w:rsidR="00924508" w:rsidRPr="006B11C5">
        <w:rPr>
          <w:sz w:val="20"/>
          <w:szCs w:val="20"/>
        </w:rPr>
        <w:t xml:space="preserve"> para realizações da</w:t>
      </w:r>
      <w:r w:rsidR="002F062B" w:rsidRPr="006B11C5">
        <w:rPr>
          <w:sz w:val="20"/>
          <w:szCs w:val="20"/>
        </w:rPr>
        <w:t>s</w:t>
      </w:r>
      <w:r w:rsidR="00924508" w:rsidRPr="006B11C5">
        <w:rPr>
          <w:sz w:val="20"/>
          <w:szCs w:val="20"/>
        </w:rPr>
        <w:t xml:space="preserve"> </w:t>
      </w:r>
      <w:r w:rsidR="00F6690B" w:rsidRPr="006B11C5">
        <w:rPr>
          <w:sz w:val="20"/>
          <w:szCs w:val="20"/>
        </w:rPr>
        <w:t>Apresentaç</w:t>
      </w:r>
      <w:r w:rsidR="00D85934" w:rsidRPr="006B11C5">
        <w:rPr>
          <w:sz w:val="20"/>
          <w:szCs w:val="20"/>
        </w:rPr>
        <w:t>ões</w:t>
      </w:r>
      <w:r w:rsidR="00F6690B" w:rsidRPr="006B11C5">
        <w:rPr>
          <w:sz w:val="20"/>
          <w:szCs w:val="20"/>
        </w:rPr>
        <w:t xml:space="preserve"> em</w:t>
      </w:r>
      <w:r w:rsidR="00924508" w:rsidRPr="006B11C5">
        <w:rPr>
          <w:sz w:val="20"/>
          <w:szCs w:val="20"/>
        </w:rPr>
        <w:t xml:space="preserve"> eventos</w:t>
      </w:r>
      <w:r w:rsidR="00F6690B" w:rsidRPr="006B11C5">
        <w:rPr>
          <w:sz w:val="20"/>
          <w:szCs w:val="20"/>
        </w:rPr>
        <w:t xml:space="preserve"> e aulas nos projetos</w:t>
      </w:r>
      <w:r w:rsidR="004A5507" w:rsidRPr="006B11C5">
        <w:rPr>
          <w:sz w:val="20"/>
          <w:szCs w:val="20"/>
        </w:rPr>
        <w:t xml:space="preserve"> de Coral,</w:t>
      </w:r>
      <w:r w:rsidR="00924508" w:rsidRPr="006B11C5">
        <w:rPr>
          <w:sz w:val="20"/>
          <w:szCs w:val="20"/>
        </w:rPr>
        <w:t xml:space="preserve"> realizados pela Secretaria de Educação, Cultura e Esporte</w:t>
      </w:r>
      <w:r w:rsidRPr="006B11C5">
        <w:rPr>
          <w:sz w:val="20"/>
          <w:szCs w:val="20"/>
        </w:rPr>
        <w:t xml:space="preserve"> </w:t>
      </w:r>
      <w:r w:rsidR="00B37C0B" w:rsidRPr="006B11C5">
        <w:rPr>
          <w:sz w:val="20"/>
          <w:szCs w:val="20"/>
        </w:rPr>
        <w:t>durante o ano de 202</w:t>
      </w:r>
      <w:r w:rsidR="00F31B4D" w:rsidRPr="006B11C5">
        <w:rPr>
          <w:sz w:val="20"/>
          <w:szCs w:val="20"/>
        </w:rPr>
        <w:t>5</w:t>
      </w:r>
      <w:r w:rsidR="00B37C0B" w:rsidRPr="006B11C5">
        <w:rPr>
          <w:sz w:val="20"/>
          <w:szCs w:val="20"/>
        </w:rPr>
        <w:t xml:space="preserve"> como consta no </w:t>
      </w:r>
      <w:r w:rsidR="004A5507" w:rsidRPr="006B11C5">
        <w:rPr>
          <w:sz w:val="20"/>
          <w:szCs w:val="20"/>
        </w:rPr>
        <w:t>cronograma do projeto Coral nas Escolas</w:t>
      </w:r>
      <w:r w:rsidR="00E94DE4" w:rsidRPr="006B11C5">
        <w:rPr>
          <w:sz w:val="20"/>
          <w:szCs w:val="20"/>
        </w:rPr>
        <w:t xml:space="preserve"> </w:t>
      </w:r>
      <w:r w:rsidR="00B37C0B" w:rsidRPr="006B11C5">
        <w:rPr>
          <w:sz w:val="20"/>
          <w:szCs w:val="20"/>
        </w:rPr>
        <w:t>do municipio</w:t>
      </w:r>
      <w:r w:rsidR="00662EA9" w:rsidRPr="006B11C5">
        <w:rPr>
          <w:sz w:val="20"/>
          <w:szCs w:val="20"/>
        </w:rPr>
        <w:t xml:space="preserve">, que </w:t>
      </w:r>
      <w:r w:rsidR="00E94DE4" w:rsidRPr="006B11C5">
        <w:rPr>
          <w:sz w:val="20"/>
          <w:szCs w:val="20"/>
        </w:rPr>
        <w:t>será</w:t>
      </w:r>
      <w:r w:rsidR="00662EA9" w:rsidRPr="006B11C5">
        <w:rPr>
          <w:sz w:val="20"/>
          <w:szCs w:val="20"/>
        </w:rPr>
        <w:t xml:space="preserve"> realizado pelo Departamento de </w:t>
      </w:r>
      <w:r w:rsidR="00BA3D69" w:rsidRPr="006B11C5">
        <w:rPr>
          <w:sz w:val="20"/>
          <w:szCs w:val="20"/>
        </w:rPr>
        <w:t>Cultura e Secretaria de Educação.</w:t>
      </w:r>
    </w:p>
    <w:p w14:paraId="72DFA72B" w14:textId="77777777" w:rsidR="00A54F3C" w:rsidRDefault="00A54F3C" w:rsidP="002F062B">
      <w:pPr>
        <w:pStyle w:val="PargrafodaLista1"/>
        <w:tabs>
          <w:tab w:val="left" w:pos="395"/>
        </w:tabs>
        <w:ind w:right="464"/>
        <w:jc w:val="both"/>
        <w:rPr>
          <w:sz w:val="20"/>
          <w:szCs w:val="20"/>
        </w:rPr>
      </w:pPr>
    </w:p>
    <w:p w14:paraId="4337EB40" w14:textId="33CEB9E4" w:rsidR="003A5023" w:rsidRDefault="00E94DE4" w:rsidP="006B11C5">
      <w:pPr>
        <w:pStyle w:val="PargrafodaLista1"/>
        <w:numPr>
          <w:ilvl w:val="1"/>
          <w:numId w:val="6"/>
        </w:numPr>
        <w:tabs>
          <w:tab w:val="left" w:pos="395"/>
        </w:tabs>
        <w:ind w:left="132" w:right="-62" w:firstLine="0"/>
        <w:jc w:val="both"/>
        <w:rPr>
          <w:sz w:val="20"/>
          <w:szCs w:val="20"/>
        </w:rPr>
      </w:pPr>
      <w:r>
        <w:rPr>
          <w:sz w:val="20"/>
          <w:szCs w:val="20"/>
        </w:rPr>
        <w:t>Departamento de Cultura</w:t>
      </w:r>
      <w:r w:rsidR="00662EA9" w:rsidRPr="000941E9">
        <w:rPr>
          <w:sz w:val="20"/>
          <w:szCs w:val="20"/>
        </w:rPr>
        <w:t xml:space="preserve"> visando </w:t>
      </w:r>
      <w:r w:rsidR="00BA3D69">
        <w:rPr>
          <w:sz w:val="20"/>
          <w:szCs w:val="20"/>
        </w:rPr>
        <w:t>o</w:t>
      </w:r>
      <w:r>
        <w:rPr>
          <w:sz w:val="20"/>
          <w:szCs w:val="20"/>
        </w:rPr>
        <w:t xml:space="preserve"> desenvolvimento Cultural</w:t>
      </w:r>
      <w:r w:rsidR="00D319F5" w:rsidRPr="000941E9">
        <w:rPr>
          <w:sz w:val="20"/>
          <w:szCs w:val="20"/>
        </w:rPr>
        <w:t>, in</w:t>
      </w:r>
      <w:r w:rsidR="004E080E">
        <w:rPr>
          <w:sz w:val="20"/>
          <w:szCs w:val="20"/>
        </w:rPr>
        <w:t>c</w:t>
      </w:r>
      <w:r w:rsidR="00D319F5" w:rsidRPr="000941E9">
        <w:rPr>
          <w:sz w:val="20"/>
          <w:szCs w:val="20"/>
        </w:rPr>
        <w:t xml:space="preserve">entivo </w:t>
      </w:r>
      <w:r w:rsidR="005830EC">
        <w:rPr>
          <w:sz w:val="20"/>
          <w:szCs w:val="20"/>
        </w:rPr>
        <w:t>a cultura</w:t>
      </w:r>
      <w:r w:rsidR="00D319F5" w:rsidRPr="000941E9">
        <w:rPr>
          <w:sz w:val="20"/>
          <w:szCs w:val="20"/>
        </w:rPr>
        <w:t>, interc</w:t>
      </w:r>
      <w:r w:rsidR="004E080E">
        <w:rPr>
          <w:sz w:val="20"/>
          <w:szCs w:val="20"/>
        </w:rPr>
        <w:t>am</w:t>
      </w:r>
      <w:r w:rsidR="00D319F5" w:rsidRPr="000941E9">
        <w:rPr>
          <w:sz w:val="20"/>
          <w:szCs w:val="20"/>
        </w:rPr>
        <w:t xml:space="preserve">bio social e qualidade de vida e momentos de </w:t>
      </w:r>
      <w:r w:rsidR="00B73F20" w:rsidRPr="000941E9">
        <w:rPr>
          <w:sz w:val="20"/>
          <w:szCs w:val="20"/>
        </w:rPr>
        <w:t>lazer para toda a comunidade de Bandeirantes</w:t>
      </w:r>
      <w:r w:rsidR="00806A69" w:rsidRPr="000941E9">
        <w:rPr>
          <w:sz w:val="20"/>
          <w:szCs w:val="20"/>
        </w:rPr>
        <w:t>.</w:t>
      </w:r>
    </w:p>
    <w:p w14:paraId="1CBE2716" w14:textId="03E65D83" w:rsidR="008603BC" w:rsidRDefault="008603BC" w:rsidP="008603BC">
      <w:pPr>
        <w:pStyle w:val="PargrafodaLista1"/>
        <w:tabs>
          <w:tab w:val="left" w:pos="395"/>
        </w:tabs>
        <w:ind w:right="464"/>
        <w:jc w:val="both"/>
        <w:rPr>
          <w:sz w:val="20"/>
          <w:szCs w:val="20"/>
        </w:rPr>
      </w:pPr>
    </w:p>
    <w:p w14:paraId="0609A2CC" w14:textId="71D5BBBC" w:rsidR="00551A68" w:rsidRDefault="00551A68" w:rsidP="008603BC">
      <w:pPr>
        <w:pStyle w:val="PargrafodaLista1"/>
        <w:tabs>
          <w:tab w:val="left" w:pos="395"/>
        </w:tabs>
        <w:ind w:right="464"/>
        <w:jc w:val="both"/>
        <w:rPr>
          <w:sz w:val="20"/>
          <w:szCs w:val="20"/>
        </w:rPr>
      </w:pPr>
    </w:p>
    <w:p w14:paraId="2F901EF2" w14:textId="4700094C" w:rsidR="00D7390F" w:rsidRDefault="00D7390F" w:rsidP="008603BC">
      <w:pPr>
        <w:pStyle w:val="PargrafodaLista1"/>
        <w:tabs>
          <w:tab w:val="left" w:pos="395"/>
        </w:tabs>
        <w:ind w:right="464"/>
        <w:jc w:val="both"/>
        <w:rPr>
          <w:sz w:val="20"/>
          <w:szCs w:val="20"/>
        </w:rPr>
      </w:pPr>
    </w:p>
    <w:p w14:paraId="67718B37" w14:textId="09F69852" w:rsidR="00D7390F" w:rsidRDefault="00D7390F" w:rsidP="008603BC">
      <w:pPr>
        <w:pStyle w:val="PargrafodaLista1"/>
        <w:tabs>
          <w:tab w:val="left" w:pos="395"/>
        </w:tabs>
        <w:ind w:right="464"/>
        <w:jc w:val="both"/>
        <w:rPr>
          <w:sz w:val="20"/>
          <w:szCs w:val="20"/>
        </w:rPr>
      </w:pPr>
    </w:p>
    <w:p w14:paraId="543E4560" w14:textId="77777777" w:rsidR="00D7390F" w:rsidRDefault="00D7390F" w:rsidP="008603BC">
      <w:pPr>
        <w:pStyle w:val="PargrafodaLista1"/>
        <w:tabs>
          <w:tab w:val="left" w:pos="395"/>
        </w:tabs>
        <w:ind w:right="464"/>
        <w:jc w:val="both"/>
        <w:rPr>
          <w:sz w:val="20"/>
          <w:szCs w:val="20"/>
        </w:rPr>
      </w:pPr>
    </w:p>
    <w:p w14:paraId="1CD39FB8" w14:textId="7DA325A4" w:rsidR="00551A68" w:rsidRDefault="00551A68" w:rsidP="008603BC">
      <w:pPr>
        <w:pStyle w:val="PargrafodaLista1"/>
        <w:tabs>
          <w:tab w:val="left" w:pos="395"/>
        </w:tabs>
        <w:ind w:right="464"/>
        <w:jc w:val="both"/>
        <w:rPr>
          <w:sz w:val="20"/>
          <w:szCs w:val="20"/>
        </w:rPr>
      </w:pPr>
    </w:p>
    <w:p w14:paraId="76E7EF93" w14:textId="77777777" w:rsidR="00551A68" w:rsidRDefault="00551A68" w:rsidP="008603BC">
      <w:pPr>
        <w:pStyle w:val="PargrafodaLista1"/>
        <w:tabs>
          <w:tab w:val="left" w:pos="395"/>
        </w:tabs>
        <w:ind w:right="464"/>
        <w:jc w:val="both"/>
        <w:rPr>
          <w:sz w:val="20"/>
          <w:szCs w:val="20"/>
        </w:rPr>
      </w:pPr>
    </w:p>
    <w:p w14:paraId="5D3E9D62" w14:textId="3ADEC2EE" w:rsidR="008603BC" w:rsidRDefault="008603BC" w:rsidP="008603BC">
      <w:pPr>
        <w:pStyle w:val="PargrafodaLista1"/>
        <w:tabs>
          <w:tab w:val="left" w:pos="395"/>
        </w:tabs>
        <w:ind w:right="464"/>
        <w:jc w:val="both"/>
        <w:rPr>
          <w:sz w:val="20"/>
          <w:szCs w:val="20"/>
        </w:rPr>
      </w:pPr>
    </w:p>
    <w:p w14:paraId="0EE8E6ED" w14:textId="73F84791" w:rsidR="00551A68" w:rsidRDefault="00551A68" w:rsidP="008603BC">
      <w:pPr>
        <w:pStyle w:val="PargrafodaLista1"/>
        <w:tabs>
          <w:tab w:val="left" w:pos="395"/>
        </w:tabs>
        <w:ind w:right="464"/>
        <w:jc w:val="both"/>
        <w:rPr>
          <w:sz w:val="20"/>
          <w:szCs w:val="20"/>
        </w:rPr>
      </w:pPr>
    </w:p>
    <w:p w14:paraId="16DE81C3" w14:textId="7124C185" w:rsidR="00D7390F" w:rsidRDefault="00D7390F" w:rsidP="008603BC">
      <w:pPr>
        <w:pStyle w:val="PargrafodaLista1"/>
        <w:tabs>
          <w:tab w:val="left" w:pos="395"/>
        </w:tabs>
        <w:ind w:right="464"/>
        <w:jc w:val="both"/>
        <w:rPr>
          <w:sz w:val="20"/>
          <w:szCs w:val="20"/>
        </w:rPr>
      </w:pPr>
    </w:p>
    <w:p w14:paraId="2A21078D" w14:textId="502B65FE" w:rsidR="00D7390F" w:rsidRDefault="00D7390F" w:rsidP="008603BC">
      <w:pPr>
        <w:pStyle w:val="PargrafodaLista1"/>
        <w:tabs>
          <w:tab w:val="left" w:pos="395"/>
        </w:tabs>
        <w:ind w:right="464"/>
        <w:jc w:val="both"/>
        <w:rPr>
          <w:sz w:val="20"/>
          <w:szCs w:val="20"/>
        </w:rPr>
      </w:pPr>
    </w:p>
    <w:p w14:paraId="2BF49CD6" w14:textId="77777777" w:rsidR="00D7390F" w:rsidRDefault="00D7390F" w:rsidP="008603BC">
      <w:pPr>
        <w:pStyle w:val="PargrafodaLista1"/>
        <w:tabs>
          <w:tab w:val="left" w:pos="395"/>
        </w:tabs>
        <w:ind w:right="464"/>
        <w:jc w:val="both"/>
        <w:rPr>
          <w:sz w:val="20"/>
          <w:szCs w:val="20"/>
        </w:rPr>
      </w:pPr>
    </w:p>
    <w:p w14:paraId="75957369" w14:textId="0179811A" w:rsidR="00D85934" w:rsidRDefault="00D85934" w:rsidP="00D85934">
      <w:pPr>
        <w:pStyle w:val="PargrafodaLista1"/>
        <w:tabs>
          <w:tab w:val="left" w:pos="395"/>
        </w:tabs>
        <w:ind w:right="464"/>
        <w:jc w:val="both"/>
        <w:rPr>
          <w:sz w:val="20"/>
          <w:szCs w:val="20"/>
        </w:rPr>
      </w:pPr>
    </w:p>
    <w:p w14:paraId="045ED9E9" w14:textId="77777777" w:rsidR="00D85934" w:rsidRPr="006C0955" w:rsidRDefault="00D85934" w:rsidP="00D85934">
      <w:pPr>
        <w:tabs>
          <w:tab w:val="left" w:pos="1170"/>
        </w:tabs>
        <w:jc w:val="center"/>
        <w:rPr>
          <w:b/>
          <w:bCs/>
          <w:sz w:val="20"/>
          <w:szCs w:val="20"/>
        </w:rPr>
      </w:pPr>
      <w:r w:rsidRPr="006C0955">
        <w:rPr>
          <w:b/>
          <w:bCs/>
          <w:sz w:val="20"/>
          <w:szCs w:val="20"/>
        </w:rPr>
        <w:t>QUADRO DE HORÁRIOS DAS AULAS</w:t>
      </w:r>
    </w:p>
    <w:p w14:paraId="45DA63A6" w14:textId="77777777" w:rsidR="00D85934" w:rsidRPr="006C0955" w:rsidRDefault="00D85934" w:rsidP="00D85934">
      <w:pPr>
        <w:tabs>
          <w:tab w:val="left" w:pos="1170"/>
        </w:tabs>
        <w:jc w:val="center"/>
        <w:rPr>
          <w:b/>
          <w:bCs/>
          <w:sz w:val="20"/>
          <w:szCs w:val="20"/>
        </w:rPr>
      </w:pPr>
      <w:r w:rsidRPr="006C0955">
        <w:rPr>
          <w:b/>
          <w:bCs/>
          <w:sz w:val="20"/>
          <w:szCs w:val="20"/>
        </w:rPr>
        <w:t>“CORAL NAS ESCOLAS”</w:t>
      </w:r>
    </w:p>
    <w:p w14:paraId="662DA8A3" w14:textId="77777777" w:rsidR="00D85934" w:rsidRPr="006C0955" w:rsidRDefault="00D85934" w:rsidP="00D85934">
      <w:pPr>
        <w:tabs>
          <w:tab w:val="left" w:pos="1170"/>
        </w:tabs>
        <w:jc w:val="center"/>
        <w:rPr>
          <w:b/>
          <w:bCs/>
          <w:sz w:val="20"/>
          <w:szCs w:val="20"/>
        </w:rPr>
      </w:pPr>
    </w:p>
    <w:p w14:paraId="542BDBF0" w14:textId="77777777" w:rsidR="00333FB7" w:rsidRPr="006C0955" w:rsidRDefault="00333FB7" w:rsidP="00333FB7">
      <w:pPr>
        <w:tabs>
          <w:tab w:val="left" w:pos="1170"/>
        </w:tabs>
        <w:jc w:val="center"/>
        <w:rPr>
          <w:b/>
          <w:bCs/>
          <w:sz w:val="20"/>
          <w:szCs w:val="20"/>
          <w:u w:val="single"/>
        </w:rPr>
      </w:pPr>
      <w:r w:rsidRPr="006C0955">
        <w:rPr>
          <w:b/>
          <w:bCs/>
          <w:sz w:val="20"/>
          <w:szCs w:val="20"/>
          <w:u w:val="single"/>
        </w:rPr>
        <w:t>SEGUNDA FEIRA</w:t>
      </w:r>
      <w:r>
        <w:rPr>
          <w:b/>
          <w:bCs/>
          <w:sz w:val="20"/>
          <w:szCs w:val="20"/>
          <w:u w:val="single"/>
        </w:rPr>
        <w:t xml:space="preserve"> – ESCOLAS INTEGRAIS</w:t>
      </w:r>
    </w:p>
    <w:tbl>
      <w:tblPr>
        <w:tblStyle w:val="Tabelacomgrade"/>
        <w:tblW w:w="10207" w:type="dxa"/>
        <w:tblInd w:w="-5" w:type="dxa"/>
        <w:tblLook w:val="04A0" w:firstRow="1" w:lastRow="0" w:firstColumn="1" w:lastColumn="0" w:noHBand="0" w:noVBand="1"/>
      </w:tblPr>
      <w:tblGrid>
        <w:gridCol w:w="4820"/>
        <w:gridCol w:w="1985"/>
        <w:gridCol w:w="1701"/>
        <w:gridCol w:w="1701"/>
      </w:tblGrid>
      <w:tr w:rsidR="00333FB7" w:rsidRPr="005A70F5" w14:paraId="3C24EAB2" w14:textId="77777777" w:rsidTr="00333FB7">
        <w:tc>
          <w:tcPr>
            <w:tcW w:w="4820" w:type="dxa"/>
            <w:shd w:val="clear" w:color="auto" w:fill="808080" w:themeFill="background1" w:themeFillShade="80"/>
          </w:tcPr>
          <w:p w14:paraId="31A158C2" w14:textId="77777777" w:rsidR="00333FB7" w:rsidRPr="00234D98" w:rsidRDefault="00333FB7" w:rsidP="00AD7776">
            <w:pPr>
              <w:tabs>
                <w:tab w:val="left" w:pos="1170"/>
              </w:tabs>
              <w:jc w:val="center"/>
              <w:rPr>
                <w:b/>
                <w:bCs/>
                <w:color w:val="000000" w:themeColor="text1"/>
                <w:sz w:val="20"/>
                <w:szCs w:val="20"/>
              </w:rPr>
            </w:pPr>
            <w:r w:rsidRPr="00234D98">
              <w:rPr>
                <w:b/>
                <w:bCs/>
                <w:color w:val="000000" w:themeColor="text1"/>
                <w:sz w:val="20"/>
                <w:szCs w:val="20"/>
              </w:rPr>
              <w:t>LOCAL</w:t>
            </w:r>
          </w:p>
        </w:tc>
        <w:tc>
          <w:tcPr>
            <w:tcW w:w="1985" w:type="dxa"/>
            <w:shd w:val="clear" w:color="auto" w:fill="808080" w:themeFill="background1" w:themeFillShade="80"/>
          </w:tcPr>
          <w:p w14:paraId="15D6EAC3" w14:textId="77777777" w:rsidR="00333FB7" w:rsidRPr="00234D98" w:rsidRDefault="00333FB7" w:rsidP="00AD7776">
            <w:pPr>
              <w:tabs>
                <w:tab w:val="left" w:pos="1170"/>
              </w:tabs>
              <w:jc w:val="center"/>
              <w:rPr>
                <w:b/>
                <w:bCs/>
                <w:color w:val="000000" w:themeColor="text1"/>
                <w:sz w:val="20"/>
                <w:szCs w:val="20"/>
              </w:rPr>
            </w:pPr>
            <w:r w:rsidRPr="00234D98">
              <w:rPr>
                <w:b/>
                <w:bCs/>
                <w:color w:val="000000" w:themeColor="text1"/>
                <w:sz w:val="20"/>
                <w:szCs w:val="20"/>
              </w:rPr>
              <w:t>DIA</w:t>
            </w:r>
          </w:p>
        </w:tc>
        <w:tc>
          <w:tcPr>
            <w:tcW w:w="1701" w:type="dxa"/>
            <w:shd w:val="clear" w:color="auto" w:fill="808080" w:themeFill="background1" w:themeFillShade="80"/>
          </w:tcPr>
          <w:p w14:paraId="70F8FDF9" w14:textId="77777777" w:rsidR="00333FB7" w:rsidRPr="00234D98" w:rsidRDefault="00333FB7" w:rsidP="00AD7776">
            <w:pPr>
              <w:tabs>
                <w:tab w:val="left" w:pos="1170"/>
              </w:tabs>
              <w:jc w:val="center"/>
              <w:rPr>
                <w:b/>
                <w:bCs/>
                <w:color w:val="000000" w:themeColor="text1"/>
                <w:sz w:val="20"/>
                <w:szCs w:val="20"/>
              </w:rPr>
            </w:pPr>
            <w:r w:rsidRPr="00234D98">
              <w:rPr>
                <w:b/>
                <w:bCs/>
                <w:color w:val="000000" w:themeColor="text1"/>
                <w:sz w:val="20"/>
                <w:szCs w:val="20"/>
              </w:rPr>
              <w:t xml:space="preserve">HORÁRIOS </w:t>
            </w:r>
          </w:p>
        </w:tc>
        <w:tc>
          <w:tcPr>
            <w:tcW w:w="1701" w:type="dxa"/>
            <w:shd w:val="clear" w:color="auto" w:fill="808080" w:themeFill="background1" w:themeFillShade="80"/>
          </w:tcPr>
          <w:p w14:paraId="1B343012" w14:textId="77777777" w:rsidR="00333FB7" w:rsidRPr="00234D98" w:rsidRDefault="00333FB7" w:rsidP="00AD7776">
            <w:pPr>
              <w:tabs>
                <w:tab w:val="left" w:pos="1170"/>
              </w:tabs>
              <w:jc w:val="center"/>
              <w:rPr>
                <w:b/>
                <w:bCs/>
                <w:color w:val="000000" w:themeColor="text1"/>
                <w:sz w:val="20"/>
                <w:szCs w:val="20"/>
              </w:rPr>
            </w:pPr>
            <w:r w:rsidRPr="00234D98">
              <w:rPr>
                <w:b/>
                <w:bCs/>
                <w:color w:val="000000" w:themeColor="text1"/>
                <w:sz w:val="20"/>
                <w:szCs w:val="20"/>
              </w:rPr>
              <w:t>FAIXA ETÁRIA</w:t>
            </w:r>
          </w:p>
        </w:tc>
      </w:tr>
      <w:tr w:rsidR="00333FB7" w:rsidRPr="005A70F5" w14:paraId="0FDF92C8" w14:textId="77777777" w:rsidTr="00333FB7">
        <w:tc>
          <w:tcPr>
            <w:tcW w:w="4820" w:type="dxa"/>
            <w:shd w:val="clear" w:color="auto" w:fill="auto"/>
          </w:tcPr>
          <w:p w14:paraId="6F4C856E" w14:textId="77777777" w:rsidR="00333FB7" w:rsidRPr="005A70F5" w:rsidRDefault="00333FB7" w:rsidP="00AD7776">
            <w:pPr>
              <w:tabs>
                <w:tab w:val="left" w:pos="1170"/>
              </w:tabs>
              <w:jc w:val="center"/>
              <w:rPr>
                <w:b/>
                <w:bCs/>
                <w:sz w:val="20"/>
                <w:szCs w:val="20"/>
              </w:rPr>
            </w:pPr>
            <w:r w:rsidRPr="005A70F5">
              <w:rPr>
                <w:b/>
                <w:bCs/>
                <w:sz w:val="20"/>
                <w:szCs w:val="20"/>
              </w:rPr>
              <w:t>ESCOLA MUNICIPAL MARIA DE L</w:t>
            </w:r>
            <w:r>
              <w:rPr>
                <w:b/>
                <w:bCs/>
                <w:sz w:val="20"/>
                <w:szCs w:val="20"/>
              </w:rPr>
              <w:t>O</w:t>
            </w:r>
            <w:r w:rsidRPr="005A70F5">
              <w:rPr>
                <w:b/>
                <w:bCs/>
                <w:sz w:val="20"/>
                <w:szCs w:val="20"/>
              </w:rPr>
              <w:t>URDES</w:t>
            </w:r>
          </w:p>
        </w:tc>
        <w:tc>
          <w:tcPr>
            <w:tcW w:w="1985" w:type="dxa"/>
            <w:shd w:val="clear" w:color="auto" w:fill="auto"/>
          </w:tcPr>
          <w:p w14:paraId="65A7B3D6" w14:textId="77777777" w:rsidR="00333FB7" w:rsidRPr="005A70F5" w:rsidRDefault="00333FB7" w:rsidP="00AD7776">
            <w:pPr>
              <w:tabs>
                <w:tab w:val="left" w:pos="1170"/>
              </w:tabs>
              <w:jc w:val="center"/>
              <w:rPr>
                <w:b/>
                <w:bCs/>
                <w:sz w:val="20"/>
                <w:szCs w:val="20"/>
              </w:rPr>
            </w:pPr>
            <w:r w:rsidRPr="005A70F5">
              <w:rPr>
                <w:b/>
                <w:bCs/>
                <w:sz w:val="20"/>
                <w:szCs w:val="20"/>
              </w:rPr>
              <w:t>SEGUNDA FEIRA</w:t>
            </w:r>
          </w:p>
        </w:tc>
        <w:tc>
          <w:tcPr>
            <w:tcW w:w="1701" w:type="dxa"/>
            <w:shd w:val="clear" w:color="auto" w:fill="auto"/>
          </w:tcPr>
          <w:p w14:paraId="6DAB01B7" w14:textId="77777777" w:rsidR="00333FB7" w:rsidRPr="005A70F5" w:rsidRDefault="00333FB7" w:rsidP="00AD7776">
            <w:pPr>
              <w:tabs>
                <w:tab w:val="left" w:pos="1170"/>
              </w:tabs>
              <w:jc w:val="center"/>
              <w:rPr>
                <w:b/>
                <w:bCs/>
                <w:sz w:val="20"/>
                <w:szCs w:val="20"/>
              </w:rPr>
            </w:pPr>
            <w:r w:rsidRPr="005A70F5">
              <w:rPr>
                <w:b/>
                <w:bCs/>
                <w:sz w:val="20"/>
                <w:szCs w:val="20"/>
              </w:rPr>
              <w:t>07:30 ÀS 08:30H</w:t>
            </w:r>
          </w:p>
        </w:tc>
        <w:tc>
          <w:tcPr>
            <w:tcW w:w="1701" w:type="dxa"/>
            <w:shd w:val="clear" w:color="auto" w:fill="auto"/>
          </w:tcPr>
          <w:p w14:paraId="546DB5AD" w14:textId="77777777" w:rsidR="00333FB7" w:rsidRPr="005A70F5" w:rsidRDefault="00333FB7" w:rsidP="00AD7776">
            <w:pPr>
              <w:tabs>
                <w:tab w:val="left" w:pos="1170"/>
              </w:tabs>
              <w:jc w:val="center"/>
              <w:rPr>
                <w:b/>
                <w:bCs/>
                <w:sz w:val="20"/>
                <w:szCs w:val="20"/>
              </w:rPr>
            </w:pPr>
            <w:r w:rsidRPr="005A70F5">
              <w:rPr>
                <w:b/>
                <w:bCs/>
                <w:sz w:val="20"/>
                <w:szCs w:val="20"/>
              </w:rPr>
              <w:t>06 A 08 ANOS</w:t>
            </w:r>
          </w:p>
        </w:tc>
      </w:tr>
      <w:tr w:rsidR="00333FB7" w:rsidRPr="005A70F5" w14:paraId="7BB08118" w14:textId="77777777" w:rsidTr="00333FB7">
        <w:tc>
          <w:tcPr>
            <w:tcW w:w="4820" w:type="dxa"/>
            <w:shd w:val="clear" w:color="auto" w:fill="auto"/>
          </w:tcPr>
          <w:p w14:paraId="0F0EA979" w14:textId="77777777" w:rsidR="00333FB7" w:rsidRPr="005A70F5" w:rsidRDefault="00333FB7" w:rsidP="00AD7776">
            <w:pPr>
              <w:tabs>
                <w:tab w:val="left" w:pos="1170"/>
              </w:tabs>
              <w:jc w:val="center"/>
              <w:rPr>
                <w:b/>
                <w:bCs/>
                <w:sz w:val="20"/>
                <w:szCs w:val="20"/>
              </w:rPr>
            </w:pPr>
            <w:r w:rsidRPr="005A70F5">
              <w:rPr>
                <w:b/>
                <w:bCs/>
                <w:sz w:val="20"/>
                <w:szCs w:val="20"/>
              </w:rPr>
              <w:t>ESCOLA MUNICIPAL MARIA DE L</w:t>
            </w:r>
            <w:r>
              <w:rPr>
                <w:b/>
                <w:bCs/>
                <w:sz w:val="20"/>
                <w:szCs w:val="20"/>
              </w:rPr>
              <w:t>O</w:t>
            </w:r>
            <w:r w:rsidRPr="005A70F5">
              <w:rPr>
                <w:b/>
                <w:bCs/>
                <w:sz w:val="20"/>
                <w:szCs w:val="20"/>
              </w:rPr>
              <w:t>URDES</w:t>
            </w:r>
          </w:p>
        </w:tc>
        <w:tc>
          <w:tcPr>
            <w:tcW w:w="1985" w:type="dxa"/>
            <w:shd w:val="clear" w:color="auto" w:fill="auto"/>
          </w:tcPr>
          <w:p w14:paraId="40883DE1" w14:textId="77777777" w:rsidR="00333FB7" w:rsidRPr="005A70F5" w:rsidRDefault="00333FB7" w:rsidP="00AD7776">
            <w:pPr>
              <w:tabs>
                <w:tab w:val="left" w:pos="1170"/>
              </w:tabs>
              <w:jc w:val="center"/>
              <w:rPr>
                <w:b/>
                <w:bCs/>
                <w:sz w:val="20"/>
                <w:szCs w:val="20"/>
              </w:rPr>
            </w:pPr>
            <w:r w:rsidRPr="005A70F5">
              <w:rPr>
                <w:b/>
                <w:bCs/>
                <w:sz w:val="20"/>
                <w:szCs w:val="20"/>
              </w:rPr>
              <w:t>SEGUNDA FEIRA</w:t>
            </w:r>
          </w:p>
        </w:tc>
        <w:tc>
          <w:tcPr>
            <w:tcW w:w="1701" w:type="dxa"/>
            <w:shd w:val="clear" w:color="auto" w:fill="auto"/>
          </w:tcPr>
          <w:p w14:paraId="45BAC00C" w14:textId="77777777" w:rsidR="00333FB7" w:rsidRPr="005A70F5" w:rsidRDefault="00333FB7" w:rsidP="00AD7776">
            <w:pPr>
              <w:tabs>
                <w:tab w:val="left" w:pos="1170"/>
              </w:tabs>
              <w:jc w:val="center"/>
              <w:rPr>
                <w:b/>
                <w:bCs/>
                <w:sz w:val="20"/>
                <w:szCs w:val="20"/>
              </w:rPr>
            </w:pPr>
            <w:r w:rsidRPr="005A70F5">
              <w:rPr>
                <w:b/>
                <w:bCs/>
                <w:sz w:val="20"/>
                <w:szCs w:val="20"/>
              </w:rPr>
              <w:t>08:30 ÀS 09:30H</w:t>
            </w:r>
          </w:p>
        </w:tc>
        <w:tc>
          <w:tcPr>
            <w:tcW w:w="1701" w:type="dxa"/>
            <w:shd w:val="clear" w:color="auto" w:fill="auto"/>
          </w:tcPr>
          <w:p w14:paraId="28666800" w14:textId="77777777" w:rsidR="00333FB7" w:rsidRPr="005A70F5" w:rsidRDefault="00333FB7" w:rsidP="00AD7776">
            <w:pPr>
              <w:tabs>
                <w:tab w:val="left" w:pos="1170"/>
              </w:tabs>
              <w:jc w:val="center"/>
              <w:rPr>
                <w:b/>
                <w:bCs/>
                <w:sz w:val="20"/>
                <w:szCs w:val="20"/>
              </w:rPr>
            </w:pPr>
            <w:r w:rsidRPr="005A70F5">
              <w:rPr>
                <w:b/>
                <w:bCs/>
                <w:sz w:val="20"/>
                <w:szCs w:val="20"/>
              </w:rPr>
              <w:t>09 A 10 ANOS</w:t>
            </w:r>
          </w:p>
        </w:tc>
      </w:tr>
      <w:tr w:rsidR="00333FB7" w:rsidRPr="005A70F5" w14:paraId="1A99C723" w14:textId="77777777" w:rsidTr="00333FB7">
        <w:tc>
          <w:tcPr>
            <w:tcW w:w="4820" w:type="dxa"/>
            <w:shd w:val="clear" w:color="auto" w:fill="auto"/>
          </w:tcPr>
          <w:p w14:paraId="3D555F4B" w14:textId="77777777" w:rsidR="00333FB7" w:rsidRPr="005A70F5" w:rsidRDefault="00333FB7" w:rsidP="00AD7776">
            <w:pPr>
              <w:tabs>
                <w:tab w:val="left" w:pos="1170"/>
              </w:tabs>
              <w:jc w:val="center"/>
              <w:rPr>
                <w:b/>
                <w:bCs/>
                <w:sz w:val="20"/>
                <w:szCs w:val="20"/>
              </w:rPr>
            </w:pPr>
            <w:r w:rsidRPr="005A70F5">
              <w:rPr>
                <w:b/>
                <w:bCs/>
                <w:sz w:val="20"/>
                <w:szCs w:val="20"/>
              </w:rPr>
              <w:t>ESCOLA MUNICIPAL MARIA DE L</w:t>
            </w:r>
            <w:r>
              <w:rPr>
                <w:b/>
                <w:bCs/>
                <w:sz w:val="20"/>
                <w:szCs w:val="20"/>
              </w:rPr>
              <w:t>O</w:t>
            </w:r>
            <w:r w:rsidRPr="005A70F5">
              <w:rPr>
                <w:b/>
                <w:bCs/>
                <w:sz w:val="20"/>
                <w:szCs w:val="20"/>
              </w:rPr>
              <w:t>URDES</w:t>
            </w:r>
          </w:p>
        </w:tc>
        <w:tc>
          <w:tcPr>
            <w:tcW w:w="1985" w:type="dxa"/>
            <w:shd w:val="clear" w:color="auto" w:fill="auto"/>
          </w:tcPr>
          <w:p w14:paraId="0F35978A" w14:textId="77777777" w:rsidR="00333FB7" w:rsidRPr="005A70F5" w:rsidRDefault="00333FB7" w:rsidP="00AD7776">
            <w:pPr>
              <w:tabs>
                <w:tab w:val="left" w:pos="1170"/>
              </w:tabs>
              <w:jc w:val="center"/>
              <w:rPr>
                <w:b/>
                <w:bCs/>
                <w:sz w:val="20"/>
                <w:szCs w:val="20"/>
              </w:rPr>
            </w:pPr>
            <w:r w:rsidRPr="005A70F5">
              <w:rPr>
                <w:b/>
                <w:bCs/>
                <w:sz w:val="20"/>
                <w:szCs w:val="20"/>
              </w:rPr>
              <w:t>SEGUNDA FEIRA</w:t>
            </w:r>
          </w:p>
        </w:tc>
        <w:tc>
          <w:tcPr>
            <w:tcW w:w="1701" w:type="dxa"/>
            <w:shd w:val="clear" w:color="auto" w:fill="auto"/>
          </w:tcPr>
          <w:p w14:paraId="16035410" w14:textId="77777777" w:rsidR="00333FB7" w:rsidRPr="005A70F5" w:rsidRDefault="00333FB7" w:rsidP="00AD7776">
            <w:pPr>
              <w:tabs>
                <w:tab w:val="left" w:pos="1170"/>
              </w:tabs>
              <w:jc w:val="center"/>
              <w:rPr>
                <w:b/>
                <w:bCs/>
                <w:sz w:val="20"/>
                <w:szCs w:val="20"/>
              </w:rPr>
            </w:pPr>
            <w:r w:rsidRPr="005A70F5">
              <w:rPr>
                <w:b/>
                <w:bCs/>
                <w:sz w:val="20"/>
                <w:szCs w:val="20"/>
              </w:rPr>
              <w:t>09:30 ÀS 10:30H</w:t>
            </w:r>
          </w:p>
        </w:tc>
        <w:tc>
          <w:tcPr>
            <w:tcW w:w="1701" w:type="dxa"/>
            <w:shd w:val="clear" w:color="auto" w:fill="auto"/>
          </w:tcPr>
          <w:p w14:paraId="18BCB5DE" w14:textId="77777777" w:rsidR="00333FB7" w:rsidRPr="005A70F5" w:rsidRDefault="00333FB7" w:rsidP="00AD7776">
            <w:pPr>
              <w:tabs>
                <w:tab w:val="left" w:pos="1170"/>
              </w:tabs>
              <w:jc w:val="center"/>
              <w:rPr>
                <w:b/>
                <w:bCs/>
                <w:sz w:val="20"/>
                <w:szCs w:val="20"/>
              </w:rPr>
            </w:pPr>
            <w:r w:rsidRPr="005A70F5">
              <w:rPr>
                <w:b/>
                <w:bCs/>
                <w:sz w:val="20"/>
                <w:szCs w:val="20"/>
              </w:rPr>
              <w:t>09 A 10 ANOS</w:t>
            </w:r>
          </w:p>
        </w:tc>
      </w:tr>
      <w:tr w:rsidR="00333FB7" w:rsidRPr="005A70F5" w14:paraId="3812CE36" w14:textId="77777777" w:rsidTr="00333FB7">
        <w:tc>
          <w:tcPr>
            <w:tcW w:w="4820" w:type="dxa"/>
            <w:shd w:val="clear" w:color="auto" w:fill="auto"/>
          </w:tcPr>
          <w:p w14:paraId="18795A1E" w14:textId="77777777" w:rsidR="00333FB7" w:rsidRPr="005A70F5" w:rsidRDefault="00333FB7" w:rsidP="00AD7776">
            <w:pPr>
              <w:tabs>
                <w:tab w:val="left" w:pos="1170"/>
              </w:tabs>
              <w:jc w:val="center"/>
              <w:rPr>
                <w:b/>
                <w:bCs/>
                <w:sz w:val="20"/>
                <w:szCs w:val="20"/>
              </w:rPr>
            </w:pPr>
            <w:r w:rsidRPr="00AF1E72">
              <w:rPr>
                <w:b/>
                <w:bCs/>
                <w:color w:val="000000" w:themeColor="text1"/>
                <w:sz w:val="20"/>
                <w:szCs w:val="20"/>
              </w:rPr>
              <w:t>ESCOLA MUNICIPAL YUKITI MATIDA</w:t>
            </w:r>
          </w:p>
        </w:tc>
        <w:tc>
          <w:tcPr>
            <w:tcW w:w="1985" w:type="dxa"/>
            <w:shd w:val="clear" w:color="auto" w:fill="auto"/>
          </w:tcPr>
          <w:p w14:paraId="0282E08F" w14:textId="77777777" w:rsidR="00333FB7" w:rsidRPr="005A70F5" w:rsidRDefault="00333FB7" w:rsidP="00AD7776">
            <w:pPr>
              <w:tabs>
                <w:tab w:val="left" w:pos="1170"/>
              </w:tabs>
              <w:jc w:val="center"/>
              <w:rPr>
                <w:b/>
                <w:bCs/>
                <w:sz w:val="20"/>
                <w:szCs w:val="20"/>
              </w:rPr>
            </w:pPr>
            <w:r w:rsidRPr="00AF1E72">
              <w:rPr>
                <w:b/>
                <w:bCs/>
                <w:color w:val="000000" w:themeColor="text1"/>
                <w:sz w:val="20"/>
                <w:szCs w:val="20"/>
              </w:rPr>
              <w:t>QUARTA FEIRA</w:t>
            </w:r>
          </w:p>
        </w:tc>
        <w:tc>
          <w:tcPr>
            <w:tcW w:w="1701" w:type="dxa"/>
            <w:shd w:val="clear" w:color="auto" w:fill="auto"/>
          </w:tcPr>
          <w:p w14:paraId="71ED6F24" w14:textId="77777777" w:rsidR="00333FB7" w:rsidRPr="005A70F5" w:rsidRDefault="00333FB7" w:rsidP="00AD7776">
            <w:pPr>
              <w:tabs>
                <w:tab w:val="left" w:pos="1170"/>
              </w:tabs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color w:val="000000" w:themeColor="text1"/>
                <w:sz w:val="20"/>
                <w:szCs w:val="20"/>
              </w:rPr>
              <w:t>11:30 ÀS 12:30H</w:t>
            </w:r>
          </w:p>
        </w:tc>
        <w:tc>
          <w:tcPr>
            <w:tcW w:w="1701" w:type="dxa"/>
            <w:shd w:val="clear" w:color="auto" w:fill="auto"/>
          </w:tcPr>
          <w:p w14:paraId="3CCDA3D4" w14:textId="77777777" w:rsidR="00333FB7" w:rsidRPr="005A70F5" w:rsidRDefault="00333FB7" w:rsidP="00AD7776">
            <w:pPr>
              <w:tabs>
                <w:tab w:val="left" w:pos="1170"/>
              </w:tabs>
              <w:jc w:val="center"/>
              <w:rPr>
                <w:b/>
                <w:bCs/>
                <w:sz w:val="20"/>
                <w:szCs w:val="20"/>
              </w:rPr>
            </w:pPr>
            <w:r w:rsidRPr="00AF1E72">
              <w:rPr>
                <w:b/>
                <w:bCs/>
                <w:color w:val="000000" w:themeColor="text1"/>
                <w:sz w:val="20"/>
                <w:szCs w:val="20"/>
              </w:rPr>
              <w:t>06 A 08 ANOS</w:t>
            </w:r>
          </w:p>
        </w:tc>
      </w:tr>
      <w:tr w:rsidR="00333FB7" w:rsidRPr="005A70F5" w14:paraId="38F41C4B" w14:textId="77777777" w:rsidTr="00333FB7">
        <w:tc>
          <w:tcPr>
            <w:tcW w:w="4820" w:type="dxa"/>
            <w:shd w:val="clear" w:color="auto" w:fill="auto"/>
          </w:tcPr>
          <w:p w14:paraId="447DD16C" w14:textId="77777777" w:rsidR="00333FB7" w:rsidRPr="005A70F5" w:rsidRDefault="00333FB7" w:rsidP="00AD7776">
            <w:pPr>
              <w:tabs>
                <w:tab w:val="left" w:pos="1170"/>
              </w:tabs>
              <w:jc w:val="center"/>
              <w:rPr>
                <w:b/>
                <w:bCs/>
                <w:sz w:val="20"/>
                <w:szCs w:val="20"/>
              </w:rPr>
            </w:pPr>
            <w:r w:rsidRPr="00AF1E72">
              <w:rPr>
                <w:b/>
                <w:bCs/>
                <w:color w:val="000000" w:themeColor="text1"/>
                <w:sz w:val="20"/>
                <w:szCs w:val="20"/>
              </w:rPr>
              <w:t>ESCOLA MUNICIPAL YUKITI MATIDA</w:t>
            </w:r>
          </w:p>
        </w:tc>
        <w:tc>
          <w:tcPr>
            <w:tcW w:w="1985" w:type="dxa"/>
            <w:shd w:val="clear" w:color="auto" w:fill="auto"/>
          </w:tcPr>
          <w:p w14:paraId="29D7F3FA" w14:textId="77777777" w:rsidR="00333FB7" w:rsidRPr="005A70F5" w:rsidRDefault="00333FB7" w:rsidP="00AD7776">
            <w:pPr>
              <w:tabs>
                <w:tab w:val="left" w:pos="1170"/>
              </w:tabs>
              <w:jc w:val="center"/>
              <w:rPr>
                <w:b/>
                <w:bCs/>
                <w:sz w:val="20"/>
                <w:szCs w:val="20"/>
              </w:rPr>
            </w:pPr>
            <w:r w:rsidRPr="00AF1E72">
              <w:rPr>
                <w:b/>
                <w:bCs/>
                <w:color w:val="000000" w:themeColor="text1"/>
                <w:sz w:val="20"/>
                <w:szCs w:val="20"/>
              </w:rPr>
              <w:t>QUARTA FEIRA</w:t>
            </w:r>
          </w:p>
        </w:tc>
        <w:tc>
          <w:tcPr>
            <w:tcW w:w="1701" w:type="dxa"/>
            <w:shd w:val="clear" w:color="auto" w:fill="auto"/>
          </w:tcPr>
          <w:p w14:paraId="5CB78C32" w14:textId="77777777" w:rsidR="00333FB7" w:rsidRPr="005A70F5" w:rsidRDefault="00333FB7" w:rsidP="00AD7776">
            <w:pPr>
              <w:tabs>
                <w:tab w:val="left" w:pos="1170"/>
              </w:tabs>
              <w:jc w:val="center"/>
              <w:rPr>
                <w:b/>
                <w:bCs/>
                <w:sz w:val="20"/>
                <w:szCs w:val="20"/>
              </w:rPr>
            </w:pPr>
            <w:r w:rsidRPr="00AF1E72">
              <w:rPr>
                <w:b/>
                <w:bCs/>
                <w:color w:val="000000" w:themeColor="text1"/>
                <w:sz w:val="20"/>
                <w:szCs w:val="20"/>
              </w:rPr>
              <w:t>1</w:t>
            </w:r>
            <w:r>
              <w:rPr>
                <w:b/>
                <w:bCs/>
                <w:color w:val="000000" w:themeColor="text1"/>
                <w:sz w:val="20"/>
                <w:szCs w:val="20"/>
              </w:rPr>
              <w:t>1</w:t>
            </w:r>
            <w:r w:rsidRPr="00AF1E72">
              <w:rPr>
                <w:b/>
                <w:bCs/>
                <w:color w:val="000000" w:themeColor="text1"/>
                <w:sz w:val="20"/>
                <w:szCs w:val="20"/>
              </w:rPr>
              <w:t>:30 ÀS 1</w:t>
            </w:r>
            <w:r>
              <w:rPr>
                <w:b/>
                <w:bCs/>
                <w:color w:val="000000" w:themeColor="text1"/>
                <w:sz w:val="20"/>
                <w:szCs w:val="20"/>
              </w:rPr>
              <w:t>2</w:t>
            </w:r>
            <w:r w:rsidRPr="00AF1E72">
              <w:rPr>
                <w:b/>
                <w:bCs/>
                <w:color w:val="000000" w:themeColor="text1"/>
                <w:sz w:val="20"/>
                <w:szCs w:val="20"/>
              </w:rPr>
              <w:t>:30H</w:t>
            </w:r>
          </w:p>
        </w:tc>
        <w:tc>
          <w:tcPr>
            <w:tcW w:w="1701" w:type="dxa"/>
            <w:shd w:val="clear" w:color="auto" w:fill="auto"/>
          </w:tcPr>
          <w:p w14:paraId="088A33DB" w14:textId="77777777" w:rsidR="00333FB7" w:rsidRPr="005A70F5" w:rsidRDefault="00333FB7" w:rsidP="00AD7776">
            <w:pPr>
              <w:tabs>
                <w:tab w:val="left" w:pos="1170"/>
              </w:tabs>
              <w:jc w:val="center"/>
              <w:rPr>
                <w:b/>
                <w:bCs/>
                <w:sz w:val="20"/>
                <w:szCs w:val="20"/>
              </w:rPr>
            </w:pPr>
            <w:r w:rsidRPr="00AF1E72">
              <w:rPr>
                <w:b/>
                <w:bCs/>
                <w:color w:val="000000" w:themeColor="text1"/>
                <w:sz w:val="20"/>
                <w:szCs w:val="20"/>
              </w:rPr>
              <w:t>09 A 10 ANOS</w:t>
            </w:r>
          </w:p>
        </w:tc>
      </w:tr>
      <w:tr w:rsidR="00333FB7" w:rsidRPr="005A70F5" w14:paraId="25EE6C09" w14:textId="77777777" w:rsidTr="00333FB7">
        <w:tc>
          <w:tcPr>
            <w:tcW w:w="4820" w:type="dxa"/>
            <w:shd w:val="clear" w:color="auto" w:fill="auto"/>
          </w:tcPr>
          <w:p w14:paraId="07EE4AE2" w14:textId="77777777" w:rsidR="00333FB7" w:rsidRPr="005A70F5" w:rsidRDefault="00333FB7" w:rsidP="00AD7776">
            <w:pPr>
              <w:tabs>
                <w:tab w:val="left" w:pos="1170"/>
              </w:tabs>
              <w:jc w:val="center"/>
              <w:rPr>
                <w:b/>
                <w:bCs/>
                <w:sz w:val="20"/>
                <w:szCs w:val="20"/>
              </w:rPr>
            </w:pPr>
            <w:r w:rsidRPr="00AF1E72">
              <w:rPr>
                <w:b/>
                <w:bCs/>
                <w:color w:val="000000" w:themeColor="text1"/>
                <w:sz w:val="20"/>
                <w:szCs w:val="20"/>
              </w:rPr>
              <w:t>ESCOLA MUNICIPAL YUKITI MATIDA</w:t>
            </w:r>
          </w:p>
        </w:tc>
        <w:tc>
          <w:tcPr>
            <w:tcW w:w="1985" w:type="dxa"/>
            <w:shd w:val="clear" w:color="auto" w:fill="auto"/>
          </w:tcPr>
          <w:p w14:paraId="5BBB6736" w14:textId="77777777" w:rsidR="00333FB7" w:rsidRPr="005A70F5" w:rsidRDefault="00333FB7" w:rsidP="00AD7776">
            <w:pPr>
              <w:tabs>
                <w:tab w:val="left" w:pos="1170"/>
              </w:tabs>
              <w:jc w:val="center"/>
              <w:rPr>
                <w:b/>
                <w:bCs/>
                <w:sz w:val="20"/>
                <w:szCs w:val="20"/>
              </w:rPr>
            </w:pPr>
            <w:r w:rsidRPr="00AF1E72">
              <w:rPr>
                <w:b/>
                <w:bCs/>
                <w:color w:val="000000" w:themeColor="text1"/>
                <w:sz w:val="20"/>
                <w:szCs w:val="20"/>
              </w:rPr>
              <w:t>QUARTA FEIRA</w:t>
            </w:r>
          </w:p>
        </w:tc>
        <w:tc>
          <w:tcPr>
            <w:tcW w:w="1701" w:type="dxa"/>
            <w:shd w:val="clear" w:color="auto" w:fill="auto"/>
          </w:tcPr>
          <w:p w14:paraId="3F737BC7" w14:textId="77777777" w:rsidR="00333FB7" w:rsidRPr="005A70F5" w:rsidRDefault="00333FB7" w:rsidP="00AD7776">
            <w:pPr>
              <w:tabs>
                <w:tab w:val="left" w:pos="1170"/>
              </w:tabs>
              <w:jc w:val="center"/>
              <w:rPr>
                <w:b/>
                <w:bCs/>
                <w:sz w:val="20"/>
                <w:szCs w:val="20"/>
              </w:rPr>
            </w:pPr>
            <w:r w:rsidRPr="00AF1E72">
              <w:rPr>
                <w:b/>
                <w:bCs/>
                <w:color w:val="000000" w:themeColor="text1"/>
                <w:sz w:val="20"/>
                <w:szCs w:val="20"/>
              </w:rPr>
              <w:t>1</w:t>
            </w:r>
            <w:r>
              <w:rPr>
                <w:b/>
                <w:bCs/>
                <w:color w:val="000000" w:themeColor="text1"/>
                <w:sz w:val="20"/>
                <w:szCs w:val="20"/>
              </w:rPr>
              <w:t>2</w:t>
            </w:r>
            <w:r w:rsidRPr="00AF1E72">
              <w:rPr>
                <w:b/>
                <w:bCs/>
                <w:color w:val="000000" w:themeColor="text1"/>
                <w:sz w:val="20"/>
                <w:szCs w:val="20"/>
              </w:rPr>
              <w:t>:30 ÀS 1</w:t>
            </w:r>
            <w:r>
              <w:rPr>
                <w:b/>
                <w:bCs/>
                <w:color w:val="000000" w:themeColor="text1"/>
                <w:sz w:val="20"/>
                <w:szCs w:val="20"/>
              </w:rPr>
              <w:t>3</w:t>
            </w:r>
            <w:r w:rsidRPr="00AF1E72">
              <w:rPr>
                <w:b/>
                <w:bCs/>
                <w:color w:val="000000" w:themeColor="text1"/>
                <w:sz w:val="20"/>
                <w:szCs w:val="20"/>
              </w:rPr>
              <w:t>:30H</w:t>
            </w:r>
          </w:p>
        </w:tc>
        <w:tc>
          <w:tcPr>
            <w:tcW w:w="1701" w:type="dxa"/>
            <w:shd w:val="clear" w:color="auto" w:fill="auto"/>
          </w:tcPr>
          <w:p w14:paraId="4C60501E" w14:textId="77777777" w:rsidR="00333FB7" w:rsidRPr="005A70F5" w:rsidRDefault="00333FB7" w:rsidP="00AD7776">
            <w:pPr>
              <w:tabs>
                <w:tab w:val="left" w:pos="1170"/>
              </w:tabs>
              <w:jc w:val="center"/>
              <w:rPr>
                <w:b/>
                <w:bCs/>
                <w:sz w:val="20"/>
                <w:szCs w:val="20"/>
              </w:rPr>
            </w:pPr>
            <w:r w:rsidRPr="00AF1E72">
              <w:rPr>
                <w:b/>
                <w:bCs/>
                <w:color w:val="000000" w:themeColor="text1"/>
                <w:sz w:val="20"/>
                <w:szCs w:val="20"/>
              </w:rPr>
              <w:t>09 A 10 ANOS</w:t>
            </w:r>
          </w:p>
        </w:tc>
      </w:tr>
    </w:tbl>
    <w:p w14:paraId="46B366A4" w14:textId="77777777" w:rsidR="00333FB7" w:rsidRPr="005A70F5" w:rsidRDefault="00333FB7" w:rsidP="00333FB7">
      <w:pPr>
        <w:tabs>
          <w:tab w:val="left" w:pos="1170"/>
          <w:tab w:val="left" w:pos="4833"/>
        </w:tabs>
        <w:jc w:val="center"/>
        <w:rPr>
          <w:b/>
          <w:bCs/>
          <w:sz w:val="20"/>
          <w:szCs w:val="20"/>
        </w:rPr>
      </w:pPr>
    </w:p>
    <w:p w14:paraId="6B758575" w14:textId="77777777" w:rsidR="00333FB7" w:rsidRPr="005A70F5" w:rsidRDefault="00333FB7" w:rsidP="00333FB7">
      <w:pPr>
        <w:tabs>
          <w:tab w:val="left" w:pos="1170"/>
          <w:tab w:val="left" w:pos="4833"/>
        </w:tabs>
        <w:jc w:val="center"/>
        <w:rPr>
          <w:b/>
          <w:bCs/>
          <w:sz w:val="20"/>
          <w:szCs w:val="20"/>
          <w:u w:val="single"/>
        </w:rPr>
      </w:pPr>
      <w:r w:rsidRPr="005A70F5">
        <w:rPr>
          <w:b/>
          <w:bCs/>
          <w:sz w:val="20"/>
          <w:szCs w:val="20"/>
          <w:u w:val="single"/>
        </w:rPr>
        <w:t>QUARTA FEIRA</w:t>
      </w:r>
    </w:p>
    <w:tbl>
      <w:tblPr>
        <w:tblStyle w:val="Tabelacomgrade"/>
        <w:tblW w:w="10207" w:type="dxa"/>
        <w:tblInd w:w="-5" w:type="dxa"/>
        <w:tblLook w:val="04A0" w:firstRow="1" w:lastRow="0" w:firstColumn="1" w:lastColumn="0" w:noHBand="0" w:noVBand="1"/>
      </w:tblPr>
      <w:tblGrid>
        <w:gridCol w:w="4962"/>
        <w:gridCol w:w="1843"/>
        <w:gridCol w:w="1701"/>
        <w:gridCol w:w="1701"/>
      </w:tblGrid>
      <w:tr w:rsidR="00333FB7" w:rsidRPr="00AF1E72" w14:paraId="1302D088" w14:textId="77777777" w:rsidTr="00333FB7">
        <w:tc>
          <w:tcPr>
            <w:tcW w:w="4962" w:type="dxa"/>
            <w:shd w:val="clear" w:color="auto" w:fill="808080" w:themeFill="background1" w:themeFillShade="80"/>
          </w:tcPr>
          <w:p w14:paraId="168DB837" w14:textId="77777777" w:rsidR="00333FB7" w:rsidRPr="00AF1E72" w:rsidRDefault="00333FB7" w:rsidP="00AD7776">
            <w:pPr>
              <w:tabs>
                <w:tab w:val="left" w:pos="1170"/>
              </w:tabs>
              <w:jc w:val="center"/>
              <w:rPr>
                <w:b/>
                <w:bCs/>
                <w:color w:val="000000" w:themeColor="text1"/>
                <w:sz w:val="20"/>
                <w:szCs w:val="20"/>
              </w:rPr>
            </w:pPr>
            <w:r w:rsidRPr="00AF1E72">
              <w:rPr>
                <w:b/>
                <w:bCs/>
                <w:color w:val="000000" w:themeColor="text1"/>
                <w:sz w:val="20"/>
                <w:szCs w:val="20"/>
              </w:rPr>
              <w:t>LOCAL</w:t>
            </w:r>
          </w:p>
        </w:tc>
        <w:tc>
          <w:tcPr>
            <w:tcW w:w="1843" w:type="dxa"/>
            <w:shd w:val="clear" w:color="auto" w:fill="808080" w:themeFill="background1" w:themeFillShade="80"/>
          </w:tcPr>
          <w:p w14:paraId="55E0E03C" w14:textId="77777777" w:rsidR="00333FB7" w:rsidRPr="00AF1E72" w:rsidRDefault="00333FB7" w:rsidP="00AD7776">
            <w:pPr>
              <w:tabs>
                <w:tab w:val="left" w:pos="1170"/>
              </w:tabs>
              <w:jc w:val="center"/>
              <w:rPr>
                <w:b/>
                <w:bCs/>
                <w:color w:val="000000" w:themeColor="text1"/>
                <w:sz w:val="20"/>
                <w:szCs w:val="20"/>
              </w:rPr>
            </w:pPr>
            <w:r w:rsidRPr="00AF1E72">
              <w:rPr>
                <w:b/>
                <w:bCs/>
                <w:color w:val="000000" w:themeColor="text1"/>
                <w:sz w:val="20"/>
                <w:szCs w:val="20"/>
              </w:rPr>
              <w:t>DIA</w:t>
            </w:r>
          </w:p>
        </w:tc>
        <w:tc>
          <w:tcPr>
            <w:tcW w:w="1701" w:type="dxa"/>
            <w:shd w:val="clear" w:color="auto" w:fill="808080" w:themeFill="background1" w:themeFillShade="80"/>
          </w:tcPr>
          <w:p w14:paraId="2F0737DD" w14:textId="77777777" w:rsidR="00333FB7" w:rsidRPr="00AF1E72" w:rsidRDefault="00333FB7" w:rsidP="00AD7776">
            <w:pPr>
              <w:tabs>
                <w:tab w:val="left" w:pos="1170"/>
              </w:tabs>
              <w:jc w:val="center"/>
              <w:rPr>
                <w:b/>
                <w:bCs/>
                <w:color w:val="000000" w:themeColor="text1"/>
                <w:sz w:val="20"/>
                <w:szCs w:val="20"/>
              </w:rPr>
            </w:pPr>
            <w:r w:rsidRPr="00AF1E72">
              <w:rPr>
                <w:b/>
                <w:bCs/>
                <w:color w:val="000000" w:themeColor="text1"/>
                <w:sz w:val="20"/>
                <w:szCs w:val="20"/>
              </w:rPr>
              <w:t xml:space="preserve">HORÁRIOS </w:t>
            </w:r>
          </w:p>
        </w:tc>
        <w:tc>
          <w:tcPr>
            <w:tcW w:w="1701" w:type="dxa"/>
            <w:shd w:val="clear" w:color="auto" w:fill="808080" w:themeFill="background1" w:themeFillShade="80"/>
          </w:tcPr>
          <w:p w14:paraId="42F6D980" w14:textId="77777777" w:rsidR="00333FB7" w:rsidRPr="00AF1E72" w:rsidRDefault="00333FB7" w:rsidP="00AD7776">
            <w:pPr>
              <w:tabs>
                <w:tab w:val="left" w:pos="1170"/>
              </w:tabs>
              <w:jc w:val="center"/>
              <w:rPr>
                <w:b/>
                <w:bCs/>
                <w:color w:val="000000" w:themeColor="text1"/>
                <w:sz w:val="20"/>
                <w:szCs w:val="20"/>
              </w:rPr>
            </w:pPr>
            <w:r w:rsidRPr="00AF1E72">
              <w:rPr>
                <w:b/>
                <w:bCs/>
                <w:color w:val="000000" w:themeColor="text1"/>
                <w:sz w:val="20"/>
                <w:szCs w:val="20"/>
              </w:rPr>
              <w:t>FAIXA ETÁRIA</w:t>
            </w:r>
          </w:p>
        </w:tc>
      </w:tr>
      <w:tr w:rsidR="00333FB7" w:rsidRPr="00AF1E72" w14:paraId="19EEE555" w14:textId="77777777" w:rsidTr="00333FB7">
        <w:tc>
          <w:tcPr>
            <w:tcW w:w="4962" w:type="dxa"/>
            <w:shd w:val="clear" w:color="auto" w:fill="auto"/>
          </w:tcPr>
          <w:p w14:paraId="6E069A64" w14:textId="77777777" w:rsidR="00333FB7" w:rsidRPr="00AF1E72" w:rsidRDefault="00333FB7" w:rsidP="00AD7776">
            <w:pPr>
              <w:tabs>
                <w:tab w:val="left" w:pos="1170"/>
              </w:tabs>
              <w:jc w:val="center"/>
              <w:rPr>
                <w:b/>
                <w:bCs/>
                <w:color w:val="000000" w:themeColor="text1"/>
                <w:sz w:val="20"/>
                <w:szCs w:val="20"/>
              </w:rPr>
            </w:pPr>
            <w:r w:rsidRPr="00AF1E72">
              <w:rPr>
                <w:b/>
                <w:bCs/>
                <w:color w:val="000000" w:themeColor="text1"/>
                <w:sz w:val="20"/>
                <w:szCs w:val="20"/>
              </w:rPr>
              <w:t>ESCOLA MUNICIPAL DIOGENES VASCONCELOS</w:t>
            </w:r>
          </w:p>
        </w:tc>
        <w:tc>
          <w:tcPr>
            <w:tcW w:w="1843" w:type="dxa"/>
            <w:shd w:val="clear" w:color="auto" w:fill="auto"/>
          </w:tcPr>
          <w:p w14:paraId="0E5DD5E2" w14:textId="77777777" w:rsidR="00333FB7" w:rsidRPr="00AF1E72" w:rsidRDefault="00333FB7" w:rsidP="00AD7776">
            <w:pPr>
              <w:tabs>
                <w:tab w:val="left" w:pos="1170"/>
              </w:tabs>
              <w:jc w:val="center"/>
              <w:rPr>
                <w:b/>
                <w:bCs/>
                <w:color w:val="000000" w:themeColor="text1"/>
                <w:sz w:val="20"/>
                <w:szCs w:val="20"/>
              </w:rPr>
            </w:pPr>
            <w:r w:rsidRPr="00AF1E72">
              <w:rPr>
                <w:b/>
                <w:bCs/>
                <w:color w:val="000000" w:themeColor="text1"/>
                <w:sz w:val="20"/>
                <w:szCs w:val="20"/>
              </w:rPr>
              <w:t>QUARTA FEIRA</w:t>
            </w:r>
          </w:p>
        </w:tc>
        <w:tc>
          <w:tcPr>
            <w:tcW w:w="1701" w:type="dxa"/>
            <w:shd w:val="clear" w:color="auto" w:fill="auto"/>
          </w:tcPr>
          <w:p w14:paraId="40E2F3C7" w14:textId="77777777" w:rsidR="00333FB7" w:rsidRPr="00AF1E72" w:rsidRDefault="00333FB7" w:rsidP="00AD7776">
            <w:pPr>
              <w:tabs>
                <w:tab w:val="left" w:pos="1170"/>
              </w:tabs>
              <w:jc w:val="center"/>
              <w:rPr>
                <w:b/>
                <w:bCs/>
                <w:color w:val="000000" w:themeColor="text1"/>
                <w:sz w:val="20"/>
                <w:szCs w:val="20"/>
              </w:rPr>
            </w:pPr>
            <w:r w:rsidRPr="00AF1E72">
              <w:rPr>
                <w:b/>
                <w:bCs/>
                <w:color w:val="000000" w:themeColor="text1"/>
                <w:sz w:val="20"/>
                <w:szCs w:val="20"/>
              </w:rPr>
              <w:t>07:30 ÀS 08:30H</w:t>
            </w:r>
          </w:p>
        </w:tc>
        <w:tc>
          <w:tcPr>
            <w:tcW w:w="1701" w:type="dxa"/>
            <w:shd w:val="clear" w:color="auto" w:fill="auto"/>
          </w:tcPr>
          <w:p w14:paraId="5DAEE75E" w14:textId="77777777" w:rsidR="00333FB7" w:rsidRPr="00AF1E72" w:rsidRDefault="00333FB7" w:rsidP="00AD7776">
            <w:pPr>
              <w:tabs>
                <w:tab w:val="left" w:pos="1170"/>
              </w:tabs>
              <w:jc w:val="center"/>
              <w:rPr>
                <w:b/>
                <w:bCs/>
                <w:color w:val="000000" w:themeColor="text1"/>
                <w:sz w:val="20"/>
                <w:szCs w:val="20"/>
              </w:rPr>
            </w:pPr>
            <w:r w:rsidRPr="00AF1E72">
              <w:rPr>
                <w:b/>
                <w:bCs/>
                <w:color w:val="000000" w:themeColor="text1"/>
                <w:sz w:val="20"/>
                <w:szCs w:val="20"/>
              </w:rPr>
              <w:t>06 A 08 ANOS</w:t>
            </w:r>
          </w:p>
        </w:tc>
      </w:tr>
      <w:tr w:rsidR="00333FB7" w:rsidRPr="00AF1E72" w14:paraId="52AAF835" w14:textId="77777777" w:rsidTr="00333FB7">
        <w:tc>
          <w:tcPr>
            <w:tcW w:w="4962" w:type="dxa"/>
            <w:shd w:val="clear" w:color="auto" w:fill="auto"/>
          </w:tcPr>
          <w:p w14:paraId="7CE09BBB" w14:textId="77777777" w:rsidR="00333FB7" w:rsidRPr="00AF1E72" w:rsidRDefault="00333FB7" w:rsidP="00AD7776">
            <w:pPr>
              <w:tabs>
                <w:tab w:val="left" w:pos="1170"/>
              </w:tabs>
              <w:jc w:val="center"/>
              <w:rPr>
                <w:b/>
                <w:bCs/>
                <w:color w:val="000000" w:themeColor="text1"/>
                <w:sz w:val="20"/>
                <w:szCs w:val="20"/>
              </w:rPr>
            </w:pPr>
            <w:r w:rsidRPr="00AF1E72">
              <w:rPr>
                <w:b/>
                <w:bCs/>
                <w:color w:val="000000" w:themeColor="text1"/>
                <w:sz w:val="20"/>
                <w:szCs w:val="20"/>
              </w:rPr>
              <w:t>ESCOLA MUNICIPAL DIOGENES VASCONCELOS</w:t>
            </w:r>
          </w:p>
        </w:tc>
        <w:tc>
          <w:tcPr>
            <w:tcW w:w="1843" w:type="dxa"/>
            <w:shd w:val="clear" w:color="auto" w:fill="auto"/>
          </w:tcPr>
          <w:p w14:paraId="4FC35B6E" w14:textId="77777777" w:rsidR="00333FB7" w:rsidRPr="00AF1E72" w:rsidRDefault="00333FB7" w:rsidP="00AD7776">
            <w:pPr>
              <w:tabs>
                <w:tab w:val="left" w:pos="1170"/>
              </w:tabs>
              <w:jc w:val="center"/>
              <w:rPr>
                <w:b/>
                <w:bCs/>
                <w:color w:val="000000" w:themeColor="text1"/>
                <w:sz w:val="20"/>
                <w:szCs w:val="20"/>
              </w:rPr>
            </w:pPr>
            <w:r w:rsidRPr="00AF1E72">
              <w:rPr>
                <w:b/>
                <w:bCs/>
                <w:color w:val="000000" w:themeColor="text1"/>
                <w:sz w:val="20"/>
                <w:szCs w:val="20"/>
              </w:rPr>
              <w:t>QUARTA FEIRA</w:t>
            </w:r>
          </w:p>
        </w:tc>
        <w:tc>
          <w:tcPr>
            <w:tcW w:w="1701" w:type="dxa"/>
            <w:shd w:val="clear" w:color="auto" w:fill="auto"/>
          </w:tcPr>
          <w:p w14:paraId="1497669A" w14:textId="77777777" w:rsidR="00333FB7" w:rsidRPr="00AF1E72" w:rsidRDefault="00333FB7" w:rsidP="00AD7776">
            <w:pPr>
              <w:tabs>
                <w:tab w:val="left" w:pos="1170"/>
              </w:tabs>
              <w:jc w:val="center"/>
              <w:rPr>
                <w:b/>
                <w:bCs/>
                <w:color w:val="000000" w:themeColor="text1"/>
                <w:sz w:val="20"/>
                <w:szCs w:val="20"/>
              </w:rPr>
            </w:pPr>
            <w:r w:rsidRPr="00AF1E72">
              <w:rPr>
                <w:b/>
                <w:bCs/>
                <w:color w:val="000000" w:themeColor="text1"/>
                <w:sz w:val="20"/>
                <w:szCs w:val="20"/>
              </w:rPr>
              <w:t>08:30 ÀS 09:30H</w:t>
            </w:r>
          </w:p>
        </w:tc>
        <w:tc>
          <w:tcPr>
            <w:tcW w:w="1701" w:type="dxa"/>
            <w:shd w:val="clear" w:color="auto" w:fill="auto"/>
          </w:tcPr>
          <w:p w14:paraId="0F47DB0B" w14:textId="77777777" w:rsidR="00333FB7" w:rsidRPr="00AF1E72" w:rsidRDefault="00333FB7" w:rsidP="00AD7776">
            <w:pPr>
              <w:tabs>
                <w:tab w:val="left" w:pos="1170"/>
              </w:tabs>
              <w:jc w:val="center"/>
              <w:rPr>
                <w:b/>
                <w:bCs/>
                <w:color w:val="000000" w:themeColor="text1"/>
                <w:sz w:val="20"/>
                <w:szCs w:val="20"/>
              </w:rPr>
            </w:pPr>
            <w:r w:rsidRPr="00AF1E72">
              <w:rPr>
                <w:b/>
                <w:bCs/>
                <w:color w:val="000000" w:themeColor="text1"/>
                <w:sz w:val="20"/>
                <w:szCs w:val="20"/>
              </w:rPr>
              <w:t>09 A 10 ANOS</w:t>
            </w:r>
          </w:p>
        </w:tc>
      </w:tr>
      <w:tr w:rsidR="00333FB7" w:rsidRPr="00AF1E72" w14:paraId="076EEB75" w14:textId="77777777" w:rsidTr="00333FB7">
        <w:tc>
          <w:tcPr>
            <w:tcW w:w="4962" w:type="dxa"/>
            <w:shd w:val="clear" w:color="auto" w:fill="auto"/>
          </w:tcPr>
          <w:p w14:paraId="0400E079" w14:textId="77777777" w:rsidR="00333FB7" w:rsidRPr="00AF1E72" w:rsidRDefault="00333FB7" w:rsidP="00AD7776">
            <w:pPr>
              <w:tabs>
                <w:tab w:val="left" w:pos="1170"/>
              </w:tabs>
              <w:jc w:val="center"/>
              <w:rPr>
                <w:b/>
                <w:bCs/>
                <w:color w:val="000000" w:themeColor="text1"/>
                <w:sz w:val="20"/>
                <w:szCs w:val="20"/>
              </w:rPr>
            </w:pPr>
            <w:r w:rsidRPr="00234D98">
              <w:rPr>
                <w:b/>
                <w:bCs/>
                <w:color w:val="000000" w:themeColor="text1"/>
                <w:sz w:val="20"/>
                <w:szCs w:val="20"/>
              </w:rPr>
              <w:t>ESCOLA MUNICIPAL M</w:t>
            </w:r>
            <w:r>
              <w:rPr>
                <w:b/>
                <w:bCs/>
                <w:color w:val="000000" w:themeColor="text1"/>
                <w:sz w:val="20"/>
                <w:szCs w:val="20"/>
              </w:rPr>
              <w:t>OACIR CASTANHO</w:t>
            </w:r>
          </w:p>
        </w:tc>
        <w:tc>
          <w:tcPr>
            <w:tcW w:w="1843" w:type="dxa"/>
            <w:shd w:val="clear" w:color="auto" w:fill="auto"/>
          </w:tcPr>
          <w:p w14:paraId="30B045EB" w14:textId="77777777" w:rsidR="00333FB7" w:rsidRPr="00AF1E72" w:rsidRDefault="00333FB7" w:rsidP="00AD7776">
            <w:pPr>
              <w:tabs>
                <w:tab w:val="left" w:pos="1170"/>
              </w:tabs>
              <w:jc w:val="center"/>
              <w:rPr>
                <w:b/>
                <w:bCs/>
                <w:color w:val="000000" w:themeColor="text1"/>
                <w:sz w:val="20"/>
                <w:szCs w:val="20"/>
              </w:rPr>
            </w:pPr>
            <w:r w:rsidRPr="00234D98">
              <w:rPr>
                <w:b/>
                <w:bCs/>
                <w:color w:val="000000" w:themeColor="text1"/>
                <w:sz w:val="20"/>
                <w:szCs w:val="20"/>
              </w:rPr>
              <w:t>SEXTA FEIRA</w:t>
            </w:r>
          </w:p>
        </w:tc>
        <w:tc>
          <w:tcPr>
            <w:tcW w:w="1701" w:type="dxa"/>
            <w:shd w:val="clear" w:color="auto" w:fill="auto"/>
          </w:tcPr>
          <w:p w14:paraId="7577188B" w14:textId="77777777" w:rsidR="00333FB7" w:rsidRPr="00AF1E72" w:rsidRDefault="00333FB7" w:rsidP="00AD7776">
            <w:pPr>
              <w:tabs>
                <w:tab w:val="left" w:pos="1170"/>
              </w:tabs>
              <w:jc w:val="center"/>
              <w:rPr>
                <w:b/>
                <w:bCs/>
                <w:color w:val="000000" w:themeColor="text1"/>
                <w:sz w:val="20"/>
                <w:szCs w:val="20"/>
              </w:rPr>
            </w:pPr>
            <w:r>
              <w:rPr>
                <w:b/>
                <w:bCs/>
                <w:color w:val="000000" w:themeColor="text1"/>
                <w:sz w:val="20"/>
                <w:szCs w:val="20"/>
              </w:rPr>
              <w:t>10</w:t>
            </w:r>
            <w:r w:rsidRPr="00234D98">
              <w:rPr>
                <w:b/>
                <w:bCs/>
                <w:color w:val="000000" w:themeColor="text1"/>
                <w:sz w:val="20"/>
                <w:szCs w:val="20"/>
              </w:rPr>
              <w:t>:30 ÀS 1</w:t>
            </w:r>
            <w:r>
              <w:rPr>
                <w:b/>
                <w:bCs/>
                <w:color w:val="000000" w:themeColor="text1"/>
                <w:sz w:val="20"/>
                <w:szCs w:val="20"/>
              </w:rPr>
              <w:t>1</w:t>
            </w:r>
            <w:r w:rsidRPr="00234D98">
              <w:rPr>
                <w:b/>
                <w:bCs/>
                <w:color w:val="000000" w:themeColor="text1"/>
                <w:sz w:val="20"/>
                <w:szCs w:val="20"/>
              </w:rPr>
              <w:t>:30H</w:t>
            </w:r>
          </w:p>
        </w:tc>
        <w:tc>
          <w:tcPr>
            <w:tcW w:w="1701" w:type="dxa"/>
            <w:shd w:val="clear" w:color="auto" w:fill="auto"/>
          </w:tcPr>
          <w:p w14:paraId="74F573F8" w14:textId="77777777" w:rsidR="00333FB7" w:rsidRPr="00AF1E72" w:rsidRDefault="00333FB7" w:rsidP="00AD7776">
            <w:pPr>
              <w:tabs>
                <w:tab w:val="left" w:pos="1170"/>
              </w:tabs>
              <w:jc w:val="center"/>
              <w:rPr>
                <w:b/>
                <w:bCs/>
                <w:color w:val="000000" w:themeColor="text1"/>
                <w:sz w:val="20"/>
                <w:szCs w:val="20"/>
              </w:rPr>
            </w:pPr>
            <w:r w:rsidRPr="00AF1E72">
              <w:rPr>
                <w:b/>
                <w:bCs/>
                <w:color w:val="000000" w:themeColor="text1"/>
                <w:sz w:val="20"/>
                <w:szCs w:val="20"/>
              </w:rPr>
              <w:t>06 A 08 ANOS</w:t>
            </w:r>
          </w:p>
        </w:tc>
      </w:tr>
      <w:tr w:rsidR="00333FB7" w:rsidRPr="00AF1E72" w14:paraId="7D687CE6" w14:textId="77777777" w:rsidTr="00333FB7">
        <w:tc>
          <w:tcPr>
            <w:tcW w:w="4962" w:type="dxa"/>
            <w:shd w:val="clear" w:color="auto" w:fill="808080" w:themeFill="background1" w:themeFillShade="80"/>
          </w:tcPr>
          <w:p w14:paraId="454B8C72" w14:textId="77777777" w:rsidR="00333FB7" w:rsidRPr="00AF1E72" w:rsidRDefault="00333FB7" w:rsidP="00AD7776">
            <w:pPr>
              <w:tabs>
                <w:tab w:val="left" w:pos="1170"/>
              </w:tabs>
              <w:jc w:val="center"/>
              <w:rPr>
                <w:b/>
                <w:bCs/>
                <w:color w:val="000000" w:themeColor="text1"/>
                <w:sz w:val="20"/>
                <w:szCs w:val="20"/>
              </w:rPr>
            </w:pPr>
            <w:r w:rsidRPr="00AF1E72">
              <w:rPr>
                <w:b/>
                <w:bCs/>
                <w:color w:val="000000" w:themeColor="text1"/>
                <w:sz w:val="20"/>
                <w:szCs w:val="20"/>
              </w:rPr>
              <w:t>LOCAL</w:t>
            </w:r>
          </w:p>
        </w:tc>
        <w:tc>
          <w:tcPr>
            <w:tcW w:w="1843" w:type="dxa"/>
            <w:shd w:val="clear" w:color="auto" w:fill="808080" w:themeFill="background1" w:themeFillShade="80"/>
          </w:tcPr>
          <w:p w14:paraId="7E57B9F1" w14:textId="77777777" w:rsidR="00333FB7" w:rsidRPr="00AF1E72" w:rsidRDefault="00333FB7" w:rsidP="00AD7776">
            <w:pPr>
              <w:tabs>
                <w:tab w:val="left" w:pos="1170"/>
              </w:tabs>
              <w:jc w:val="center"/>
              <w:rPr>
                <w:b/>
                <w:bCs/>
                <w:color w:val="000000" w:themeColor="text1"/>
                <w:sz w:val="20"/>
                <w:szCs w:val="20"/>
              </w:rPr>
            </w:pPr>
            <w:r w:rsidRPr="00AF1E72">
              <w:rPr>
                <w:b/>
                <w:bCs/>
                <w:color w:val="000000" w:themeColor="text1"/>
                <w:sz w:val="20"/>
                <w:szCs w:val="20"/>
              </w:rPr>
              <w:t>DIA</w:t>
            </w:r>
          </w:p>
        </w:tc>
        <w:tc>
          <w:tcPr>
            <w:tcW w:w="1701" w:type="dxa"/>
            <w:shd w:val="clear" w:color="auto" w:fill="808080" w:themeFill="background1" w:themeFillShade="80"/>
          </w:tcPr>
          <w:p w14:paraId="06854C2A" w14:textId="77777777" w:rsidR="00333FB7" w:rsidRPr="00AF1E72" w:rsidRDefault="00333FB7" w:rsidP="00AD7776">
            <w:pPr>
              <w:tabs>
                <w:tab w:val="left" w:pos="1170"/>
              </w:tabs>
              <w:jc w:val="center"/>
              <w:rPr>
                <w:b/>
                <w:bCs/>
                <w:color w:val="000000" w:themeColor="text1"/>
                <w:sz w:val="20"/>
                <w:szCs w:val="20"/>
              </w:rPr>
            </w:pPr>
            <w:r w:rsidRPr="00AF1E72">
              <w:rPr>
                <w:b/>
                <w:bCs/>
                <w:color w:val="000000" w:themeColor="text1"/>
                <w:sz w:val="20"/>
                <w:szCs w:val="20"/>
              </w:rPr>
              <w:t xml:space="preserve">HORÁRIOS </w:t>
            </w:r>
          </w:p>
        </w:tc>
        <w:tc>
          <w:tcPr>
            <w:tcW w:w="1701" w:type="dxa"/>
            <w:shd w:val="clear" w:color="auto" w:fill="808080" w:themeFill="background1" w:themeFillShade="80"/>
          </w:tcPr>
          <w:p w14:paraId="42C7933E" w14:textId="77777777" w:rsidR="00333FB7" w:rsidRPr="00AF1E72" w:rsidRDefault="00333FB7" w:rsidP="00AD7776">
            <w:pPr>
              <w:tabs>
                <w:tab w:val="left" w:pos="1170"/>
              </w:tabs>
              <w:jc w:val="center"/>
              <w:rPr>
                <w:b/>
                <w:bCs/>
                <w:color w:val="000000" w:themeColor="text1"/>
                <w:sz w:val="20"/>
                <w:szCs w:val="20"/>
              </w:rPr>
            </w:pPr>
            <w:r w:rsidRPr="00AF1E72">
              <w:rPr>
                <w:b/>
                <w:bCs/>
                <w:color w:val="000000" w:themeColor="text1"/>
                <w:sz w:val="20"/>
                <w:szCs w:val="20"/>
              </w:rPr>
              <w:t>FAIXA ETÁRIA</w:t>
            </w:r>
          </w:p>
        </w:tc>
      </w:tr>
      <w:tr w:rsidR="00333FB7" w:rsidRPr="00AF1E72" w14:paraId="01E7255E" w14:textId="77777777" w:rsidTr="00333FB7">
        <w:tc>
          <w:tcPr>
            <w:tcW w:w="4962" w:type="dxa"/>
            <w:shd w:val="clear" w:color="auto" w:fill="auto"/>
          </w:tcPr>
          <w:p w14:paraId="2C8C796B" w14:textId="77777777" w:rsidR="00333FB7" w:rsidRPr="00AF1E72" w:rsidRDefault="00333FB7" w:rsidP="00AD7776">
            <w:pPr>
              <w:tabs>
                <w:tab w:val="left" w:pos="1170"/>
              </w:tabs>
              <w:jc w:val="center"/>
              <w:rPr>
                <w:b/>
                <w:bCs/>
                <w:color w:val="000000" w:themeColor="text1"/>
                <w:sz w:val="20"/>
                <w:szCs w:val="20"/>
              </w:rPr>
            </w:pPr>
            <w:r w:rsidRPr="00AF1E72">
              <w:rPr>
                <w:b/>
                <w:bCs/>
                <w:color w:val="000000" w:themeColor="text1"/>
                <w:sz w:val="20"/>
                <w:szCs w:val="20"/>
              </w:rPr>
              <w:t>ESCOLA MUNICIPAL FELIPE</w:t>
            </w:r>
          </w:p>
        </w:tc>
        <w:tc>
          <w:tcPr>
            <w:tcW w:w="1843" w:type="dxa"/>
            <w:shd w:val="clear" w:color="auto" w:fill="auto"/>
          </w:tcPr>
          <w:p w14:paraId="241ACD13" w14:textId="77777777" w:rsidR="00333FB7" w:rsidRPr="00AF1E72" w:rsidRDefault="00333FB7" w:rsidP="00AD7776">
            <w:pPr>
              <w:tabs>
                <w:tab w:val="left" w:pos="1170"/>
              </w:tabs>
              <w:jc w:val="center"/>
              <w:rPr>
                <w:b/>
                <w:bCs/>
                <w:color w:val="000000" w:themeColor="text1"/>
                <w:sz w:val="20"/>
                <w:szCs w:val="20"/>
              </w:rPr>
            </w:pPr>
            <w:r w:rsidRPr="00AF1E72">
              <w:rPr>
                <w:b/>
                <w:bCs/>
                <w:color w:val="000000" w:themeColor="text1"/>
                <w:sz w:val="20"/>
                <w:szCs w:val="20"/>
              </w:rPr>
              <w:t>QUARTA FEIRA</w:t>
            </w:r>
          </w:p>
        </w:tc>
        <w:tc>
          <w:tcPr>
            <w:tcW w:w="1701" w:type="dxa"/>
            <w:shd w:val="clear" w:color="auto" w:fill="auto"/>
          </w:tcPr>
          <w:p w14:paraId="333A0528" w14:textId="77777777" w:rsidR="00333FB7" w:rsidRPr="00AF1E72" w:rsidRDefault="00333FB7" w:rsidP="00AD7776">
            <w:pPr>
              <w:tabs>
                <w:tab w:val="left" w:pos="1170"/>
              </w:tabs>
              <w:jc w:val="center"/>
              <w:rPr>
                <w:b/>
                <w:bCs/>
                <w:color w:val="000000" w:themeColor="text1"/>
                <w:sz w:val="20"/>
                <w:szCs w:val="20"/>
              </w:rPr>
            </w:pPr>
            <w:r w:rsidRPr="00AF1E72">
              <w:rPr>
                <w:b/>
                <w:bCs/>
                <w:color w:val="000000" w:themeColor="text1"/>
                <w:sz w:val="20"/>
                <w:szCs w:val="20"/>
              </w:rPr>
              <w:t>13:00 ÀS 13:50H</w:t>
            </w:r>
          </w:p>
        </w:tc>
        <w:tc>
          <w:tcPr>
            <w:tcW w:w="1701" w:type="dxa"/>
            <w:shd w:val="clear" w:color="auto" w:fill="auto"/>
          </w:tcPr>
          <w:p w14:paraId="53E48C4C" w14:textId="77777777" w:rsidR="00333FB7" w:rsidRPr="00AF1E72" w:rsidRDefault="00333FB7" w:rsidP="00AD7776">
            <w:pPr>
              <w:tabs>
                <w:tab w:val="left" w:pos="1170"/>
              </w:tabs>
              <w:jc w:val="center"/>
              <w:rPr>
                <w:b/>
                <w:bCs/>
                <w:color w:val="000000" w:themeColor="text1"/>
                <w:sz w:val="20"/>
                <w:szCs w:val="20"/>
              </w:rPr>
            </w:pPr>
            <w:r w:rsidRPr="00AF1E72">
              <w:rPr>
                <w:b/>
                <w:bCs/>
                <w:color w:val="000000" w:themeColor="text1"/>
                <w:sz w:val="20"/>
                <w:szCs w:val="20"/>
              </w:rPr>
              <w:t>06 A 08 ANOS</w:t>
            </w:r>
          </w:p>
        </w:tc>
      </w:tr>
      <w:tr w:rsidR="00333FB7" w:rsidRPr="00AF1E72" w14:paraId="0C1D8308" w14:textId="77777777" w:rsidTr="00333FB7">
        <w:tc>
          <w:tcPr>
            <w:tcW w:w="4962" w:type="dxa"/>
            <w:shd w:val="clear" w:color="auto" w:fill="auto"/>
          </w:tcPr>
          <w:p w14:paraId="1B912DE4" w14:textId="77777777" w:rsidR="00333FB7" w:rsidRPr="00AF1E72" w:rsidRDefault="00333FB7" w:rsidP="00AD7776">
            <w:pPr>
              <w:tabs>
                <w:tab w:val="left" w:pos="1170"/>
              </w:tabs>
              <w:jc w:val="center"/>
              <w:rPr>
                <w:b/>
                <w:bCs/>
                <w:color w:val="000000" w:themeColor="text1"/>
                <w:sz w:val="20"/>
                <w:szCs w:val="20"/>
              </w:rPr>
            </w:pPr>
            <w:r w:rsidRPr="00AF1E72">
              <w:rPr>
                <w:b/>
                <w:bCs/>
                <w:color w:val="000000" w:themeColor="text1"/>
                <w:sz w:val="20"/>
                <w:szCs w:val="20"/>
              </w:rPr>
              <w:t>ESCOLA MUNICIPAL FELIPE</w:t>
            </w:r>
          </w:p>
        </w:tc>
        <w:tc>
          <w:tcPr>
            <w:tcW w:w="1843" w:type="dxa"/>
            <w:shd w:val="clear" w:color="auto" w:fill="auto"/>
          </w:tcPr>
          <w:p w14:paraId="2B9A33C9" w14:textId="77777777" w:rsidR="00333FB7" w:rsidRPr="00AF1E72" w:rsidRDefault="00333FB7" w:rsidP="00AD7776">
            <w:pPr>
              <w:tabs>
                <w:tab w:val="left" w:pos="1170"/>
              </w:tabs>
              <w:jc w:val="center"/>
              <w:rPr>
                <w:b/>
                <w:bCs/>
                <w:color w:val="000000" w:themeColor="text1"/>
                <w:sz w:val="20"/>
                <w:szCs w:val="20"/>
              </w:rPr>
            </w:pPr>
            <w:r w:rsidRPr="00AF1E72">
              <w:rPr>
                <w:b/>
                <w:bCs/>
                <w:color w:val="000000" w:themeColor="text1"/>
                <w:sz w:val="20"/>
                <w:szCs w:val="20"/>
              </w:rPr>
              <w:t>QUARTA FEIRA</w:t>
            </w:r>
          </w:p>
        </w:tc>
        <w:tc>
          <w:tcPr>
            <w:tcW w:w="1701" w:type="dxa"/>
            <w:shd w:val="clear" w:color="auto" w:fill="auto"/>
          </w:tcPr>
          <w:p w14:paraId="55C17A17" w14:textId="77777777" w:rsidR="00333FB7" w:rsidRPr="00AF1E72" w:rsidRDefault="00333FB7" w:rsidP="00AD7776">
            <w:pPr>
              <w:tabs>
                <w:tab w:val="left" w:pos="1170"/>
              </w:tabs>
              <w:jc w:val="center"/>
              <w:rPr>
                <w:b/>
                <w:bCs/>
                <w:color w:val="000000" w:themeColor="text1"/>
                <w:sz w:val="20"/>
                <w:szCs w:val="20"/>
              </w:rPr>
            </w:pPr>
            <w:r w:rsidRPr="00AF1E72">
              <w:rPr>
                <w:b/>
                <w:bCs/>
                <w:color w:val="000000" w:themeColor="text1"/>
                <w:sz w:val="20"/>
                <w:szCs w:val="20"/>
              </w:rPr>
              <w:t>13:50 ÀS 14:40H</w:t>
            </w:r>
          </w:p>
        </w:tc>
        <w:tc>
          <w:tcPr>
            <w:tcW w:w="1701" w:type="dxa"/>
            <w:shd w:val="clear" w:color="auto" w:fill="auto"/>
          </w:tcPr>
          <w:p w14:paraId="7A75968C" w14:textId="77777777" w:rsidR="00333FB7" w:rsidRPr="00AF1E72" w:rsidRDefault="00333FB7" w:rsidP="00AD7776">
            <w:pPr>
              <w:tabs>
                <w:tab w:val="left" w:pos="1170"/>
              </w:tabs>
              <w:jc w:val="center"/>
              <w:rPr>
                <w:b/>
                <w:bCs/>
                <w:color w:val="000000" w:themeColor="text1"/>
                <w:sz w:val="20"/>
                <w:szCs w:val="20"/>
              </w:rPr>
            </w:pPr>
            <w:r w:rsidRPr="00AF1E72">
              <w:rPr>
                <w:b/>
                <w:bCs/>
                <w:color w:val="000000" w:themeColor="text1"/>
                <w:sz w:val="20"/>
                <w:szCs w:val="20"/>
              </w:rPr>
              <w:t>09 A 10 ANOS</w:t>
            </w:r>
          </w:p>
        </w:tc>
      </w:tr>
      <w:tr w:rsidR="00333FB7" w:rsidRPr="00AF1E72" w14:paraId="2F8D8B60" w14:textId="77777777" w:rsidTr="00333FB7">
        <w:tc>
          <w:tcPr>
            <w:tcW w:w="4962" w:type="dxa"/>
            <w:shd w:val="clear" w:color="auto" w:fill="auto"/>
          </w:tcPr>
          <w:p w14:paraId="63387B48" w14:textId="77777777" w:rsidR="00333FB7" w:rsidRPr="00AF1E72" w:rsidRDefault="00333FB7" w:rsidP="00AD7776">
            <w:pPr>
              <w:tabs>
                <w:tab w:val="left" w:pos="1170"/>
              </w:tabs>
              <w:jc w:val="center"/>
              <w:rPr>
                <w:b/>
                <w:bCs/>
                <w:color w:val="000000" w:themeColor="text1"/>
                <w:sz w:val="20"/>
                <w:szCs w:val="20"/>
              </w:rPr>
            </w:pPr>
            <w:r w:rsidRPr="00AF1E72">
              <w:rPr>
                <w:b/>
                <w:bCs/>
                <w:color w:val="000000" w:themeColor="text1"/>
                <w:sz w:val="20"/>
                <w:szCs w:val="20"/>
              </w:rPr>
              <w:t>ESCOLA MUNICIPAL FELIPE</w:t>
            </w:r>
          </w:p>
        </w:tc>
        <w:tc>
          <w:tcPr>
            <w:tcW w:w="1843" w:type="dxa"/>
            <w:shd w:val="clear" w:color="auto" w:fill="auto"/>
          </w:tcPr>
          <w:p w14:paraId="08DE6DE6" w14:textId="77777777" w:rsidR="00333FB7" w:rsidRPr="00AF1E72" w:rsidRDefault="00333FB7" w:rsidP="00AD7776">
            <w:pPr>
              <w:tabs>
                <w:tab w:val="left" w:pos="1170"/>
              </w:tabs>
              <w:jc w:val="center"/>
              <w:rPr>
                <w:b/>
                <w:bCs/>
                <w:color w:val="000000" w:themeColor="text1"/>
                <w:sz w:val="20"/>
                <w:szCs w:val="20"/>
              </w:rPr>
            </w:pPr>
            <w:r w:rsidRPr="00AF1E72">
              <w:rPr>
                <w:b/>
                <w:bCs/>
                <w:color w:val="000000" w:themeColor="text1"/>
                <w:sz w:val="20"/>
                <w:szCs w:val="20"/>
              </w:rPr>
              <w:t>QUARTA FEIRA</w:t>
            </w:r>
          </w:p>
        </w:tc>
        <w:tc>
          <w:tcPr>
            <w:tcW w:w="1701" w:type="dxa"/>
            <w:shd w:val="clear" w:color="auto" w:fill="auto"/>
          </w:tcPr>
          <w:p w14:paraId="582AC3E1" w14:textId="77777777" w:rsidR="00333FB7" w:rsidRPr="00AF1E72" w:rsidRDefault="00333FB7" w:rsidP="00AD7776">
            <w:pPr>
              <w:tabs>
                <w:tab w:val="left" w:pos="1170"/>
              </w:tabs>
              <w:jc w:val="center"/>
              <w:rPr>
                <w:b/>
                <w:bCs/>
                <w:color w:val="000000" w:themeColor="text1"/>
                <w:sz w:val="20"/>
                <w:szCs w:val="20"/>
              </w:rPr>
            </w:pPr>
            <w:r w:rsidRPr="00AF1E72">
              <w:rPr>
                <w:b/>
                <w:bCs/>
                <w:color w:val="000000" w:themeColor="text1"/>
                <w:sz w:val="20"/>
                <w:szCs w:val="20"/>
              </w:rPr>
              <w:t>14:40 ÀS 15:30H</w:t>
            </w:r>
          </w:p>
        </w:tc>
        <w:tc>
          <w:tcPr>
            <w:tcW w:w="1701" w:type="dxa"/>
            <w:shd w:val="clear" w:color="auto" w:fill="auto"/>
          </w:tcPr>
          <w:p w14:paraId="7BA978D5" w14:textId="77777777" w:rsidR="00333FB7" w:rsidRPr="00AF1E72" w:rsidRDefault="00333FB7" w:rsidP="00AD7776">
            <w:pPr>
              <w:tabs>
                <w:tab w:val="left" w:pos="1170"/>
              </w:tabs>
              <w:jc w:val="center"/>
              <w:rPr>
                <w:b/>
                <w:bCs/>
                <w:color w:val="000000" w:themeColor="text1"/>
                <w:sz w:val="20"/>
                <w:szCs w:val="20"/>
              </w:rPr>
            </w:pPr>
            <w:r w:rsidRPr="00AF1E72">
              <w:rPr>
                <w:b/>
                <w:bCs/>
                <w:color w:val="000000" w:themeColor="text1"/>
                <w:sz w:val="20"/>
                <w:szCs w:val="20"/>
              </w:rPr>
              <w:t>06 A 08 ANOS</w:t>
            </w:r>
          </w:p>
        </w:tc>
      </w:tr>
    </w:tbl>
    <w:p w14:paraId="6428AF6D" w14:textId="77777777" w:rsidR="00333FB7" w:rsidRDefault="00333FB7" w:rsidP="00333FB7">
      <w:pPr>
        <w:tabs>
          <w:tab w:val="left" w:pos="1170"/>
        </w:tabs>
        <w:jc w:val="center"/>
        <w:rPr>
          <w:b/>
          <w:bCs/>
          <w:color w:val="000000" w:themeColor="text1"/>
          <w:sz w:val="20"/>
          <w:szCs w:val="20"/>
          <w:u w:val="single"/>
        </w:rPr>
      </w:pPr>
    </w:p>
    <w:tbl>
      <w:tblPr>
        <w:tblStyle w:val="Tabelacomgrade"/>
        <w:tblW w:w="10207" w:type="dxa"/>
        <w:tblInd w:w="-5" w:type="dxa"/>
        <w:tblLook w:val="04A0" w:firstRow="1" w:lastRow="0" w:firstColumn="1" w:lastColumn="0" w:noHBand="0" w:noVBand="1"/>
      </w:tblPr>
      <w:tblGrid>
        <w:gridCol w:w="4962"/>
        <w:gridCol w:w="1843"/>
        <w:gridCol w:w="1701"/>
        <w:gridCol w:w="1701"/>
      </w:tblGrid>
      <w:tr w:rsidR="00333FB7" w:rsidRPr="00AF1E72" w14:paraId="2CCB44C5" w14:textId="77777777" w:rsidTr="00333FB7">
        <w:tc>
          <w:tcPr>
            <w:tcW w:w="4962" w:type="dxa"/>
            <w:shd w:val="clear" w:color="auto" w:fill="808080" w:themeFill="background1" w:themeFillShade="80"/>
          </w:tcPr>
          <w:p w14:paraId="07DEC25E" w14:textId="77777777" w:rsidR="00333FB7" w:rsidRPr="00AF1E72" w:rsidRDefault="00333FB7" w:rsidP="00AD7776">
            <w:pPr>
              <w:tabs>
                <w:tab w:val="left" w:pos="1170"/>
              </w:tabs>
              <w:jc w:val="center"/>
              <w:rPr>
                <w:b/>
                <w:bCs/>
                <w:color w:val="000000" w:themeColor="text1"/>
                <w:sz w:val="20"/>
                <w:szCs w:val="20"/>
              </w:rPr>
            </w:pPr>
            <w:r w:rsidRPr="00AF1E72">
              <w:rPr>
                <w:b/>
                <w:bCs/>
                <w:color w:val="000000" w:themeColor="text1"/>
                <w:sz w:val="20"/>
                <w:szCs w:val="20"/>
              </w:rPr>
              <w:t>LOCAL</w:t>
            </w:r>
          </w:p>
        </w:tc>
        <w:tc>
          <w:tcPr>
            <w:tcW w:w="1843" w:type="dxa"/>
            <w:shd w:val="clear" w:color="auto" w:fill="808080" w:themeFill="background1" w:themeFillShade="80"/>
          </w:tcPr>
          <w:p w14:paraId="07D3347E" w14:textId="77777777" w:rsidR="00333FB7" w:rsidRPr="00AF1E72" w:rsidRDefault="00333FB7" w:rsidP="00AD7776">
            <w:pPr>
              <w:tabs>
                <w:tab w:val="left" w:pos="1170"/>
              </w:tabs>
              <w:jc w:val="center"/>
              <w:rPr>
                <w:b/>
                <w:bCs/>
                <w:color w:val="000000" w:themeColor="text1"/>
                <w:sz w:val="20"/>
                <w:szCs w:val="20"/>
              </w:rPr>
            </w:pPr>
            <w:r w:rsidRPr="00AF1E72">
              <w:rPr>
                <w:b/>
                <w:bCs/>
                <w:color w:val="000000" w:themeColor="text1"/>
                <w:sz w:val="20"/>
                <w:szCs w:val="20"/>
              </w:rPr>
              <w:t>DIA</w:t>
            </w:r>
          </w:p>
        </w:tc>
        <w:tc>
          <w:tcPr>
            <w:tcW w:w="1701" w:type="dxa"/>
            <w:shd w:val="clear" w:color="auto" w:fill="808080" w:themeFill="background1" w:themeFillShade="80"/>
          </w:tcPr>
          <w:p w14:paraId="4C917CEC" w14:textId="77777777" w:rsidR="00333FB7" w:rsidRPr="00AF1E72" w:rsidRDefault="00333FB7" w:rsidP="00AD7776">
            <w:pPr>
              <w:tabs>
                <w:tab w:val="left" w:pos="1170"/>
              </w:tabs>
              <w:jc w:val="center"/>
              <w:rPr>
                <w:b/>
                <w:bCs/>
                <w:color w:val="000000" w:themeColor="text1"/>
                <w:sz w:val="20"/>
                <w:szCs w:val="20"/>
              </w:rPr>
            </w:pPr>
            <w:r w:rsidRPr="00AF1E72">
              <w:rPr>
                <w:b/>
                <w:bCs/>
                <w:color w:val="000000" w:themeColor="text1"/>
                <w:sz w:val="20"/>
                <w:szCs w:val="20"/>
              </w:rPr>
              <w:t xml:space="preserve">HORÁRIOS </w:t>
            </w:r>
          </w:p>
        </w:tc>
        <w:tc>
          <w:tcPr>
            <w:tcW w:w="1701" w:type="dxa"/>
            <w:shd w:val="clear" w:color="auto" w:fill="808080" w:themeFill="background1" w:themeFillShade="80"/>
          </w:tcPr>
          <w:p w14:paraId="04723797" w14:textId="77777777" w:rsidR="00333FB7" w:rsidRPr="00AF1E72" w:rsidRDefault="00333FB7" w:rsidP="00AD7776">
            <w:pPr>
              <w:tabs>
                <w:tab w:val="left" w:pos="1170"/>
              </w:tabs>
              <w:jc w:val="center"/>
              <w:rPr>
                <w:b/>
                <w:bCs/>
                <w:color w:val="000000" w:themeColor="text1"/>
                <w:sz w:val="20"/>
                <w:szCs w:val="20"/>
              </w:rPr>
            </w:pPr>
            <w:r w:rsidRPr="00AF1E72">
              <w:rPr>
                <w:b/>
                <w:bCs/>
                <w:color w:val="000000" w:themeColor="text1"/>
                <w:sz w:val="20"/>
                <w:szCs w:val="20"/>
              </w:rPr>
              <w:t>FAIXA ETÁRIA</w:t>
            </w:r>
          </w:p>
        </w:tc>
      </w:tr>
      <w:tr w:rsidR="00333FB7" w:rsidRPr="00AF1E72" w14:paraId="4449F8E3" w14:textId="77777777" w:rsidTr="00333FB7">
        <w:tc>
          <w:tcPr>
            <w:tcW w:w="4962" w:type="dxa"/>
            <w:shd w:val="clear" w:color="auto" w:fill="auto"/>
          </w:tcPr>
          <w:p w14:paraId="0D19F3CA" w14:textId="77777777" w:rsidR="00333FB7" w:rsidRPr="00AF1E72" w:rsidRDefault="00333FB7" w:rsidP="00AD7776">
            <w:pPr>
              <w:tabs>
                <w:tab w:val="left" w:pos="1170"/>
              </w:tabs>
              <w:jc w:val="center"/>
              <w:rPr>
                <w:b/>
                <w:bCs/>
                <w:color w:val="000000" w:themeColor="text1"/>
                <w:sz w:val="20"/>
                <w:szCs w:val="20"/>
              </w:rPr>
            </w:pPr>
            <w:r w:rsidRPr="00AF1E72">
              <w:rPr>
                <w:b/>
                <w:bCs/>
                <w:color w:val="000000" w:themeColor="text1"/>
                <w:sz w:val="20"/>
                <w:szCs w:val="20"/>
              </w:rPr>
              <w:t>PAROQUIA SANTA TEREZINHA</w:t>
            </w:r>
          </w:p>
        </w:tc>
        <w:tc>
          <w:tcPr>
            <w:tcW w:w="1843" w:type="dxa"/>
            <w:shd w:val="clear" w:color="auto" w:fill="auto"/>
          </w:tcPr>
          <w:p w14:paraId="37AA4508" w14:textId="77777777" w:rsidR="00333FB7" w:rsidRPr="00AF1E72" w:rsidRDefault="00333FB7" w:rsidP="00AD7776">
            <w:pPr>
              <w:tabs>
                <w:tab w:val="left" w:pos="1170"/>
              </w:tabs>
              <w:jc w:val="center"/>
              <w:rPr>
                <w:b/>
                <w:bCs/>
                <w:color w:val="000000" w:themeColor="text1"/>
                <w:sz w:val="20"/>
                <w:szCs w:val="20"/>
              </w:rPr>
            </w:pPr>
            <w:r w:rsidRPr="00AF1E72">
              <w:rPr>
                <w:b/>
                <w:bCs/>
                <w:color w:val="000000" w:themeColor="text1"/>
                <w:sz w:val="20"/>
                <w:szCs w:val="20"/>
              </w:rPr>
              <w:t>QUARTA FEIRA</w:t>
            </w:r>
          </w:p>
        </w:tc>
        <w:tc>
          <w:tcPr>
            <w:tcW w:w="1701" w:type="dxa"/>
            <w:shd w:val="clear" w:color="auto" w:fill="auto"/>
          </w:tcPr>
          <w:p w14:paraId="1A2703AC" w14:textId="77777777" w:rsidR="00333FB7" w:rsidRPr="00AF1E72" w:rsidRDefault="00333FB7" w:rsidP="00AD7776">
            <w:pPr>
              <w:tabs>
                <w:tab w:val="left" w:pos="1170"/>
              </w:tabs>
              <w:jc w:val="center"/>
              <w:rPr>
                <w:b/>
                <w:bCs/>
                <w:color w:val="000000" w:themeColor="text1"/>
                <w:sz w:val="20"/>
                <w:szCs w:val="20"/>
              </w:rPr>
            </w:pPr>
            <w:r w:rsidRPr="00AF1E72">
              <w:rPr>
                <w:b/>
                <w:bCs/>
                <w:color w:val="000000" w:themeColor="text1"/>
                <w:sz w:val="20"/>
                <w:szCs w:val="20"/>
              </w:rPr>
              <w:t>19:00 ÀS 21:00H</w:t>
            </w:r>
          </w:p>
        </w:tc>
        <w:tc>
          <w:tcPr>
            <w:tcW w:w="1701" w:type="dxa"/>
            <w:shd w:val="clear" w:color="auto" w:fill="auto"/>
          </w:tcPr>
          <w:p w14:paraId="65C4A710" w14:textId="77777777" w:rsidR="00333FB7" w:rsidRPr="00AF1E72" w:rsidRDefault="00333FB7" w:rsidP="00AD7776">
            <w:pPr>
              <w:tabs>
                <w:tab w:val="left" w:pos="1170"/>
              </w:tabs>
              <w:jc w:val="center"/>
              <w:rPr>
                <w:b/>
                <w:bCs/>
                <w:color w:val="000000" w:themeColor="text1"/>
                <w:sz w:val="20"/>
                <w:szCs w:val="20"/>
              </w:rPr>
            </w:pPr>
            <w:r w:rsidRPr="00AF1E72">
              <w:rPr>
                <w:b/>
                <w:bCs/>
                <w:color w:val="000000" w:themeColor="text1"/>
                <w:sz w:val="20"/>
                <w:szCs w:val="20"/>
              </w:rPr>
              <w:t xml:space="preserve">ADULTO </w:t>
            </w:r>
          </w:p>
        </w:tc>
      </w:tr>
    </w:tbl>
    <w:p w14:paraId="64DE01C4" w14:textId="77777777" w:rsidR="00333FB7" w:rsidRDefault="00333FB7" w:rsidP="00333FB7">
      <w:pPr>
        <w:tabs>
          <w:tab w:val="left" w:pos="1170"/>
        </w:tabs>
        <w:jc w:val="center"/>
        <w:rPr>
          <w:b/>
          <w:bCs/>
          <w:color w:val="000000" w:themeColor="text1"/>
          <w:sz w:val="20"/>
          <w:szCs w:val="20"/>
          <w:u w:val="single"/>
        </w:rPr>
      </w:pPr>
    </w:p>
    <w:p w14:paraId="33F6AC39" w14:textId="77777777" w:rsidR="00333FB7" w:rsidRPr="00AF1E72" w:rsidRDefault="00333FB7" w:rsidP="00333FB7">
      <w:pPr>
        <w:tabs>
          <w:tab w:val="left" w:pos="1170"/>
        </w:tabs>
        <w:jc w:val="center"/>
        <w:rPr>
          <w:b/>
          <w:bCs/>
          <w:color w:val="000000" w:themeColor="text1"/>
          <w:sz w:val="20"/>
          <w:szCs w:val="20"/>
          <w:u w:val="single"/>
        </w:rPr>
      </w:pPr>
      <w:r w:rsidRPr="00AF1E72">
        <w:rPr>
          <w:b/>
          <w:bCs/>
          <w:color w:val="000000" w:themeColor="text1"/>
          <w:sz w:val="20"/>
          <w:szCs w:val="20"/>
          <w:u w:val="single"/>
        </w:rPr>
        <w:t>SEXTA FEIRA</w:t>
      </w:r>
    </w:p>
    <w:tbl>
      <w:tblPr>
        <w:tblStyle w:val="Tabelacomgrade"/>
        <w:tblW w:w="10207" w:type="dxa"/>
        <w:tblInd w:w="-5" w:type="dxa"/>
        <w:tblLook w:val="04A0" w:firstRow="1" w:lastRow="0" w:firstColumn="1" w:lastColumn="0" w:noHBand="0" w:noVBand="1"/>
      </w:tblPr>
      <w:tblGrid>
        <w:gridCol w:w="4962"/>
        <w:gridCol w:w="1843"/>
        <w:gridCol w:w="1701"/>
        <w:gridCol w:w="1701"/>
      </w:tblGrid>
      <w:tr w:rsidR="00333FB7" w:rsidRPr="00AF1E72" w14:paraId="0B8C4D93" w14:textId="77777777" w:rsidTr="00333FB7">
        <w:tc>
          <w:tcPr>
            <w:tcW w:w="4962" w:type="dxa"/>
            <w:shd w:val="clear" w:color="auto" w:fill="808080" w:themeFill="background1" w:themeFillShade="80"/>
          </w:tcPr>
          <w:p w14:paraId="1939CF64" w14:textId="77777777" w:rsidR="00333FB7" w:rsidRPr="00AF1E72" w:rsidRDefault="00333FB7" w:rsidP="00AD7776">
            <w:pPr>
              <w:tabs>
                <w:tab w:val="left" w:pos="1170"/>
              </w:tabs>
              <w:jc w:val="center"/>
              <w:rPr>
                <w:b/>
                <w:bCs/>
                <w:color w:val="000000" w:themeColor="text1"/>
                <w:sz w:val="20"/>
                <w:szCs w:val="20"/>
              </w:rPr>
            </w:pPr>
            <w:r w:rsidRPr="00AF1E72">
              <w:rPr>
                <w:b/>
                <w:bCs/>
                <w:color w:val="000000" w:themeColor="text1"/>
                <w:sz w:val="20"/>
                <w:szCs w:val="20"/>
              </w:rPr>
              <w:t>LOCAL</w:t>
            </w:r>
          </w:p>
        </w:tc>
        <w:tc>
          <w:tcPr>
            <w:tcW w:w="1843" w:type="dxa"/>
            <w:shd w:val="clear" w:color="auto" w:fill="808080" w:themeFill="background1" w:themeFillShade="80"/>
          </w:tcPr>
          <w:p w14:paraId="59D5EA25" w14:textId="77777777" w:rsidR="00333FB7" w:rsidRPr="00AF1E72" w:rsidRDefault="00333FB7" w:rsidP="00AD7776">
            <w:pPr>
              <w:tabs>
                <w:tab w:val="left" w:pos="1170"/>
              </w:tabs>
              <w:jc w:val="center"/>
              <w:rPr>
                <w:b/>
                <w:bCs/>
                <w:color w:val="000000" w:themeColor="text1"/>
                <w:sz w:val="20"/>
                <w:szCs w:val="20"/>
              </w:rPr>
            </w:pPr>
            <w:r w:rsidRPr="00AF1E72">
              <w:rPr>
                <w:b/>
                <w:bCs/>
                <w:color w:val="000000" w:themeColor="text1"/>
                <w:sz w:val="20"/>
                <w:szCs w:val="20"/>
              </w:rPr>
              <w:t>DIA</w:t>
            </w:r>
          </w:p>
        </w:tc>
        <w:tc>
          <w:tcPr>
            <w:tcW w:w="1701" w:type="dxa"/>
            <w:shd w:val="clear" w:color="auto" w:fill="808080" w:themeFill="background1" w:themeFillShade="80"/>
          </w:tcPr>
          <w:p w14:paraId="7E847DD5" w14:textId="77777777" w:rsidR="00333FB7" w:rsidRPr="00AF1E72" w:rsidRDefault="00333FB7" w:rsidP="00AD7776">
            <w:pPr>
              <w:tabs>
                <w:tab w:val="left" w:pos="1170"/>
              </w:tabs>
              <w:jc w:val="center"/>
              <w:rPr>
                <w:b/>
                <w:bCs/>
                <w:color w:val="000000" w:themeColor="text1"/>
                <w:sz w:val="20"/>
                <w:szCs w:val="20"/>
              </w:rPr>
            </w:pPr>
            <w:r w:rsidRPr="00AF1E72">
              <w:rPr>
                <w:b/>
                <w:bCs/>
                <w:color w:val="000000" w:themeColor="text1"/>
                <w:sz w:val="20"/>
                <w:szCs w:val="20"/>
              </w:rPr>
              <w:t xml:space="preserve">HORÁRIOS </w:t>
            </w:r>
          </w:p>
        </w:tc>
        <w:tc>
          <w:tcPr>
            <w:tcW w:w="1701" w:type="dxa"/>
            <w:shd w:val="clear" w:color="auto" w:fill="808080" w:themeFill="background1" w:themeFillShade="80"/>
          </w:tcPr>
          <w:p w14:paraId="3BDC3FE7" w14:textId="77777777" w:rsidR="00333FB7" w:rsidRPr="00AF1E72" w:rsidRDefault="00333FB7" w:rsidP="00AD7776">
            <w:pPr>
              <w:tabs>
                <w:tab w:val="left" w:pos="1170"/>
              </w:tabs>
              <w:jc w:val="center"/>
              <w:rPr>
                <w:b/>
                <w:bCs/>
                <w:color w:val="000000" w:themeColor="text1"/>
                <w:sz w:val="20"/>
                <w:szCs w:val="20"/>
              </w:rPr>
            </w:pPr>
            <w:r w:rsidRPr="00AF1E72">
              <w:rPr>
                <w:b/>
                <w:bCs/>
                <w:color w:val="000000" w:themeColor="text1"/>
                <w:sz w:val="20"/>
                <w:szCs w:val="20"/>
              </w:rPr>
              <w:t>FAIXA ETÁRIA</w:t>
            </w:r>
          </w:p>
        </w:tc>
      </w:tr>
      <w:tr w:rsidR="00333FB7" w:rsidRPr="00AF1E72" w14:paraId="4C807312" w14:textId="77777777" w:rsidTr="00333FB7">
        <w:tc>
          <w:tcPr>
            <w:tcW w:w="4962" w:type="dxa"/>
            <w:shd w:val="clear" w:color="auto" w:fill="auto"/>
          </w:tcPr>
          <w:p w14:paraId="2088ACE9" w14:textId="77777777" w:rsidR="00333FB7" w:rsidRPr="00234D98" w:rsidRDefault="00333FB7" w:rsidP="00AD7776">
            <w:pPr>
              <w:tabs>
                <w:tab w:val="left" w:pos="1170"/>
              </w:tabs>
              <w:jc w:val="center"/>
              <w:rPr>
                <w:b/>
                <w:bCs/>
                <w:color w:val="000000" w:themeColor="text1"/>
                <w:sz w:val="20"/>
                <w:szCs w:val="20"/>
              </w:rPr>
            </w:pPr>
            <w:r w:rsidRPr="00234D98">
              <w:rPr>
                <w:b/>
                <w:bCs/>
                <w:color w:val="000000" w:themeColor="text1"/>
                <w:sz w:val="20"/>
                <w:szCs w:val="20"/>
              </w:rPr>
              <w:t>ESCOLA MUNICIPAL LEDA DE LIMA</w:t>
            </w:r>
          </w:p>
        </w:tc>
        <w:tc>
          <w:tcPr>
            <w:tcW w:w="1843" w:type="dxa"/>
            <w:shd w:val="clear" w:color="auto" w:fill="auto"/>
          </w:tcPr>
          <w:p w14:paraId="365E3C70" w14:textId="77777777" w:rsidR="00333FB7" w:rsidRPr="00234D98" w:rsidRDefault="00333FB7" w:rsidP="00AD7776">
            <w:pPr>
              <w:tabs>
                <w:tab w:val="left" w:pos="1170"/>
              </w:tabs>
              <w:jc w:val="center"/>
              <w:rPr>
                <w:b/>
                <w:bCs/>
                <w:color w:val="000000" w:themeColor="text1"/>
                <w:sz w:val="20"/>
                <w:szCs w:val="20"/>
              </w:rPr>
            </w:pPr>
            <w:r w:rsidRPr="00234D98">
              <w:rPr>
                <w:b/>
                <w:bCs/>
                <w:color w:val="000000" w:themeColor="text1"/>
                <w:sz w:val="20"/>
                <w:szCs w:val="20"/>
              </w:rPr>
              <w:t>SEXTA FEIRA</w:t>
            </w:r>
          </w:p>
        </w:tc>
        <w:tc>
          <w:tcPr>
            <w:tcW w:w="1701" w:type="dxa"/>
            <w:shd w:val="clear" w:color="auto" w:fill="auto"/>
          </w:tcPr>
          <w:p w14:paraId="58416DB3" w14:textId="77777777" w:rsidR="00333FB7" w:rsidRPr="00234D98" w:rsidRDefault="00333FB7" w:rsidP="00AD7776">
            <w:pPr>
              <w:tabs>
                <w:tab w:val="left" w:pos="1170"/>
              </w:tabs>
              <w:jc w:val="center"/>
              <w:rPr>
                <w:b/>
                <w:bCs/>
                <w:color w:val="000000" w:themeColor="text1"/>
                <w:sz w:val="20"/>
                <w:szCs w:val="20"/>
              </w:rPr>
            </w:pPr>
            <w:r w:rsidRPr="00234D98">
              <w:rPr>
                <w:b/>
                <w:bCs/>
                <w:color w:val="000000" w:themeColor="text1"/>
                <w:sz w:val="20"/>
                <w:szCs w:val="20"/>
              </w:rPr>
              <w:t>07:30 ÀS 08:30H</w:t>
            </w:r>
          </w:p>
        </w:tc>
        <w:tc>
          <w:tcPr>
            <w:tcW w:w="1701" w:type="dxa"/>
            <w:shd w:val="clear" w:color="auto" w:fill="auto"/>
          </w:tcPr>
          <w:p w14:paraId="611A6423" w14:textId="77777777" w:rsidR="00333FB7" w:rsidRPr="00AF1E72" w:rsidRDefault="00333FB7" w:rsidP="00AD7776">
            <w:pPr>
              <w:tabs>
                <w:tab w:val="left" w:pos="1170"/>
              </w:tabs>
              <w:jc w:val="center"/>
              <w:rPr>
                <w:b/>
                <w:bCs/>
                <w:color w:val="000000" w:themeColor="text1"/>
                <w:sz w:val="20"/>
                <w:szCs w:val="20"/>
              </w:rPr>
            </w:pPr>
            <w:r w:rsidRPr="00AF1E72">
              <w:rPr>
                <w:b/>
                <w:bCs/>
                <w:color w:val="000000" w:themeColor="text1"/>
                <w:sz w:val="20"/>
                <w:szCs w:val="20"/>
              </w:rPr>
              <w:t>06 A 08 ANOS</w:t>
            </w:r>
          </w:p>
        </w:tc>
      </w:tr>
      <w:tr w:rsidR="00333FB7" w:rsidRPr="00AF1E72" w14:paraId="71405932" w14:textId="77777777" w:rsidTr="00333FB7">
        <w:tc>
          <w:tcPr>
            <w:tcW w:w="4962" w:type="dxa"/>
            <w:shd w:val="clear" w:color="auto" w:fill="auto"/>
          </w:tcPr>
          <w:p w14:paraId="76CB6A01" w14:textId="77777777" w:rsidR="00333FB7" w:rsidRPr="00234D98" w:rsidRDefault="00333FB7" w:rsidP="00AD7776">
            <w:pPr>
              <w:tabs>
                <w:tab w:val="left" w:pos="1170"/>
              </w:tabs>
              <w:jc w:val="center"/>
              <w:rPr>
                <w:b/>
                <w:bCs/>
                <w:color w:val="000000" w:themeColor="text1"/>
                <w:sz w:val="20"/>
                <w:szCs w:val="20"/>
              </w:rPr>
            </w:pPr>
            <w:r w:rsidRPr="00234D98">
              <w:rPr>
                <w:b/>
                <w:bCs/>
                <w:color w:val="000000" w:themeColor="text1"/>
                <w:sz w:val="20"/>
                <w:szCs w:val="20"/>
              </w:rPr>
              <w:t>ESCOLA MUNICIPAL LEDA DE LIMA</w:t>
            </w:r>
          </w:p>
        </w:tc>
        <w:tc>
          <w:tcPr>
            <w:tcW w:w="1843" w:type="dxa"/>
            <w:shd w:val="clear" w:color="auto" w:fill="auto"/>
          </w:tcPr>
          <w:p w14:paraId="74AE9ADA" w14:textId="77777777" w:rsidR="00333FB7" w:rsidRPr="00234D98" w:rsidRDefault="00333FB7" w:rsidP="00AD7776">
            <w:pPr>
              <w:tabs>
                <w:tab w:val="left" w:pos="1170"/>
              </w:tabs>
              <w:jc w:val="center"/>
              <w:rPr>
                <w:b/>
                <w:bCs/>
                <w:color w:val="000000" w:themeColor="text1"/>
                <w:sz w:val="20"/>
                <w:szCs w:val="20"/>
              </w:rPr>
            </w:pPr>
            <w:r w:rsidRPr="00234D98">
              <w:rPr>
                <w:b/>
                <w:bCs/>
                <w:color w:val="000000" w:themeColor="text1"/>
                <w:sz w:val="20"/>
                <w:szCs w:val="20"/>
              </w:rPr>
              <w:t>SEXTA FEIRA</w:t>
            </w:r>
          </w:p>
        </w:tc>
        <w:tc>
          <w:tcPr>
            <w:tcW w:w="1701" w:type="dxa"/>
            <w:shd w:val="clear" w:color="auto" w:fill="auto"/>
          </w:tcPr>
          <w:p w14:paraId="69778C03" w14:textId="77777777" w:rsidR="00333FB7" w:rsidRPr="00234D98" w:rsidRDefault="00333FB7" w:rsidP="00AD7776">
            <w:pPr>
              <w:tabs>
                <w:tab w:val="left" w:pos="1170"/>
              </w:tabs>
              <w:jc w:val="center"/>
              <w:rPr>
                <w:b/>
                <w:bCs/>
                <w:color w:val="000000" w:themeColor="text1"/>
                <w:sz w:val="20"/>
                <w:szCs w:val="20"/>
              </w:rPr>
            </w:pPr>
            <w:r w:rsidRPr="00234D98">
              <w:rPr>
                <w:b/>
                <w:bCs/>
                <w:color w:val="000000" w:themeColor="text1"/>
                <w:sz w:val="20"/>
                <w:szCs w:val="20"/>
              </w:rPr>
              <w:t>08:30 ÀS 09:30H</w:t>
            </w:r>
          </w:p>
        </w:tc>
        <w:tc>
          <w:tcPr>
            <w:tcW w:w="1701" w:type="dxa"/>
            <w:shd w:val="clear" w:color="auto" w:fill="auto"/>
          </w:tcPr>
          <w:p w14:paraId="2A4341CF" w14:textId="77777777" w:rsidR="00333FB7" w:rsidRPr="00AF1E72" w:rsidRDefault="00333FB7" w:rsidP="00AD7776">
            <w:pPr>
              <w:tabs>
                <w:tab w:val="left" w:pos="1170"/>
              </w:tabs>
              <w:jc w:val="center"/>
              <w:rPr>
                <w:b/>
                <w:bCs/>
                <w:color w:val="000000" w:themeColor="text1"/>
                <w:sz w:val="20"/>
                <w:szCs w:val="20"/>
              </w:rPr>
            </w:pPr>
            <w:r w:rsidRPr="00AF1E72">
              <w:rPr>
                <w:b/>
                <w:bCs/>
                <w:color w:val="000000" w:themeColor="text1"/>
                <w:sz w:val="20"/>
                <w:szCs w:val="20"/>
              </w:rPr>
              <w:t>09 A 10 ANOS</w:t>
            </w:r>
          </w:p>
        </w:tc>
      </w:tr>
      <w:tr w:rsidR="00333FB7" w:rsidRPr="00AF1E72" w14:paraId="6B7EEAF8" w14:textId="77777777" w:rsidTr="00333FB7">
        <w:trPr>
          <w:trHeight w:val="78"/>
        </w:trPr>
        <w:tc>
          <w:tcPr>
            <w:tcW w:w="4962" w:type="dxa"/>
            <w:shd w:val="clear" w:color="auto" w:fill="auto"/>
          </w:tcPr>
          <w:p w14:paraId="4CAAB971" w14:textId="77777777" w:rsidR="00333FB7" w:rsidRPr="00234D98" w:rsidRDefault="00333FB7" w:rsidP="00AD7776">
            <w:pPr>
              <w:tabs>
                <w:tab w:val="left" w:pos="1170"/>
              </w:tabs>
              <w:jc w:val="center"/>
              <w:rPr>
                <w:b/>
                <w:bCs/>
                <w:color w:val="000000" w:themeColor="text1"/>
                <w:sz w:val="20"/>
                <w:szCs w:val="20"/>
              </w:rPr>
            </w:pPr>
            <w:r w:rsidRPr="00234D98">
              <w:rPr>
                <w:b/>
                <w:bCs/>
                <w:color w:val="000000" w:themeColor="text1"/>
                <w:sz w:val="20"/>
                <w:szCs w:val="20"/>
              </w:rPr>
              <w:t>ESCOLA MUNICIPAL M</w:t>
            </w:r>
            <w:r>
              <w:rPr>
                <w:b/>
                <w:bCs/>
                <w:color w:val="000000" w:themeColor="text1"/>
                <w:sz w:val="20"/>
                <w:szCs w:val="20"/>
              </w:rPr>
              <w:t>OACIR CASTANHO</w:t>
            </w:r>
          </w:p>
        </w:tc>
        <w:tc>
          <w:tcPr>
            <w:tcW w:w="1843" w:type="dxa"/>
            <w:shd w:val="clear" w:color="auto" w:fill="auto"/>
          </w:tcPr>
          <w:p w14:paraId="4C98FBA4" w14:textId="77777777" w:rsidR="00333FB7" w:rsidRPr="00234D98" w:rsidRDefault="00333FB7" w:rsidP="00AD7776">
            <w:pPr>
              <w:tabs>
                <w:tab w:val="left" w:pos="1170"/>
              </w:tabs>
              <w:jc w:val="center"/>
              <w:rPr>
                <w:b/>
                <w:bCs/>
                <w:color w:val="000000" w:themeColor="text1"/>
                <w:sz w:val="20"/>
                <w:szCs w:val="20"/>
              </w:rPr>
            </w:pPr>
            <w:r w:rsidRPr="00234D98">
              <w:rPr>
                <w:b/>
                <w:bCs/>
                <w:color w:val="000000" w:themeColor="text1"/>
                <w:sz w:val="20"/>
                <w:szCs w:val="20"/>
              </w:rPr>
              <w:t>SEXTA FEIRA</w:t>
            </w:r>
          </w:p>
        </w:tc>
        <w:tc>
          <w:tcPr>
            <w:tcW w:w="1701" w:type="dxa"/>
            <w:shd w:val="clear" w:color="auto" w:fill="auto"/>
          </w:tcPr>
          <w:p w14:paraId="23FAA962" w14:textId="77777777" w:rsidR="00333FB7" w:rsidRPr="00234D98" w:rsidRDefault="00333FB7" w:rsidP="00AD7776">
            <w:pPr>
              <w:tabs>
                <w:tab w:val="left" w:pos="1170"/>
              </w:tabs>
              <w:jc w:val="center"/>
              <w:rPr>
                <w:b/>
                <w:bCs/>
                <w:color w:val="000000" w:themeColor="text1"/>
                <w:sz w:val="20"/>
                <w:szCs w:val="20"/>
              </w:rPr>
            </w:pPr>
            <w:r w:rsidRPr="00234D98">
              <w:rPr>
                <w:b/>
                <w:bCs/>
                <w:color w:val="000000" w:themeColor="text1"/>
                <w:sz w:val="20"/>
                <w:szCs w:val="20"/>
              </w:rPr>
              <w:t>10:30 ÀS 11:30H</w:t>
            </w:r>
          </w:p>
        </w:tc>
        <w:tc>
          <w:tcPr>
            <w:tcW w:w="1701" w:type="dxa"/>
            <w:shd w:val="clear" w:color="auto" w:fill="auto"/>
          </w:tcPr>
          <w:p w14:paraId="6240D02B" w14:textId="77777777" w:rsidR="00333FB7" w:rsidRPr="00AF1E72" w:rsidRDefault="00333FB7" w:rsidP="00AD7776">
            <w:pPr>
              <w:tabs>
                <w:tab w:val="left" w:pos="1170"/>
              </w:tabs>
              <w:jc w:val="center"/>
              <w:rPr>
                <w:b/>
                <w:bCs/>
                <w:color w:val="000000" w:themeColor="text1"/>
                <w:sz w:val="20"/>
                <w:szCs w:val="20"/>
              </w:rPr>
            </w:pPr>
            <w:r w:rsidRPr="00AF1E72">
              <w:rPr>
                <w:b/>
                <w:bCs/>
                <w:color w:val="000000" w:themeColor="text1"/>
                <w:sz w:val="20"/>
                <w:szCs w:val="20"/>
              </w:rPr>
              <w:t>09 A 10 ANOS</w:t>
            </w:r>
          </w:p>
        </w:tc>
      </w:tr>
    </w:tbl>
    <w:p w14:paraId="7F0914C4" w14:textId="77777777" w:rsidR="00333FB7" w:rsidRDefault="00333FB7" w:rsidP="00333FB7">
      <w:pPr>
        <w:tabs>
          <w:tab w:val="left" w:pos="1170"/>
        </w:tabs>
        <w:jc w:val="center"/>
        <w:rPr>
          <w:b/>
          <w:bCs/>
        </w:rPr>
      </w:pPr>
    </w:p>
    <w:p w14:paraId="1A6E99F8" w14:textId="77777777" w:rsidR="00333FB7" w:rsidRPr="00835E64" w:rsidRDefault="00333FB7" w:rsidP="00333FB7">
      <w:pPr>
        <w:spacing w:line="360" w:lineRule="auto"/>
        <w:jc w:val="center"/>
        <w:rPr>
          <w:rFonts w:ascii="Arial" w:eastAsiaTheme="minorHAnsi" w:hAnsi="Arial" w:cs="Arial"/>
          <w:b/>
          <w:bCs/>
          <w:sz w:val="20"/>
          <w:szCs w:val="20"/>
          <w:u w:val="single"/>
        </w:rPr>
      </w:pPr>
      <w:r w:rsidRPr="00835E64">
        <w:rPr>
          <w:rFonts w:ascii="Arial" w:eastAsiaTheme="minorHAnsi" w:hAnsi="Arial" w:cs="Arial"/>
          <w:b/>
          <w:bCs/>
          <w:sz w:val="20"/>
          <w:szCs w:val="20"/>
          <w:u w:val="single"/>
        </w:rPr>
        <w:t>LOCAIS E ENDEREÇOS</w:t>
      </w:r>
    </w:p>
    <w:tbl>
      <w:tblPr>
        <w:tblStyle w:val="Tabelacomgrade"/>
        <w:tblW w:w="11199" w:type="dxa"/>
        <w:tblInd w:w="-411" w:type="dxa"/>
        <w:tblLook w:val="04A0" w:firstRow="1" w:lastRow="0" w:firstColumn="1" w:lastColumn="0" w:noHBand="0" w:noVBand="1"/>
      </w:tblPr>
      <w:tblGrid>
        <w:gridCol w:w="4962"/>
        <w:gridCol w:w="6237"/>
      </w:tblGrid>
      <w:tr w:rsidR="00333FB7" w:rsidRPr="00234D98" w14:paraId="276E9CFA" w14:textId="77777777" w:rsidTr="00333FB7">
        <w:tc>
          <w:tcPr>
            <w:tcW w:w="4962" w:type="dxa"/>
            <w:shd w:val="clear" w:color="auto" w:fill="auto"/>
          </w:tcPr>
          <w:p w14:paraId="20156ED3" w14:textId="77777777" w:rsidR="00333FB7" w:rsidRPr="00234D98" w:rsidRDefault="00333FB7" w:rsidP="00AD7776">
            <w:pPr>
              <w:tabs>
                <w:tab w:val="left" w:pos="1170"/>
              </w:tabs>
              <w:jc w:val="center"/>
              <w:rPr>
                <w:b/>
                <w:bCs/>
                <w:color w:val="000000" w:themeColor="text1"/>
                <w:sz w:val="20"/>
                <w:szCs w:val="20"/>
              </w:rPr>
            </w:pPr>
            <w:r w:rsidRPr="00234D98">
              <w:rPr>
                <w:b/>
                <w:bCs/>
                <w:color w:val="000000" w:themeColor="text1"/>
                <w:sz w:val="20"/>
                <w:szCs w:val="20"/>
              </w:rPr>
              <w:t>ESCOLA MUNICIPAL LEDA DE LIMA</w:t>
            </w:r>
          </w:p>
        </w:tc>
        <w:tc>
          <w:tcPr>
            <w:tcW w:w="6237" w:type="dxa"/>
            <w:shd w:val="clear" w:color="auto" w:fill="auto"/>
          </w:tcPr>
          <w:p w14:paraId="7149632D" w14:textId="77777777" w:rsidR="00333FB7" w:rsidRPr="00234D98" w:rsidRDefault="00333FB7" w:rsidP="00AD7776">
            <w:pPr>
              <w:tabs>
                <w:tab w:val="left" w:pos="1170"/>
              </w:tabs>
              <w:jc w:val="center"/>
              <w:rPr>
                <w:b/>
                <w:bCs/>
                <w:color w:val="000000" w:themeColor="text1"/>
                <w:sz w:val="20"/>
                <w:szCs w:val="20"/>
              </w:rPr>
            </w:pPr>
            <w:r>
              <w:rPr>
                <w:b/>
                <w:bCs/>
                <w:color w:val="000000" w:themeColor="text1"/>
                <w:sz w:val="20"/>
                <w:szCs w:val="20"/>
              </w:rPr>
              <w:t>ENDEREÇO</w:t>
            </w:r>
          </w:p>
        </w:tc>
      </w:tr>
      <w:tr w:rsidR="00333FB7" w:rsidRPr="00234D98" w14:paraId="0CE396BE" w14:textId="77777777" w:rsidTr="00333FB7">
        <w:tc>
          <w:tcPr>
            <w:tcW w:w="4962" w:type="dxa"/>
            <w:shd w:val="clear" w:color="auto" w:fill="auto"/>
          </w:tcPr>
          <w:p w14:paraId="5988DE63" w14:textId="77777777" w:rsidR="00333FB7" w:rsidRPr="00234D98" w:rsidRDefault="00333FB7" w:rsidP="00AD7776">
            <w:pPr>
              <w:tabs>
                <w:tab w:val="left" w:pos="1170"/>
              </w:tabs>
              <w:jc w:val="center"/>
              <w:rPr>
                <w:b/>
                <w:bCs/>
                <w:color w:val="000000" w:themeColor="text1"/>
                <w:sz w:val="20"/>
                <w:szCs w:val="20"/>
              </w:rPr>
            </w:pPr>
            <w:r w:rsidRPr="00234D98">
              <w:rPr>
                <w:b/>
                <w:bCs/>
                <w:color w:val="000000" w:themeColor="text1"/>
                <w:sz w:val="20"/>
                <w:szCs w:val="20"/>
              </w:rPr>
              <w:t>ESCOLA MUNICIPAL M</w:t>
            </w:r>
            <w:r>
              <w:rPr>
                <w:b/>
                <w:bCs/>
                <w:color w:val="000000" w:themeColor="text1"/>
                <w:sz w:val="20"/>
                <w:szCs w:val="20"/>
              </w:rPr>
              <w:t>OACIR CASTANHO</w:t>
            </w:r>
          </w:p>
        </w:tc>
        <w:tc>
          <w:tcPr>
            <w:tcW w:w="6237" w:type="dxa"/>
            <w:shd w:val="clear" w:color="auto" w:fill="auto"/>
          </w:tcPr>
          <w:p w14:paraId="72C86550" w14:textId="77777777" w:rsidR="00333FB7" w:rsidRPr="00234D98" w:rsidRDefault="00333FB7" w:rsidP="00AD7776">
            <w:pPr>
              <w:tabs>
                <w:tab w:val="left" w:pos="1170"/>
              </w:tabs>
              <w:jc w:val="center"/>
              <w:rPr>
                <w:b/>
                <w:bCs/>
                <w:color w:val="000000" w:themeColor="text1"/>
                <w:sz w:val="20"/>
                <w:szCs w:val="20"/>
              </w:rPr>
            </w:pPr>
            <w:r w:rsidRPr="00FC3A0D">
              <w:rPr>
                <w:b/>
                <w:bCs/>
                <w:color w:val="000000" w:themeColor="text1"/>
                <w:sz w:val="20"/>
                <w:szCs w:val="20"/>
              </w:rPr>
              <w:t>RUA SÃO PAULO, 1574, CENTRO</w:t>
            </w:r>
          </w:p>
        </w:tc>
      </w:tr>
      <w:tr w:rsidR="00333FB7" w:rsidRPr="00234D98" w14:paraId="2B7CCD27" w14:textId="77777777" w:rsidTr="00333FB7">
        <w:tc>
          <w:tcPr>
            <w:tcW w:w="4962" w:type="dxa"/>
            <w:shd w:val="clear" w:color="auto" w:fill="auto"/>
          </w:tcPr>
          <w:p w14:paraId="121AA110" w14:textId="77777777" w:rsidR="00333FB7" w:rsidRPr="00234D98" w:rsidRDefault="00333FB7" w:rsidP="00AD7776">
            <w:pPr>
              <w:tabs>
                <w:tab w:val="left" w:pos="1170"/>
              </w:tabs>
              <w:jc w:val="center"/>
              <w:rPr>
                <w:b/>
                <w:bCs/>
                <w:color w:val="000000" w:themeColor="text1"/>
                <w:sz w:val="20"/>
                <w:szCs w:val="20"/>
              </w:rPr>
            </w:pPr>
            <w:r w:rsidRPr="00AF1E72">
              <w:rPr>
                <w:b/>
                <w:bCs/>
                <w:color w:val="000000" w:themeColor="text1"/>
                <w:sz w:val="20"/>
                <w:szCs w:val="20"/>
              </w:rPr>
              <w:t>ESCOLA MUNICIPAL DIOGENES VASCONCELOS</w:t>
            </w:r>
          </w:p>
        </w:tc>
        <w:tc>
          <w:tcPr>
            <w:tcW w:w="6237" w:type="dxa"/>
            <w:shd w:val="clear" w:color="auto" w:fill="auto"/>
          </w:tcPr>
          <w:p w14:paraId="22A19278" w14:textId="77777777" w:rsidR="00333FB7" w:rsidRPr="00234D98" w:rsidRDefault="00333FB7" w:rsidP="00AD7776">
            <w:pPr>
              <w:tabs>
                <w:tab w:val="left" w:pos="1170"/>
              </w:tabs>
              <w:jc w:val="center"/>
              <w:rPr>
                <w:b/>
                <w:bCs/>
                <w:color w:val="000000" w:themeColor="text1"/>
                <w:sz w:val="20"/>
                <w:szCs w:val="20"/>
              </w:rPr>
            </w:pPr>
            <w:r w:rsidRPr="00601D31">
              <w:rPr>
                <w:b/>
                <w:bCs/>
                <w:color w:val="000000" w:themeColor="text1"/>
                <w:sz w:val="20"/>
                <w:szCs w:val="20"/>
              </w:rPr>
              <w:t>RUA ZULMIRA DE ALBUQUERQUE,108, VILA UNIÃO</w:t>
            </w:r>
          </w:p>
        </w:tc>
      </w:tr>
      <w:tr w:rsidR="00333FB7" w:rsidRPr="00234D98" w14:paraId="75ECDF5D" w14:textId="77777777" w:rsidTr="00333FB7">
        <w:tc>
          <w:tcPr>
            <w:tcW w:w="4962" w:type="dxa"/>
            <w:shd w:val="clear" w:color="auto" w:fill="auto"/>
          </w:tcPr>
          <w:p w14:paraId="6DD7168D" w14:textId="77777777" w:rsidR="00333FB7" w:rsidRPr="00234D98" w:rsidRDefault="00333FB7" w:rsidP="00AD7776">
            <w:pPr>
              <w:tabs>
                <w:tab w:val="left" w:pos="1170"/>
              </w:tabs>
              <w:jc w:val="center"/>
              <w:rPr>
                <w:b/>
                <w:bCs/>
                <w:color w:val="000000" w:themeColor="text1"/>
                <w:sz w:val="20"/>
                <w:szCs w:val="20"/>
              </w:rPr>
            </w:pPr>
            <w:r w:rsidRPr="00AF1E72">
              <w:rPr>
                <w:b/>
                <w:bCs/>
                <w:color w:val="000000" w:themeColor="text1"/>
                <w:sz w:val="20"/>
                <w:szCs w:val="20"/>
              </w:rPr>
              <w:t>ESCOLA MUNICIPAL FELIPE</w:t>
            </w:r>
          </w:p>
        </w:tc>
        <w:tc>
          <w:tcPr>
            <w:tcW w:w="6237" w:type="dxa"/>
            <w:shd w:val="clear" w:color="auto" w:fill="auto"/>
          </w:tcPr>
          <w:p w14:paraId="6F8900B4" w14:textId="77777777" w:rsidR="00333FB7" w:rsidRPr="00234D98" w:rsidRDefault="00333FB7" w:rsidP="00AD7776">
            <w:pPr>
              <w:tabs>
                <w:tab w:val="left" w:pos="1170"/>
              </w:tabs>
              <w:jc w:val="center"/>
              <w:rPr>
                <w:b/>
                <w:bCs/>
                <w:color w:val="000000" w:themeColor="text1"/>
                <w:sz w:val="20"/>
                <w:szCs w:val="20"/>
              </w:rPr>
            </w:pPr>
            <w:r w:rsidRPr="00634867">
              <w:rPr>
                <w:b/>
                <w:bCs/>
                <w:color w:val="000000" w:themeColor="text1"/>
                <w:sz w:val="20"/>
                <w:szCs w:val="20"/>
              </w:rPr>
              <w:t>RUA PADRE BENTO, DISTRITO NOSSA S</w:t>
            </w:r>
            <w:r>
              <w:rPr>
                <w:b/>
                <w:bCs/>
                <w:color w:val="000000" w:themeColor="text1"/>
                <w:sz w:val="20"/>
                <w:szCs w:val="20"/>
              </w:rPr>
              <w:t>.</w:t>
            </w:r>
            <w:r w:rsidRPr="00634867">
              <w:rPr>
                <w:b/>
                <w:bCs/>
                <w:color w:val="000000" w:themeColor="text1"/>
                <w:sz w:val="20"/>
                <w:szCs w:val="20"/>
              </w:rPr>
              <w:t xml:space="preserve"> DA CANDELÁRIA</w:t>
            </w:r>
          </w:p>
        </w:tc>
      </w:tr>
      <w:tr w:rsidR="00333FB7" w:rsidRPr="00234D98" w14:paraId="0B087E5E" w14:textId="77777777" w:rsidTr="00333FB7">
        <w:tc>
          <w:tcPr>
            <w:tcW w:w="4962" w:type="dxa"/>
            <w:shd w:val="clear" w:color="auto" w:fill="auto"/>
          </w:tcPr>
          <w:p w14:paraId="1B41FB3B" w14:textId="77777777" w:rsidR="00333FB7" w:rsidRPr="00234D98" w:rsidRDefault="00333FB7" w:rsidP="00AD7776">
            <w:pPr>
              <w:tabs>
                <w:tab w:val="left" w:pos="1170"/>
              </w:tabs>
              <w:jc w:val="center"/>
              <w:rPr>
                <w:b/>
                <w:bCs/>
                <w:color w:val="000000" w:themeColor="text1"/>
                <w:sz w:val="20"/>
                <w:szCs w:val="20"/>
              </w:rPr>
            </w:pPr>
            <w:r w:rsidRPr="005A70F5">
              <w:rPr>
                <w:b/>
                <w:bCs/>
                <w:sz w:val="20"/>
                <w:szCs w:val="20"/>
              </w:rPr>
              <w:t>ESCOLA MUNICIPAL MARIA DE L</w:t>
            </w:r>
            <w:r>
              <w:rPr>
                <w:b/>
                <w:bCs/>
                <w:sz w:val="20"/>
                <w:szCs w:val="20"/>
              </w:rPr>
              <w:t>O</w:t>
            </w:r>
            <w:r w:rsidRPr="005A70F5">
              <w:rPr>
                <w:b/>
                <w:bCs/>
                <w:sz w:val="20"/>
                <w:szCs w:val="20"/>
              </w:rPr>
              <w:t>URDES</w:t>
            </w:r>
          </w:p>
        </w:tc>
        <w:tc>
          <w:tcPr>
            <w:tcW w:w="6237" w:type="dxa"/>
            <w:shd w:val="clear" w:color="auto" w:fill="auto"/>
          </w:tcPr>
          <w:p w14:paraId="4D4FD76E" w14:textId="77777777" w:rsidR="00333FB7" w:rsidRPr="00234D98" w:rsidRDefault="00333FB7" w:rsidP="00AD7776">
            <w:pPr>
              <w:tabs>
                <w:tab w:val="left" w:pos="1170"/>
              </w:tabs>
              <w:jc w:val="center"/>
              <w:rPr>
                <w:b/>
                <w:bCs/>
                <w:color w:val="000000" w:themeColor="text1"/>
                <w:sz w:val="20"/>
                <w:szCs w:val="20"/>
              </w:rPr>
            </w:pPr>
            <w:r w:rsidRPr="004E2A14">
              <w:rPr>
                <w:b/>
                <w:bCs/>
                <w:color w:val="000000" w:themeColor="text1"/>
                <w:sz w:val="20"/>
                <w:szCs w:val="20"/>
              </w:rPr>
              <w:t>RUA FREI RAPHAEL PRONER, 1457. CENTRO</w:t>
            </w:r>
          </w:p>
        </w:tc>
      </w:tr>
      <w:tr w:rsidR="00333FB7" w:rsidRPr="00234D98" w14:paraId="0F634C4F" w14:textId="77777777" w:rsidTr="00333FB7">
        <w:tc>
          <w:tcPr>
            <w:tcW w:w="4962" w:type="dxa"/>
            <w:shd w:val="clear" w:color="auto" w:fill="auto"/>
          </w:tcPr>
          <w:p w14:paraId="5FE482BC" w14:textId="77777777" w:rsidR="00333FB7" w:rsidRPr="005A70F5" w:rsidRDefault="00333FB7" w:rsidP="00AD7776">
            <w:pPr>
              <w:tabs>
                <w:tab w:val="left" w:pos="1170"/>
              </w:tabs>
              <w:jc w:val="center"/>
              <w:rPr>
                <w:b/>
                <w:bCs/>
                <w:sz w:val="20"/>
                <w:szCs w:val="20"/>
              </w:rPr>
            </w:pPr>
            <w:r w:rsidRPr="00AF1E72">
              <w:rPr>
                <w:b/>
                <w:bCs/>
                <w:color w:val="000000" w:themeColor="text1"/>
                <w:sz w:val="20"/>
                <w:szCs w:val="20"/>
              </w:rPr>
              <w:t>ESCOLA MUNICIPAL YUKITI MATIDA</w:t>
            </w:r>
          </w:p>
        </w:tc>
        <w:tc>
          <w:tcPr>
            <w:tcW w:w="6237" w:type="dxa"/>
            <w:shd w:val="clear" w:color="auto" w:fill="auto"/>
          </w:tcPr>
          <w:p w14:paraId="5C78550A" w14:textId="77777777" w:rsidR="00333FB7" w:rsidRPr="00234D98" w:rsidRDefault="00333FB7" w:rsidP="00AD7776">
            <w:pPr>
              <w:tabs>
                <w:tab w:val="left" w:pos="1170"/>
              </w:tabs>
              <w:jc w:val="center"/>
              <w:rPr>
                <w:b/>
                <w:bCs/>
                <w:color w:val="000000" w:themeColor="text1"/>
                <w:sz w:val="20"/>
                <w:szCs w:val="20"/>
              </w:rPr>
            </w:pPr>
            <w:r w:rsidRPr="00D16B34">
              <w:rPr>
                <w:b/>
                <w:bCs/>
                <w:color w:val="000000" w:themeColor="text1"/>
                <w:sz w:val="20"/>
                <w:szCs w:val="20"/>
              </w:rPr>
              <w:t>RUA SEBASTIÃO DO NASCIMENTO, N° 146, VILA BELA VISTA</w:t>
            </w:r>
          </w:p>
        </w:tc>
      </w:tr>
      <w:tr w:rsidR="00333FB7" w:rsidRPr="00234D98" w14:paraId="1779784D" w14:textId="77777777" w:rsidTr="00333FB7">
        <w:tc>
          <w:tcPr>
            <w:tcW w:w="4962" w:type="dxa"/>
            <w:shd w:val="clear" w:color="auto" w:fill="auto"/>
          </w:tcPr>
          <w:p w14:paraId="6F7326D9" w14:textId="77777777" w:rsidR="00333FB7" w:rsidRPr="00AF1E72" w:rsidRDefault="00333FB7" w:rsidP="00AD7776">
            <w:pPr>
              <w:tabs>
                <w:tab w:val="left" w:pos="1170"/>
              </w:tabs>
              <w:jc w:val="center"/>
              <w:rPr>
                <w:b/>
                <w:bCs/>
                <w:color w:val="000000" w:themeColor="text1"/>
                <w:sz w:val="20"/>
                <w:szCs w:val="20"/>
              </w:rPr>
            </w:pPr>
            <w:r w:rsidRPr="00AF1E72">
              <w:rPr>
                <w:b/>
                <w:bCs/>
                <w:color w:val="000000" w:themeColor="text1"/>
                <w:sz w:val="20"/>
                <w:szCs w:val="20"/>
              </w:rPr>
              <w:t>PAROQUIA SANTA TEREZINHA</w:t>
            </w:r>
          </w:p>
        </w:tc>
        <w:tc>
          <w:tcPr>
            <w:tcW w:w="6237" w:type="dxa"/>
            <w:shd w:val="clear" w:color="auto" w:fill="auto"/>
          </w:tcPr>
          <w:p w14:paraId="2FA63CDB" w14:textId="77777777" w:rsidR="00333FB7" w:rsidRPr="00234D98" w:rsidRDefault="00333FB7" w:rsidP="00AD7776">
            <w:pPr>
              <w:tabs>
                <w:tab w:val="left" w:pos="1170"/>
              </w:tabs>
              <w:jc w:val="center"/>
              <w:rPr>
                <w:b/>
                <w:bCs/>
                <w:color w:val="000000" w:themeColor="text1"/>
                <w:sz w:val="20"/>
                <w:szCs w:val="20"/>
              </w:rPr>
            </w:pPr>
            <w:r w:rsidRPr="00186F1D">
              <w:rPr>
                <w:b/>
                <w:bCs/>
                <w:color w:val="000000" w:themeColor="text1"/>
                <w:sz w:val="20"/>
                <w:szCs w:val="20"/>
              </w:rPr>
              <w:t>R. FREI RAFAEL PRONER - CENTRO</w:t>
            </w:r>
          </w:p>
        </w:tc>
      </w:tr>
    </w:tbl>
    <w:p w14:paraId="2D5A82F6" w14:textId="77777777" w:rsidR="00D85934" w:rsidRPr="000941E9" w:rsidRDefault="00D85934" w:rsidP="00D85934">
      <w:pPr>
        <w:pStyle w:val="PargrafodaLista1"/>
        <w:tabs>
          <w:tab w:val="left" w:pos="395"/>
        </w:tabs>
        <w:ind w:right="464"/>
        <w:jc w:val="both"/>
        <w:rPr>
          <w:sz w:val="20"/>
          <w:szCs w:val="20"/>
        </w:rPr>
      </w:pPr>
    </w:p>
    <w:p w14:paraId="5348E06C" w14:textId="77777777" w:rsidR="003A5023" w:rsidRPr="000941E9" w:rsidRDefault="003A5023" w:rsidP="00525AFF">
      <w:pPr>
        <w:pStyle w:val="Corpodetexto"/>
        <w:jc w:val="both"/>
        <w:rPr>
          <w:rFonts w:ascii="Arial MT" w:hAnsi="Arial MT" w:cs="Arial MT"/>
          <w:sz w:val="20"/>
          <w:szCs w:val="20"/>
        </w:rPr>
      </w:pPr>
    </w:p>
    <w:p w14:paraId="17C0161A" w14:textId="77777777" w:rsidR="003A5023" w:rsidRPr="005D53C5" w:rsidRDefault="00806A69" w:rsidP="000941E9">
      <w:pPr>
        <w:pStyle w:val="Ttulo1"/>
        <w:numPr>
          <w:ilvl w:val="0"/>
          <w:numId w:val="6"/>
        </w:numPr>
        <w:tabs>
          <w:tab w:val="left" w:pos="259"/>
        </w:tabs>
        <w:ind w:left="259" w:hanging="127"/>
        <w:rPr>
          <w:sz w:val="20"/>
          <w:szCs w:val="20"/>
        </w:rPr>
      </w:pPr>
      <w:r w:rsidRPr="005D53C5">
        <w:rPr>
          <w:sz w:val="20"/>
          <w:szCs w:val="20"/>
        </w:rPr>
        <w:t>FUNDAMENTAÇÃO</w:t>
      </w:r>
      <w:r w:rsidRPr="005D53C5">
        <w:rPr>
          <w:spacing w:val="5"/>
          <w:sz w:val="20"/>
          <w:szCs w:val="20"/>
        </w:rPr>
        <w:t xml:space="preserve"> </w:t>
      </w:r>
      <w:r w:rsidRPr="005D53C5">
        <w:rPr>
          <w:sz w:val="20"/>
          <w:szCs w:val="20"/>
        </w:rPr>
        <w:t>E</w:t>
      </w:r>
      <w:r w:rsidRPr="005D53C5">
        <w:rPr>
          <w:spacing w:val="5"/>
          <w:sz w:val="20"/>
          <w:szCs w:val="20"/>
        </w:rPr>
        <w:t xml:space="preserve"> </w:t>
      </w:r>
      <w:r w:rsidRPr="005D53C5">
        <w:rPr>
          <w:sz w:val="20"/>
          <w:szCs w:val="20"/>
        </w:rPr>
        <w:t>DESCRIÇÃO</w:t>
      </w:r>
      <w:r w:rsidRPr="005D53C5">
        <w:rPr>
          <w:spacing w:val="5"/>
          <w:sz w:val="20"/>
          <w:szCs w:val="20"/>
        </w:rPr>
        <w:t xml:space="preserve"> </w:t>
      </w:r>
      <w:r w:rsidRPr="005D53C5">
        <w:rPr>
          <w:sz w:val="20"/>
          <w:szCs w:val="20"/>
        </w:rPr>
        <w:t>DA</w:t>
      </w:r>
      <w:r w:rsidRPr="005D53C5">
        <w:rPr>
          <w:spacing w:val="5"/>
          <w:sz w:val="20"/>
          <w:szCs w:val="20"/>
        </w:rPr>
        <w:t xml:space="preserve"> </w:t>
      </w:r>
      <w:r w:rsidRPr="005D53C5">
        <w:rPr>
          <w:sz w:val="20"/>
          <w:szCs w:val="20"/>
        </w:rPr>
        <w:t>NECESSIDADE</w:t>
      </w:r>
      <w:r w:rsidRPr="005D53C5">
        <w:rPr>
          <w:spacing w:val="5"/>
          <w:sz w:val="20"/>
          <w:szCs w:val="20"/>
        </w:rPr>
        <w:t xml:space="preserve"> </w:t>
      </w:r>
      <w:r w:rsidRPr="005D53C5">
        <w:rPr>
          <w:sz w:val="20"/>
          <w:szCs w:val="20"/>
        </w:rPr>
        <w:t>DA</w:t>
      </w:r>
      <w:r w:rsidRPr="005D53C5">
        <w:rPr>
          <w:spacing w:val="6"/>
          <w:sz w:val="20"/>
          <w:szCs w:val="20"/>
        </w:rPr>
        <w:t xml:space="preserve"> </w:t>
      </w:r>
      <w:r w:rsidRPr="005D53C5">
        <w:rPr>
          <w:spacing w:val="-2"/>
          <w:sz w:val="20"/>
          <w:szCs w:val="20"/>
        </w:rPr>
        <w:t>CONTRATAÇÃO</w:t>
      </w:r>
    </w:p>
    <w:p w14:paraId="55918669" w14:textId="76446399" w:rsidR="00FC2E4C" w:rsidRPr="005C2B4E" w:rsidRDefault="00FC2E4C" w:rsidP="00FC2E4C">
      <w:pPr>
        <w:pStyle w:val="PargrafodaLista1"/>
        <w:numPr>
          <w:ilvl w:val="1"/>
          <w:numId w:val="5"/>
        </w:numPr>
        <w:tabs>
          <w:tab w:val="left" w:pos="365"/>
        </w:tabs>
        <w:ind w:left="365" w:hanging="233"/>
        <w:jc w:val="both"/>
        <w:rPr>
          <w:sz w:val="20"/>
          <w:szCs w:val="20"/>
        </w:rPr>
      </w:pPr>
      <w:r w:rsidRPr="000941E9">
        <w:rPr>
          <w:sz w:val="20"/>
          <w:szCs w:val="20"/>
        </w:rPr>
        <w:t>A Fundamentação</w:t>
      </w:r>
      <w:r w:rsidRPr="000941E9">
        <w:rPr>
          <w:spacing w:val="2"/>
          <w:sz w:val="20"/>
          <w:szCs w:val="20"/>
        </w:rPr>
        <w:t xml:space="preserve"> </w:t>
      </w:r>
      <w:r w:rsidRPr="000941E9">
        <w:rPr>
          <w:sz w:val="20"/>
          <w:szCs w:val="20"/>
        </w:rPr>
        <w:t>da</w:t>
      </w:r>
      <w:r w:rsidRPr="000941E9">
        <w:rPr>
          <w:spacing w:val="2"/>
          <w:sz w:val="20"/>
          <w:szCs w:val="20"/>
        </w:rPr>
        <w:t xml:space="preserve"> </w:t>
      </w:r>
      <w:r w:rsidRPr="000941E9">
        <w:rPr>
          <w:sz w:val="20"/>
          <w:szCs w:val="20"/>
        </w:rPr>
        <w:t>Contratação</w:t>
      </w:r>
      <w:r w:rsidRPr="000941E9">
        <w:rPr>
          <w:spacing w:val="2"/>
          <w:sz w:val="20"/>
          <w:szCs w:val="20"/>
        </w:rPr>
        <w:t xml:space="preserve"> </w:t>
      </w:r>
      <w:r w:rsidRPr="000941E9">
        <w:rPr>
          <w:sz w:val="20"/>
          <w:szCs w:val="20"/>
        </w:rPr>
        <w:t>e</w:t>
      </w:r>
      <w:r w:rsidRPr="000941E9">
        <w:rPr>
          <w:spacing w:val="2"/>
          <w:sz w:val="20"/>
          <w:szCs w:val="20"/>
        </w:rPr>
        <w:t xml:space="preserve"> </w:t>
      </w:r>
      <w:r w:rsidRPr="000941E9">
        <w:rPr>
          <w:sz w:val="20"/>
          <w:szCs w:val="20"/>
        </w:rPr>
        <w:t>de</w:t>
      </w:r>
      <w:r w:rsidRPr="000941E9">
        <w:rPr>
          <w:spacing w:val="2"/>
          <w:sz w:val="20"/>
          <w:szCs w:val="20"/>
        </w:rPr>
        <w:t xml:space="preserve"> </w:t>
      </w:r>
      <w:r w:rsidRPr="000941E9">
        <w:rPr>
          <w:sz w:val="20"/>
          <w:szCs w:val="20"/>
        </w:rPr>
        <w:t>seus</w:t>
      </w:r>
      <w:r w:rsidRPr="000941E9">
        <w:rPr>
          <w:spacing w:val="2"/>
          <w:sz w:val="20"/>
          <w:szCs w:val="20"/>
        </w:rPr>
        <w:t xml:space="preserve"> </w:t>
      </w:r>
      <w:r w:rsidRPr="000941E9">
        <w:rPr>
          <w:sz w:val="20"/>
          <w:szCs w:val="20"/>
        </w:rPr>
        <w:t>quantitativos</w:t>
      </w:r>
      <w:r w:rsidRPr="000941E9">
        <w:rPr>
          <w:spacing w:val="2"/>
          <w:sz w:val="20"/>
          <w:szCs w:val="20"/>
        </w:rPr>
        <w:t xml:space="preserve"> </w:t>
      </w:r>
      <w:r w:rsidRPr="000941E9">
        <w:rPr>
          <w:sz w:val="20"/>
          <w:szCs w:val="20"/>
        </w:rPr>
        <w:t>encontra-se</w:t>
      </w:r>
      <w:r w:rsidRPr="000941E9">
        <w:rPr>
          <w:spacing w:val="2"/>
          <w:sz w:val="20"/>
          <w:szCs w:val="20"/>
        </w:rPr>
        <w:t xml:space="preserve"> </w:t>
      </w:r>
      <w:r w:rsidRPr="000941E9">
        <w:rPr>
          <w:sz w:val="20"/>
          <w:szCs w:val="20"/>
        </w:rPr>
        <w:t>pormenorizada</w:t>
      </w:r>
      <w:r w:rsidRPr="000941E9">
        <w:rPr>
          <w:spacing w:val="2"/>
          <w:sz w:val="20"/>
          <w:szCs w:val="20"/>
        </w:rPr>
        <w:t xml:space="preserve"> </w:t>
      </w:r>
      <w:r w:rsidRPr="000941E9">
        <w:rPr>
          <w:sz w:val="20"/>
          <w:szCs w:val="20"/>
        </w:rPr>
        <w:t>em</w:t>
      </w:r>
      <w:r w:rsidRPr="000941E9">
        <w:rPr>
          <w:spacing w:val="2"/>
          <w:sz w:val="20"/>
          <w:szCs w:val="20"/>
        </w:rPr>
        <w:t xml:space="preserve"> </w:t>
      </w:r>
      <w:r w:rsidRPr="000941E9">
        <w:rPr>
          <w:sz w:val="20"/>
          <w:szCs w:val="20"/>
        </w:rPr>
        <w:t>Tópico</w:t>
      </w:r>
      <w:r w:rsidRPr="000941E9">
        <w:rPr>
          <w:spacing w:val="2"/>
          <w:sz w:val="20"/>
          <w:szCs w:val="20"/>
        </w:rPr>
        <w:t xml:space="preserve"> </w:t>
      </w:r>
      <w:r w:rsidRPr="000941E9">
        <w:rPr>
          <w:sz w:val="20"/>
          <w:szCs w:val="20"/>
        </w:rPr>
        <w:t>deste</w:t>
      </w:r>
      <w:r w:rsidRPr="000941E9">
        <w:rPr>
          <w:spacing w:val="2"/>
          <w:sz w:val="20"/>
          <w:szCs w:val="20"/>
        </w:rPr>
        <w:t xml:space="preserve"> </w:t>
      </w:r>
      <w:r w:rsidRPr="000941E9">
        <w:rPr>
          <w:sz w:val="20"/>
          <w:szCs w:val="20"/>
        </w:rPr>
        <w:t>Termo</w:t>
      </w:r>
      <w:r w:rsidRPr="000941E9">
        <w:rPr>
          <w:spacing w:val="2"/>
          <w:sz w:val="20"/>
          <w:szCs w:val="20"/>
        </w:rPr>
        <w:t xml:space="preserve"> </w:t>
      </w:r>
      <w:r w:rsidRPr="000941E9">
        <w:rPr>
          <w:sz w:val="20"/>
          <w:szCs w:val="20"/>
        </w:rPr>
        <w:t>de</w:t>
      </w:r>
      <w:r w:rsidRPr="000941E9">
        <w:rPr>
          <w:spacing w:val="2"/>
          <w:sz w:val="20"/>
          <w:szCs w:val="20"/>
        </w:rPr>
        <w:t xml:space="preserve"> </w:t>
      </w:r>
      <w:r w:rsidRPr="000941E9">
        <w:rPr>
          <w:spacing w:val="-2"/>
          <w:sz w:val="20"/>
          <w:szCs w:val="20"/>
        </w:rPr>
        <w:t>Referência.</w:t>
      </w:r>
    </w:p>
    <w:p w14:paraId="4ADE49D4" w14:textId="77777777" w:rsidR="00FC2E4C" w:rsidRPr="000941E9" w:rsidRDefault="00FC2E4C" w:rsidP="00FC2E4C">
      <w:pPr>
        <w:pStyle w:val="PargrafodaLista1"/>
        <w:tabs>
          <w:tab w:val="left" w:pos="365"/>
        </w:tabs>
        <w:ind w:left="365"/>
        <w:rPr>
          <w:sz w:val="20"/>
          <w:szCs w:val="20"/>
        </w:rPr>
      </w:pPr>
    </w:p>
    <w:p w14:paraId="4CC32221" w14:textId="77777777" w:rsidR="00FC2E4C" w:rsidRPr="00F77EB0" w:rsidRDefault="00FC2E4C" w:rsidP="00FC2E4C">
      <w:pPr>
        <w:pStyle w:val="PargrafodaLista1"/>
        <w:numPr>
          <w:ilvl w:val="1"/>
          <w:numId w:val="5"/>
        </w:numPr>
        <w:tabs>
          <w:tab w:val="left" w:pos="365"/>
        </w:tabs>
        <w:ind w:left="365" w:hanging="233"/>
        <w:rPr>
          <w:sz w:val="20"/>
          <w:szCs w:val="20"/>
          <w:highlight w:val="yellow"/>
        </w:rPr>
      </w:pPr>
      <w:r>
        <w:rPr>
          <w:sz w:val="20"/>
          <w:szCs w:val="20"/>
        </w:rPr>
        <w:t xml:space="preserve"> </w:t>
      </w:r>
      <w:r w:rsidRPr="00F77EB0">
        <w:rPr>
          <w:sz w:val="20"/>
          <w:szCs w:val="20"/>
          <w:highlight w:val="yellow"/>
        </w:rPr>
        <w:t>O</w:t>
      </w:r>
      <w:r w:rsidRPr="00F77EB0">
        <w:rPr>
          <w:spacing w:val="2"/>
          <w:sz w:val="20"/>
          <w:szCs w:val="20"/>
          <w:highlight w:val="yellow"/>
        </w:rPr>
        <w:t xml:space="preserve"> </w:t>
      </w:r>
      <w:r w:rsidRPr="00F77EB0">
        <w:rPr>
          <w:sz w:val="20"/>
          <w:szCs w:val="20"/>
          <w:highlight w:val="yellow"/>
        </w:rPr>
        <w:t>objeto</w:t>
      </w:r>
      <w:r w:rsidRPr="00F77EB0">
        <w:rPr>
          <w:spacing w:val="2"/>
          <w:sz w:val="20"/>
          <w:szCs w:val="20"/>
          <w:highlight w:val="yellow"/>
        </w:rPr>
        <w:t xml:space="preserve"> </w:t>
      </w:r>
      <w:r w:rsidRPr="00F77EB0">
        <w:rPr>
          <w:sz w:val="20"/>
          <w:szCs w:val="20"/>
          <w:highlight w:val="yellow"/>
        </w:rPr>
        <w:t>da</w:t>
      </w:r>
      <w:r w:rsidRPr="00F77EB0">
        <w:rPr>
          <w:spacing w:val="3"/>
          <w:sz w:val="20"/>
          <w:szCs w:val="20"/>
          <w:highlight w:val="yellow"/>
        </w:rPr>
        <w:t xml:space="preserve"> </w:t>
      </w:r>
      <w:r w:rsidRPr="00F77EB0">
        <w:rPr>
          <w:sz w:val="20"/>
          <w:szCs w:val="20"/>
          <w:highlight w:val="yellow"/>
        </w:rPr>
        <w:t>contratação</w:t>
      </w:r>
      <w:r w:rsidRPr="00F77EB0">
        <w:rPr>
          <w:spacing w:val="2"/>
          <w:sz w:val="20"/>
          <w:szCs w:val="20"/>
          <w:highlight w:val="yellow"/>
        </w:rPr>
        <w:t xml:space="preserve"> </w:t>
      </w:r>
      <w:r w:rsidRPr="00F77EB0">
        <w:rPr>
          <w:sz w:val="20"/>
          <w:szCs w:val="20"/>
          <w:highlight w:val="yellow"/>
        </w:rPr>
        <w:t>está</w:t>
      </w:r>
      <w:r w:rsidRPr="00F77EB0">
        <w:rPr>
          <w:spacing w:val="2"/>
          <w:sz w:val="20"/>
          <w:szCs w:val="20"/>
          <w:highlight w:val="yellow"/>
        </w:rPr>
        <w:t xml:space="preserve"> </w:t>
      </w:r>
      <w:r w:rsidRPr="00F77EB0">
        <w:rPr>
          <w:sz w:val="20"/>
          <w:szCs w:val="20"/>
          <w:highlight w:val="yellow"/>
        </w:rPr>
        <w:t>previsto</w:t>
      </w:r>
      <w:r w:rsidRPr="00F77EB0">
        <w:rPr>
          <w:spacing w:val="3"/>
          <w:sz w:val="20"/>
          <w:szCs w:val="20"/>
          <w:highlight w:val="yellow"/>
        </w:rPr>
        <w:t xml:space="preserve"> </w:t>
      </w:r>
      <w:r w:rsidRPr="00F77EB0">
        <w:rPr>
          <w:sz w:val="20"/>
          <w:szCs w:val="20"/>
          <w:highlight w:val="yellow"/>
        </w:rPr>
        <w:t>no</w:t>
      </w:r>
      <w:r w:rsidRPr="00F77EB0">
        <w:rPr>
          <w:spacing w:val="2"/>
          <w:sz w:val="20"/>
          <w:szCs w:val="20"/>
          <w:highlight w:val="yellow"/>
        </w:rPr>
        <w:t xml:space="preserve"> </w:t>
      </w:r>
      <w:r w:rsidRPr="00F77EB0">
        <w:rPr>
          <w:sz w:val="20"/>
          <w:szCs w:val="20"/>
          <w:highlight w:val="yellow"/>
        </w:rPr>
        <w:t>Plano</w:t>
      </w:r>
      <w:r w:rsidRPr="00F77EB0">
        <w:rPr>
          <w:spacing w:val="2"/>
          <w:sz w:val="20"/>
          <w:szCs w:val="20"/>
          <w:highlight w:val="yellow"/>
        </w:rPr>
        <w:t xml:space="preserve"> </w:t>
      </w:r>
      <w:r w:rsidRPr="00F77EB0">
        <w:rPr>
          <w:sz w:val="20"/>
          <w:szCs w:val="20"/>
          <w:highlight w:val="yellow"/>
        </w:rPr>
        <w:t>de</w:t>
      </w:r>
      <w:r w:rsidRPr="00F77EB0">
        <w:rPr>
          <w:spacing w:val="3"/>
          <w:sz w:val="20"/>
          <w:szCs w:val="20"/>
          <w:highlight w:val="yellow"/>
        </w:rPr>
        <w:t xml:space="preserve"> </w:t>
      </w:r>
      <w:r w:rsidRPr="00F77EB0">
        <w:rPr>
          <w:sz w:val="20"/>
          <w:szCs w:val="20"/>
          <w:highlight w:val="yellow"/>
        </w:rPr>
        <w:t>Contratações</w:t>
      </w:r>
      <w:r w:rsidRPr="00F77EB0">
        <w:rPr>
          <w:spacing w:val="2"/>
          <w:sz w:val="20"/>
          <w:szCs w:val="20"/>
          <w:highlight w:val="yellow"/>
        </w:rPr>
        <w:t xml:space="preserve"> </w:t>
      </w:r>
      <w:r w:rsidRPr="00F77EB0">
        <w:rPr>
          <w:sz w:val="20"/>
          <w:szCs w:val="20"/>
          <w:highlight w:val="yellow"/>
        </w:rPr>
        <w:t xml:space="preserve">Anual </w:t>
      </w:r>
      <w:r w:rsidRPr="00F77EB0">
        <w:rPr>
          <w:spacing w:val="3"/>
          <w:sz w:val="20"/>
          <w:szCs w:val="20"/>
          <w:highlight w:val="yellow"/>
        </w:rPr>
        <w:t xml:space="preserve"> </w:t>
      </w:r>
      <w:r w:rsidRPr="00F77EB0">
        <w:rPr>
          <w:sz w:val="20"/>
          <w:szCs w:val="20"/>
          <w:highlight w:val="yellow"/>
        </w:rPr>
        <w:t>2025,</w:t>
      </w:r>
      <w:r w:rsidRPr="00F77EB0">
        <w:rPr>
          <w:spacing w:val="2"/>
          <w:sz w:val="20"/>
          <w:szCs w:val="20"/>
          <w:highlight w:val="yellow"/>
        </w:rPr>
        <w:t xml:space="preserve"> </w:t>
      </w:r>
      <w:r w:rsidRPr="00F77EB0">
        <w:rPr>
          <w:sz w:val="20"/>
          <w:szCs w:val="20"/>
          <w:highlight w:val="yellow"/>
        </w:rPr>
        <w:t>conforme</w:t>
      </w:r>
      <w:r w:rsidRPr="00F77EB0">
        <w:rPr>
          <w:spacing w:val="2"/>
          <w:sz w:val="20"/>
          <w:szCs w:val="20"/>
          <w:highlight w:val="yellow"/>
        </w:rPr>
        <w:t xml:space="preserve"> </w:t>
      </w:r>
      <w:r w:rsidRPr="00F77EB0">
        <w:rPr>
          <w:sz w:val="20"/>
          <w:szCs w:val="20"/>
          <w:highlight w:val="yellow"/>
        </w:rPr>
        <w:t>detalhamento</w:t>
      </w:r>
      <w:r w:rsidRPr="00F77EB0">
        <w:rPr>
          <w:spacing w:val="3"/>
          <w:sz w:val="20"/>
          <w:szCs w:val="20"/>
          <w:highlight w:val="yellow"/>
        </w:rPr>
        <w:t xml:space="preserve"> </w:t>
      </w:r>
      <w:r w:rsidRPr="00F77EB0">
        <w:rPr>
          <w:sz w:val="20"/>
          <w:szCs w:val="20"/>
          <w:highlight w:val="yellow"/>
        </w:rPr>
        <w:t>a</w:t>
      </w:r>
      <w:r w:rsidRPr="00F77EB0">
        <w:rPr>
          <w:spacing w:val="2"/>
          <w:sz w:val="20"/>
          <w:szCs w:val="20"/>
          <w:highlight w:val="yellow"/>
        </w:rPr>
        <w:t xml:space="preserve"> </w:t>
      </w:r>
      <w:r w:rsidRPr="00F77EB0">
        <w:rPr>
          <w:spacing w:val="-2"/>
          <w:sz w:val="20"/>
          <w:szCs w:val="20"/>
          <w:highlight w:val="yellow"/>
        </w:rPr>
        <w:t>seguir:</w:t>
      </w:r>
    </w:p>
    <w:p w14:paraId="4B95DF56" w14:textId="0E8EAC15" w:rsidR="00FC2E4C" w:rsidRPr="00F77EB0" w:rsidRDefault="00FC2E4C" w:rsidP="00AE6B9F">
      <w:pPr>
        <w:spacing w:line="360" w:lineRule="auto"/>
        <w:jc w:val="both"/>
        <w:rPr>
          <w:sz w:val="20"/>
          <w:szCs w:val="20"/>
          <w:highlight w:val="yellow"/>
        </w:rPr>
      </w:pPr>
      <w:r w:rsidRPr="00F77EB0">
        <w:rPr>
          <w:sz w:val="20"/>
          <w:szCs w:val="20"/>
          <w:highlight w:val="yellow"/>
        </w:rPr>
        <w:t xml:space="preserve">         ID</w:t>
      </w:r>
      <w:r w:rsidRPr="00F77EB0">
        <w:rPr>
          <w:spacing w:val="2"/>
          <w:sz w:val="20"/>
          <w:szCs w:val="20"/>
          <w:highlight w:val="yellow"/>
        </w:rPr>
        <w:t xml:space="preserve"> </w:t>
      </w:r>
      <w:r w:rsidRPr="00F77EB0">
        <w:rPr>
          <w:sz w:val="20"/>
          <w:szCs w:val="20"/>
          <w:highlight w:val="yellow"/>
        </w:rPr>
        <w:t>PCA</w:t>
      </w:r>
      <w:r w:rsidRPr="00F77EB0">
        <w:rPr>
          <w:spacing w:val="2"/>
          <w:sz w:val="20"/>
          <w:szCs w:val="20"/>
          <w:highlight w:val="yellow"/>
        </w:rPr>
        <w:t xml:space="preserve"> </w:t>
      </w:r>
      <w:r w:rsidRPr="00F77EB0">
        <w:rPr>
          <w:sz w:val="20"/>
          <w:szCs w:val="20"/>
          <w:highlight w:val="yellow"/>
        </w:rPr>
        <w:t>no</w:t>
      </w:r>
      <w:r w:rsidRPr="00F77EB0">
        <w:rPr>
          <w:spacing w:val="3"/>
          <w:sz w:val="20"/>
          <w:szCs w:val="20"/>
          <w:highlight w:val="yellow"/>
        </w:rPr>
        <w:t xml:space="preserve"> </w:t>
      </w:r>
      <w:r w:rsidRPr="00F77EB0">
        <w:rPr>
          <w:sz w:val="20"/>
          <w:szCs w:val="20"/>
          <w:highlight w:val="yellow"/>
        </w:rPr>
        <w:t>PNCP:</w:t>
      </w:r>
      <w:r w:rsidRPr="00F77EB0">
        <w:rPr>
          <w:spacing w:val="2"/>
          <w:sz w:val="20"/>
          <w:szCs w:val="20"/>
          <w:highlight w:val="yellow"/>
        </w:rPr>
        <w:t xml:space="preserve"> </w:t>
      </w:r>
      <w:r w:rsidRPr="00F77EB0">
        <w:rPr>
          <w:sz w:val="20"/>
          <w:szCs w:val="20"/>
          <w:highlight w:val="yellow"/>
        </w:rPr>
        <w:t>está</w:t>
      </w:r>
      <w:r w:rsidRPr="00F77EB0">
        <w:rPr>
          <w:spacing w:val="3"/>
          <w:sz w:val="20"/>
          <w:szCs w:val="20"/>
          <w:highlight w:val="yellow"/>
        </w:rPr>
        <w:t xml:space="preserve"> </w:t>
      </w:r>
      <w:r w:rsidRPr="00F77EB0">
        <w:rPr>
          <w:spacing w:val="-2"/>
          <w:sz w:val="20"/>
          <w:szCs w:val="20"/>
          <w:highlight w:val="yellow"/>
        </w:rPr>
        <w:t>comtemplado</w:t>
      </w:r>
    </w:p>
    <w:p w14:paraId="278417BF" w14:textId="388E16B0" w:rsidR="00FC2E4C" w:rsidRPr="00F77EB0" w:rsidRDefault="00FC2E4C" w:rsidP="00FC2E4C">
      <w:pPr>
        <w:pStyle w:val="PargrafodaLista1"/>
        <w:numPr>
          <w:ilvl w:val="0"/>
          <w:numId w:val="4"/>
        </w:numPr>
        <w:tabs>
          <w:tab w:val="left" w:pos="293"/>
        </w:tabs>
        <w:ind w:left="293" w:hanging="161"/>
        <w:rPr>
          <w:sz w:val="20"/>
          <w:szCs w:val="20"/>
          <w:highlight w:val="yellow"/>
        </w:rPr>
      </w:pPr>
      <w:r w:rsidRPr="00F77EB0">
        <w:rPr>
          <w:sz w:val="20"/>
          <w:szCs w:val="20"/>
          <w:highlight w:val="yellow"/>
        </w:rPr>
        <w:t xml:space="preserve"> Data</w:t>
      </w:r>
      <w:r w:rsidRPr="00F77EB0">
        <w:rPr>
          <w:spacing w:val="2"/>
          <w:sz w:val="20"/>
          <w:szCs w:val="20"/>
          <w:highlight w:val="yellow"/>
        </w:rPr>
        <w:t xml:space="preserve"> </w:t>
      </w:r>
      <w:r w:rsidRPr="00F77EB0">
        <w:rPr>
          <w:sz w:val="20"/>
          <w:szCs w:val="20"/>
          <w:highlight w:val="yellow"/>
        </w:rPr>
        <w:t>de</w:t>
      </w:r>
      <w:r w:rsidRPr="00F77EB0">
        <w:rPr>
          <w:spacing w:val="2"/>
          <w:sz w:val="20"/>
          <w:szCs w:val="20"/>
          <w:highlight w:val="yellow"/>
        </w:rPr>
        <w:t xml:space="preserve"> </w:t>
      </w:r>
      <w:r w:rsidRPr="00F77EB0">
        <w:rPr>
          <w:sz w:val="20"/>
          <w:szCs w:val="20"/>
          <w:highlight w:val="yellow"/>
        </w:rPr>
        <w:t>publicação</w:t>
      </w:r>
      <w:r w:rsidRPr="00F77EB0">
        <w:rPr>
          <w:spacing w:val="2"/>
          <w:sz w:val="20"/>
          <w:szCs w:val="20"/>
          <w:highlight w:val="yellow"/>
        </w:rPr>
        <w:t xml:space="preserve"> </w:t>
      </w:r>
      <w:r w:rsidRPr="00F77EB0">
        <w:rPr>
          <w:sz w:val="20"/>
          <w:szCs w:val="20"/>
          <w:highlight w:val="yellow"/>
        </w:rPr>
        <w:t>no</w:t>
      </w:r>
      <w:r w:rsidRPr="00F77EB0">
        <w:rPr>
          <w:spacing w:val="3"/>
          <w:sz w:val="20"/>
          <w:szCs w:val="20"/>
          <w:highlight w:val="yellow"/>
        </w:rPr>
        <w:t xml:space="preserve"> </w:t>
      </w:r>
      <w:r w:rsidRPr="00F77EB0">
        <w:rPr>
          <w:sz w:val="20"/>
          <w:szCs w:val="20"/>
          <w:highlight w:val="yellow"/>
        </w:rPr>
        <w:t>PNCP:</w:t>
      </w:r>
      <w:r w:rsidRPr="00F77EB0">
        <w:rPr>
          <w:spacing w:val="2"/>
          <w:sz w:val="20"/>
          <w:szCs w:val="20"/>
          <w:highlight w:val="yellow"/>
        </w:rPr>
        <w:t xml:space="preserve"> </w:t>
      </w:r>
      <w:r w:rsidR="000808D0" w:rsidRPr="00F77EB0">
        <w:rPr>
          <w:spacing w:val="2"/>
          <w:sz w:val="20"/>
          <w:szCs w:val="20"/>
          <w:highlight w:val="yellow"/>
        </w:rPr>
        <w:t>26</w:t>
      </w:r>
      <w:r w:rsidRPr="00F77EB0">
        <w:rPr>
          <w:spacing w:val="2"/>
          <w:sz w:val="20"/>
          <w:szCs w:val="20"/>
          <w:highlight w:val="yellow"/>
        </w:rPr>
        <w:t xml:space="preserve"> de </w:t>
      </w:r>
      <w:r w:rsidR="000808D0" w:rsidRPr="00F77EB0">
        <w:rPr>
          <w:spacing w:val="2"/>
          <w:sz w:val="20"/>
          <w:szCs w:val="20"/>
          <w:highlight w:val="yellow"/>
        </w:rPr>
        <w:t>maio</w:t>
      </w:r>
      <w:r w:rsidRPr="00F77EB0">
        <w:rPr>
          <w:spacing w:val="2"/>
          <w:sz w:val="20"/>
          <w:szCs w:val="20"/>
          <w:highlight w:val="yellow"/>
        </w:rPr>
        <w:t xml:space="preserve"> de 2025</w:t>
      </w:r>
      <w:r w:rsidRPr="00F77EB0">
        <w:rPr>
          <w:sz w:val="20"/>
          <w:szCs w:val="20"/>
          <w:highlight w:val="yellow"/>
        </w:rPr>
        <w:t xml:space="preserve"> – Diário Oficial Eletrônico – nº </w:t>
      </w:r>
      <w:r w:rsidR="007E6ABA" w:rsidRPr="00F77EB0">
        <w:rPr>
          <w:sz w:val="20"/>
          <w:szCs w:val="20"/>
          <w:highlight w:val="yellow"/>
        </w:rPr>
        <w:t>10</w:t>
      </w:r>
      <w:r w:rsidR="000808D0" w:rsidRPr="00F77EB0">
        <w:rPr>
          <w:sz w:val="20"/>
          <w:szCs w:val="20"/>
          <w:highlight w:val="yellow"/>
        </w:rPr>
        <w:t>66</w:t>
      </w:r>
      <w:r w:rsidRPr="00F77EB0">
        <w:rPr>
          <w:sz w:val="20"/>
          <w:szCs w:val="20"/>
          <w:highlight w:val="yellow"/>
        </w:rPr>
        <w:t>/2025.</w:t>
      </w:r>
    </w:p>
    <w:p w14:paraId="5485D57C" w14:textId="0A9E2399" w:rsidR="00FC2E4C" w:rsidRPr="00F77EB0" w:rsidRDefault="00FC2E4C" w:rsidP="00FC2E4C">
      <w:pPr>
        <w:pStyle w:val="PargrafodaLista1"/>
        <w:numPr>
          <w:ilvl w:val="0"/>
          <w:numId w:val="4"/>
        </w:numPr>
        <w:tabs>
          <w:tab w:val="left" w:pos="340"/>
        </w:tabs>
        <w:ind w:left="340" w:hanging="208"/>
        <w:rPr>
          <w:sz w:val="20"/>
          <w:szCs w:val="20"/>
          <w:highlight w:val="yellow"/>
        </w:rPr>
      </w:pPr>
      <w:r w:rsidRPr="00F77EB0">
        <w:rPr>
          <w:sz w:val="20"/>
          <w:szCs w:val="20"/>
          <w:highlight w:val="yellow"/>
        </w:rPr>
        <w:t xml:space="preserve"> Id</w:t>
      </w:r>
      <w:r w:rsidRPr="00F77EB0">
        <w:rPr>
          <w:spacing w:val="1"/>
          <w:sz w:val="20"/>
          <w:szCs w:val="20"/>
          <w:highlight w:val="yellow"/>
        </w:rPr>
        <w:t xml:space="preserve"> </w:t>
      </w:r>
      <w:r w:rsidRPr="00F77EB0">
        <w:rPr>
          <w:sz w:val="20"/>
          <w:szCs w:val="20"/>
          <w:highlight w:val="yellow"/>
        </w:rPr>
        <w:t>do</w:t>
      </w:r>
      <w:r w:rsidRPr="00F77EB0">
        <w:rPr>
          <w:spacing w:val="2"/>
          <w:sz w:val="20"/>
          <w:szCs w:val="20"/>
          <w:highlight w:val="yellow"/>
        </w:rPr>
        <w:t xml:space="preserve"> </w:t>
      </w:r>
      <w:r w:rsidRPr="00F77EB0">
        <w:rPr>
          <w:sz w:val="20"/>
          <w:szCs w:val="20"/>
          <w:highlight w:val="yellow"/>
        </w:rPr>
        <w:t>item</w:t>
      </w:r>
      <w:r w:rsidRPr="00F77EB0">
        <w:rPr>
          <w:spacing w:val="2"/>
          <w:sz w:val="20"/>
          <w:szCs w:val="20"/>
          <w:highlight w:val="yellow"/>
        </w:rPr>
        <w:t xml:space="preserve"> </w:t>
      </w:r>
      <w:r w:rsidRPr="00F77EB0">
        <w:rPr>
          <w:sz w:val="20"/>
          <w:szCs w:val="20"/>
          <w:highlight w:val="yellow"/>
        </w:rPr>
        <w:t>no</w:t>
      </w:r>
      <w:r w:rsidRPr="00F77EB0">
        <w:rPr>
          <w:spacing w:val="2"/>
          <w:sz w:val="20"/>
          <w:szCs w:val="20"/>
          <w:highlight w:val="yellow"/>
        </w:rPr>
        <w:t xml:space="preserve"> </w:t>
      </w:r>
      <w:r w:rsidRPr="00F77EB0">
        <w:rPr>
          <w:sz w:val="20"/>
          <w:szCs w:val="20"/>
          <w:highlight w:val="yellow"/>
        </w:rPr>
        <w:t>PCA:</w:t>
      </w:r>
      <w:r w:rsidRPr="00F77EB0">
        <w:rPr>
          <w:spacing w:val="2"/>
          <w:sz w:val="20"/>
          <w:szCs w:val="20"/>
          <w:highlight w:val="yellow"/>
        </w:rPr>
        <w:t xml:space="preserve"> </w:t>
      </w:r>
      <w:r w:rsidRPr="00F77EB0">
        <w:rPr>
          <w:sz w:val="20"/>
          <w:szCs w:val="20"/>
          <w:highlight w:val="yellow"/>
        </w:rPr>
        <w:t>está</w:t>
      </w:r>
      <w:r w:rsidRPr="00F77EB0">
        <w:rPr>
          <w:spacing w:val="2"/>
          <w:sz w:val="20"/>
          <w:szCs w:val="20"/>
          <w:highlight w:val="yellow"/>
        </w:rPr>
        <w:t xml:space="preserve"> </w:t>
      </w:r>
      <w:r w:rsidRPr="00F77EB0">
        <w:rPr>
          <w:spacing w:val="-2"/>
          <w:sz w:val="20"/>
          <w:szCs w:val="20"/>
          <w:highlight w:val="yellow"/>
        </w:rPr>
        <w:t>comtemplado item</w:t>
      </w:r>
      <w:r w:rsidR="007E6ABA" w:rsidRPr="00F77EB0">
        <w:rPr>
          <w:spacing w:val="-2"/>
          <w:sz w:val="20"/>
          <w:szCs w:val="20"/>
          <w:highlight w:val="yellow"/>
        </w:rPr>
        <w:t xml:space="preserve"> ED0077</w:t>
      </w:r>
      <w:r w:rsidRPr="00F77EB0">
        <w:rPr>
          <w:spacing w:val="-2"/>
          <w:sz w:val="20"/>
          <w:szCs w:val="20"/>
          <w:highlight w:val="yellow"/>
        </w:rPr>
        <w:t xml:space="preserve"> na (Página</w:t>
      </w:r>
      <w:r w:rsidR="007E6ABA" w:rsidRPr="00F77EB0">
        <w:rPr>
          <w:spacing w:val="-2"/>
          <w:sz w:val="20"/>
          <w:szCs w:val="20"/>
          <w:highlight w:val="yellow"/>
        </w:rPr>
        <w:t xml:space="preserve"> </w:t>
      </w:r>
      <w:r w:rsidR="000808D0" w:rsidRPr="00F77EB0">
        <w:rPr>
          <w:spacing w:val="-2"/>
          <w:sz w:val="20"/>
          <w:szCs w:val="20"/>
          <w:highlight w:val="yellow"/>
        </w:rPr>
        <w:t>44</w:t>
      </w:r>
      <w:r w:rsidRPr="00F77EB0">
        <w:rPr>
          <w:spacing w:val="-2"/>
          <w:sz w:val="20"/>
          <w:szCs w:val="20"/>
          <w:highlight w:val="yellow"/>
        </w:rPr>
        <w:t xml:space="preserve"> )</w:t>
      </w:r>
    </w:p>
    <w:p w14:paraId="379BF99E" w14:textId="77777777" w:rsidR="00FC2E4C" w:rsidRPr="00F77EB0" w:rsidRDefault="00FC2E4C" w:rsidP="00FC2E4C">
      <w:pPr>
        <w:pStyle w:val="PargrafodaLista1"/>
        <w:numPr>
          <w:ilvl w:val="0"/>
          <w:numId w:val="4"/>
        </w:numPr>
        <w:tabs>
          <w:tab w:val="left" w:pos="349"/>
        </w:tabs>
        <w:ind w:left="349" w:hanging="217"/>
        <w:rPr>
          <w:sz w:val="20"/>
          <w:szCs w:val="20"/>
          <w:highlight w:val="yellow"/>
        </w:rPr>
      </w:pPr>
      <w:r w:rsidRPr="00F77EB0">
        <w:rPr>
          <w:sz w:val="20"/>
          <w:szCs w:val="20"/>
          <w:highlight w:val="yellow"/>
        </w:rPr>
        <w:t xml:space="preserve"> Classe/Grupo:</w:t>
      </w:r>
      <w:r w:rsidRPr="00F77EB0">
        <w:rPr>
          <w:spacing w:val="2"/>
          <w:sz w:val="20"/>
          <w:szCs w:val="20"/>
          <w:highlight w:val="yellow"/>
        </w:rPr>
        <w:t xml:space="preserve"> </w:t>
      </w:r>
      <w:r w:rsidRPr="00F77EB0">
        <w:rPr>
          <w:sz w:val="20"/>
          <w:szCs w:val="20"/>
          <w:highlight w:val="yellow"/>
        </w:rPr>
        <w:t>está</w:t>
      </w:r>
      <w:r w:rsidRPr="00F77EB0">
        <w:rPr>
          <w:spacing w:val="3"/>
          <w:sz w:val="20"/>
          <w:szCs w:val="20"/>
          <w:highlight w:val="yellow"/>
        </w:rPr>
        <w:t xml:space="preserve"> </w:t>
      </w:r>
      <w:r w:rsidRPr="00F77EB0">
        <w:rPr>
          <w:spacing w:val="-2"/>
          <w:sz w:val="20"/>
          <w:szCs w:val="20"/>
          <w:highlight w:val="yellow"/>
        </w:rPr>
        <w:t>comtemplado</w:t>
      </w:r>
    </w:p>
    <w:p w14:paraId="7B403B5D" w14:textId="77777777" w:rsidR="00FC2E4C" w:rsidRPr="00F77EB0" w:rsidRDefault="00FC2E4C" w:rsidP="00FC2E4C">
      <w:pPr>
        <w:pStyle w:val="PargrafodaLista1"/>
        <w:numPr>
          <w:ilvl w:val="0"/>
          <w:numId w:val="4"/>
        </w:numPr>
        <w:tabs>
          <w:tab w:val="left" w:pos="302"/>
        </w:tabs>
        <w:ind w:left="302" w:hanging="170"/>
        <w:rPr>
          <w:sz w:val="20"/>
          <w:szCs w:val="20"/>
          <w:highlight w:val="yellow"/>
        </w:rPr>
      </w:pPr>
      <w:r w:rsidRPr="00F77EB0">
        <w:rPr>
          <w:sz w:val="20"/>
          <w:szCs w:val="20"/>
          <w:highlight w:val="yellow"/>
        </w:rPr>
        <w:t xml:space="preserve"> Identificador</w:t>
      </w:r>
      <w:r w:rsidRPr="00F77EB0">
        <w:rPr>
          <w:spacing w:val="2"/>
          <w:sz w:val="20"/>
          <w:szCs w:val="20"/>
          <w:highlight w:val="yellow"/>
        </w:rPr>
        <w:t xml:space="preserve"> </w:t>
      </w:r>
      <w:r w:rsidRPr="00F77EB0">
        <w:rPr>
          <w:sz w:val="20"/>
          <w:szCs w:val="20"/>
          <w:highlight w:val="yellow"/>
        </w:rPr>
        <w:t>da</w:t>
      </w:r>
      <w:r w:rsidRPr="00F77EB0">
        <w:rPr>
          <w:spacing w:val="2"/>
          <w:sz w:val="20"/>
          <w:szCs w:val="20"/>
          <w:highlight w:val="yellow"/>
        </w:rPr>
        <w:t xml:space="preserve"> </w:t>
      </w:r>
      <w:r w:rsidRPr="00F77EB0">
        <w:rPr>
          <w:sz w:val="20"/>
          <w:szCs w:val="20"/>
          <w:highlight w:val="yellow"/>
        </w:rPr>
        <w:t>Futura</w:t>
      </w:r>
      <w:r w:rsidRPr="00F77EB0">
        <w:rPr>
          <w:spacing w:val="2"/>
          <w:sz w:val="20"/>
          <w:szCs w:val="20"/>
          <w:highlight w:val="yellow"/>
        </w:rPr>
        <w:t xml:space="preserve"> </w:t>
      </w:r>
      <w:r w:rsidRPr="00F77EB0">
        <w:rPr>
          <w:sz w:val="20"/>
          <w:szCs w:val="20"/>
          <w:highlight w:val="yellow"/>
        </w:rPr>
        <w:t>Contratação:</w:t>
      </w:r>
      <w:r w:rsidRPr="00F77EB0">
        <w:rPr>
          <w:spacing w:val="2"/>
          <w:sz w:val="20"/>
          <w:szCs w:val="20"/>
          <w:highlight w:val="yellow"/>
        </w:rPr>
        <w:t xml:space="preserve"> </w:t>
      </w:r>
      <w:r w:rsidRPr="00F77EB0">
        <w:rPr>
          <w:sz w:val="20"/>
          <w:szCs w:val="20"/>
          <w:highlight w:val="yellow"/>
        </w:rPr>
        <w:t>está</w:t>
      </w:r>
      <w:r w:rsidRPr="00F77EB0">
        <w:rPr>
          <w:spacing w:val="3"/>
          <w:sz w:val="20"/>
          <w:szCs w:val="20"/>
          <w:highlight w:val="yellow"/>
        </w:rPr>
        <w:t xml:space="preserve"> </w:t>
      </w:r>
      <w:r w:rsidRPr="00F77EB0">
        <w:rPr>
          <w:spacing w:val="-2"/>
          <w:sz w:val="20"/>
          <w:szCs w:val="20"/>
          <w:highlight w:val="yellow"/>
        </w:rPr>
        <w:t>comtemplado</w:t>
      </w:r>
    </w:p>
    <w:p w14:paraId="0ED329E1" w14:textId="3A859CDB" w:rsidR="00525AFF" w:rsidRDefault="00525AFF" w:rsidP="007E6ABA">
      <w:pPr>
        <w:pStyle w:val="PargrafodaLista1"/>
        <w:tabs>
          <w:tab w:val="left" w:pos="365"/>
        </w:tabs>
        <w:ind w:left="365"/>
        <w:rPr>
          <w:sz w:val="20"/>
          <w:szCs w:val="20"/>
        </w:rPr>
      </w:pPr>
    </w:p>
    <w:p w14:paraId="32DF5AC5" w14:textId="77777777" w:rsidR="007E6ABA" w:rsidRPr="007E6ABA" w:rsidRDefault="007E6ABA" w:rsidP="007E6ABA">
      <w:pPr>
        <w:pStyle w:val="PargrafodaLista1"/>
        <w:tabs>
          <w:tab w:val="left" w:pos="365"/>
        </w:tabs>
        <w:ind w:left="365"/>
        <w:rPr>
          <w:sz w:val="20"/>
          <w:szCs w:val="20"/>
        </w:rPr>
      </w:pPr>
    </w:p>
    <w:p w14:paraId="2684911A" w14:textId="79EC0CC9" w:rsidR="00BF5138" w:rsidRDefault="00BF5138" w:rsidP="000941E9">
      <w:pPr>
        <w:pStyle w:val="Corpodetexto"/>
        <w:rPr>
          <w:sz w:val="20"/>
          <w:szCs w:val="20"/>
        </w:rPr>
      </w:pPr>
    </w:p>
    <w:p w14:paraId="6FB379CC" w14:textId="53546DD6" w:rsidR="00551A68" w:rsidRDefault="00551A68" w:rsidP="000941E9">
      <w:pPr>
        <w:pStyle w:val="Corpodetexto"/>
        <w:rPr>
          <w:sz w:val="20"/>
          <w:szCs w:val="20"/>
        </w:rPr>
      </w:pPr>
    </w:p>
    <w:p w14:paraId="690685C7" w14:textId="77777777" w:rsidR="00551A68" w:rsidRDefault="00551A68" w:rsidP="000941E9">
      <w:pPr>
        <w:pStyle w:val="Corpodetexto"/>
        <w:rPr>
          <w:sz w:val="20"/>
          <w:szCs w:val="20"/>
        </w:rPr>
      </w:pPr>
    </w:p>
    <w:p w14:paraId="36821706" w14:textId="6231963B" w:rsidR="00BF5138" w:rsidRDefault="00BF5138" w:rsidP="000941E9">
      <w:pPr>
        <w:pStyle w:val="Corpodetexto"/>
        <w:rPr>
          <w:sz w:val="20"/>
          <w:szCs w:val="20"/>
        </w:rPr>
      </w:pPr>
    </w:p>
    <w:p w14:paraId="235D4321" w14:textId="77777777" w:rsidR="00D7390F" w:rsidRDefault="00D7390F" w:rsidP="000941E9">
      <w:pPr>
        <w:pStyle w:val="Corpodetexto"/>
        <w:rPr>
          <w:sz w:val="20"/>
          <w:szCs w:val="20"/>
        </w:rPr>
      </w:pPr>
    </w:p>
    <w:p w14:paraId="72F125E9" w14:textId="2848491E" w:rsidR="008603BC" w:rsidRDefault="008603BC" w:rsidP="000941E9">
      <w:pPr>
        <w:pStyle w:val="Corpodetexto"/>
        <w:rPr>
          <w:sz w:val="20"/>
          <w:szCs w:val="20"/>
        </w:rPr>
      </w:pPr>
    </w:p>
    <w:p w14:paraId="3121D828" w14:textId="77777777" w:rsidR="003A5023" w:rsidRPr="00D7390F" w:rsidRDefault="00806A69" w:rsidP="000046E1">
      <w:pPr>
        <w:pStyle w:val="Ttulo1"/>
        <w:numPr>
          <w:ilvl w:val="0"/>
          <w:numId w:val="6"/>
        </w:numPr>
        <w:tabs>
          <w:tab w:val="left" w:pos="259"/>
        </w:tabs>
        <w:ind w:left="259" w:hanging="127"/>
        <w:jc w:val="both"/>
        <w:rPr>
          <w:sz w:val="20"/>
          <w:szCs w:val="20"/>
        </w:rPr>
      </w:pPr>
      <w:r w:rsidRPr="00D7390F">
        <w:rPr>
          <w:sz w:val="20"/>
          <w:szCs w:val="20"/>
        </w:rPr>
        <w:t>DESCRIÇÃO</w:t>
      </w:r>
      <w:r w:rsidRPr="00D7390F">
        <w:rPr>
          <w:spacing w:val="5"/>
          <w:sz w:val="20"/>
          <w:szCs w:val="20"/>
        </w:rPr>
        <w:t xml:space="preserve"> </w:t>
      </w:r>
      <w:r w:rsidRPr="00D7390F">
        <w:rPr>
          <w:sz w:val="20"/>
          <w:szCs w:val="20"/>
        </w:rPr>
        <w:t>DA</w:t>
      </w:r>
      <w:r w:rsidRPr="00D7390F">
        <w:rPr>
          <w:spacing w:val="5"/>
          <w:sz w:val="20"/>
          <w:szCs w:val="20"/>
        </w:rPr>
        <w:t xml:space="preserve"> </w:t>
      </w:r>
      <w:r w:rsidRPr="00D7390F">
        <w:rPr>
          <w:sz w:val="20"/>
          <w:szCs w:val="20"/>
        </w:rPr>
        <w:t>SOLUÇÃO</w:t>
      </w:r>
      <w:r w:rsidRPr="00D7390F">
        <w:rPr>
          <w:spacing w:val="5"/>
          <w:sz w:val="20"/>
          <w:szCs w:val="20"/>
        </w:rPr>
        <w:t xml:space="preserve"> </w:t>
      </w:r>
      <w:r w:rsidRPr="00D7390F">
        <w:rPr>
          <w:sz w:val="20"/>
          <w:szCs w:val="20"/>
        </w:rPr>
        <w:t>COMO</w:t>
      </w:r>
      <w:r w:rsidRPr="00D7390F">
        <w:rPr>
          <w:spacing w:val="5"/>
          <w:sz w:val="20"/>
          <w:szCs w:val="20"/>
        </w:rPr>
        <w:t xml:space="preserve"> </w:t>
      </w:r>
      <w:r w:rsidRPr="00D7390F">
        <w:rPr>
          <w:sz w:val="20"/>
          <w:szCs w:val="20"/>
        </w:rPr>
        <w:t>UM</w:t>
      </w:r>
      <w:r w:rsidRPr="00D7390F">
        <w:rPr>
          <w:spacing w:val="5"/>
          <w:sz w:val="20"/>
          <w:szCs w:val="20"/>
        </w:rPr>
        <w:t xml:space="preserve"> </w:t>
      </w:r>
      <w:r w:rsidRPr="00D7390F">
        <w:rPr>
          <w:sz w:val="20"/>
          <w:szCs w:val="20"/>
        </w:rPr>
        <w:t>TODO</w:t>
      </w:r>
      <w:r w:rsidRPr="00D7390F">
        <w:rPr>
          <w:spacing w:val="5"/>
          <w:sz w:val="20"/>
          <w:szCs w:val="20"/>
        </w:rPr>
        <w:t xml:space="preserve"> </w:t>
      </w:r>
      <w:r w:rsidRPr="00D7390F">
        <w:rPr>
          <w:sz w:val="20"/>
          <w:szCs w:val="20"/>
        </w:rPr>
        <w:t>CONSIDERADO</w:t>
      </w:r>
      <w:r w:rsidRPr="00D7390F">
        <w:rPr>
          <w:spacing w:val="5"/>
          <w:sz w:val="20"/>
          <w:szCs w:val="20"/>
        </w:rPr>
        <w:t xml:space="preserve"> </w:t>
      </w:r>
      <w:r w:rsidRPr="00D7390F">
        <w:rPr>
          <w:sz w:val="20"/>
          <w:szCs w:val="20"/>
        </w:rPr>
        <w:t>O</w:t>
      </w:r>
      <w:r w:rsidRPr="00D7390F">
        <w:rPr>
          <w:spacing w:val="5"/>
          <w:sz w:val="20"/>
          <w:szCs w:val="20"/>
        </w:rPr>
        <w:t xml:space="preserve"> </w:t>
      </w:r>
      <w:r w:rsidRPr="00D7390F">
        <w:rPr>
          <w:sz w:val="20"/>
          <w:szCs w:val="20"/>
        </w:rPr>
        <w:t>CICLO</w:t>
      </w:r>
      <w:r w:rsidRPr="00D7390F">
        <w:rPr>
          <w:spacing w:val="6"/>
          <w:sz w:val="20"/>
          <w:szCs w:val="20"/>
        </w:rPr>
        <w:t xml:space="preserve"> </w:t>
      </w:r>
      <w:r w:rsidRPr="00D7390F">
        <w:rPr>
          <w:sz w:val="20"/>
          <w:szCs w:val="20"/>
        </w:rPr>
        <w:t>DE</w:t>
      </w:r>
      <w:r w:rsidRPr="00D7390F">
        <w:rPr>
          <w:spacing w:val="5"/>
          <w:sz w:val="20"/>
          <w:szCs w:val="20"/>
        </w:rPr>
        <w:t xml:space="preserve"> </w:t>
      </w:r>
      <w:r w:rsidRPr="00D7390F">
        <w:rPr>
          <w:sz w:val="20"/>
          <w:szCs w:val="20"/>
        </w:rPr>
        <w:t>VIDA</w:t>
      </w:r>
      <w:r w:rsidRPr="00D7390F">
        <w:rPr>
          <w:spacing w:val="5"/>
          <w:sz w:val="20"/>
          <w:szCs w:val="20"/>
        </w:rPr>
        <w:t xml:space="preserve"> </w:t>
      </w:r>
      <w:r w:rsidRPr="00D7390F">
        <w:rPr>
          <w:sz w:val="20"/>
          <w:szCs w:val="20"/>
        </w:rPr>
        <w:t>DO</w:t>
      </w:r>
      <w:r w:rsidRPr="00D7390F">
        <w:rPr>
          <w:spacing w:val="5"/>
          <w:sz w:val="20"/>
          <w:szCs w:val="20"/>
        </w:rPr>
        <w:t xml:space="preserve"> </w:t>
      </w:r>
      <w:r w:rsidRPr="00D7390F">
        <w:rPr>
          <w:sz w:val="20"/>
          <w:szCs w:val="20"/>
        </w:rPr>
        <w:t>OBJETO</w:t>
      </w:r>
      <w:r w:rsidRPr="00D7390F">
        <w:rPr>
          <w:spacing w:val="5"/>
          <w:sz w:val="20"/>
          <w:szCs w:val="20"/>
        </w:rPr>
        <w:t xml:space="preserve"> </w:t>
      </w:r>
      <w:r w:rsidRPr="00D7390F">
        <w:rPr>
          <w:sz w:val="20"/>
          <w:szCs w:val="20"/>
        </w:rPr>
        <w:t>E</w:t>
      </w:r>
      <w:r w:rsidRPr="00D7390F">
        <w:rPr>
          <w:spacing w:val="5"/>
          <w:sz w:val="20"/>
          <w:szCs w:val="20"/>
        </w:rPr>
        <w:t xml:space="preserve"> </w:t>
      </w:r>
      <w:r w:rsidRPr="00D7390F">
        <w:rPr>
          <w:sz w:val="20"/>
          <w:szCs w:val="20"/>
        </w:rPr>
        <w:t>ESPECIFICAÇÃO</w:t>
      </w:r>
      <w:r w:rsidRPr="00D7390F">
        <w:rPr>
          <w:spacing w:val="5"/>
          <w:sz w:val="20"/>
          <w:szCs w:val="20"/>
        </w:rPr>
        <w:t xml:space="preserve"> </w:t>
      </w:r>
      <w:r w:rsidRPr="00D7390F">
        <w:rPr>
          <w:sz w:val="20"/>
          <w:szCs w:val="20"/>
        </w:rPr>
        <w:t>DO</w:t>
      </w:r>
      <w:r w:rsidRPr="00D7390F">
        <w:rPr>
          <w:spacing w:val="5"/>
          <w:sz w:val="20"/>
          <w:szCs w:val="20"/>
        </w:rPr>
        <w:t xml:space="preserve"> </w:t>
      </w:r>
      <w:r w:rsidRPr="00D7390F">
        <w:rPr>
          <w:spacing w:val="-2"/>
          <w:sz w:val="20"/>
          <w:szCs w:val="20"/>
        </w:rPr>
        <w:t>PRODUTO</w:t>
      </w:r>
    </w:p>
    <w:p w14:paraId="75BD764B" w14:textId="2E6D8877" w:rsidR="003A5023" w:rsidRPr="00D7390F" w:rsidRDefault="00806A69" w:rsidP="000046E1">
      <w:pPr>
        <w:pStyle w:val="Corpodetexto"/>
        <w:ind w:left="132"/>
        <w:jc w:val="both"/>
        <w:rPr>
          <w:sz w:val="20"/>
          <w:szCs w:val="20"/>
        </w:rPr>
      </w:pPr>
      <w:r w:rsidRPr="00D7390F">
        <w:rPr>
          <w:sz w:val="20"/>
          <w:szCs w:val="20"/>
        </w:rPr>
        <w:t>3.1.</w:t>
      </w:r>
      <w:r w:rsidRPr="00D7390F">
        <w:rPr>
          <w:spacing w:val="-14"/>
          <w:sz w:val="20"/>
          <w:szCs w:val="20"/>
        </w:rPr>
        <w:t xml:space="preserve"> </w:t>
      </w:r>
      <w:r w:rsidRPr="00D7390F">
        <w:rPr>
          <w:sz w:val="20"/>
          <w:szCs w:val="20"/>
        </w:rPr>
        <w:t>A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z w:val="20"/>
          <w:szCs w:val="20"/>
        </w:rPr>
        <w:t>descrição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z w:val="20"/>
          <w:szCs w:val="20"/>
        </w:rPr>
        <w:t>da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z w:val="20"/>
          <w:szCs w:val="20"/>
        </w:rPr>
        <w:t>solução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z w:val="20"/>
          <w:szCs w:val="20"/>
        </w:rPr>
        <w:t>como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z w:val="20"/>
          <w:szCs w:val="20"/>
        </w:rPr>
        <w:t>um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z w:val="20"/>
          <w:szCs w:val="20"/>
        </w:rPr>
        <w:t>todo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z w:val="20"/>
          <w:szCs w:val="20"/>
        </w:rPr>
        <w:t>encontra-se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z w:val="20"/>
          <w:szCs w:val="20"/>
        </w:rPr>
        <w:t>pormenorizada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z w:val="20"/>
          <w:szCs w:val="20"/>
        </w:rPr>
        <w:t>em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z w:val="20"/>
          <w:szCs w:val="20"/>
        </w:rPr>
        <w:t>tópico</w:t>
      </w:r>
      <w:r w:rsidRPr="00D7390F">
        <w:rPr>
          <w:spacing w:val="3"/>
          <w:sz w:val="20"/>
          <w:szCs w:val="20"/>
        </w:rPr>
        <w:t xml:space="preserve"> </w:t>
      </w:r>
      <w:r w:rsidRPr="00D7390F">
        <w:rPr>
          <w:sz w:val="20"/>
          <w:szCs w:val="20"/>
        </w:rPr>
        <w:t>específico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z w:val="20"/>
          <w:szCs w:val="20"/>
        </w:rPr>
        <w:t>dos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z w:val="20"/>
          <w:szCs w:val="20"/>
        </w:rPr>
        <w:t>Estudos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z w:val="20"/>
          <w:szCs w:val="20"/>
        </w:rPr>
        <w:t>Técnicos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z w:val="20"/>
          <w:szCs w:val="20"/>
        </w:rPr>
        <w:t>Preliminares,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z w:val="20"/>
          <w:szCs w:val="20"/>
        </w:rPr>
        <w:t>apêndice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z w:val="20"/>
          <w:szCs w:val="20"/>
        </w:rPr>
        <w:t>deste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z w:val="20"/>
          <w:szCs w:val="20"/>
        </w:rPr>
        <w:t>Termo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z w:val="20"/>
          <w:szCs w:val="20"/>
        </w:rPr>
        <w:t>de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pacing w:val="-2"/>
          <w:sz w:val="20"/>
          <w:szCs w:val="20"/>
        </w:rPr>
        <w:t>Referência.</w:t>
      </w:r>
    </w:p>
    <w:p w14:paraId="007005E0" w14:textId="77777777" w:rsidR="003A5023" w:rsidRPr="00D7390F" w:rsidRDefault="003A5023" w:rsidP="000046E1">
      <w:pPr>
        <w:pStyle w:val="Corpodetexto"/>
        <w:jc w:val="both"/>
        <w:rPr>
          <w:sz w:val="20"/>
          <w:szCs w:val="20"/>
        </w:rPr>
      </w:pPr>
    </w:p>
    <w:p w14:paraId="16D7CEBC" w14:textId="1839AFA4" w:rsidR="003A5023" w:rsidRPr="00D7390F" w:rsidRDefault="00806A69" w:rsidP="000046E1">
      <w:pPr>
        <w:pStyle w:val="Ttulo1"/>
        <w:numPr>
          <w:ilvl w:val="0"/>
          <w:numId w:val="6"/>
        </w:numPr>
        <w:tabs>
          <w:tab w:val="left" w:pos="259"/>
        </w:tabs>
        <w:ind w:left="259" w:hanging="127"/>
        <w:jc w:val="both"/>
        <w:rPr>
          <w:spacing w:val="-2"/>
          <w:sz w:val="20"/>
          <w:szCs w:val="20"/>
        </w:rPr>
      </w:pPr>
      <w:bookmarkStart w:id="4" w:name="_Hlk204172380"/>
      <w:r w:rsidRPr="00D7390F">
        <w:rPr>
          <w:sz w:val="20"/>
          <w:szCs w:val="20"/>
        </w:rPr>
        <w:t>REQUISITOS</w:t>
      </w:r>
      <w:r w:rsidRPr="00D7390F">
        <w:rPr>
          <w:spacing w:val="4"/>
          <w:sz w:val="20"/>
          <w:szCs w:val="20"/>
        </w:rPr>
        <w:t xml:space="preserve"> </w:t>
      </w:r>
      <w:r w:rsidRPr="00D7390F">
        <w:rPr>
          <w:sz w:val="20"/>
          <w:szCs w:val="20"/>
        </w:rPr>
        <w:t>DA</w:t>
      </w:r>
      <w:r w:rsidRPr="00D7390F">
        <w:rPr>
          <w:spacing w:val="5"/>
          <w:sz w:val="20"/>
          <w:szCs w:val="20"/>
        </w:rPr>
        <w:t xml:space="preserve"> </w:t>
      </w:r>
      <w:r w:rsidRPr="00D7390F">
        <w:rPr>
          <w:spacing w:val="-2"/>
          <w:sz w:val="20"/>
          <w:szCs w:val="20"/>
        </w:rPr>
        <w:t>CONTRATAÇÃO</w:t>
      </w:r>
    </w:p>
    <w:bookmarkEnd w:id="4"/>
    <w:p w14:paraId="7813ED02" w14:textId="2F785C0A" w:rsidR="003E4EC6" w:rsidRPr="00D7390F" w:rsidRDefault="003E4EC6" w:rsidP="003E4EC6">
      <w:pPr>
        <w:pStyle w:val="Corpodetexto"/>
        <w:rPr>
          <w:sz w:val="20"/>
          <w:szCs w:val="20"/>
        </w:rPr>
      </w:pPr>
    </w:p>
    <w:p w14:paraId="18EFF01F" w14:textId="12BAC524" w:rsidR="00835E64" w:rsidRPr="00835E64" w:rsidRDefault="00835E64" w:rsidP="00835E64">
      <w:pPr>
        <w:pStyle w:val="Corpodetexto"/>
        <w:shd w:val="clear" w:color="auto" w:fill="FFFF00"/>
        <w:ind w:left="720"/>
        <w:jc w:val="both"/>
        <w:rPr>
          <w:sz w:val="20"/>
          <w:szCs w:val="20"/>
        </w:rPr>
      </w:pPr>
      <w:bookmarkStart w:id="5" w:name="_Hlk204172281"/>
      <w:r w:rsidRPr="00835E64">
        <w:rPr>
          <w:sz w:val="20"/>
          <w:szCs w:val="20"/>
        </w:rPr>
        <w:t xml:space="preserve">I – </w:t>
      </w:r>
      <w:bookmarkStart w:id="6" w:name="_Hlk206676599"/>
      <w:r w:rsidRPr="00835E64">
        <w:rPr>
          <w:sz w:val="20"/>
          <w:szCs w:val="20"/>
        </w:rPr>
        <w:t xml:space="preserve">Atestado de capacidade técnica do maestro, que comprove ter experiência na área de REGÊNCIA DO CORAL INFANTIL E CORAL ADULTO, fornecido por pessoa jurídica de direito público ou privado, órgão ou entidade. </w:t>
      </w:r>
    </w:p>
    <w:bookmarkEnd w:id="6"/>
    <w:p w14:paraId="47DB8165" w14:textId="77777777" w:rsidR="00835E64" w:rsidRPr="00835E64" w:rsidRDefault="00835E64" w:rsidP="00835E64">
      <w:pPr>
        <w:pStyle w:val="Corpodetexto"/>
        <w:shd w:val="clear" w:color="auto" w:fill="FFFF00"/>
        <w:ind w:left="720"/>
        <w:jc w:val="both"/>
        <w:rPr>
          <w:sz w:val="20"/>
          <w:szCs w:val="20"/>
        </w:rPr>
      </w:pPr>
      <w:r w:rsidRPr="00835E64">
        <w:rPr>
          <w:sz w:val="20"/>
          <w:szCs w:val="20"/>
        </w:rPr>
        <w:t>II – Apresentar Certificado de Graduação - licenciatura em música ou artes com habilitação em música.</w:t>
      </w:r>
    </w:p>
    <w:p w14:paraId="4AFFD901" w14:textId="77777777" w:rsidR="00835E64" w:rsidRPr="00835E64" w:rsidRDefault="00835E64" w:rsidP="00835E64">
      <w:pPr>
        <w:pStyle w:val="Corpodetexto"/>
        <w:shd w:val="clear" w:color="auto" w:fill="FFFF00"/>
        <w:ind w:left="720"/>
        <w:jc w:val="both"/>
        <w:rPr>
          <w:sz w:val="20"/>
          <w:szCs w:val="20"/>
        </w:rPr>
      </w:pPr>
      <w:r w:rsidRPr="00835E64">
        <w:rPr>
          <w:sz w:val="20"/>
          <w:szCs w:val="20"/>
        </w:rPr>
        <w:t>III – Declaração da empresa informando o responsável pela regência do Coral, bem como sua comprovação do vínculo com a mesma. O maestro deverá apresentar sua vinculação com a empresa que se fará através de cópia do registro na carteira de trabalho ou ficha de registro funcional devidamente autenticada pela Delegacia Regional do Trabalho – DRT ou através de contrato de prestação de serviço sendo seu prazo de validade superior à entrega do objeto licitado. Se o maestro for sócio da proponente, a comprovação far-se-á mediante apresentação de cópia autenticada do contrato social atualizado, ou registro comercial.</w:t>
      </w:r>
    </w:p>
    <w:p w14:paraId="5434E8FC" w14:textId="77777777" w:rsidR="00835E64" w:rsidRPr="00835E64" w:rsidRDefault="00835E64" w:rsidP="00835E64">
      <w:pPr>
        <w:pStyle w:val="Corpodetexto"/>
        <w:shd w:val="clear" w:color="auto" w:fill="FFFF00"/>
        <w:ind w:left="720"/>
        <w:jc w:val="both"/>
        <w:rPr>
          <w:sz w:val="20"/>
          <w:szCs w:val="20"/>
        </w:rPr>
      </w:pPr>
      <w:r w:rsidRPr="00835E64">
        <w:rPr>
          <w:sz w:val="20"/>
          <w:szCs w:val="20"/>
        </w:rPr>
        <w:t>IV - É indispensável que a contratada comprove através de atestado de Capacidade Técnica que já executou em outros contratos o mínimo de 50% quantitativo previsto neste e edital, conforme art. 67, §2° da Lei n° 14.133/2021.</w:t>
      </w:r>
    </w:p>
    <w:p w14:paraId="0CDADB6D" w14:textId="77777777" w:rsidR="00835E64" w:rsidRPr="00835E64" w:rsidRDefault="00835E64" w:rsidP="00835E64">
      <w:pPr>
        <w:pStyle w:val="Corpodetexto"/>
        <w:shd w:val="clear" w:color="auto" w:fill="FFFF00"/>
        <w:ind w:left="720"/>
        <w:jc w:val="both"/>
        <w:rPr>
          <w:sz w:val="20"/>
          <w:szCs w:val="20"/>
        </w:rPr>
      </w:pPr>
      <w:r w:rsidRPr="00835E64">
        <w:rPr>
          <w:sz w:val="20"/>
          <w:szCs w:val="20"/>
        </w:rPr>
        <w:t xml:space="preserve">V - Para fins da comprovação de que trata este subitem, os atestados deverão dizer respeito a contratos executados com as seguintes características mínimas: Maestro, Regente ou professor de Coral infantil ou Adulto. </w:t>
      </w:r>
    </w:p>
    <w:p w14:paraId="432089D6" w14:textId="77777777" w:rsidR="00835E64" w:rsidRPr="00835E64" w:rsidRDefault="00835E64" w:rsidP="00835E64">
      <w:pPr>
        <w:pStyle w:val="Corpodetexto"/>
        <w:shd w:val="clear" w:color="auto" w:fill="FFFF00"/>
        <w:ind w:left="720"/>
        <w:jc w:val="both"/>
        <w:rPr>
          <w:sz w:val="20"/>
          <w:szCs w:val="20"/>
        </w:rPr>
      </w:pPr>
      <w:r w:rsidRPr="00835E64">
        <w:rPr>
          <w:sz w:val="20"/>
          <w:szCs w:val="20"/>
        </w:rPr>
        <w:t>VI - Apresentar atestado de capacidade técnica do profissional (maestro) comprovando experiencia na regência do coral infantil ou coral adulto.</w:t>
      </w:r>
    </w:p>
    <w:p w14:paraId="5254BB25" w14:textId="77777777" w:rsidR="00835E64" w:rsidRPr="00835E64" w:rsidRDefault="00835E64" w:rsidP="00835E64">
      <w:pPr>
        <w:pStyle w:val="Corpodetexto"/>
        <w:shd w:val="clear" w:color="auto" w:fill="FFFF00"/>
        <w:ind w:left="720"/>
        <w:jc w:val="both"/>
        <w:rPr>
          <w:sz w:val="20"/>
          <w:szCs w:val="20"/>
        </w:rPr>
      </w:pPr>
      <w:r w:rsidRPr="00835E64">
        <w:rPr>
          <w:sz w:val="20"/>
          <w:szCs w:val="20"/>
        </w:rPr>
        <w:t>VII - Atestado capacidade técnica da empresa: Será admitida, para fins de comprovação de quantitativo mínimo, a apresentação e o somatório de diferentes atestados executados de forma concomitante.</w:t>
      </w:r>
    </w:p>
    <w:p w14:paraId="179C6392" w14:textId="77777777" w:rsidR="00835E64" w:rsidRPr="00835E64" w:rsidRDefault="00835E64" w:rsidP="00835E64">
      <w:pPr>
        <w:pStyle w:val="Corpodetexto"/>
        <w:shd w:val="clear" w:color="auto" w:fill="FFFF00"/>
        <w:ind w:left="720"/>
        <w:jc w:val="both"/>
        <w:rPr>
          <w:sz w:val="20"/>
          <w:szCs w:val="20"/>
        </w:rPr>
      </w:pPr>
      <w:r w:rsidRPr="00835E64">
        <w:rPr>
          <w:sz w:val="20"/>
          <w:szCs w:val="20"/>
        </w:rPr>
        <w:t xml:space="preserve">VIII - O fornecedor disponibilizará todas as informações necessárias à comprovação da legitimidade dos atestados, apresentando, quando solicitado pela Administração, cópia do contrato que deu suporte à contratação, endereço atual da contratante e local em que foi executado o objeto contratado, dentre outros documentos. </w:t>
      </w:r>
    </w:p>
    <w:p w14:paraId="65A48572" w14:textId="77777777" w:rsidR="00835E64" w:rsidRPr="00835E64" w:rsidRDefault="00835E64" w:rsidP="00835E64">
      <w:pPr>
        <w:pStyle w:val="Corpodetexto"/>
        <w:shd w:val="clear" w:color="auto" w:fill="FFFF00"/>
        <w:ind w:left="720"/>
        <w:jc w:val="both"/>
        <w:rPr>
          <w:sz w:val="20"/>
          <w:szCs w:val="20"/>
        </w:rPr>
      </w:pPr>
      <w:r w:rsidRPr="00835E64">
        <w:rPr>
          <w:sz w:val="20"/>
          <w:szCs w:val="20"/>
        </w:rPr>
        <w:t>IX - O fornecedor disponibilizará todas as informações necessárias à comprovação da legitimidade dos atestados, apresentando, quando solicitado pela Administração, cópia do contrato que deu suporte à contratação, endereço atual da contratante e local em que foi executado o objeto contratado, dentre outros documentos.</w:t>
      </w:r>
    </w:p>
    <w:p w14:paraId="73A04319" w14:textId="77777777" w:rsidR="00835E64" w:rsidRPr="00835E64" w:rsidRDefault="00835E64" w:rsidP="00835E64">
      <w:pPr>
        <w:pStyle w:val="Corpodetexto"/>
        <w:shd w:val="clear" w:color="auto" w:fill="FFFF00"/>
        <w:ind w:left="720"/>
        <w:jc w:val="both"/>
        <w:rPr>
          <w:sz w:val="20"/>
          <w:szCs w:val="20"/>
        </w:rPr>
      </w:pPr>
      <w:r w:rsidRPr="00835E64">
        <w:rPr>
          <w:sz w:val="20"/>
          <w:szCs w:val="20"/>
        </w:rPr>
        <w:t>X - No momento da licitação a contratada deverá apresentar declaração de que conhece as condições locais para execução do objeto, ou que tem pleno conhecimento das condições e peculiaridades inerentes à natureza do trabalho, assumindo total responsabilidade por este fato e que não utilizará deste para quaisquer questionamentos futuros que ensejem desavenças técnicas ou financeiras com a contratante. A licitante deve ter atenção quanto à localização dos locais de realização dos projetos.</w:t>
      </w:r>
    </w:p>
    <w:p w14:paraId="663B0A5E" w14:textId="77777777" w:rsidR="00835E64" w:rsidRPr="00835E64" w:rsidRDefault="00835E64" w:rsidP="00835E64">
      <w:pPr>
        <w:pStyle w:val="Corpodetexto"/>
        <w:shd w:val="clear" w:color="auto" w:fill="FFFF00"/>
        <w:ind w:left="720"/>
        <w:jc w:val="both"/>
        <w:rPr>
          <w:sz w:val="20"/>
          <w:szCs w:val="20"/>
        </w:rPr>
      </w:pPr>
      <w:r w:rsidRPr="00835E64">
        <w:rPr>
          <w:sz w:val="20"/>
          <w:szCs w:val="20"/>
        </w:rPr>
        <w:t xml:space="preserve">XI - Documentos e condições descritos no Termo de Referência na assinatura e vigência do Contrato. </w:t>
      </w:r>
    </w:p>
    <w:p w14:paraId="376FBE48" w14:textId="0209B4C2" w:rsidR="003E4EC6" w:rsidRDefault="00835E64" w:rsidP="00835E64">
      <w:pPr>
        <w:pStyle w:val="Corpodetexto"/>
        <w:shd w:val="clear" w:color="auto" w:fill="FFFF00"/>
        <w:ind w:left="720"/>
        <w:jc w:val="both"/>
        <w:rPr>
          <w:sz w:val="20"/>
          <w:szCs w:val="20"/>
        </w:rPr>
      </w:pPr>
      <w:r w:rsidRPr="00835E64">
        <w:rPr>
          <w:sz w:val="20"/>
          <w:szCs w:val="20"/>
        </w:rPr>
        <w:t>XII - As obrigações da Contratada e Contratante estão previstas no Termo de Referência.</w:t>
      </w:r>
      <w:r w:rsidR="002800E9" w:rsidRPr="002800E9">
        <w:rPr>
          <w:sz w:val="20"/>
          <w:szCs w:val="20"/>
          <w:highlight w:val="yellow"/>
        </w:rPr>
        <w:t>.</w:t>
      </w:r>
    </w:p>
    <w:bookmarkEnd w:id="5"/>
    <w:p w14:paraId="76F4F0AC" w14:textId="2DC1EFF2" w:rsidR="002800E9" w:rsidRDefault="002800E9" w:rsidP="002800E9">
      <w:pPr>
        <w:pStyle w:val="Corpodetexto"/>
        <w:ind w:left="720"/>
        <w:rPr>
          <w:sz w:val="20"/>
          <w:szCs w:val="20"/>
        </w:rPr>
      </w:pPr>
    </w:p>
    <w:p w14:paraId="041EDB54" w14:textId="77777777" w:rsidR="002800E9" w:rsidRPr="00D7390F" w:rsidRDefault="002800E9" w:rsidP="002800E9">
      <w:pPr>
        <w:pStyle w:val="Corpodetexto"/>
        <w:ind w:left="720"/>
        <w:rPr>
          <w:sz w:val="20"/>
          <w:szCs w:val="20"/>
        </w:rPr>
      </w:pPr>
    </w:p>
    <w:p w14:paraId="7D7C2BEB" w14:textId="073F8849" w:rsidR="003A5023" w:rsidRPr="009F4974" w:rsidRDefault="003E4EC6" w:rsidP="000046E1">
      <w:pPr>
        <w:pStyle w:val="Ttulo2"/>
        <w:jc w:val="both"/>
        <w:rPr>
          <w:spacing w:val="-2"/>
          <w:sz w:val="20"/>
          <w:szCs w:val="20"/>
          <w:highlight w:val="yellow"/>
        </w:rPr>
      </w:pPr>
      <w:bookmarkStart w:id="7" w:name="_Hlk203979955"/>
      <w:r w:rsidRPr="009F4974">
        <w:rPr>
          <w:spacing w:val="-2"/>
          <w:sz w:val="20"/>
          <w:szCs w:val="20"/>
          <w:highlight w:val="yellow"/>
        </w:rPr>
        <w:t>SUSTENTABILIDADE:</w:t>
      </w:r>
    </w:p>
    <w:p w14:paraId="75F38CEC" w14:textId="77777777" w:rsidR="003E4EC6" w:rsidRPr="009F4974" w:rsidRDefault="003E4EC6" w:rsidP="003E4EC6">
      <w:pPr>
        <w:pStyle w:val="Corpodetexto"/>
        <w:rPr>
          <w:sz w:val="20"/>
          <w:szCs w:val="20"/>
          <w:highlight w:val="yellow"/>
        </w:rPr>
      </w:pPr>
    </w:p>
    <w:p w14:paraId="383B9B7C" w14:textId="77777777" w:rsidR="004D1B02" w:rsidRPr="009F4974" w:rsidRDefault="004D1B02" w:rsidP="000C42D1">
      <w:pPr>
        <w:rPr>
          <w:sz w:val="20"/>
          <w:szCs w:val="20"/>
          <w:highlight w:val="yellow"/>
        </w:rPr>
      </w:pPr>
      <w:r w:rsidRPr="009F4974">
        <w:rPr>
          <w:b/>
          <w:bCs/>
          <w:sz w:val="20"/>
          <w:szCs w:val="20"/>
          <w:highlight w:val="yellow"/>
        </w:rPr>
        <w:t>OBRIGAÇÕES DA CONTRATADA RELATIVAS A CRITÉRIOS DE SUSTENTABILIDADE</w:t>
      </w:r>
      <w:r w:rsidRPr="009F4974">
        <w:rPr>
          <w:sz w:val="20"/>
          <w:szCs w:val="20"/>
          <w:highlight w:val="yellow"/>
        </w:rPr>
        <w:t xml:space="preserve"> </w:t>
      </w:r>
    </w:p>
    <w:p w14:paraId="079CADC3" w14:textId="77777777" w:rsidR="00202DF8" w:rsidRPr="009F4974" w:rsidRDefault="00202DF8" w:rsidP="00202DF8">
      <w:pPr>
        <w:pStyle w:val="Corpodetexto"/>
        <w:spacing w:before="92"/>
        <w:ind w:left="132"/>
        <w:jc w:val="both"/>
        <w:rPr>
          <w:sz w:val="20"/>
          <w:szCs w:val="20"/>
          <w:highlight w:val="yellow"/>
        </w:rPr>
      </w:pPr>
      <w:r w:rsidRPr="009F4974">
        <w:rPr>
          <w:sz w:val="20"/>
          <w:szCs w:val="20"/>
          <w:highlight w:val="yellow"/>
        </w:rPr>
        <w:t xml:space="preserve">OBRIGAÇÕES DA CONTRATADA RELATIVAS A CRITÉRIOS DE SUSTENTABILIDADE </w:t>
      </w:r>
    </w:p>
    <w:p w14:paraId="20C2CCBC" w14:textId="5FEA8CCC" w:rsidR="00202DF8" w:rsidRPr="009F4974" w:rsidRDefault="00202DF8" w:rsidP="00202DF8">
      <w:pPr>
        <w:pStyle w:val="Corpodetexto"/>
        <w:spacing w:before="92"/>
        <w:ind w:left="132"/>
        <w:jc w:val="both"/>
        <w:rPr>
          <w:sz w:val="20"/>
          <w:szCs w:val="20"/>
          <w:highlight w:val="yellow"/>
        </w:rPr>
      </w:pPr>
      <w:r w:rsidRPr="009F4974">
        <w:rPr>
          <w:sz w:val="20"/>
          <w:szCs w:val="20"/>
          <w:highlight w:val="yellow"/>
        </w:rPr>
        <w:t>a)</w:t>
      </w:r>
      <w:r w:rsidRPr="009F4974">
        <w:rPr>
          <w:sz w:val="20"/>
          <w:szCs w:val="20"/>
          <w:highlight w:val="yellow"/>
        </w:rPr>
        <w:tab/>
      </w:r>
      <w:r w:rsidR="009F4974" w:rsidRPr="009F4974">
        <w:rPr>
          <w:sz w:val="20"/>
          <w:szCs w:val="20"/>
          <w:highlight w:val="yellow"/>
        </w:rPr>
        <w:t>Contratada</w:t>
      </w:r>
      <w:r w:rsidRPr="009F4974">
        <w:rPr>
          <w:sz w:val="20"/>
          <w:szCs w:val="20"/>
          <w:highlight w:val="yellow"/>
        </w:rPr>
        <w:t xml:space="preserve"> deverá observar no que couber, durante a execução contratual, critérios e práticas de sustentabilidade, como:</w:t>
      </w:r>
    </w:p>
    <w:p w14:paraId="6C35194B" w14:textId="77777777" w:rsidR="00202DF8" w:rsidRPr="009F4974" w:rsidRDefault="00202DF8" w:rsidP="00202DF8">
      <w:pPr>
        <w:pStyle w:val="Corpodetexto"/>
        <w:spacing w:before="92"/>
        <w:ind w:left="132"/>
        <w:jc w:val="both"/>
        <w:rPr>
          <w:sz w:val="20"/>
          <w:szCs w:val="20"/>
          <w:highlight w:val="yellow"/>
        </w:rPr>
      </w:pPr>
      <w:r w:rsidRPr="009F4974">
        <w:rPr>
          <w:sz w:val="20"/>
          <w:szCs w:val="20"/>
          <w:highlight w:val="yellow"/>
        </w:rPr>
        <w:t>b)</w:t>
      </w:r>
      <w:r w:rsidRPr="009F4974">
        <w:rPr>
          <w:sz w:val="20"/>
          <w:szCs w:val="20"/>
          <w:highlight w:val="yellow"/>
        </w:rPr>
        <w:tab/>
        <w:t xml:space="preserve">Dar preferência a envio de documentos na forma digital, a fim de reduzir a impressão de documentos; </w:t>
      </w:r>
    </w:p>
    <w:p w14:paraId="4C1839A6" w14:textId="442856DC" w:rsidR="00202DF8" w:rsidRPr="009F4974" w:rsidRDefault="00202DF8" w:rsidP="00E86F06">
      <w:pPr>
        <w:pStyle w:val="Corpodetexto"/>
        <w:ind w:left="132"/>
        <w:jc w:val="both"/>
        <w:rPr>
          <w:sz w:val="20"/>
          <w:szCs w:val="20"/>
          <w:highlight w:val="yellow"/>
        </w:rPr>
      </w:pPr>
      <w:r w:rsidRPr="009F4974">
        <w:rPr>
          <w:sz w:val="20"/>
          <w:szCs w:val="20"/>
          <w:highlight w:val="yellow"/>
        </w:rPr>
        <w:t>c)</w:t>
      </w:r>
      <w:r w:rsidRPr="009F4974">
        <w:rPr>
          <w:sz w:val="20"/>
          <w:szCs w:val="20"/>
          <w:highlight w:val="yellow"/>
        </w:rPr>
        <w:tab/>
        <w:t xml:space="preserve">Em caso de necessidade de envio de documentos à contratante, usar preferencialmente a função “duplex” (frente e verso), bem como de papel confeccionado com madeira de origem legal. </w:t>
      </w:r>
    </w:p>
    <w:p w14:paraId="58686241" w14:textId="77777777" w:rsidR="00202DF8" w:rsidRPr="009F4974" w:rsidRDefault="00202DF8" w:rsidP="00202DF8">
      <w:pPr>
        <w:pStyle w:val="Corpodetexto"/>
        <w:spacing w:before="92"/>
        <w:ind w:left="132"/>
        <w:jc w:val="both"/>
        <w:rPr>
          <w:sz w:val="20"/>
          <w:szCs w:val="20"/>
          <w:highlight w:val="yellow"/>
        </w:rPr>
      </w:pPr>
      <w:r w:rsidRPr="009F4974">
        <w:rPr>
          <w:sz w:val="20"/>
          <w:szCs w:val="20"/>
          <w:highlight w:val="yellow"/>
        </w:rPr>
        <w:t>d)</w:t>
      </w:r>
      <w:r w:rsidRPr="009F4974">
        <w:rPr>
          <w:sz w:val="20"/>
          <w:szCs w:val="20"/>
          <w:highlight w:val="yellow"/>
        </w:rPr>
        <w:tab/>
        <w:t xml:space="preserve">Capacitar seus empregados, orientando que os resíduos não poderão ser dispostos em aterros de resíduos domiciliares, áreas de “bota fora”, encostas, corpos d´água, lotes vagos e áreas protegidas por Lei, bem como em áreas não licenciadas. </w:t>
      </w:r>
    </w:p>
    <w:p w14:paraId="378E465C" w14:textId="3AC062E4" w:rsidR="00202DF8" w:rsidRPr="009F4974" w:rsidRDefault="00202DF8" w:rsidP="00202DF8">
      <w:pPr>
        <w:pStyle w:val="Corpodetexto"/>
        <w:spacing w:before="92"/>
        <w:ind w:left="132"/>
        <w:jc w:val="both"/>
        <w:rPr>
          <w:sz w:val="20"/>
          <w:szCs w:val="20"/>
          <w:highlight w:val="yellow"/>
        </w:rPr>
      </w:pPr>
      <w:r w:rsidRPr="009F4974">
        <w:rPr>
          <w:sz w:val="20"/>
          <w:szCs w:val="20"/>
          <w:highlight w:val="yellow"/>
        </w:rPr>
        <w:t>e</w:t>
      </w:r>
      <w:r w:rsidRPr="009F4974">
        <w:rPr>
          <w:sz w:val="20"/>
          <w:szCs w:val="20"/>
          <w:highlight w:val="yellow"/>
        </w:rPr>
        <w:tab/>
        <w:t xml:space="preserve">Armazenar, transportar e destinar os resíduos em conformidade com as normas técnicas específicas. </w:t>
      </w:r>
    </w:p>
    <w:p w14:paraId="1FADD8AC" w14:textId="28C6AE05" w:rsidR="003A5023" w:rsidRDefault="00202DF8" w:rsidP="00202DF8">
      <w:pPr>
        <w:pStyle w:val="Corpodetexto"/>
        <w:spacing w:before="92"/>
        <w:ind w:left="132"/>
        <w:jc w:val="both"/>
        <w:rPr>
          <w:sz w:val="20"/>
          <w:szCs w:val="20"/>
        </w:rPr>
      </w:pPr>
      <w:r w:rsidRPr="009F4974">
        <w:rPr>
          <w:sz w:val="20"/>
          <w:szCs w:val="20"/>
          <w:highlight w:val="yellow"/>
        </w:rPr>
        <w:t>f)</w:t>
      </w:r>
      <w:r w:rsidRPr="009F4974">
        <w:rPr>
          <w:sz w:val="20"/>
          <w:szCs w:val="20"/>
          <w:highlight w:val="yellow"/>
        </w:rPr>
        <w:tab/>
        <w:t>Evitar excessos de embalagens de transporte, visando reduzir a geração de resíduos</w:t>
      </w:r>
      <w:r w:rsidRPr="00202DF8">
        <w:rPr>
          <w:sz w:val="20"/>
          <w:szCs w:val="20"/>
        </w:rPr>
        <w:t>.</w:t>
      </w:r>
    </w:p>
    <w:p w14:paraId="690EB0EF" w14:textId="77777777" w:rsidR="009F4974" w:rsidRPr="00D7390F" w:rsidRDefault="009F4974" w:rsidP="00202DF8">
      <w:pPr>
        <w:pStyle w:val="Corpodetexto"/>
        <w:spacing w:before="92"/>
        <w:ind w:left="132"/>
        <w:jc w:val="both"/>
        <w:rPr>
          <w:bCs/>
          <w:sz w:val="20"/>
          <w:szCs w:val="20"/>
        </w:rPr>
      </w:pPr>
    </w:p>
    <w:p w14:paraId="14364E1D" w14:textId="77777777" w:rsidR="009C60C3" w:rsidRDefault="009C60C3" w:rsidP="000046E1">
      <w:pPr>
        <w:ind w:left="132"/>
        <w:jc w:val="both"/>
        <w:rPr>
          <w:b/>
          <w:sz w:val="20"/>
          <w:szCs w:val="20"/>
        </w:rPr>
      </w:pPr>
    </w:p>
    <w:p w14:paraId="21CF6CCA" w14:textId="77777777" w:rsidR="009C60C3" w:rsidRDefault="009C60C3" w:rsidP="000046E1">
      <w:pPr>
        <w:ind w:left="132"/>
        <w:jc w:val="both"/>
        <w:rPr>
          <w:b/>
          <w:sz w:val="20"/>
          <w:szCs w:val="20"/>
        </w:rPr>
      </w:pPr>
    </w:p>
    <w:p w14:paraId="1D8520D9" w14:textId="77777777" w:rsidR="009C60C3" w:rsidRDefault="009C60C3" w:rsidP="000046E1">
      <w:pPr>
        <w:ind w:left="132"/>
        <w:jc w:val="both"/>
        <w:rPr>
          <w:b/>
          <w:sz w:val="20"/>
          <w:szCs w:val="20"/>
        </w:rPr>
      </w:pPr>
    </w:p>
    <w:p w14:paraId="0AA53637" w14:textId="77777777" w:rsidR="009C60C3" w:rsidRDefault="009C60C3" w:rsidP="000046E1">
      <w:pPr>
        <w:ind w:left="132"/>
        <w:jc w:val="both"/>
        <w:rPr>
          <w:b/>
          <w:sz w:val="20"/>
          <w:szCs w:val="20"/>
        </w:rPr>
      </w:pPr>
    </w:p>
    <w:p w14:paraId="65C7543C" w14:textId="1749F0BD" w:rsidR="003A5023" w:rsidRPr="00D7390F" w:rsidRDefault="00806A69" w:rsidP="000046E1">
      <w:pPr>
        <w:ind w:left="132"/>
        <w:jc w:val="both"/>
        <w:rPr>
          <w:sz w:val="20"/>
          <w:szCs w:val="20"/>
        </w:rPr>
      </w:pPr>
      <w:r w:rsidRPr="00D7390F">
        <w:rPr>
          <w:b/>
          <w:sz w:val="20"/>
          <w:szCs w:val="20"/>
        </w:rPr>
        <w:t>Indicação</w:t>
      </w:r>
      <w:r w:rsidRPr="00D7390F">
        <w:rPr>
          <w:b/>
          <w:spacing w:val="2"/>
          <w:sz w:val="20"/>
          <w:szCs w:val="20"/>
        </w:rPr>
        <w:t xml:space="preserve"> </w:t>
      </w:r>
      <w:r w:rsidRPr="00D7390F">
        <w:rPr>
          <w:b/>
          <w:sz w:val="20"/>
          <w:szCs w:val="20"/>
        </w:rPr>
        <w:t>de</w:t>
      </w:r>
      <w:r w:rsidRPr="00D7390F">
        <w:rPr>
          <w:b/>
          <w:spacing w:val="2"/>
          <w:sz w:val="20"/>
          <w:szCs w:val="20"/>
        </w:rPr>
        <w:t xml:space="preserve"> </w:t>
      </w:r>
      <w:r w:rsidRPr="00D7390F">
        <w:rPr>
          <w:b/>
          <w:sz w:val="20"/>
          <w:szCs w:val="20"/>
        </w:rPr>
        <w:t>marcas</w:t>
      </w:r>
      <w:r w:rsidRPr="00D7390F">
        <w:rPr>
          <w:b/>
          <w:spacing w:val="2"/>
          <w:sz w:val="20"/>
          <w:szCs w:val="20"/>
        </w:rPr>
        <w:t xml:space="preserve"> </w:t>
      </w:r>
      <w:r w:rsidRPr="00D7390F">
        <w:rPr>
          <w:b/>
          <w:sz w:val="20"/>
          <w:szCs w:val="20"/>
        </w:rPr>
        <w:t>ou</w:t>
      </w:r>
      <w:r w:rsidRPr="00D7390F">
        <w:rPr>
          <w:b/>
          <w:spacing w:val="2"/>
          <w:sz w:val="20"/>
          <w:szCs w:val="20"/>
        </w:rPr>
        <w:t xml:space="preserve"> </w:t>
      </w:r>
      <w:r w:rsidRPr="00D7390F">
        <w:rPr>
          <w:b/>
          <w:sz w:val="20"/>
          <w:szCs w:val="20"/>
        </w:rPr>
        <w:t>modelos</w:t>
      </w:r>
      <w:r w:rsidRPr="00D7390F">
        <w:rPr>
          <w:b/>
          <w:spacing w:val="2"/>
          <w:sz w:val="20"/>
          <w:szCs w:val="20"/>
        </w:rPr>
        <w:t xml:space="preserve"> </w:t>
      </w:r>
      <w:r w:rsidRPr="00D7390F">
        <w:rPr>
          <w:sz w:val="20"/>
          <w:szCs w:val="20"/>
        </w:rPr>
        <w:t>(</w:t>
      </w:r>
      <w:hyperlink r:id="rId8" w:anchor="art41" w:history="1">
        <w:r w:rsidRPr="00D7390F">
          <w:rPr>
            <w:rStyle w:val="Hyperlink"/>
            <w:sz w:val="20"/>
            <w:szCs w:val="20"/>
          </w:rPr>
          <w:t>Art.</w:t>
        </w:r>
        <w:r w:rsidRPr="00D7390F">
          <w:rPr>
            <w:rStyle w:val="Hyperlink"/>
            <w:spacing w:val="2"/>
            <w:sz w:val="20"/>
            <w:szCs w:val="20"/>
          </w:rPr>
          <w:t xml:space="preserve"> </w:t>
        </w:r>
        <w:r w:rsidRPr="00D7390F">
          <w:rPr>
            <w:rStyle w:val="Hyperlink"/>
            <w:sz w:val="20"/>
            <w:szCs w:val="20"/>
          </w:rPr>
          <w:t>385,</w:t>
        </w:r>
        <w:r w:rsidRPr="00D7390F">
          <w:rPr>
            <w:rStyle w:val="Hyperlink"/>
            <w:spacing w:val="2"/>
            <w:sz w:val="20"/>
            <w:szCs w:val="20"/>
          </w:rPr>
          <w:t xml:space="preserve"> </w:t>
        </w:r>
        <w:r w:rsidRPr="00D7390F">
          <w:rPr>
            <w:rStyle w:val="Hyperlink"/>
            <w:sz w:val="20"/>
            <w:szCs w:val="20"/>
          </w:rPr>
          <w:t>inciso</w:t>
        </w:r>
        <w:r w:rsidRPr="00D7390F">
          <w:rPr>
            <w:rStyle w:val="Hyperlink"/>
            <w:spacing w:val="2"/>
            <w:sz w:val="20"/>
            <w:szCs w:val="20"/>
          </w:rPr>
          <w:t xml:space="preserve"> </w:t>
        </w:r>
        <w:r w:rsidRPr="00D7390F">
          <w:rPr>
            <w:rStyle w:val="Hyperlink"/>
            <w:sz w:val="20"/>
            <w:szCs w:val="20"/>
          </w:rPr>
          <w:t>I,</w:t>
        </w:r>
      </w:hyperlink>
      <w:r w:rsidRPr="00D7390F">
        <w:rPr>
          <w:spacing w:val="2"/>
          <w:sz w:val="20"/>
          <w:szCs w:val="20"/>
        </w:rPr>
        <w:t xml:space="preserve"> </w:t>
      </w:r>
      <w:r w:rsidRPr="00D7390F">
        <w:rPr>
          <w:sz w:val="20"/>
          <w:szCs w:val="20"/>
        </w:rPr>
        <w:t>do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z w:val="20"/>
          <w:szCs w:val="20"/>
        </w:rPr>
        <w:t>Decreto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z w:val="20"/>
          <w:szCs w:val="20"/>
        </w:rPr>
        <w:t>Municipal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z w:val="20"/>
          <w:szCs w:val="20"/>
        </w:rPr>
        <w:t>nº.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z w:val="20"/>
          <w:szCs w:val="20"/>
        </w:rPr>
        <w:t>3.537,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z w:val="20"/>
          <w:szCs w:val="20"/>
        </w:rPr>
        <w:t>de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z w:val="20"/>
          <w:szCs w:val="20"/>
        </w:rPr>
        <w:t>09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z w:val="20"/>
          <w:szCs w:val="20"/>
        </w:rPr>
        <w:t>de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z w:val="20"/>
          <w:szCs w:val="20"/>
        </w:rPr>
        <w:t>maio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z w:val="20"/>
          <w:szCs w:val="20"/>
        </w:rPr>
        <w:t>de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pacing w:val="-2"/>
          <w:sz w:val="20"/>
          <w:szCs w:val="20"/>
        </w:rPr>
        <w:t>2023):</w:t>
      </w:r>
    </w:p>
    <w:p w14:paraId="738B13F2" w14:textId="77777777" w:rsidR="003A5023" w:rsidRPr="00D7390F" w:rsidRDefault="00806A69" w:rsidP="000046E1">
      <w:pPr>
        <w:pStyle w:val="PargrafodaLista1"/>
        <w:numPr>
          <w:ilvl w:val="1"/>
          <w:numId w:val="6"/>
        </w:numPr>
        <w:tabs>
          <w:tab w:val="left" w:pos="380"/>
        </w:tabs>
        <w:ind w:left="380" w:hanging="248"/>
        <w:jc w:val="both"/>
        <w:rPr>
          <w:sz w:val="20"/>
          <w:szCs w:val="20"/>
        </w:rPr>
      </w:pPr>
      <w:r w:rsidRPr="00D7390F">
        <w:rPr>
          <w:sz w:val="20"/>
          <w:szCs w:val="20"/>
        </w:rPr>
        <w:t>Na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z w:val="20"/>
          <w:szCs w:val="20"/>
        </w:rPr>
        <w:t>presente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z w:val="20"/>
          <w:szCs w:val="20"/>
        </w:rPr>
        <w:t>contratação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z w:val="20"/>
          <w:szCs w:val="20"/>
        </w:rPr>
        <w:t>não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z w:val="20"/>
          <w:szCs w:val="20"/>
        </w:rPr>
        <w:t>se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z w:val="20"/>
          <w:szCs w:val="20"/>
        </w:rPr>
        <w:t>aplica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z w:val="20"/>
          <w:szCs w:val="20"/>
        </w:rPr>
        <w:t>a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z w:val="20"/>
          <w:szCs w:val="20"/>
        </w:rPr>
        <w:t>indicação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z w:val="20"/>
          <w:szCs w:val="20"/>
        </w:rPr>
        <w:t>de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pacing w:val="-2"/>
          <w:sz w:val="20"/>
          <w:szCs w:val="20"/>
        </w:rPr>
        <w:t>marca.</w:t>
      </w:r>
    </w:p>
    <w:p w14:paraId="398925DF" w14:textId="77777777" w:rsidR="003A5023" w:rsidRPr="00D7390F" w:rsidRDefault="003A5023" w:rsidP="000046E1">
      <w:pPr>
        <w:pStyle w:val="Corpodetexto"/>
        <w:spacing w:before="92"/>
        <w:jc w:val="both"/>
        <w:rPr>
          <w:sz w:val="20"/>
          <w:szCs w:val="20"/>
        </w:rPr>
      </w:pPr>
    </w:p>
    <w:p w14:paraId="5D7EB8B2" w14:textId="77777777" w:rsidR="003A5023" w:rsidRPr="00D7390F" w:rsidRDefault="00806A69" w:rsidP="000046E1">
      <w:pPr>
        <w:pStyle w:val="Ttulo2"/>
        <w:jc w:val="both"/>
        <w:rPr>
          <w:sz w:val="20"/>
          <w:szCs w:val="20"/>
        </w:rPr>
      </w:pPr>
      <w:r w:rsidRPr="00D7390F">
        <w:rPr>
          <w:sz w:val="20"/>
          <w:szCs w:val="20"/>
        </w:rPr>
        <w:t>Da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z w:val="20"/>
          <w:szCs w:val="20"/>
        </w:rPr>
        <w:t>exigência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z w:val="20"/>
          <w:szCs w:val="20"/>
        </w:rPr>
        <w:t>de</w:t>
      </w:r>
      <w:r w:rsidRPr="00D7390F">
        <w:rPr>
          <w:spacing w:val="3"/>
          <w:sz w:val="20"/>
          <w:szCs w:val="20"/>
        </w:rPr>
        <w:t xml:space="preserve"> </w:t>
      </w:r>
      <w:r w:rsidRPr="00D7390F">
        <w:rPr>
          <w:spacing w:val="-2"/>
          <w:sz w:val="20"/>
          <w:szCs w:val="20"/>
        </w:rPr>
        <w:t>amostra</w:t>
      </w:r>
    </w:p>
    <w:p w14:paraId="18ACFEE3" w14:textId="77777777" w:rsidR="003A5023" w:rsidRPr="00D7390F" w:rsidRDefault="00806A69" w:rsidP="000046E1">
      <w:pPr>
        <w:pStyle w:val="PargrafodaLista1"/>
        <w:numPr>
          <w:ilvl w:val="1"/>
          <w:numId w:val="6"/>
        </w:numPr>
        <w:tabs>
          <w:tab w:val="left" w:pos="380"/>
        </w:tabs>
        <w:ind w:left="380" w:hanging="248"/>
        <w:jc w:val="both"/>
        <w:rPr>
          <w:sz w:val="20"/>
          <w:szCs w:val="20"/>
        </w:rPr>
      </w:pPr>
      <w:r w:rsidRPr="00D7390F">
        <w:rPr>
          <w:sz w:val="20"/>
          <w:szCs w:val="20"/>
        </w:rPr>
        <w:t>Na</w:t>
      </w:r>
      <w:r w:rsidRPr="00D7390F">
        <w:rPr>
          <w:spacing w:val="1"/>
          <w:sz w:val="20"/>
          <w:szCs w:val="20"/>
        </w:rPr>
        <w:t xml:space="preserve"> </w:t>
      </w:r>
      <w:r w:rsidRPr="00D7390F">
        <w:rPr>
          <w:sz w:val="20"/>
          <w:szCs w:val="20"/>
        </w:rPr>
        <w:t>presente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z w:val="20"/>
          <w:szCs w:val="20"/>
        </w:rPr>
        <w:t>contratação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z w:val="20"/>
          <w:szCs w:val="20"/>
        </w:rPr>
        <w:t>não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z w:val="20"/>
          <w:szCs w:val="20"/>
        </w:rPr>
        <w:t>se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z w:val="20"/>
          <w:szCs w:val="20"/>
        </w:rPr>
        <w:t>aplica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z w:val="20"/>
          <w:szCs w:val="20"/>
        </w:rPr>
        <w:t>a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z w:val="20"/>
          <w:szCs w:val="20"/>
        </w:rPr>
        <w:t>solicitação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z w:val="20"/>
          <w:szCs w:val="20"/>
        </w:rPr>
        <w:t>de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pacing w:val="-2"/>
          <w:sz w:val="20"/>
          <w:szCs w:val="20"/>
        </w:rPr>
        <w:t>amostra.</w:t>
      </w:r>
    </w:p>
    <w:p w14:paraId="3FBB0090" w14:textId="77777777" w:rsidR="003A5023" w:rsidRPr="00D7390F" w:rsidRDefault="003A5023" w:rsidP="000046E1">
      <w:pPr>
        <w:pStyle w:val="Corpodetexto"/>
        <w:spacing w:before="92"/>
        <w:jc w:val="both"/>
        <w:rPr>
          <w:sz w:val="20"/>
          <w:szCs w:val="20"/>
        </w:rPr>
      </w:pPr>
    </w:p>
    <w:p w14:paraId="041173B3" w14:textId="77777777" w:rsidR="003A5023" w:rsidRPr="00A47D11" w:rsidRDefault="00806A69" w:rsidP="000046E1">
      <w:pPr>
        <w:pStyle w:val="Corpodetexto"/>
        <w:ind w:left="132"/>
        <w:jc w:val="both"/>
        <w:rPr>
          <w:b/>
          <w:bCs/>
          <w:sz w:val="20"/>
          <w:szCs w:val="20"/>
          <w:highlight w:val="yellow"/>
        </w:rPr>
      </w:pPr>
      <w:r w:rsidRPr="00A47D11">
        <w:rPr>
          <w:b/>
          <w:bCs/>
          <w:spacing w:val="-2"/>
          <w:sz w:val="20"/>
          <w:szCs w:val="20"/>
          <w:highlight w:val="yellow"/>
        </w:rPr>
        <w:t>Subcontratação</w:t>
      </w:r>
    </w:p>
    <w:p w14:paraId="01371736" w14:textId="77777777" w:rsidR="00D7390F" w:rsidRPr="00D7390F" w:rsidRDefault="00283821" w:rsidP="000046E1">
      <w:pPr>
        <w:pStyle w:val="PargrafodaLista1"/>
        <w:numPr>
          <w:ilvl w:val="1"/>
          <w:numId w:val="6"/>
        </w:numPr>
        <w:tabs>
          <w:tab w:val="left" w:pos="365"/>
        </w:tabs>
        <w:ind w:left="365" w:hanging="233"/>
        <w:jc w:val="both"/>
        <w:rPr>
          <w:iCs/>
          <w:sz w:val="20"/>
          <w:szCs w:val="20"/>
          <w:highlight w:val="yellow"/>
        </w:rPr>
      </w:pPr>
      <w:r w:rsidRPr="00A47D11">
        <w:rPr>
          <w:iCs/>
          <w:spacing w:val="2"/>
          <w:sz w:val="20"/>
          <w:szCs w:val="20"/>
          <w:highlight w:val="yellow"/>
        </w:rPr>
        <w:t xml:space="preserve">Os serviços serão </w:t>
      </w:r>
      <w:r w:rsidRPr="00D7390F">
        <w:rPr>
          <w:iCs/>
          <w:spacing w:val="2"/>
          <w:sz w:val="20"/>
          <w:szCs w:val="20"/>
          <w:highlight w:val="yellow"/>
        </w:rPr>
        <w:t xml:space="preserve">executados diretamente pelo (a) CONTRATADO (A), não sendo permitida a subcontratação, sob pena </w:t>
      </w:r>
    </w:p>
    <w:p w14:paraId="384A7068" w14:textId="5705500E" w:rsidR="003A5023" w:rsidRDefault="00283821" w:rsidP="00D7390F">
      <w:pPr>
        <w:pStyle w:val="PargrafodaLista1"/>
        <w:tabs>
          <w:tab w:val="left" w:pos="365"/>
        </w:tabs>
        <w:jc w:val="both"/>
        <w:rPr>
          <w:iCs/>
          <w:spacing w:val="-2"/>
          <w:sz w:val="20"/>
          <w:szCs w:val="20"/>
          <w:highlight w:val="yellow"/>
        </w:rPr>
      </w:pPr>
      <w:r w:rsidRPr="00D7390F">
        <w:rPr>
          <w:iCs/>
          <w:spacing w:val="2"/>
          <w:sz w:val="20"/>
          <w:szCs w:val="20"/>
          <w:highlight w:val="yellow"/>
        </w:rPr>
        <w:t>de rescisão de contrato;</w:t>
      </w:r>
      <w:r w:rsidR="00FF0842" w:rsidRPr="00D7390F">
        <w:rPr>
          <w:iCs/>
          <w:spacing w:val="-2"/>
          <w:sz w:val="20"/>
          <w:szCs w:val="20"/>
          <w:highlight w:val="yellow"/>
        </w:rPr>
        <w:t>.</w:t>
      </w:r>
    </w:p>
    <w:p w14:paraId="01DD0E51" w14:textId="187AFC1D" w:rsidR="00D7390F" w:rsidRDefault="00D7390F" w:rsidP="00D7390F">
      <w:pPr>
        <w:pStyle w:val="PargrafodaLista1"/>
        <w:tabs>
          <w:tab w:val="left" w:pos="365"/>
        </w:tabs>
        <w:jc w:val="both"/>
        <w:rPr>
          <w:iCs/>
          <w:spacing w:val="-2"/>
          <w:sz w:val="20"/>
          <w:szCs w:val="20"/>
          <w:highlight w:val="yellow"/>
        </w:rPr>
      </w:pPr>
    </w:p>
    <w:p w14:paraId="63A87560" w14:textId="77777777" w:rsidR="004F6870" w:rsidRPr="00A47D11" w:rsidRDefault="00806A69" w:rsidP="000046E1">
      <w:pPr>
        <w:pStyle w:val="Corpodetexto"/>
        <w:ind w:left="132"/>
        <w:jc w:val="both"/>
        <w:rPr>
          <w:b/>
          <w:bCs/>
          <w:spacing w:val="-2"/>
          <w:sz w:val="20"/>
          <w:szCs w:val="20"/>
          <w:highlight w:val="yellow"/>
        </w:rPr>
      </w:pPr>
      <w:bookmarkStart w:id="8" w:name="_Hlk204172896"/>
      <w:r w:rsidRPr="00A47D11">
        <w:rPr>
          <w:b/>
          <w:bCs/>
          <w:sz w:val="20"/>
          <w:szCs w:val="20"/>
          <w:highlight w:val="yellow"/>
        </w:rPr>
        <w:t>Garantia</w:t>
      </w:r>
      <w:r w:rsidRPr="00A47D11">
        <w:rPr>
          <w:b/>
          <w:bCs/>
          <w:spacing w:val="2"/>
          <w:sz w:val="20"/>
          <w:szCs w:val="20"/>
          <w:highlight w:val="yellow"/>
        </w:rPr>
        <w:t xml:space="preserve"> </w:t>
      </w:r>
      <w:r w:rsidRPr="00A47D11">
        <w:rPr>
          <w:b/>
          <w:bCs/>
          <w:sz w:val="20"/>
          <w:szCs w:val="20"/>
          <w:highlight w:val="yellow"/>
        </w:rPr>
        <w:t>da</w:t>
      </w:r>
      <w:r w:rsidRPr="00A47D11">
        <w:rPr>
          <w:b/>
          <w:bCs/>
          <w:spacing w:val="2"/>
          <w:sz w:val="20"/>
          <w:szCs w:val="20"/>
          <w:highlight w:val="yellow"/>
        </w:rPr>
        <w:t xml:space="preserve"> </w:t>
      </w:r>
      <w:r w:rsidRPr="00A47D11">
        <w:rPr>
          <w:b/>
          <w:bCs/>
          <w:spacing w:val="-2"/>
          <w:sz w:val="20"/>
          <w:szCs w:val="20"/>
          <w:highlight w:val="yellow"/>
        </w:rPr>
        <w:t>contratação</w:t>
      </w:r>
    </w:p>
    <w:bookmarkEnd w:id="7"/>
    <w:p w14:paraId="05A09003" w14:textId="7A506829" w:rsidR="004F6870" w:rsidRPr="00A47D11" w:rsidRDefault="004F6870" w:rsidP="004F6870">
      <w:pPr>
        <w:pStyle w:val="PargrafodaLista1"/>
        <w:tabs>
          <w:tab w:val="left" w:pos="365"/>
        </w:tabs>
        <w:jc w:val="both"/>
        <w:rPr>
          <w:sz w:val="20"/>
          <w:szCs w:val="20"/>
          <w:highlight w:val="yellow"/>
        </w:rPr>
      </w:pPr>
      <w:r w:rsidRPr="00A47D11">
        <w:rPr>
          <w:sz w:val="20"/>
          <w:szCs w:val="20"/>
          <w:highlight w:val="yellow"/>
        </w:rPr>
        <w:t>4.4. O prazo de garantia contratual dos serviços é aquele estabelecido na Lei nº 8.078, de 11 de setembro de 1990 (Código de Defesa do Consumidor).</w:t>
      </w:r>
    </w:p>
    <w:p w14:paraId="697E60E6" w14:textId="5944B6F2" w:rsidR="003A5023" w:rsidRDefault="004F6870" w:rsidP="004F6870">
      <w:pPr>
        <w:pStyle w:val="PargrafodaLista1"/>
        <w:tabs>
          <w:tab w:val="left" w:pos="365"/>
        </w:tabs>
        <w:jc w:val="both"/>
        <w:rPr>
          <w:sz w:val="20"/>
          <w:szCs w:val="20"/>
        </w:rPr>
      </w:pPr>
      <w:r w:rsidRPr="00A47D11">
        <w:rPr>
          <w:sz w:val="20"/>
          <w:szCs w:val="20"/>
          <w:highlight w:val="yellow"/>
        </w:rPr>
        <w:t>4.5. Dessa forma, não haverá exigência da garantia da contratação prevista no art. 96 e seguintes da Lei nº 14.133/21.</w:t>
      </w:r>
    </w:p>
    <w:bookmarkEnd w:id="8"/>
    <w:p w14:paraId="4F97054C" w14:textId="77777777" w:rsidR="004F6870" w:rsidRPr="00D7390F" w:rsidRDefault="004F6870" w:rsidP="004F6870">
      <w:pPr>
        <w:pStyle w:val="PargrafodaLista1"/>
        <w:tabs>
          <w:tab w:val="left" w:pos="365"/>
        </w:tabs>
        <w:jc w:val="both"/>
        <w:rPr>
          <w:sz w:val="20"/>
          <w:szCs w:val="20"/>
        </w:rPr>
      </w:pPr>
    </w:p>
    <w:p w14:paraId="43743577" w14:textId="77777777" w:rsidR="003A5023" w:rsidRPr="00D7390F" w:rsidRDefault="00806A69" w:rsidP="000046E1">
      <w:pPr>
        <w:pStyle w:val="Ttulo1"/>
        <w:numPr>
          <w:ilvl w:val="0"/>
          <w:numId w:val="6"/>
        </w:numPr>
        <w:tabs>
          <w:tab w:val="left" w:pos="259"/>
        </w:tabs>
        <w:ind w:left="259" w:hanging="127"/>
        <w:jc w:val="both"/>
        <w:rPr>
          <w:sz w:val="20"/>
          <w:szCs w:val="20"/>
        </w:rPr>
      </w:pPr>
      <w:r w:rsidRPr="00D7390F">
        <w:rPr>
          <w:sz w:val="20"/>
          <w:szCs w:val="20"/>
        </w:rPr>
        <w:t>MODELO</w:t>
      </w:r>
      <w:r w:rsidRPr="00D7390F">
        <w:rPr>
          <w:spacing w:val="5"/>
          <w:sz w:val="20"/>
          <w:szCs w:val="20"/>
        </w:rPr>
        <w:t xml:space="preserve"> </w:t>
      </w:r>
      <w:r w:rsidRPr="00D7390F">
        <w:rPr>
          <w:sz w:val="20"/>
          <w:szCs w:val="20"/>
        </w:rPr>
        <w:t>DE</w:t>
      </w:r>
      <w:r w:rsidRPr="00D7390F">
        <w:rPr>
          <w:spacing w:val="6"/>
          <w:sz w:val="20"/>
          <w:szCs w:val="20"/>
        </w:rPr>
        <w:t xml:space="preserve"> </w:t>
      </w:r>
      <w:r w:rsidRPr="00D7390F">
        <w:rPr>
          <w:sz w:val="20"/>
          <w:szCs w:val="20"/>
        </w:rPr>
        <w:t>EXECUÇÃO</w:t>
      </w:r>
      <w:r w:rsidRPr="00D7390F">
        <w:rPr>
          <w:spacing w:val="6"/>
          <w:sz w:val="20"/>
          <w:szCs w:val="20"/>
        </w:rPr>
        <w:t xml:space="preserve"> </w:t>
      </w:r>
      <w:r w:rsidRPr="00D7390F">
        <w:rPr>
          <w:sz w:val="20"/>
          <w:szCs w:val="20"/>
        </w:rPr>
        <w:t>DO</w:t>
      </w:r>
      <w:r w:rsidRPr="00D7390F">
        <w:rPr>
          <w:spacing w:val="5"/>
          <w:sz w:val="20"/>
          <w:szCs w:val="20"/>
        </w:rPr>
        <w:t xml:space="preserve"> </w:t>
      </w:r>
      <w:r w:rsidRPr="00D7390F">
        <w:rPr>
          <w:spacing w:val="-2"/>
          <w:sz w:val="20"/>
          <w:szCs w:val="20"/>
        </w:rPr>
        <w:t>OBJETO</w:t>
      </w:r>
    </w:p>
    <w:p w14:paraId="5C33F41D" w14:textId="77777777" w:rsidR="003A5023" w:rsidRPr="00D7390F" w:rsidRDefault="003A5023" w:rsidP="000046E1">
      <w:pPr>
        <w:pStyle w:val="Corpodetexto"/>
        <w:spacing w:before="92"/>
        <w:jc w:val="both"/>
        <w:rPr>
          <w:b/>
          <w:sz w:val="20"/>
          <w:szCs w:val="20"/>
        </w:rPr>
      </w:pPr>
    </w:p>
    <w:p w14:paraId="5028ED3A" w14:textId="269C535A" w:rsidR="003A5023" w:rsidRPr="00D7390F" w:rsidRDefault="00806A69" w:rsidP="000046E1">
      <w:pPr>
        <w:pStyle w:val="Corpodetexto"/>
        <w:ind w:left="132"/>
        <w:jc w:val="both"/>
        <w:rPr>
          <w:spacing w:val="-2"/>
          <w:sz w:val="20"/>
          <w:szCs w:val="20"/>
        </w:rPr>
      </w:pPr>
      <w:r w:rsidRPr="00D7390F">
        <w:rPr>
          <w:sz w:val="20"/>
          <w:szCs w:val="20"/>
        </w:rPr>
        <w:t>Condições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z w:val="20"/>
          <w:szCs w:val="20"/>
        </w:rPr>
        <w:t>de</w:t>
      </w:r>
      <w:r w:rsidRPr="00D7390F">
        <w:rPr>
          <w:spacing w:val="3"/>
          <w:sz w:val="20"/>
          <w:szCs w:val="20"/>
        </w:rPr>
        <w:t xml:space="preserve"> </w:t>
      </w:r>
      <w:r w:rsidRPr="00D7390F">
        <w:rPr>
          <w:spacing w:val="-2"/>
          <w:sz w:val="20"/>
          <w:szCs w:val="20"/>
        </w:rPr>
        <w:t>Entrega</w:t>
      </w:r>
    </w:p>
    <w:p w14:paraId="1FADE6E7" w14:textId="203FF4CB" w:rsidR="003A5023" w:rsidRPr="00D7390F" w:rsidRDefault="00806A69" w:rsidP="000046E1">
      <w:pPr>
        <w:pStyle w:val="PargrafodaLista1"/>
        <w:numPr>
          <w:ilvl w:val="1"/>
          <w:numId w:val="6"/>
        </w:numPr>
        <w:tabs>
          <w:tab w:val="left" w:pos="365"/>
        </w:tabs>
        <w:ind w:left="365" w:hanging="233"/>
        <w:jc w:val="both"/>
        <w:rPr>
          <w:sz w:val="20"/>
          <w:szCs w:val="20"/>
        </w:rPr>
      </w:pPr>
      <w:r w:rsidRPr="00D7390F">
        <w:rPr>
          <w:sz w:val="20"/>
          <w:szCs w:val="20"/>
        </w:rPr>
        <w:t>O</w:t>
      </w:r>
      <w:r w:rsidRPr="00D7390F">
        <w:rPr>
          <w:spacing w:val="1"/>
          <w:sz w:val="20"/>
          <w:szCs w:val="20"/>
        </w:rPr>
        <w:t xml:space="preserve"> </w:t>
      </w:r>
      <w:r w:rsidRPr="00D7390F">
        <w:rPr>
          <w:sz w:val="20"/>
          <w:szCs w:val="20"/>
        </w:rPr>
        <w:t>prazo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z w:val="20"/>
          <w:szCs w:val="20"/>
        </w:rPr>
        <w:t>de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z w:val="20"/>
          <w:szCs w:val="20"/>
        </w:rPr>
        <w:t>entrega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z w:val="20"/>
          <w:szCs w:val="20"/>
        </w:rPr>
        <w:t>dos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z w:val="20"/>
          <w:szCs w:val="20"/>
        </w:rPr>
        <w:t>serviços</w:t>
      </w:r>
      <w:r w:rsidRPr="00D7390F">
        <w:rPr>
          <w:spacing w:val="2"/>
          <w:sz w:val="20"/>
          <w:szCs w:val="20"/>
        </w:rPr>
        <w:t xml:space="preserve"> </w:t>
      </w:r>
      <w:r w:rsidR="00272D91" w:rsidRPr="00D7390F">
        <w:rPr>
          <w:spacing w:val="2"/>
          <w:sz w:val="20"/>
          <w:szCs w:val="20"/>
        </w:rPr>
        <w:t>conforme solicitação de empenho emitido pela Secretaria de Educação Cultura e Esportes</w:t>
      </w:r>
      <w:r w:rsidRPr="00D7390F">
        <w:rPr>
          <w:spacing w:val="-2"/>
          <w:sz w:val="20"/>
          <w:szCs w:val="20"/>
        </w:rPr>
        <w:t>.</w:t>
      </w:r>
    </w:p>
    <w:p w14:paraId="618C8A9D" w14:textId="77777777" w:rsidR="003A5023" w:rsidRPr="00D7390F" w:rsidRDefault="00806A69" w:rsidP="00924B70">
      <w:pPr>
        <w:pStyle w:val="PargrafodaLista1"/>
        <w:numPr>
          <w:ilvl w:val="1"/>
          <w:numId w:val="6"/>
        </w:numPr>
        <w:tabs>
          <w:tab w:val="left" w:pos="380"/>
        </w:tabs>
        <w:ind w:left="132" w:right="80" w:firstLine="0"/>
        <w:jc w:val="both"/>
        <w:rPr>
          <w:sz w:val="20"/>
          <w:szCs w:val="20"/>
        </w:rPr>
      </w:pPr>
      <w:r w:rsidRPr="00D7390F">
        <w:rPr>
          <w:sz w:val="20"/>
          <w:szCs w:val="20"/>
        </w:rPr>
        <w:t>Caso</w:t>
      </w:r>
      <w:r w:rsidRPr="00D7390F">
        <w:rPr>
          <w:spacing w:val="23"/>
          <w:sz w:val="20"/>
          <w:szCs w:val="20"/>
        </w:rPr>
        <w:t xml:space="preserve"> </w:t>
      </w:r>
      <w:r w:rsidRPr="00D7390F">
        <w:rPr>
          <w:sz w:val="20"/>
          <w:szCs w:val="20"/>
        </w:rPr>
        <w:t>não</w:t>
      </w:r>
      <w:r w:rsidRPr="00D7390F">
        <w:rPr>
          <w:spacing w:val="23"/>
          <w:sz w:val="20"/>
          <w:szCs w:val="20"/>
        </w:rPr>
        <w:t xml:space="preserve"> </w:t>
      </w:r>
      <w:r w:rsidRPr="00D7390F">
        <w:rPr>
          <w:sz w:val="20"/>
          <w:szCs w:val="20"/>
        </w:rPr>
        <w:t>seja</w:t>
      </w:r>
      <w:r w:rsidRPr="00D7390F">
        <w:rPr>
          <w:spacing w:val="23"/>
          <w:sz w:val="20"/>
          <w:szCs w:val="20"/>
        </w:rPr>
        <w:t xml:space="preserve"> </w:t>
      </w:r>
      <w:r w:rsidRPr="00D7390F">
        <w:rPr>
          <w:sz w:val="20"/>
          <w:szCs w:val="20"/>
        </w:rPr>
        <w:t>possível</w:t>
      </w:r>
      <w:r w:rsidRPr="00D7390F">
        <w:rPr>
          <w:spacing w:val="23"/>
          <w:sz w:val="20"/>
          <w:szCs w:val="20"/>
        </w:rPr>
        <w:t xml:space="preserve"> </w:t>
      </w:r>
      <w:r w:rsidRPr="00D7390F">
        <w:rPr>
          <w:sz w:val="20"/>
          <w:szCs w:val="20"/>
        </w:rPr>
        <w:t>a</w:t>
      </w:r>
      <w:r w:rsidRPr="00D7390F">
        <w:rPr>
          <w:spacing w:val="23"/>
          <w:sz w:val="20"/>
          <w:szCs w:val="20"/>
        </w:rPr>
        <w:t xml:space="preserve"> </w:t>
      </w:r>
      <w:r w:rsidRPr="00D7390F">
        <w:rPr>
          <w:sz w:val="20"/>
          <w:szCs w:val="20"/>
        </w:rPr>
        <w:t>entrega</w:t>
      </w:r>
      <w:r w:rsidRPr="00D7390F">
        <w:rPr>
          <w:spacing w:val="23"/>
          <w:sz w:val="20"/>
          <w:szCs w:val="20"/>
        </w:rPr>
        <w:t xml:space="preserve"> </w:t>
      </w:r>
      <w:r w:rsidRPr="00D7390F">
        <w:rPr>
          <w:sz w:val="20"/>
          <w:szCs w:val="20"/>
        </w:rPr>
        <w:t>na</w:t>
      </w:r>
      <w:r w:rsidRPr="00D7390F">
        <w:rPr>
          <w:spacing w:val="23"/>
          <w:sz w:val="20"/>
          <w:szCs w:val="20"/>
        </w:rPr>
        <w:t xml:space="preserve"> </w:t>
      </w:r>
      <w:r w:rsidRPr="00D7390F">
        <w:rPr>
          <w:sz w:val="20"/>
          <w:szCs w:val="20"/>
        </w:rPr>
        <w:t>data</w:t>
      </w:r>
      <w:r w:rsidRPr="00D7390F">
        <w:rPr>
          <w:spacing w:val="23"/>
          <w:sz w:val="20"/>
          <w:szCs w:val="20"/>
        </w:rPr>
        <w:t xml:space="preserve"> </w:t>
      </w:r>
      <w:r w:rsidRPr="00D7390F">
        <w:rPr>
          <w:sz w:val="20"/>
          <w:szCs w:val="20"/>
        </w:rPr>
        <w:t>assinalada,</w:t>
      </w:r>
      <w:r w:rsidRPr="00D7390F">
        <w:rPr>
          <w:spacing w:val="23"/>
          <w:sz w:val="20"/>
          <w:szCs w:val="20"/>
        </w:rPr>
        <w:t xml:space="preserve"> </w:t>
      </w:r>
      <w:r w:rsidRPr="00D7390F">
        <w:rPr>
          <w:sz w:val="20"/>
          <w:szCs w:val="20"/>
        </w:rPr>
        <w:t>a</w:t>
      </w:r>
      <w:r w:rsidRPr="00D7390F">
        <w:rPr>
          <w:spacing w:val="23"/>
          <w:sz w:val="20"/>
          <w:szCs w:val="20"/>
        </w:rPr>
        <w:t xml:space="preserve"> </w:t>
      </w:r>
      <w:r w:rsidRPr="00D7390F">
        <w:rPr>
          <w:sz w:val="20"/>
          <w:szCs w:val="20"/>
        </w:rPr>
        <w:t>empresa</w:t>
      </w:r>
      <w:r w:rsidRPr="00D7390F">
        <w:rPr>
          <w:spacing w:val="23"/>
          <w:sz w:val="20"/>
          <w:szCs w:val="20"/>
        </w:rPr>
        <w:t xml:space="preserve"> </w:t>
      </w:r>
      <w:r w:rsidRPr="00D7390F">
        <w:rPr>
          <w:sz w:val="20"/>
          <w:szCs w:val="20"/>
        </w:rPr>
        <w:t>deverá</w:t>
      </w:r>
      <w:r w:rsidRPr="00D7390F">
        <w:rPr>
          <w:spacing w:val="23"/>
          <w:sz w:val="20"/>
          <w:szCs w:val="20"/>
        </w:rPr>
        <w:t xml:space="preserve"> </w:t>
      </w:r>
      <w:r w:rsidRPr="00D7390F">
        <w:rPr>
          <w:sz w:val="20"/>
          <w:szCs w:val="20"/>
        </w:rPr>
        <w:t>comunicar</w:t>
      </w:r>
      <w:r w:rsidRPr="00D7390F">
        <w:rPr>
          <w:spacing w:val="23"/>
          <w:sz w:val="20"/>
          <w:szCs w:val="20"/>
        </w:rPr>
        <w:t xml:space="preserve"> </w:t>
      </w:r>
      <w:r w:rsidRPr="00D7390F">
        <w:rPr>
          <w:sz w:val="20"/>
          <w:szCs w:val="20"/>
        </w:rPr>
        <w:t>as</w:t>
      </w:r>
      <w:r w:rsidRPr="00D7390F">
        <w:rPr>
          <w:spacing w:val="23"/>
          <w:sz w:val="20"/>
          <w:szCs w:val="20"/>
        </w:rPr>
        <w:t xml:space="preserve"> </w:t>
      </w:r>
      <w:r w:rsidRPr="00D7390F">
        <w:rPr>
          <w:sz w:val="20"/>
          <w:szCs w:val="20"/>
        </w:rPr>
        <w:t>razões</w:t>
      </w:r>
      <w:r w:rsidRPr="00D7390F">
        <w:rPr>
          <w:spacing w:val="23"/>
          <w:sz w:val="20"/>
          <w:szCs w:val="20"/>
        </w:rPr>
        <w:t xml:space="preserve"> </w:t>
      </w:r>
      <w:r w:rsidRPr="00D7390F">
        <w:rPr>
          <w:sz w:val="20"/>
          <w:szCs w:val="20"/>
        </w:rPr>
        <w:t>respectivas</w:t>
      </w:r>
      <w:r w:rsidRPr="00D7390F">
        <w:rPr>
          <w:spacing w:val="23"/>
          <w:sz w:val="20"/>
          <w:szCs w:val="20"/>
        </w:rPr>
        <w:t xml:space="preserve"> </w:t>
      </w:r>
      <w:r w:rsidRPr="00D7390F">
        <w:rPr>
          <w:sz w:val="20"/>
          <w:szCs w:val="20"/>
        </w:rPr>
        <w:t>com</w:t>
      </w:r>
      <w:r w:rsidRPr="00D7390F">
        <w:rPr>
          <w:spacing w:val="23"/>
          <w:sz w:val="20"/>
          <w:szCs w:val="20"/>
        </w:rPr>
        <w:t xml:space="preserve"> </w:t>
      </w:r>
      <w:r w:rsidRPr="00D7390F">
        <w:rPr>
          <w:sz w:val="20"/>
          <w:szCs w:val="20"/>
        </w:rPr>
        <w:t>pelo</w:t>
      </w:r>
      <w:r w:rsidRPr="00D7390F">
        <w:rPr>
          <w:spacing w:val="23"/>
          <w:sz w:val="20"/>
          <w:szCs w:val="20"/>
        </w:rPr>
        <w:t xml:space="preserve"> </w:t>
      </w:r>
      <w:r w:rsidRPr="00D7390F">
        <w:rPr>
          <w:sz w:val="20"/>
          <w:szCs w:val="20"/>
        </w:rPr>
        <w:t>menos</w:t>
      </w:r>
      <w:r w:rsidRPr="00D7390F">
        <w:rPr>
          <w:spacing w:val="23"/>
          <w:sz w:val="20"/>
          <w:szCs w:val="20"/>
        </w:rPr>
        <w:t xml:space="preserve"> </w:t>
      </w:r>
      <w:r w:rsidRPr="00D7390F">
        <w:rPr>
          <w:sz w:val="20"/>
          <w:szCs w:val="20"/>
        </w:rPr>
        <w:t>10</w:t>
      </w:r>
      <w:r w:rsidRPr="00D7390F">
        <w:rPr>
          <w:spacing w:val="23"/>
          <w:sz w:val="20"/>
          <w:szCs w:val="20"/>
        </w:rPr>
        <w:t xml:space="preserve"> </w:t>
      </w:r>
      <w:r w:rsidRPr="00D7390F">
        <w:rPr>
          <w:sz w:val="20"/>
          <w:szCs w:val="20"/>
        </w:rPr>
        <w:t>(dez)</w:t>
      </w:r>
      <w:r w:rsidRPr="00D7390F">
        <w:rPr>
          <w:spacing w:val="23"/>
          <w:sz w:val="20"/>
          <w:szCs w:val="20"/>
        </w:rPr>
        <w:t xml:space="preserve"> </w:t>
      </w:r>
      <w:r w:rsidRPr="00D7390F">
        <w:rPr>
          <w:sz w:val="20"/>
          <w:szCs w:val="20"/>
        </w:rPr>
        <w:t>dias</w:t>
      </w:r>
      <w:r w:rsidRPr="00D7390F">
        <w:rPr>
          <w:spacing w:val="23"/>
          <w:sz w:val="20"/>
          <w:szCs w:val="20"/>
        </w:rPr>
        <w:t xml:space="preserve"> </w:t>
      </w:r>
      <w:r w:rsidRPr="00D7390F">
        <w:rPr>
          <w:sz w:val="20"/>
          <w:szCs w:val="20"/>
        </w:rPr>
        <w:t>de antecedência para que</w:t>
      </w:r>
      <w:r w:rsidRPr="00D7390F">
        <w:rPr>
          <w:spacing w:val="40"/>
          <w:sz w:val="20"/>
          <w:szCs w:val="20"/>
        </w:rPr>
        <w:t xml:space="preserve"> </w:t>
      </w:r>
      <w:r w:rsidRPr="00D7390F">
        <w:rPr>
          <w:sz w:val="20"/>
          <w:szCs w:val="20"/>
        </w:rPr>
        <w:t>qualquer pleito de prorrogação de prazo seja analisado, ressalvadas situações de caso fortuito e força maior.</w:t>
      </w:r>
    </w:p>
    <w:p w14:paraId="67AEA258" w14:textId="6E972CDB" w:rsidR="003A5023" w:rsidRPr="00D7390F" w:rsidRDefault="00806A69" w:rsidP="000046E1">
      <w:pPr>
        <w:pStyle w:val="PargrafodaLista1"/>
        <w:numPr>
          <w:ilvl w:val="1"/>
          <w:numId w:val="6"/>
        </w:numPr>
        <w:tabs>
          <w:tab w:val="left" w:pos="365"/>
        </w:tabs>
        <w:spacing w:before="1"/>
        <w:ind w:left="365" w:hanging="233"/>
        <w:jc w:val="both"/>
        <w:rPr>
          <w:sz w:val="20"/>
          <w:szCs w:val="20"/>
        </w:rPr>
      </w:pPr>
      <w:r w:rsidRPr="00D7390F">
        <w:rPr>
          <w:sz w:val="20"/>
          <w:szCs w:val="20"/>
        </w:rPr>
        <w:t>Os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z w:val="20"/>
          <w:szCs w:val="20"/>
        </w:rPr>
        <w:t>serviços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z w:val="20"/>
          <w:szCs w:val="20"/>
        </w:rPr>
        <w:t>deverão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z w:val="20"/>
          <w:szCs w:val="20"/>
        </w:rPr>
        <w:t>ser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z w:val="20"/>
          <w:szCs w:val="20"/>
        </w:rPr>
        <w:t>realizados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z w:val="20"/>
          <w:szCs w:val="20"/>
        </w:rPr>
        <w:t>nos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z w:val="20"/>
          <w:szCs w:val="20"/>
        </w:rPr>
        <w:t>locais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z w:val="20"/>
          <w:szCs w:val="20"/>
        </w:rPr>
        <w:t>pré-</w:t>
      </w:r>
      <w:r w:rsidRPr="00D7390F">
        <w:rPr>
          <w:spacing w:val="-2"/>
          <w:sz w:val="20"/>
          <w:szCs w:val="20"/>
        </w:rPr>
        <w:t>determinados</w:t>
      </w:r>
      <w:r w:rsidR="00D251CA" w:rsidRPr="00D7390F">
        <w:rPr>
          <w:spacing w:val="-2"/>
          <w:sz w:val="20"/>
          <w:szCs w:val="20"/>
        </w:rPr>
        <w:t>, sendo que deverão se apresentar 30minutos antes do inicío do</w:t>
      </w:r>
      <w:r w:rsidR="004C61A4" w:rsidRPr="00D7390F">
        <w:rPr>
          <w:spacing w:val="-2"/>
          <w:sz w:val="20"/>
          <w:szCs w:val="20"/>
        </w:rPr>
        <w:t xml:space="preserve"> mesmo.</w:t>
      </w:r>
    </w:p>
    <w:p w14:paraId="1953DCDD" w14:textId="77777777" w:rsidR="00AA4C7F" w:rsidRPr="00D7390F" w:rsidRDefault="00AA4C7F" w:rsidP="000046E1">
      <w:pPr>
        <w:pStyle w:val="Corpodetexto"/>
        <w:ind w:left="132"/>
        <w:jc w:val="both"/>
        <w:rPr>
          <w:b/>
          <w:bCs/>
          <w:sz w:val="20"/>
          <w:szCs w:val="20"/>
        </w:rPr>
      </w:pPr>
    </w:p>
    <w:p w14:paraId="051E68D5" w14:textId="56FF4055" w:rsidR="003A5023" w:rsidRPr="00D7390F" w:rsidRDefault="00806A69" w:rsidP="000046E1">
      <w:pPr>
        <w:pStyle w:val="Corpodetexto"/>
        <w:ind w:left="132"/>
        <w:jc w:val="both"/>
        <w:rPr>
          <w:b/>
          <w:bCs/>
          <w:sz w:val="20"/>
          <w:szCs w:val="20"/>
        </w:rPr>
      </w:pPr>
      <w:r w:rsidRPr="00D7390F">
        <w:rPr>
          <w:b/>
          <w:bCs/>
          <w:sz w:val="20"/>
          <w:szCs w:val="20"/>
        </w:rPr>
        <w:t>Garantia,</w:t>
      </w:r>
      <w:r w:rsidRPr="00D7390F">
        <w:rPr>
          <w:b/>
          <w:bCs/>
          <w:spacing w:val="2"/>
          <w:sz w:val="20"/>
          <w:szCs w:val="20"/>
        </w:rPr>
        <w:t xml:space="preserve"> </w:t>
      </w:r>
      <w:r w:rsidRPr="00D7390F">
        <w:rPr>
          <w:b/>
          <w:bCs/>
          <w:sz w:val="20"/>
          <w:szCs w:val="20"/>
        </w:rPr>
        <w:t>manutenção</w:t>
      </w:r>
      <w:r w:rsidRPr="00D7390F">
        <w:rPr>
          <w:b/>
          <w:bCs/>
          <w:spacing w:val="3"/>
          <w:sz w:val="20"/>
          <w:szCs w:val="20"/>
        </w:rPr>
        <w:t xml:space="preserve"> </w:t>
      </w:r>
      <w:r w:rsidRPr="00D7390F">
        <w:rPr>
          <w:b/>
          <w:bCs/>
          <w:sz w:val="20"/>
          <w:szCs w:val="20"/>
        </w:rPr>
        <w:t>e</w:t>
      </w:r>
      <w:r w:rsidRPr="00D7390F">
        <w:rPr>
          <w:b/>
          <w:bCs/>
          <w:spacing w:val="2"/>
          <w:sz w:val="20"/>
          <w:szCs w:val="20"/>
        </w:rPr>
        <w:t xml:space="preserve"> </w:t>
      </w:r>
      <w:r w:rsidRPr="00D7390F">
        <w:rPr>
          <w:b/>
          <w:bCs/>
          <w:sz w:val="20"/>
          <w:szCs w:val="20"/>
        </w:rPr>
        <w:t>assistência</w:t>
      </w:r>
      <w:r w:rsidRPr="00D7390F">
        <w:rPr>
          <w:b/>
          <w:bCs/>
          <w:spacing w:val="3"/>
          <w:sz w:val="20"/>
          <w:szCs w:val="20"/>
        </w:rPr>
        <w:t xml:space="preserve"> </w:t>
      </w:r>
      <w:r w:rsidRPr="00D7390F">
        <w:rPr>
          <w:b/>
          <w:bCs/>
          <w:spacing w:val="-2"/>
          <w:sz w:val="20"/>
          <w:szCs w:val="20"/>
        </w:rPr>
        <w:t>técnica</w:t>
      </w:r>
    </w:p>
    <w:p w14:paraId="28569E8E" w14:textId="77777777" w:rsidR="003A5023" w:rsidRPr="00D7390F" w:rsidRDefault="00806A69" w:rsidP="000046E1">
      <w:pPr>
        <w:pStyle w:val="PargrafodaLista1"/>
        <w:numPr>
          <w:ilvl w:val="1"/>
          <w:numId w:val="6"/>
        </w:numPr>
        <w:tabs>
          <w:tab w:val="left" w:pos="380"/>
        </w:tabs>
        <w:ind w:left="380" w:hanging="248"/>
        <w:jc w:val="both"/>
        <w:rPr>
          <w:sz w:val="20"/>
          <w:szCs w:val="20"/>
        </w:rPr>
      </w:pPr>
      <w:r w:rsidRPr="00D7390F">
        <w:rPr>
          <w:sz w:val="20"/>
          <w:szCs w:val="20"/>
        </w:rPr>
        <w:t>Na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z w:val="20"/>
          <w:szCs w:val="20"/>
        </w:rPr>
        <w:t>presente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z w:val="20"/>
          <w:szCs w:val="20"/>
        </w:rPr>
        <w:t>contratação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z w:val="20"/>
          <w:szCs w:val="20"/>
        </w:rPr>
        <w:t>não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z w:val="20"/>
          <w:szCs w:val="20"/>
        </w:rPr>
        <w:t>se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z w:val="20"/>
          <w:szCs w:val="20"/>
        </w:rPr>
        <w:t>aplica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z w:val="20"/>
          <w:szCs w:val="20"/>
        </w:rPr>
        <w:t>a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z w:val="20"/>
          <w:szCs w:val="20"/>
        </w:rPr>
        <w:t>garantia,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z w:val="20"/>
          <w:szCs w:val="20"/>
        </w:rPr>
        <w:t>manutenção</w:t>
      </w:r>
      <w:r w:rsidRPr="00D7390F">
        <w:rPr>
          <w:spacing w:val="3"/>
          <w:sz w:val="20"/>
          <w:szCs w:val="20"/>
        </w:rPr>
        <w:t xml:space="preserve"> </w:t>
      </w:r>
      <w:r w:rsidRPr="00D7390F">
        <w:rPr>
          <w:sz w:val="20"/>
          <w:szCs w:val="20"/>
        </w:rPr>
        <w:t>e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z w:val="20"/>
          <w:szCs w:val="20"/>
        </w:rPr>
        <w:t>assistência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pacing w:val="-2"/>
          <w:sz w:val="20"/>
          <w:szCs w:val="20"/>
        </w:rPr>
        <w:t>técnica.</w:t>
      </w:r>
    </w:p>
    <w:p w14:paraId="5951904C" w14:textId="2F2A0D02" w:rsidR="009552FB" w:rsidRPr="00D7390F" w:rsidRDefault="009552FB" w:rsidP="000046E1">
      <w:pPr>
        <w:pStyle w:val="Ttulo1"/>
        <w:numPr>
          <w:ilvl w:val="0"/>
          <w:numId w:val="0"/>
        </w:numPr>
        <w:tabs>
          <w:tab w:val="left" w:pos="259"/>
        </w:tabs>
        <w:jc w:val="both"/>
        <w:rPr>
          <w:sz w:val="20"/>
          <w:szCs w:val="20"/>
        </w:rPr>
      </w:pPr>
    </w:p>
    <w:p w14:paraId="2F17627C" w14:textId="77777777" w:rsidR="009552FB" w:rsidRPr="00D7390F" w:rsidRDefault="009552FB" w:rsidP="000046E1">
      <w:pPr>
        <w:pStyle w:val="Corpodetexto"/>
        <w:jc w:val="both"/>
        <w:rPr>
          <w:sz w:val="20"/>
          <w:szCs w:val="20"/>
        </w:rPr>
      </w:pPr>
    </w:p>
    <w:p w14:paraId="7CCD6697" w14:textId="65D219D5" w:rsidR="003A5023" w:rsidRPr="00D7390F" w:rsidRDefault="000941E9" w:rsidP="000046E1">
      <w:pPr>
        <w:pStyle w:val="Ttulo1"/>
        <w:numPr>
          <w:ilvl w:val="0"/>
          <w:numId w:val="6"/>
        </w:numPr>
        <w:tabs>
          <w:tab w:val="left" w:pos="259"/>
        </w:tabs>
        <w:ind w:left="259" w:hanging="127"/>
        <w:jc w:val="both"/>
        <w:rPr>
          <w:spacing w:val="-2"/>
          <w:sz w:val="20"/>
          <w:szCs w:val="20"/>
        </w:rPr>
      </w:pPr>
      <w:r w:rsidRPr="00D7390F">
        <w:rPr>
          <w:sz w:val="20"/>
          <w:szCs w:val="20"/>
        </w:rPr>
        <w:t xml:space="preserve"> </w:t>
      </w:r>
      <w:r w:rsidR="00806A69" w:rsidRPr="00D7390F">
        <w:rPr>
          <w:sz w:val="20"/>
          <w:szCs w:val="20"/>
        </w:rPr>
        <w:t>MODELO</w:t>
      </w:r>
      <w:r w:rsidR="00806A69" w:rsidRPr="00D7390F">
        <w:rPr>
          <w:spacing w:val="5"/>
          <w:sz w:val="20"/>
          <w:szCs w:val="20"/>
        </w:rPr>
        <w:t xml:space="preserve"> </w:t>
      </w:r>
      <w:r w:rsidR="00806A69" w:rsidRPr="00D7390F">
        <w:rPr>
          <w:sz w:val="20"/>
          <w:szCs w:val="20"/>
        </w:rPr>
        <w:t>DE</w:t>
      </w:r>
      <w:r w:rsidR="00806A69" w:rsidRPr="00D7390F">
        <w:rPr>
          <w:spacing w:val="5"/>
          <w:sz w:val="20"/>
          <w:szCs w:val="20"/>
        </w:rPr>
        <w:t xml:space="preserve"> </w:t>
      </w:r>
      <w:r w:rsidR="00806A69" w:rsidRPr="00D7390F">
        <w:rPr>
          <w:sz w:val="20"/>
          <w:szCs w:val="20"/>
        </w:rPr>
        <w:t>GESTÃO</w:t>
      </w:r>
      <w:r w:rsidR="00806A69" w:rsidRPr="00D7390F">
        <w:rPr>
          <w:spacing w:val="5"/>
          <w:sz w:val="20"/>
          <w:szCs w:val="20"/>
        </w:rPr>
        <w:t xml:space="preserve"> </w:t>
      </w:r>
      <w:r w:rsidR="00806A69" w:rsidRPr="00D7390F">
        <w:rPr>
          <w:sz w:val="20"/>
          <w:szCs w:val="20"/>
        </w:rPr>
        <w:t>DO</w:t>
      </w:r>
      <w:r w:rsidR="00806A69" w:rsidRPr="00D7390F">
        <w:rPr>
          <w:spacing w:val="5"/>
          <w:sz w:val="20"/>
          <w:szCs w:val="20"/>
        </w:rPr>
        <w:t xml:space="preserve"> </w:t>
      </w:r>
      <w:r w:rsidR="00806A69" w:rsidRPr="00D7390F">
        <w:rPr>
          <w:spacing w:val="-2"/>
          <w:sz w:val="20"/>
          <w:szCs w:val="20"/>
        </w:rPr>
        <w:t>CONTRATO</w:t>
      </w:r>
    </w:p>
    <w:p w14:paraId="4835EA1A" w14:textId="77777777" w:rsidR="006306D9" w:rsidRPr="00D7390F" w:rsidRDefault="006306D9" w:rsidP="006306D9">
      <w:pPr>
        <w:pStyle w:val="Corpodetexto"/>
        <w:rPr>
          <w:sz w:val="20"/>
          <w:szCs w:val="20"/>
        </w:rPr>
      </w:pPr>
    </w:p>
    <w:p w14:paraId="7A885AA4" w14:textId="77777777" w:rsidR="003A5023" w:rsidRPr="00D7390F" w:rsidRDefault="00806A69" w:rsidP="000046E1">
      <w:pPr>
        <w:pStyle w:val="PargrafodaLista1"/>
        <w:numPr>
          <w:ilvl w:val="1"/>
          <w:numId w:val="6"/>
        </w:numPr>
        <w:tabs>
          <w:tab w:val="left" w:pos="380"/>
        </w:tabs>
        <w:ind w:left="132" w:right="469" w:firstLine="0"/>
        <w:jc w:val="both"/>
        <w:rPr>
          <w:sz w:val="20"/>
          <w:szCs w:val="20"/>
        </w:rPr>
      </w:pPr>
      <w:r w:rsidRPr="00D7390F">
        <w:rPr>
          <w:sz w:val="20"/>
          <w:szCs w:val="20"/>
        </w:rPr>
        <w:t>O</w:t>
      </w:r>
      <w:r w:rsidRPr="00D7390F">
        <w:rPr>
          <w:spacing w:val="23"/>
          <w:sz w:val="20"/>
          <w:szCs w:val="20"/>
        </w:rPr>
        <w:t xml:space="preserve"> </w:t>
      </w:r>
      <w:r w:rsidRPr="00D7390F">
        <w:rPr>
          <w:sz w:val="20"/>
          <w:szCs w:val="20"/>
        </w:rPr>
        <w:t>contrato</w:t>
      </w:r>
      <w:r w:rsidRPr="00D7390F">
        <w:rPr>
          <w:spacing w:val="23"/>
          <w:sz w:val="20"/>
          <w:szCs w:val="20"/>
        </w:rPr>
        <w:t xml:space="preserve"> </w:t>
      </w:r>
      <w:r w:rsidRPr="00D7390F">
        <w:rPr>
          <w:sz w:val="20"/>
          <w:szCs w:val="20"/>
        </w:rPr>
        <w:t>deverá</w:t>
      </w:r>
      <w:r w:rsidRPr="00D7390F">
        <w:rPr>
          <w:spacing w:val="23"/>
          <w:sz w:val="20"/>
          <w:szCs w:val="20"/>
        </w:rPr>
        <w:t xml:space="preserve"> </w:t>
      </w:r>
      <w:r w:rsidRPr="00D7390F">
        <w:rPr>
          <w:sz w:val="20"/>
          <w:szCs w:val="20"/>
        </w:rPr>
        <w:t>ser</w:t>
      </w:r>
      <w:r w:rsidRPr="00D7390F">
        <w:rPr>
          <w:spacing w:val="23"/>
          <w:sz w:val="20"/>
          <w:szCs w:val="20"/>
        </w:rPr>
        <w:t xml:space="preserve"> </w:t>
      </w:r>
      <w:r w:rsidRPr="00D7390F">
        <w:rPr>
          <w:sz w:val="20"/>
          <w:szCs w:val="20"/>
        </w:rPr>
        <w:t>executado</w:t>
      </w:r>
      <w:r w:rsidRPr="00D7390F">
        <w:rPr>
          <w:spacing w:val="23"/>
          <w:sz w:val="20"/>
          <w:szCs w:val="20"/>
        </w:rPr>
        <w:t xml:space="preserve"> </w:t>
      </w:r>
      <w:r w:rsidRPr="00D7390F">
        <w:rPr>
          <w:sz w:val="20"/>
          <w:szCs w:val="20"/>
        </w:rPr>
        <w:t>fielmente</w:t>
      </w:r>
      <w:r w:rsidRPr="00D7390F">
        <w:rPr>
          <w:spacing w:val="23"/>
          <w:sz w:val="20"/>
          <w:szCs w:val="20"/>
        </w:rPr>
        <w:t xml:space="preserve"> </w:t>
      </w:r>
      <w:r w:rsidRPr="00D7390F">
        <w:rPr>
          <w:sz w:val="20"/>
          <w:szCs w:val="20"/>
        </w:rPr>
        <w:t>pelas</w:t>
      </w:r>
      <w:r w:rsidRPr="00D7390F">
        <w:rPr>
          <w:spacing w:val="23"/>
          <w:sz w:val="20"/>
          <w:szCs w:val="20"/>
        </w:rPr>
        <w:t xml:space="preserve"> </w:t>
      </w:r>
      <w:r w:rsidRPr="00D7390F">
        <w:rPr>
          <w:sz w:val="20"/>
          <w:szCs w:val="20"/>
        </w:rPr>
        <w:t>partes,</w:t>
      </w:r>
      <w:r w:rsidRPr="00D7390F">
        <w:rPr>
          <w:spacing w:val="23"/>
          <w:sz w:val="20"/>
          <w:szCs w:val="20"/>
        </w:rPr>
        <w:t xml:space="preserve"> </w:t>
      </w:r>
      <w:r w:rsidRPr="00D7390F">
        <w:rPr>
          <w:sz w:val="20"/>
          <w:szCs w:val="20"/>
        </w:rPr>
        <w:t>de</w:t>
      </w:r>
      <w:r w:rsidRPr="00D7390F">
        <w:rPr>
          <w:spacing w:val="23"/>
          <w:sz w:val="20"/>
          <w:szCs w:val="20"/>
        </w:rPr>
        <w:t xml:space="preserve"> </w:t>
      </w:r>
      <w:r w:rsidRPr="00D7390F">
        <w:rPr>
          <w:sz w:val="20"/>
          <w:szCs w:val="20"/>
        </w:rPr>
        <w:t>acordo</w:t>
      </w:r>
      <w:r w:rsidRPr="00D7390F">
        <w:rPr>
          <w:spacing w:val="23"/>
          <w:sz w:val="20"/>
          <w:szCs w:val="20"/>
        </w:rPr>
        <w:t xml:space="preserve"> </w:t>
      </w:r>
      <w:r w:rsidRPr="00D7390F">
        <w:rPr>
          <w:sz w:val="20"/>
          <w:szCs w:val="20"/>
        </w:rPr>
        <w:t>com</w:t>
      </w:r>
      <w:r w:rsidRPr="00D7390F">
        <w:rPr>
          <w:spacing w:val="23"/>
          <w:sz w:val="20"/>
          <w:szCs w:val="20"/>
        </w:rPr>
        <w:t xml:space="preserve"> </w:t>
      </w:r>
      <w:r w:rsidRPr="00D7390F">
        <w:rPr>
          <w:sz w:val="20"/>
          <w:szCs w:val="20"/>
        </w:rPr>
        <w:t>as</w:t>
      </w:r>
      <w:r w:rsidRPr="00D7390F">
        <w:rPr>
          <w:spacing w:val="23"/>
          <w:sz w:val="20"/>
          <w:szCs w:val="20"/>
        </w:rPr>
        <w:t xml:space="preserve"> </w:t>
      </w:r>
      <w:r w:rsidRPr="00D7390F">
        <w:rPr>
          <w:sz w:val="20"/>
          <w:szCs w:val="20"/>
        </w:rPr>
        <w:t>cláusulas</w:t>
      </w:r>
      <w:r w:rsidRPr="00D7390F">
        <w:rPr>
          <w:spacing w:val="23"/>
          <w:sz w:val="20"/>
          <w:szCs w:val="20"/>
        </w:rPr>
        <w:t xml:space="preserve"> </w:t>
      </w:r>
      <w:r w:rsidRPr="00D7390F">
        <w:rPr>
          <w:sz w:val="20"/>
          <w:szCs w:val="20"/>
        </w:rPr>
        <w:t>avençadas</w:t>
      </w:r>
      <w:r w:rsidRPr="00D7390F">
        <w:rPr>
          <w:spacing w:val="23"/>
          <w:sz w:val="20"/>
          <w:szCs w:val="20"/>
        </w:rPr>
        <w:t xml:space="preserve"> </w:t>
      </w:r>
      <w:r w:rsidRPr="00D7390F">
        <w:rPr>
          <w:sz w:val="20"/>
          <w:szCs w:val="20"/>
        </w:rPr>
        <w:t>e</w:t>
      </w:r>
      <w:r w:rsidRPr="00D7390F">
        <w:rPr>
          <w:spacing w:val="23"/>
          <w:sz w:val="20"/>
          <w:szCs w:val="20"/>
        </w:rPr>
        <w:t xml:space="preserve"> </w:t>
      </w:r>
      <w:r w:rsidRPr="00D7390F">
        <w:rPr>
          <w:sz w:val="20"/>
          <w:szCs w:val="20"/>
        </w:rPr>
        <w:t>as</w:t>
      </w:r>
      <w:r w:rsidRPr="00D7390F">
        <w:rPr>
          <w:spacing w:val="23"/>
          <w:sz w:val="20"/>
          <w:szCs w:val="20"/>
        </w:rPr>
        <w:t xml:space="preserve"> </w:t>
      </w:r>
      <w:r w:rsidRPr="00D7390F">
        <w:rPr>
          <w:sz w:val="20"/>
          <w:szCs w:val="20"/>
        </w:rPr>
        <w:t>normas</w:t>
      </w:r>
      <w:r w:rsidRPr="00D7390F">
        <w:rPr>
          <w:spacing w:val="23"/>
          <w:sz w:val="20"/>
          <w:szCs w:val="20"/>
        </w:rPr>
        <w:t xml:space="preserve"> </w:t>
      </w:r>
      <w:r w:rsidRPr="00D7390F">
        <w:rPr>
          <w:sz w:val="20"/>
          <w:szCs w:val="20"/>
        </w:rPr>
        <w:t>do</w:t>
      </w:r>
      <w:r w:rsidRPr="00D7390F">
        <w:rPr>
          <w:spacing w:val="23"/>
          <w:sz w:val="20"/>
          <w:szCs w:val="20"/>
        </w:rPr>
        <w:t xml:space="preserve"> </w:t>
      </w:r>
      <w:r w:rsidRPr="00D7390F">
        <w:rPr>
          <w:sz w:val="20"/>
          <w:szCs w:val="20"/>
        </w:rPr>
        <w:t>Decreto</w:t>
      </w:r>
      <w:r w:rsidRPr="00D7390F">
        <w:rPr>
          <w:spacing w:val="23"/>
          <w:sz w:val="20"/>
          <w:szCs w:val="20"/>
        </w:rPr>
        <w:t xml:space="preserve"> </w:t>
      </w:r>
      <w:r w:rsidRPr="00D7390F">
        <w:rPr>
          <w:sz w:val="20"/>
          <w:szCs w:val="20"/>
        </w:rPr>
        <w:t>nº. 3.537, de 09 de maio de 2023, e cada</w:t>
      </w:r>
      <w:r w:rsidRPr="00D7390F">
        <w:rPr>
          <w:spacing w:val="40"/>
          <w:sz w:val="20"/>
          <w:szCs w:val="20"/>
        </w:rPr>
        <w:t xml:space="preserve"> </w:t>
      </w:r>
      <w:r w:rsidRPr="00D7390F">
        <w:rPr>
          <w:sz w:val="20"/>
          <w:szCs w:val="20"/>
        </w:rPr>
        <w:t>parte responderá pelas consequências de sua inexecução total ou parcial.</w:t>
      </w:r>
    </w:p>
    <w:p w14:paraId="5C0A4362" w14:textId="518F214E" w:rsidR="003A5023" w:rsidRPr="00D7390F" w:rsidRDefault="00806A69" w:rsidP="000046E1">
      <w:pPr>
        <w:pStyle w:val="PargrafodaLista1"/>
        <w:numPr>
          <w:ilvl w:val="1"/>
          <w:numId w:val="6"/>
        </w:numPr>
        <w:tabs>
          <w:tab w:val="left" w:pos="380"/>
        </w:tabs>
        <w:ind w:left="132" w:right="470" w:firstLine="0"/>
        <w:jc w:val="both"/>
        <w:rPr>
          <w:sz w:val="20"/>
          <w:szCs w:val="20"/>
        </w:rPr>
      </w:pPr>
      <w:r w:rsidRPr="00D7390F">
        <w:rPr>
          <w:sz w:val="20"/>
          <w:szCs w:val="20"/>
        </w:rPr>
        <w:t>Em caso de impedimento, ordem de paralisação ou suspensão do contrato, o cronograma de execução será prorrogado automaticamente pelo tempo correspondente,</w:t>
      </w:r>
      <w:r w:rsidRPr="00D7390F">
        <w:rPr>
          <w:spacing w:val="40"/>
          <w:sz w:val="20"/>
          <w:szCs w:val="20"/>
        </w:rPr>
        <w:t xml:space="preserve"> </w:t>
      </w:r>
      <w:r w:rsidRPr="00D7390F">
        <w:rPr>
          <w:sz w:val="20"/>
          <w:szCs w:val="20"/>
        </w:rPr>
        <w:t>anotadas tais circunstâncias mediante simples apostila.</w:t>
      </w:r>
    </w:p>
    <w:p w14:paraId="4F0F8F40" w14:textId="77777777" w:rsidR="0043117E" w:rsidRPr="00D7390F" w:rsidRDefault="00806A69" w:rsidP="000046E1">
      <w:pPr>
        <w:pStyle w:val="PargrafodaLista1"/>
        <w:numPr>
          <w:ilvl w:val="1"/>
          <w:numId w:val="6"/>
        </w:numPr>
        <w:tabs>
          <w:tab w:val="left" w:pos="395"/>
        </w:tabs>
        <w:spacing w:before="1"/>
        <w:ind w:left="132" w:right="467" w:firstLine="0"/>
        <w:jc w:val="both"/>
        <w:rPr>
          <w:sz w:val="20"/>
          <w:szCs w:val="20"/>
        </w:rPr>
      </w:pPr>
      <w:r w:rsidRPr="00D7390F">
        <w:rPr>
          <w:sz w:val="20"/>
          <w:szCs w:val="20"/>
        </w:rPr>
        <w:t>As</w:t>
      </w:r>
      <w:r w:rsidRPr="00D7390F">
        <w:rPr>
          <w:spacing w:val="39"/>
          <w:sz w:val="20"/>
          <w:szCs w:val="20"/>
        </w:rPr>
        <w:t xml:space="preserve"> </w:t>
      </w:r>
      <w:r w:rsidRPr="00D7390F">
        <w:rPr>
          <w:sz w:val="20"/>
          <w:szCs w:val="20"/>
        </w:rPr>
        <w:t>comunicações</w:t>
      </w:r>
      <w:r w:rsidRPr="00D7390F">
        <w:rPr>
          <w:spacing w:val="39"/>
          <w:sz w:val="20"/>
          <w:szCs w:val="20"/>
        </w:rPr>
        <w:t xml:space="preserve"> </w:t>
      </w:r>
      <w:r w:rsidRPr="00D7390F">
        <w:rPr>
          <w:sz w:val="20"/>
          <w:szCs w:val="20"/>
        </w:rPr>
        <w:t>entre</w:t>
      </w:r>
      <w:r w:rsidRPr="00D7390F">
        <w:rPr>
          <w:spacing w:val="39"/>
          <w:sz w:val="20"/>
          <w:szCs w:val="20"/>
        </w:rPr>
        <w:t xml:space="preserve"> </w:t>
      </w:r>
      <w:r w:rsidRPr="00D7390F">
        <w:rPr>
          <w:sz w:val="20"/>
          <w:szCs w:val="20"/>
        </w:rPr>
        <w:t>o</w:t>
      </w:r>
      <w:r w:rsidRPr="00D7390F">
        <w:rPr>
          <w:spacing w:val="39"/>
          <w:sz w:val="20"/>
          <w:szCs w:val="20"/>
        </w:rPr>
        <w:t xml:space="preserve"> </w:t>
      </w:r>
      <w:r w:rsidRPr="00D7390F">
        <w:rPr>
          <w:sz w:val="20"/>
          <w:szCs w:val="20"/>
        </w:rPr>
        <w:t>órgão</w:t>
      </w:r>
      <w:r w:rsidRPr="00D7390F">
        <w:rPr>
          <w:spacing w:val="39"/>
          <w:sz w:val="20"/>
          <w:szCs w:val="20"/>
        </w:rPr>
        <w:t xml:space="preserve"> </w:t>
      </w:r>
      <w:r w:rsidRPr="00D7390F">
        <w:rPr>
          <w:sz w:val="20"/>
          <w:szCs w:val="20"/>
        </w:rPr>
        <w:t>ou</w:t>
      </w:r>
      <w:r w:rsidRPr="00D7390F">
        <w:rPr>
          <w:spacing w:val="39"/>
          <w:sz w:val="20"/>
          <w:szCs w:val="20"/>
        </w:rPr>
        <w:t xml:space="preserve"> </w:t>
      </w:r>
      <w:r w:rsidRPr="00D7390F">
        <w:rPr>
          <w:sz w:val="20"/>
          <w:szCs w:val="20"/>
        </w:rPr>
        <w:t>entidade</w:t>
      </w:r>
      <w:r w:rsidRPr="00D7390F">
        <w:rPr>
          <w:spacing w:val="39"/>
          <w:sz w:val="20"/>
          <w:szCs w:val="20"/>
        </w:rPr>
        <w:t xml:space="preserve"> </w:t>
      </w:r>
      <w:r w:rsidRPr="00D7390F">
        <w:rPr>
          <w:sz w:val="20"/>
          <w:szCs w:val="20"/>
        </w:rPr>
        <w:t>e</w:t>
      </w:r>
      <w:r w:rsidRPr="00D7390F">
        <w:rPr>
          <w:spacing w:val="39"/>
          <w:sz w:val="20"/>
          <w:szCs w:val="20"/>
        </w:rPr>
        <w:t xml:space="preserve"> </w:t>
      </w:r>
      <w:r w:rsidRPr="00D7390F">
        <w:rPr>
          <w:sz w:val="20"/>
          <w:szCs w:val="20"/>
        </w:rPr>
        <w:t>a</w:t>
      </w:r>
      <w:r w:rsidRPr="00D7390F">
        <w:rPr>
          <w:spacing w:val="39"/>
          <w:sz w:val="20"/>
          <w:szCs w:val="20"/>
        </w:rPr>
        <w:t xml:space="preserve"> </w:t>
      </w:r>
      <w:r w:rsidRPr="00D7390F">
        <w:rPr>
          <w:sz w:val="20"/>
          <w:szCs w:val="20"/>
        </w:rPr>
        <w:t>contratada</w:t>
      </w:r>
      <w:r w:rsidRPr="00D7390F">
        <w:rPr>
          <w:spacing w:val="39"/>
          <w:sz w:val="20"/>
          <w:szCs w:val="20"/>
        </w:rPr>
        <w:t xml:space="preserve"> </w:t>
      </w:r>
      <w:r w:rsidRPr="00D7390F">
        <w:rPr>
          <w:sz w:val="20"/>
          <w:szCs w:val="20"/>
        </w:rPr>
        <w:t>devem</w:t>
      </w:r>
      <w:r w:rsidRPr="00D7390F">
        <w:rPr>
          <w:spacing w:val="39"/>
          <w:sz w:val="20"/>
          <w:szCs w:val="20"/>
        </w:rPr>
        <w:t xml:space="preserve"> </w:t>
      </w:r>
      <w:r w:rsidRPr="00D7390F">
        <w:rPr>
          <w:sz w:val="20"/>
          <w:szCs w:val="20"/>
        </w:rPr>
        <w:t>ser</w:t>
      </w:r>
      <w:r w:rsidRPr="00D7390F">
        <w:rPr>
          <w:spacing w:val="39"/>
          <w:sz w:val="20"/>
          <w:szCs w:val="20"/>
        </w:rPr>
        <w:t xml:space="preserve"> </w:t>
      </w:r>
      <w:r w:rsidRPr="00D7390F">
        <w:rPr>
          <w:sz w:val="20"/>
          <w:szCs w:val="20"/>
        </w:rPr>
        <w:t>realizadas</w:t>
      </w:r>
      <w:r w:rsidRPr="00D7390F">
        <w:rPr>
          <w:spacing w:val="39"/>
          <w:sz w:val="20"/>
          <w:szCs w:val="20"/>
        </w:rPr>
        <w:t xml:space="preserve"> </w:t>
      </w:r>
      <w:r w:rsidRPr="00D7390F">
        <w:rPr>
          <w:sz w:val="20"/>
          <w:szCs w:val="20"/>
        </w:rPr>
        <w:t>por</w:t>
      </w:r>
      <w:r w:rsidRPr="00D7390F">
        <w:rPr>
          <w:spacing w:val="22"/>
          <w:sz w:val="20"/>
          <w:szCs w:val="20"/>
        </w:rPr>
        <w:t xml:space="preserve"> </w:t>
      </w:r>
      <w:r w:rsidRPr="00D7390F">
        <w:rPr>
          <w:sz w:val="20"/>
          <w:szCs w:val="20"/>
        </w:rPr>
        <w:t>escrito</w:t>
      </w:r>
      <w:r w:rsidRPr="00D7390F">
        <w:rPr>
          <w:spacing w:val="22"/>
          <w:sz w:val="20"/>
          <w:szCs w:val="20"/>
        </w:rPr>
        <w:t xml:space="preserve"> </w:t>
      </w:r>
      <w:r w:rsidRPr="00D7390F">
        <w:rPr>
          <w:sz w:val="20"/>
          <w:szCs w:val="20"/>
        </w:rPr>
        <w:t>sempre</w:t>
      </w:r>
      <w:r w:rsidRPr="00D7390F">
        <w:rPr>
          <w:spacing w:val="22"/>
          <w:sz w:val="20"/>
          <w:szCs w:val="20"/>
        </w:rPr>
        <w:t xml:space="preserve"> </w:t>
      </w:r>
      <w:r w:rsidRPr="00D7390F">
        <w:rPr>
          <w:sz w:val="20"/>
          <w:szCs w:val="20"/>
        </w:rPr>
        <w:t>que</w:t>
      </w:r>
      <w:r w:rsidRPr="00D7390F">
        <w:rPr>
          <w:spacing w:val="22"/>
          <w:sz w:val="20"/>
          <w:szCs w:val="20"/>
        </w:rPr>
        <w:t xml:space="preserve"> </w:t>
      </w:r>
      <w:r w:rsidRPr="00D7390F">
        <w:rPr>
          <w:sz w:val="20"/>
          <w:szCs w:val="20"/>
        </w:rPr>
        <w:t>o</w:t>
      </w:r>
      <w:r w:rsidRPr="00D7390F">
        <w:rPr>
          <w:spacing w:val="22"/>
          <w:sz w:val="20"/>
          <w:szCs w:val="20"/>
        </w:rPr>
        <w:t xml:space="preserve"> </w:t>
      </w:r>
      <w:r w:rsidRPr="00D7390F">
        <w:rPr>
          <w:sz w:val="20"/>
          <w:szCs w:val="20"/>
        </w:rPr>
        <w:t>ato</w:t>
      </w:r>
      <w:r w:rsidRPr="00D7390F">
        <w:rPr>
          <w:spacing w:val="22"/>
          <w:sz w:val="20"/>
          <w:szCs w:val="20"/>
        </w:rPr>
        <w:t xml:space="preserve"> </w:t>
      </w:r>
    </w:p>
    <w:p w14:paraId="10C7DF8B" w14:textId="053C8AD2" w:rsidR="003A5023" w:rsidRPr="00D7390F" w:rsidRDefault="00806A69" w:rsidP="000046E1">
      <w:pPr>
        <w:pStyle w:val="PargrafodaLista1"/>
        <w:numPr>
          <w:ilvl w:val="1"/>
          <w:numId w:val="6"/>
        </w:numPr>
        <w:tabs>
          <w:tab w:val="left" w:pos="395"/>
        </w:tabs>
        <w:spacing w:before="1"/>
        <w:ind w:left="132" w:right="467" w:firstLine="0"/>
        <w:jc w:val="both"/>
        <w:rPr>
          <w:sz w:val="20"/>
          <w:szCs w:val="20"/>
        </w:rPr>
      </w:pPr>
      <w:r w:rsidRPr="00D7390F">
        <w:rPr>
          <w:sz w:val="20"/>
          <w:szCs w:val="20"/>
        </w:rPr>
        <w:t>exigir</w:t>
      </w:r>
      <w:r w:rsidRPr="00D7390F">
        <w:rPr>
          <w:spacing w:val="22"/>
          <w:sz w:val="20"/>
          <w:szCs w:val="20"/>
        </w:rPr>
        <w:t xml:space="preserve"> </w:t>
      </w:r>
      <w:r w:rsidRPr="00D7390F">
        <w:rPr>
          <w:sz w:val="20"/>
          <w:szCs w:val="20"/>
        </w:rPr>
        <w:t>tal</w:t>
      </w:r>
      <w:r w:rsidRPr="00D7390F">
        <w:rPr>
          <w:spacing w:val="22"/>
          <w:sz w:val="20"/>
          <w:szCs w:val="20"/>
        </w:rPr>
        <w:t xml:space="preserve"> </w:t>
      </w:r>
      <w:r w:rsidRPr="00D7390F">
        <w:rPr>
          <w:sz w:val="20"/>
          <w:szCs w:val="20"/>
        </w:rPr>
        <w:t>formalidade,</w:t>
      </w:r>
      <w:r w:rsidRPr="00D7390F">
        <w:rPr>
          <w:spacing w:val="22"/>
          <w:sz w:val="20"/>
          <w:szCs w:val="20"/>
        </w:rPr>
        <w:t xml:space="preserve"> </w:t>
      </w:r>
      <w:r w:rsidRPr="00D7390F">
        <w:rPr>
          <w:sz w:val="20"/>
          <w:szCs w:val="20"/>
        </w:rPr>
        <w:t>admitindo-se</w:t>
      </w:r>
      <w:r w:rsidRPr="00D7390F">
        <w:rPr>
          <w:spacing w:val="22"/>
          <w:sz w:val="20"/>
          <w:szCs w:val="20"/>
        </w:rPr>
        <w:t xml:space="preserve"> </w:t>
      </w:r>
      <w:r w:rsidRPr="00D7390F">
        <w:rPr>
          <w:sz w:val="20"/>
          <w:szCs w:val="20"/>
        </w:rPr>
        <w:t>o</w:t>
      </w:r>
      <w:r w:rsidRPr="00D7390F">
        <w:rPr>
          <w:spacing w:val="22"/>
          <w:sz w:val="20"/>
          <w:szCs w:val="20"/>
        </w:rPr>
        <w:t xml:space="preserve"> </w:t>
      </w:r>
      <w:r w:rsidRPr="00D7390F">
        <w:rPr>
          <w:sz w:val="20"/>
          <w:szCs w:val="20"/>
        </w:rPr>
        <w:t>uso</w:t>
      </w:r>
      <w:r w:rsidRPr="00D7390F">
        <w:rPr>
          <w:spacing w:val="22"/>
          <w:sz w:val="20"/>
          <w:szCs w:val="20"/>
        </w:rPr>
        <w:t xml:space="preserve"> </w:t>
      </w:r>
      <w:r w:rsidRPr="00D7390F">
        <w:rPr>
          <w:sz w:val="20"/>
          <w:szCs w:val="20"/>
        </w:rPr>
        <w:t>de</w:t>
      </w:r>
      <w:r w:rsidRPr="00D7390F">
        <w:rPr>
          <w:spacing w:val="40"/>
          <w:sz w:val="20"/>
          <w:szCs w:val="20"/>
        </w:rPr>
        <w:t xml:space="preserve"> </w:t>
      </w:r>
      <w:r w:rsidRPr="00D7390F">
        <w:rPr>
          <w:sz w:val="20"/>
          <w:szCs w:val="20"/>
        </w:rPr>
        <w:t>mensagem eletrônica para esse fim.</w:t>
      </w:r>
    </w:p>
    <w:p w14:paraId="5ED7A246" w14:textId="77777777" w:rsidR="003A5023" w:rsidRPr="00D7390F" w:rsidRDefault="00806A69" w:rsidP="0043117E">
      <w:pPr>
        <w:pStyle w:val="PargrafodaLista1"/>
        <w:numPr>
          <w:ilvl w:val="1"/>
          <w:numId w:val="6"/>
        </w:numPr>
        <w:tabs>
          <w:tab w:val="left" w:pos="365"/>
        </w:tabs>
        <w:ind w:left="365" w:right="505" w:hanging="233"/>
        <w:jc w:val="both"/>
        <w:rPr>
          <w:sz w:val="20"/>
          <w:szCs w:val="20"/>
        </w:rPr>
      </w:pPr>
      <w:r w:rsidRPr="00D7390F">
        <w:rPr>
          <w:sz w:val="20"/>
          <w:szCs w:val="20"/>
        </w:rPr>
        <w:t>O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z w:val="20"/>
          <w:szCs w:val="20"/>
        </w:rPr>
        <w:t>órgão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z w:val="20"/>
          <w:szCs w:val="20"/>
        </w:rPr>
        <w:t>ou</w:t>
      </w:r>
      <w:r w:rsidRPr="00D7390F">
        <w:rPr>
          <w:spacing w:val="3"/>
          <w:sz w:val="20"/>
          <w:szCs w:val="20"/>
        </w:rPr>
        <w:t xml:space="preserve"> </w:t>
      </w:r>
      <w:r w:rsidRPr="00D7390F">
        <w:rPr>
          <w:sz w:val="20"/>
          <w:szCs w:val="20"/>
        </w:rPr>
        <w:t>entidade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z w:val="20"/>
          <w:szCs w:val="20"/>
        </w:rPr>
        <w:t>poderá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z w:val="20"/>
          <w:szCs w:val="20"/>
        </w:rPr>
        <w:t>convocar</w:t>
      </w:r>
      <w:r w:rsidRPr="00D7390F">
        <w:rPr>
          <w:spacing w:val="3"/>
          <w:sz w:val="20"/>
          <w:szCs w:val="20"/>
        </w:rPr>
        <w:t xml:space="preserve"> </w:t>
      </w:r>
      <w:r w:rsidRPr="00D7390F">
        <w:rPr>
          <w:sz w:val="20"/>
          <w:szCs w:val="20"/>
        </w:rPr>
        <w:t>representante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z w:val="20"/>
          <w:szCs w:val="20"/>
        </w:rPr>
        <w:t>da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z w:val="20"/>
          <w:szCs w:val="20"/>
        </w:rPr>
        <w:t>empresa</w:t>
      </w:r>
      <w:r w:rsidRPr="00D7390F">
        <w:rPr>
          <w:spacing w:val="3"/>
          <w:sz w:val="20"/>
          <w:szCs w:val="20"/>
        </w:rPr>
        <w:t xml:space="preserve"> </w:t>
      </w:r>
      <w:r w:rsidRPr="00D7390F">
        <w:rPr>
          <w:sz w:val="20"/>
          <w:szCs w:val="20"/>
        </w:rPr>
        <w:t>para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z w:val="20"/>
          <w:szCs w:val="20"/>
        </w:rPr>
        <w:t>adoção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z w:val="20"/>
          <w:szCs w:val="20"/>
        </w:rPr>
        <w:t>de</w:t>
      </w:r>
      <w:r w:rsidRPr="00D7390F">
        <w:rPr>
          <w:spacing w:val="3"/>
          <w:sz w:val="20"/>
          <w:szCs w:val="20"/>
        </w:rPr>
        <w:t xml:space="preserve"> </w:t>
      </w:r>
      <w:r w:rsidRPr="00D7390F">
        <w:rPr>
          <w:sz w:val="20"/>
          <w:szCs w:val="20"/>
        </w:rPr>
        <w:t>providências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z w:val="20"/>
          <w:szCs w:val="20"/>
        </w:rPr>
        <w:t>que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z w:val="20"/>
          <w:szCs w:val="20"/>
        </w:rPr>
        <w:t>devam</w:t>
      </w:r>
      <w:r w:rsidRPr="00D7390F">
        <w:rPr>
          <w:spacing w:val="3"/>
          <w:sz w:val="20"/>
          <w:szCs w:val="20"/>
        </w:rPr>
        <w:t xml:space="preserve"> </w:t>
      </w:r>
      <w:r w:rsidRPr="00D7390F">
        <w:rPr>
          <w:sz w:val="20"/>
          <w:szCs w:val="20"/>
        </w:rPr>
        <w:t>ser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z w:val="20"/>
          <w:szCs w:val="20"/>
        </w:rPr>
        <w:t>cumpridas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z w:val="20"/>
          <w:szCs w:val="20"/>
        </w:rPr>
        <w:t>de</w:t>
      </w:r>
      <w:r w:rsidRPr="00D7390F">
        <w:rPr>
          <w:spacing w:val="3"/>
          <w:sz w:val="20"/>
          <w:szCs w:val="20"/>
        </w:rPr>
        <w:t xml:space="preserve"> </w:t>
      </w:r>
      <w:r w:rsidRPr="00D7390F">
        <w:rPr>
          <w:spacing w:val="-2"/>
          <w:sz w:val="20"/>
          <w:szCs w:val="20"/>
        </w:rPr>
        <w:t>imediato.</w:t>
      </w:r>
    </w:p>
    <w:p w14:paraId="72FC235F" w14:textId="162CF105" w:rsidR="003A5023" w:rsidRPr="00D7390F" w:rsidRDefault="00E37D46" w:rsidP="000046E1">
      <w:pPr>
        <w:pStyle w:val="PargrafodaLista1"/>
        <w:numPr>
          <w:ilvl w:val="1"/>
          <w:numId w:val="6"/>
        </w:numPr>
        <w:tabs>
          <w:tab w:val="left" w:pos="380"/>
        </w:tabs>
        <w:ind w:left="132" w:right="467" w:firstLine="0"/>
        <w:jc w:val="both"/>
        <w:rPr>
          <w:sz w:val="20"/>
          <w:szCs w:val="20"/>
        </w:rPr>
      </w:pPr>
      <w:r w:rsidRPr="00D7390F">
        <w:rPr>
          <w:noProof/>
          <w:sz w:val="20"/>
          <w:szCs w:val="20"/>
          <w:lang w:val="pt-BR" w:eastAsia="pt-BR"/>
        </w:rPr>
        <mc:AlternateContent>
          <mc:Choice Requires="wps">
            <w:drawing>
              <wp:anchor distT="0" distB="0" distL="114300" distR="114300" simplePos="0" relativeHeight="251655680" behindDoc="1" locked="0" layoutInCell="0" allowOverlap="1" wp14:anchorId="7C5234C3" wp14:editId="78BF1745">
                <wp:simplePos x="0" y="0"/>
                <wp:positionH relativeFrom="page">
                  <wp:posOffset>2959100</wp:posOffset>
                </wp:positionH>
                <wp:positionV relativeFrom="paragraph">
                  <wp:posOffset>49530</wp:posOffset>
                </wp:positionV>
                <wp:extent cx="25400" cy="1270"/>
                <wp:effectExtent l="0" t="0" r="12700" b="0"/>
                <wp:wrapNone/>
                <wp:docPr id="51" name="Graphic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" cy="1270"/>
                        </a:xfrm>
                        <a:custGeom>
                          <a:avLst/>
                          <a:gdLst>
                            <a:gd name="G0" fmla="+- 41 0 0"/>
                            <a:gd name="G1" fmla="+- 3 0 0"/>
                          </a:gdLst>
                          <a:ahLst/>
                          <a:cxnLst>
                            <a:cxn ang="0">
                              <a:pos x="r" y="vc"/>
                            </a:cxn>
                            <a:cxn ang="5400000">
                              <a:pos x="hc" y="b"/>
                            </a:cxn>
                            <a:cxn ang="10800000">
                              <a:pos x="l" y="vc"/>
                            </a:cxn>
                            <a:cxn ang="16200000">
                              <a:pos x="hc" y="t"/>
                            </a:cxn>
                          </a:cxnLst>
                          <a:rect l="0" t="0" r="0" b="0"/>
                          <a:pathLst>
                            <a:path>
                              <a:moveTo>
                                <a:pt x="0" y="0"/>
                              </a:moveTo>
                              <a:lnTo>
                                <a:pt x="25400" y="0"/>
                              </a:lnTo>
                            </a:path>
                          </a:pathLst>
                        </a:custGeom>
                        <a:noFill/>
                        <a:ln w="12600" cap="flat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non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227A8B4" id="Graphic 5" o:spid="_x0000_s1026" style="position:absolute;margin-left:233pt;margin-top:3.9pt;width:2pt;height:.1pt;z-index:-251660800;visibility:visible;mso-wrap-style:non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middle" coordsize="254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" o:allowincell="f" path="m,l25400,e" filled="f" strokeweight=".35mm">
                <v:path o:connecttype="custom" o:connectlocs="25400,635;12700,1270;0,635;12700,0" o:connectangles="0,90,180,270" textboxrect="0,0,25400,1270"/>
                <w10:wrap anchorx="page"/>
              </v:shape>
            </w:pict>
          </mc:Fallback>
        </mc:AlternateContent>
      </w:r>
      <w:r w:rsidR="00806A69" w:rsidRPr="00D7390F">
        <w:rPr>
          <w:sz w:val="20"/>
          <w:szCs w:val="20"/>
        </w:rPr>
        <w:t>Após a assinatura do contrato ou instrumento equivalente, o órgão ou entidade poderá convocar o representante da empresa contratada para reunião inicial para</w:t>
      </w:r>
      <w:r w:rsidR="00806A69" w:rsidRPr="00D7390F">
        <w:rPr>
          <w:spacing w:val="40"/>
          <w:sz w:val="20"/>
          <w:szCs w:val="20"/>
        </w:rPr>
        <w:t xml:space="preserve"> </w:t>
      </w:r>
      <w:r w:rsidR="00806A69" w:rsidRPr="00D7390F">
        <w:rPr>
          <w:sz w:val="20"/>
          <w:szCs w:val="20"/>
        </w:rPr>
        <w:t>apresentação</w:t>
      </w:r>
      <w:r w:rsidR="00806A69" w:rsidRPr="00D7390F">
        <w:rPr>
          <w:spacing w:val="26"/>
          <w:sz w:val="20"/>
          <w:szCs w:val="20"/>
        </w:rPr>
        <w:t xml:space="preserve"> </w:t>
      </w:r>
      <w:r w:rsidR="00806A69" w:rsidRPr="00D7390F">
        <w:rPr>
          <w:sz w:val="20"/>
          <w:szCs w:val="20"/>
        </w:rPr>
        <w:t>do</w:t>
      </w:r>
      <w:r w:rsidR="00806A69" w:rsidRPr="00D7390F">
        <w:rPr>
          <w:spacing w:val="26"/>
          <w:sz w:val="20"/>
          <w:szCs w:val="20"/>
        </w:rPr>
        <w:t xml:space="preserve"> </w:t>
      </w:r>
      <w:r w:rsidR="00806A69" w:rsidRPr="00D7390F">
        <w:rPr>
          <w:sz w:val="20"/>
          <w:szCs w:val="20"/>
        </w:rPr>
        <w:t>plano</w:t>
      </w:r>
      <w:r w:rsidR="00806A69" w:rsidRPr="00D7390F">
        <w:rPr>
          <w:spacing w:val="26"/>
          <w:sz w:val="20"/>
          <w:szCs w:val="20"/>
        </w:rPr>
        <w:t xml:space="preserve"> </w:t>
      </w:r>
      <w:r w:rsidR="00806A69" w:rsidRPr="00D7390F">
        <w:rPr>
          <w:sz w:val="20"/>
          <w:szCs w:val="20"/>
        </w:rPr>
        <w:t>de</w:t>
      </w:r>
      <w:r w:rsidR="00806A69" w:rsidRPr="00D7390F">
        <w:rPr>
          <w:spacing w:val="26"/>
          <w:sz w:val="20"/>
          <w:szCs w:val="20"/>
        </w:rPr>
        <w:t xml:space="preserve"> </w:t>
      </w:r>
      <w:r w:rsidR="00806A69" w:rsidRPr="00D7390F">
        <w:rPr>
          <w:sz w:val="20"/>
          <w:szCs w:val="20"/>
        </w:rPr>
        <w:t>fiscalização,</w:t>
      </w:r>
      <w:r w:rsidR="00806A69" w:rsidRPr="00D7390F">
        <w:rPr>
          <w:spacing w:val="26"/>
          <w:sz w:val="20"/>
          <w:szCs w:val="20"/>
        </w:rPr>
        <w:t xml:space="preserve"> </w:t>
      </w:r>
      <w:r w:rsidR="00806A69" w:rsidRPr="00D7390F">
        <w:rPr>
          <w:sz w:val="20"/>
          <w:szCs w:val="20"/>
        </w:rPr>
        <w:t>que</w:t>
      </w:r>
      <w:r w:rsidR="00806A69" w:rsidRPr="00D7390F">
        <w:rPr>
          <w:spacing w:val="26"/>
          <w:sz w:val="20"/>
          <w:szCs w:val="20"/>
        </w:rPr>
        <w:t xml:space="preserve"> </w:t>
      </w:r>
      <w:r w:rsidR="00806A69" w:rsidRPr="00D7390F">
        <w:rPr>
          <w:sz w:val="20"/>
          <w:szCs w:val="20"/>
        </w:rPr>
        <w:t>conterá</w:t>
      </w:r>
      <w:r w:rsidR="00806A69" w:rsidRPr="00D7390F">
        <w:rPr>
          <w:spacing w:val="26"/>
          <w:sz w:val="20"/>
          <w:szCs w:val="20"/>
        </w:rPr>
        <w:t xml:space="preserve"> </w:t>
      </w:r>
      <w:r w:rsidR="00806A69" w:rsidRPr="00D7390F">
        <w:rPr>
          <w:sz w:val="20"/>
          <w:szCs w:val="20"/>
        </w:rPr>
        <w:t>informações</w:t>
      </w:r>
      <w:r w:rsidR="00806A69" w:rsidRPr="00D7390F">
        <w:rPr>
          <w:spacing w:val="26"/>
          <w:sz w:val="20"/>
          <w:szCs w:val="20"/>
        </w:rPr>
        <w:t xml:space="preserve"> </w:t>
      </w:r>
      <w:r w:rsidR="00806A69" w:rsidRPr="00D7390F">
        <w:rPr>
          <w:sz w:val="20"/>
          <w:szCs w:val="20"/>
        </w:rPr>
        <w:t>acerca</w:t>
      </w:r>
      <w:r w:rsidR="00806A69" w:rsidRPr="00D7390F">
        <w:rPr>
          <w:spacing w:val="26"/>
          <w:sz w:val="20"/>
          <w:szCs w:val="20"/>
        </w:rPr>
        <w:t xml:space="preserve"> </w:t>
      </w:r>
      <w:r w:rsidR="00806A69" w:rsidRPr="00D7390F">
        <w:rPr>
          <w:sz w:val="20"/>
          <w:szCs w:val="20"/>
        </w:rPr>
        <w:t>das</w:t>
      </w:r>
      <w:r w:rsidR="00806A69" w:rsidRPr="00D7390F">
        <w:rPr>
          <w:spacing w:val="26"/>
          <w:sz w:val="20"/>
          <w:szCs w:val="20"/>
        </w:rPr>
        <w:t xml:space="preserve"> </w:t>
      </w:r>
      <w:r w:rsidR="00806A69" w:rsidRPr="00D7390F">
        <w:rPr>
          <w:sz w:val="20"/>
          <w:szCs w:val="20"/>
        </w:rPr>
        <w:t>obrigações</w:t>
      </w:r>
      <w:r w:rsidR="00806A69" w:rsidRPr="00D7390F">
        <w:rPr>
          <w:spacing w:val="26"/>
          <w:sz w:val="20"/>
          <w:szCs w:val="20"/>
        </w:rPr>
        <w:t xml:space="preserve"> </w:t>
      </w:r>
      <w:r w:rsidR="00806A69" w:rsidRPr="00D7390F">
        <w:rPr>
          <w:sz w:val="20"/>
          <w:szCs w:val="20"/>
        </w:rPr>
        <w:t>contratuais,</w:t>
      </w:r>
      <w:r w:rsidR="00806A69" w:rsidRPr="00D7390F">
        <w:rPr>
          <w:spacing w:val="26"/>
          <w:sz w:val="20"/>
          <w:szCs w:val="20"/>
        </w:rPr>
        <w:t xml:space="preserve"> </w:t>
      </w:r>
      <w:r w:rsidR="00806A69" w:rsidRPr="00D7390F">
        <w:rPr>
          <w:sz w:val="20"/>
          <w:szCs w:val="20"/>
        </w:rPr>
        <w:t>dos</w:t>
      </w:r>
      <w:r w:rsidR="00806A69" w:rsidRPr="00D7390F">
        <w:rPr>
          <w:spacing w:val="26"/>
          <w:sz w:val="20"/>
          <w:szCs w:val="20"/>
        </w:rPr>
        <w:t xml:space="preserve"> </w:t>
      </w:r>
      <w:r w:rsidR="00806A69" w:rsidRPr="00D7390F">
        <w:rPr>
          <w:sz w:val="20"/>
          <w:szCs w:val="20"/>
        </w:rPr>
        <w:t>mecanismos</w:t>
      </w:r>
      <w:r w:rsidR="00806A69" w:rsidRPr="00D7390F">
        <w:rPr>
          <w:spacing w:val="26"/>
          <w:sz w:val="20"/>
          <w:szCs w:val="20"/>
        </w:rPr>
        <w:t xml:space="preserve"> </w:t>
      </w:r>
      <w:r w:rsidR="00806A69" w:rsidRPr="00D7390F">
        <w:rPr>
          <w:sz w:val="20"/>
          <w:szCs w:val="20"/>
        </w:rPr>
        <w:t>de</w:t>
      </w:r>
      <w:r w:rsidR="00806A69" w:rsidRPr="00D7390F">
        <w:rPr>
          <w:spacing w:val="26"/>
          <w:sz w:val="20"/>
          <w:szCs w:val="20"/>
        </w:rPr>
        <w:t xml:space="preserve"> </w:t>
      </w:r>
      <w:r w:rsidR="00806A69" w:rsidRPr="00D7390F">
        <w:rPr>
          <w:sz w:val="20"/>
          <w:szCs w:val="20"/>
        </w:rPr>
        <w:t>fiscalização,</w:t>
      </w:r>
      <w:r w:rsidR="00806A69" w:rsidRPr="00D7390F">
        <w:rPr>
          <w:spacing w:val="26"/>
          <w:sz w:val="20"/>
          <w:szCs w:val="20"/>
        </w:rPr>
        <w:t xml:space="preserve"> </w:t>
      </w:r>
      <w:r w:rsidR="00806A69" w:rsidRPr="00D7390F">
        <w:rPr>
          <w:sz w:val="20"/>
          <w:szCs w:val="20"/>
        </w:rPr>
        <w:t>das estratégias para execução do</w:t>
      </w:r>
      <w:r w:rsidR="00806A69" w:rsidRPr="00D7390F">
        <w:rPr>
          <w:spacing w:val="40"/>
          <w:sz w:val="20"/>
          <w:szCs w:val="20"/>
        </w:rPr>
        <w:t xml:space="preserve"> </w:t>
      </w:r>
      <w:r w:rsidR="00806A69" w:rsidRPr="00D7390F">
        <w:rPr>
          <w:sz w:val="20"/>
          <w:szCs w:val="20"/>
        </w:rPr>
        <w:t>objeto, do plano complementar de execução da contratada, quando houver, do método de aferição dos resultados e das sanções aplicáveis, dentre outros.</w:t>
      </w:r>
    </w:p>
    <w:p w14:paraId="4DE5E986" w14:textId="77777777" w:rsidR="003A5023" w:rsidRPr="00D7390F" w:rsidRDefault="00806A69" w:rsidP="000046E1">
      <w:pPr>
        <w:pStyle w:val="PargrafodaLista1"/>
        <w:numPr>
          <w:ilvl w:val="1"/>
          <w:numId w:val="6"/>
        </w:numPr>
        <w:tabs>
          <w:tab w:val="left" w:pos="380"/>
        </w:tabs>
        <w:spacing w:before="1"/>
        <w:ind w:left="132" w:right="473" w:firstLine="0"/>
        <w:jc w:val="both"/>
        <w:rPr>
          <w:sz w:val="20"/>
          <w:szCs w:val="20"/>
        </w:rPr>
      </w:pPr>
      <w:r w:rsidRPr="00D7390F">
        <w:rPr>
          <w:sz w:val="20"/>
          <w:szCs w:val="20"/>
        </w:rPr>
        <w:t>A</w:t>
      </w:r>
      <w:r w:rsidRPr="00D7390F">
        <w:rPr>
          <w:spacing w:val="25"/>
          <w:sz w:val="20"/>
          <w:szCs w:val="20"/>
        </w:rPr>
        <w:t xml:space="preserve"> </w:t>
      </w:r>
      <w:r w:rsidRPr="00D7390F">
        <w:rPr>
          <w:sz w:val="20"/>
          <w:szCs w:val="20"/>
        </w:rPr>
        <w:t>execução</w:t>
      </w:r>
      <w:r w:rsidRPr="00D7390F">
        <w:rPr>
          <w:spacing w:val="25"/>
          <w:sz w:val="20"/>
          <w:szCs w:val="20"/>
        </w:rPr>
        <w:t xml:space="preserve"> </w:t>
      </w:r>
      <w:r w:rsidRPr="00D7390F">
        <w:rPr>
          <w:sz w:val="20"/>
          <w:szCs w:val="20"/>
        </w:rPr>
        <w:t>do</w:t>
      </w:r>
      <w:r w:rsidRPr="00D7390F">
        <w:rPr>
          <w:spacing w:val="25"/>
          <w:sz w:val="20"/>
          <w:szCs w:val="20"/>
        </w:rPr>
        <w:t xml:space="preserve"> </w:t>
      </w:r>
      <w:r w:rsidRPr="00D7390F">
        <w:rPr>
          <w:sz w:val="20"/>
          <w:szCs w:val="20"/>
        </w:rPr>
        <w:t>contrato</w:t>
      </w:r>
      <w:r w:rsidRPr="00D7390F">
        <w:rPr>
          <w:spacing w:val="25"/>
          <w:sz w:val="20"/>
          <w:szCs w:val="20"/>
        </w:rPr>
        <w:t xml:space="preserve"> </w:t>
      </w:r>
      <w:r w:rsidRPr="00D7390F">
        <w:rPr>
          <w:sz w:val="20"/>
          <w:szCs w:val="20"/>
        </w:rPr>
        <w:t>deverá</w:t>
      </w:r>
      <w:r w:rsidRPr="00D7390F">
        <w:rPr>
          <w:spacing w:val="25"/>
          <w:sz w:val="20"/>
          <w:szCs w:val="20"/>
        </w:rPr>
        <w:t xml:space="preserve"> </w:t>
      </w:r>
      <w:r w:rsidRPr="00D7390F">
        <w:rPr>
          <w:sz w:val="20"/>
          <w:szCs w:val="20"/>
        </w:rPr>
        <w:t>ser</w:t>
      </w:r>
      <w:r w:rsidRPr="00D7390F">
        <w:rPr>
          <w:spacing w:val="25"/>
          <w:sz w:val="20"/>
          <w:szCs w:val="20"/>
        </w:rPr>
        <w:t xml:space="preserve"> </w:t>
      </w:r>
      <w:r w:rsidRPr="00D7390F">
        <w:rPr>
          <w:sz w:val="20"/>
          <w:szCs w:val="20"/>
        </w:rPr>
        <w:t>acompanhada</w:t>
      </w:r>
      <w:r w:rsidRPr="00D7390F">
        <w:rPr>
          <w:spacing w:val="25"/>
          <w:sz w:val="20"/>
          <w:szCs w:val="20"/>
        </w:rPr>
        <w:t xml:space="preserve"> </w:t>
      </w:r>
      <w:r w:rsidRPr="00D7390F">
        <w:rPr>
          <w:sz w:val="20"/>
          <w:szCs w:val="20"/>
        </w:rPr>
        <w:t>e</w:t>
      </w:r>
      <w:r w:rsidRPr="00D7390F">
        <w:rPr>
          <w:spacing w:val="25"/>
          <w:sz w:val="20"/>
          <w:szCs w:val="20"/>
        </w:rPr>
        <w:t xml:space="preserve"> </w:t>
      </w:r>
      <w:r w:rsidRPr="00D7390F">
        <w:rPr>
          <w:sz w:val="20"/>
          <w:szCs w:val="20"/>
        </w:rPr>
        <w:t>fiscalizada</w:t>
      </w:r>
      <w:r w:rsidRPr="00D7390F">
        <w:rPr>
          <w:spacing w:val="25"/>
          <w:sz w:val="20"/>
          <w:szCs w:val="20"/>
        </w:rPr>
        <w:t xml:space="preserve"> </w:t>
      </w:r>
      <w:r w:rsidRPr="00D7390F">
        <w:rPr>
          <w:sz w:val="20"/>
          <w:szCs w:val="20"/>
        </w:rPr>
        <w:t>pelo(s)</w:t>
      </w:r>
      <w:r w:rsidRPr="00D7390F">
        <w:rPr>
          <w:spacing w:val="25"/>
          <w:sz w:val="20"/>
          <w:szCs w:val="20"/>
        </w:rPr>
        <w:t xml:space="preserve"> </w:t>
      </w:r>
      <w:r w:rsidRPr="00D7390F">
        <w:rPr>
          <w:sz w:val="20"/>
          <w:szCs w:val="20"/>
        </w:rPr>
        <w:t>fiscal(is)</w:t>
      </w:r>
      <w:r w:rsidRPr="00D7390F">
        <w:rPr>
          <w:spacing w:val="25"/>
          <w:sz w:val="20"/>
          <w:szCs w:val="20"/>
        </w:rPr>
        <w:t xml:space="preserve"> </w:t>
      </w:r>
      <w:r w:rsidRPr="00D7390F">
        <w:rPr>
          <w:sz w:val="20"/>
          <w:szCs w:val="20"/>
        </w:rPr>
        <w:t>do</w:t>
      </w:r>
      <w:r w:rsidRPr="00D7390F">
        <w:rPr>
          <w:spacing w:val="25"/>
          <w:sz w:val="20"/>
          <w:szCs w:val="20"/>
        </w:rPr>
        <w:t xml:space="preserve"> </w:t>
      </w:r>
      <w:r w:rsidRPr="00D7390F">
        <w:rPr>
          <w:sz w:val="20"/>
          <w:szCs w:val="20"/>
        </w:rPr>
        <w:t>contrato, ou pelos respectivos substitutos (Decreto nº. 3.537, de 09 de maio de</w:t>
      </w:r>
      <w:r w:rsidRPr="00D7390F">
        <w:rPr>
          <w:spacing w:val="40"/>
          <w:sz w:val="20"/>
          <w:szCs w:val="20"/>
        </w:rPr>
        <w:t xml:space="preserve"> </w:t>
      </w:r>
      <w:r w:rsidRPr="00D7390F">
        <w:rPr>
          <w:sz w:val="20"/>
          <w:szCs w:val="20"/>
        </w:rPr>
        <w:t>2023, art. 163).</w:t>
      </w:r>
    </w:p>
    <w:p w14:paraId="6C422C56" w14:textId="4A3C69AA" w:rsidR="00160857" w:rsidRDefault="00806A69" w:rsidP="000046E1">
      <w:pPr>
        <w:pStyle w:val="PargrafodaLista1"/>
        <w:numPr>
          <w:ilvl w:val="1"/>
          <w:numId w:val="6"/>
        </w:numPr>
        <w:tabs>
          <w:tab w:val="left" w:pos="380"/>
        </w:tabs>
        <w:ind w:left="132" w:right="466" w:firstLine="0"/>
        <w:jc w:val="both"/>
        <w:rPr>
          <w:sz w:val="20"/>
          <w:szCs w:val="20"/>
        </w:rPr>
      </w:pPr>
      <w:r w:rsidRPr="00D7390F">
        <w:rPr>
          <w:sz w:val="20"/>
          <w:szCs w:val="20"/>
        </w:rPr>
        <w:t>O fiscal técnico do contrato acompanhará a execução do contrato, para que sejam cumpridas todas as condições estabelecidas no contrato, de modo a assegurar os</w:t>
      </w:r>
      <w:r w:rsidRPr="00D7390F">
        <w:rPr>
          <w:spacing w:val="40"/>
          <w:sz w:val="20"/>
          <w:szCs w:val="20"/>
        </w:rPr>
        <w:t xml:space="preserve"> </w:t>
      </w:r>
      <w:r w:rsidRPr="00D7390F">
        <w:rPr>
          <w:sz w:val="20"/>
          <w:szCs w:val="20"/>
        </w:rPr>
        <w:t xml:space="preserve">melhores resultados para a Administração. (Decreto nº 3.537, de 09 de </w:t>
      </w:r>
    </w:p>
    <w:p w14:paraId="083C96D2" w14:textId="5774D70D" w:rsidR="003A5023" w:rsidRPr="00D7390F" w:rsidRDefault="00806A69" w:rsidP="009C60C3">
      <w:pPr>
        <w:pStyle w:val="PargrafodaLista1"/>
        <w:tabs>
          <w:tab w:val="left" w:pos="380"/>
        </w:tabs>
        <w:ind w:right="466"/>
        <w:jc w:val="both"/>
        <w:rPr>
          <w:sz w:val="20"/>
          <w:szCs w:val="20"/>
        </w:rPr>
      </w:pPr>
      <w:r w:rsidRPr="00D7390F">
        <w:rPr>
          <w:sz w:val="20"/>
          <w:szCs w:val="20"/>
        </w:rPr>
        <w:t>maio de 2023);</w:t>
      </w:r>
    </w:p>
    <w:p w14:paraId="7152D412" w14:textId="77777777" w:rsidR="00823E04" w:rsidRPr="00D7390F" w:rsidRDefault="00E37D46" w:rsidP="000046E1">
      <w:pPr>
        <w:pStyle w:val="PargrafodaLista1"/>
        <w:numPr>
          <w:ilvl w:val="2"/>
          <w:numId w:val="6"/>
        </w:numPr>
        <w:tabs>
          <w:tab w:val="left" w:pos="486"/>
        </w:tabs>
        <w:spacing w:before="1"/>
        <w:ind w:left="132" w:right="473" w:firstLine="0"/>
        <w:jc w:val="both"/>
        <w:rPr>
          <w:sz w:val="20"/>
          <w:szCs w:val="20"/>
        </w:rPr>
      </w:pPr>
      <w:r w:rsidRPr="00D7390F">
        <w:rPr>
          <w:noProof/>
          <w:sz w:val="20"/>
          <w:szCs w:val="20"/>
          <w:lang w:val="pt-BR" w:eastAsia="pt-BR"/>
        </w:rPr>
        <mc:AlternateContent>
          <mc:Choice Requires="wps">
            <w:drawing>
              <wp:anchor distT="0" distB="0" distL="114300" distR="114300" simplePos="0" relativeHeight="251657728" behindDoc="0" locked="0" layoutInCell="0" allowOverlap="1" wp14:anchorId="55ECAAC6" wp14:editId="73605FBE">
                <wp:simplePos x="0" y="0"/>
                <wp:positionH relativeFrom="page">
                  <wp:posOffset>5283200</wp:posOffset>
                </wp:positionH>
                <wp:positionV relativeFrom="paragraph">
                  <wp:posOffset>356235</wp:posOffset>
                </wp:positionV>
                <wp:extent cx="25400" cy="1270"/>
                <wp:effectExtent l="0" t="0" r="12700" b="0"/>
                <wp:wrapNone/>
                <wp:docPr id="50" name="Graphic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" cy="1270"/>
                        </a:xfrm>
                        <a:custGeom>
                          <a:avLst/>
                          <a:gdLst>
                            <a:gd name="G0" fmla="+- 41 0 0"/>
                            <a:gd name="G1" fmla="+- 3 0 0"/>
                          </a:gdLst>
                          <a:ahLst/>
                          <a:cxnLst>
                            <a:cxn ang="0">
                              <a:pos x="r" y="vc"/>
                            </a:cxn>
                            <a:cxn ang="5400000">
                              <a:pos x="hc" y="b"/>
                            </a:cxn>
                            <a:cxn ang="10800000">
                              <a:pos x="l" y="vc"/>
                            </a:cxn>
                            <a:cxn ang="16200000">
                              <a:pos x="hc" y="t"/>
                            </a:cxn>
                          </a:cxnLst>
                          <a:rect l="0" t="0" r="0" b="0"/>
                          <a:pathLst>
                            <a:path>
                              <a:moveTo>
                                <a:pt x="0" y="0"/>
                              </a:moveTo>
                              <a:lnTo>
                                <a:pt x="25399" y="0"/>
                              </a:lnTo>
                            </a:path>
                          </a:pathLst>
                        </a:custGeom>
                        <a:noFill/>
                        <a:ln w="12600" cap="flat">
                          <a:solidFill>
                            <a:srgbClr val="00008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non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50F78C9" id="Graphic 6" o:spid="_x0000_s1026" style="position:absolute;margin-left:416pt;margin-top:28.05pt;width:2pt;height:.1pt;z-index:251657728;visibility:visible;mso-wrap-style:non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middle" coordsize="254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" o:allowincell="f" path="m,l25399,e" filled="f" strokecolor="navy" strokeweight=".35mm">
                <v:path o:connecttype="custom" o:connectlocs="25400,635;12700,1270;0,635;12700,0" o:connectangles="0,90,180,270" textboxrect="0,0,25400,1270"/>
                <w10:wrap anchorx="page"/>
              </v:shape>
            </w:pict>
          </mc:Fallback>
        </mc:AlternateContent>
      </w:r>
      <w:r w:rsidR="00806A69" w:rsidRPr="00D7390F">
        <w:rPr>
          <w:sz w:val="20"/>
          <w:szCs w:val="20"/>
        </w:rPr>
        <w:t>O</w:t>
      </w:r>
      <w:r w:rsidR="00806A69" w:rsidRPr="00D7390F">
        <w:rPr>
          <w:spacing w:val="26"/>
          <w:sz w:val="20"/>
          <w:szCs w:val="20"/>
        </w:rPr>
        <w:t xml:space="preserve"> </w:t>
      </w:r>
      <w:r w:rsidR="00806A69" w:rsidRPr="00D7390F">
        <w:rPr>
          <w:sz w:val="20"/>
          <w:szCs w:val="20"/>
        </w:rPr>
        <w:t>fiscal</w:t>
      </w:r>
      <w:r w:rsidR="00806A69" w:rsidRPr="00D7390F">
        <w:rPr>
          <w:spacing w:val="26"/>
          <w:sz w:val="20"/>
          <w:szCs w:val="20"/>
        </w:rPr>
        <w:t xml:space="preserve"> </w:t>
      </w:r>
      <w:r w:rsidR="00806A69" w:rsidRPr="00D7390F">
        <w:rPr>
          <w:sz w:val="20"/>
          <w:szCs w:val="20"/>
        </w:rPr>
        <w:t>técnico</w:t>
      </w:r>
      <w:r w:rsidR="00806A69" w:rsidRPr="00D7390F">
        <w:rPr>
          <w:spacing w:val="26"/>
          <w:sz w:val="20"/>
          <w:szCs w:val="20"/>
        </w:rPr>
        <w:t xml:space="preserve"> </w:t>
      </w:r>
      <w:r w:rsidR="00806A69" w:rsidRPr="00D7390F">
        <w:rPr>
          <w:sz w:val="20"/>
          <w:szCs w:val="20"/>
        </w:rPr>
        <w:t>do</w:t>
      </w:r>
      <w:r w:rsidR="00806A69" w:rsidRPr="00D7390F">
        <w:rPr>
          <w:spacing w:val="26"/>
          <w:sz w:val="20"/>
          <w:szCs w:val="20"/>
        </w:rPr>
        <w:t xml:space="preserve"> </w:t>
      </w:r>
      <w:r w:rsidR="00806A69" w:rsidRPr="00D7390F">
        <w:rPr>
          <w:sz w:val="20"/>
          <w:szCs w:val="20"/>
        </w:rPr>
        <w:t>contrato</w:t>
      </w:r>
      <w:r w:rsidR="00806A69" w:rsidRPr="00D7390F">
        <w:rPr>
          <w:spacing w:val="26"/>
          <w:sz w:val="20"/>
          <w:szCs w:val="20"/>
        </w:rPr>
        <w:t xml:space="preserve"> </w:t>
      </w:r>
      <w:r w:rsidR="00806A69" w:rsidRPr="00D7390F">
        <w:rPr>
          <w:sz w:val="20"/>
          <w:szCs w:val="20"/>
        </w:rPr>
        <w:t>anotará</w:t>
      </w:r>
      <w:r w:rsidR="00806A69" w:rsidRPr="00D7390F">
        <w:rPr>
          <w:spacing w:val="26"/>
          <w:sz w:val="20"/>
          <w:szCs w:val="20"/>
        </w:rPr>
        <w:t xml:space="preserve"> </w:t>
      </w:r>
      <w:r w:rsidR="00806A69" w:rsidRPr="00D7390F">
        <w:rPr>
          <w:sz w:val="20"/>
          <w:szCs w:val="20"/>
        </w:rPr>
        <w:t>no</w:t>
      </w:r>
      <w:r w:rsidR="00806A69" w:rsidRPr="00D7390F">
        <w:rPr>
          <w:spacing w:val="8"/>
          <w:sz w:val="20"/>
          <w:szCs w:val="20"/>
        </w:rPr>
        <w:t xml:space="preserve"> </w:t>
      </w:r>
      <w:r w:rsidR="00806A69" w:rsidRPr="00D7390F">
        <w:rPr>
          <w:sz w:val="20"/>
          <w:szCs w:val="20"/>
        </w:rPr>
        <w:t>histórico</w:t>
      </w:r>
      <w:r w:rsidR="00806A69" w:rsidRPr="00D7390F">
        <w:rPr>
          <w:spacing w:val="8"/>
          <w:sz w:val="20"/>
          <w:szCs w:val="20"/>
        </w:rPr>
        <w:t xml:space="preserve"> </w:t>
      </w:r>
      <w:r w:rsidR="00806A69" w:rsidRPr="00D7390F">
        <w:rPr>
          <w:sz w:val="20"/>
          <w:szCs w:val="20"/>
        </w:rPr>
        <w:t>de</w:t>
      </w:r>
      <w:r w:rsidR="00806A69" w:rsidRPr="00D7390F">
        <w:rPr>
          <w:spacing w:val="8"/>
          <w:sz w:val="20"/>
          <w:szCs w:val="20"/>
        </w:rPr>
        <w:t xml:space="preserve"> </w:t>
      </w:r>
      <w:r w:rsidR="00806A69" w:rsidRPr="00D7390F">
        <w:rPr>
          <w:sz w:val="20"/>
          <w:szCs w:val="20"/>
        </w:rPr>
        <w:t>gerenciamento</w:t>
      </w:r>
      <w:r w:rsidR="00806A69" w:rsidRPr="00D7390F">
        <w:rPr>
          <w:spacing w:val="8"/>
          <w:sz w:val="20"/>
          <w:szCs w:val="20"/>
        </w:rPr>
        <w:t xml:space="preserve"> </w:t>
      </w:r>
      <w:r w:rsidR="00806A69" w:rsidRPr="00D7390F">
        <w:rPr>
          <w:sz w:val="20"/>
          <w:szCs w:val="20"/>
        </w:rPr>
        <w:t>do</w:t>
      </w:r>
      <w:r w:rsidR="00806A69" w:rsidRPr="00D7390F">
        <w:rPr>
          <w:spacing w:val="8"/>
          <w:sz w:val="20"/>
          <w:szCs w:val="20"/>
        </w:rPr>
        <w:t xml:space="preserve"> </w:t>
      </w:r>
      <w:r w:rsidR="00806A69" w:rsidRPr="00D7390F">
        <w:rPr>
          <w:sz w:val="20"/>
          <w:szCs w:val="20"/>
        </w:rPr>
        <w:t>contrato</w:t>
      </w:r>
      <w:r w:rsidR="00806A69" w:rsidRPr="00D7390F">
        <w:rPr>
          <w:spacing w:val="8"/>
          <w:sz w:val="20"/>
          <w:szCs w:val="20"/>
        </w:rPr>
        <w:t xml:space="preserve"> </w:t>
      </w:r>
      <w:r w:rsidR="00806A69" w:rsidRPr="00D7390F">
        <w:rPr>
          <w:sz w:val="20"/>
          <w:szCs w:val="20"/>
        </w:rPr>
        <w:t>todas</w:t>
      </w:r>
      <w:r w:rsidR="00806A69" w:rsidRPr="00D7390F">
        <w:rPr>
          <w:spacing w:val="8"/>
          <w:sz w:val="20"/>
          <w:szCs w:val="20"/>
        </w:rPr>
        <w:t xml:space="preserve"> </w:t>
      </w:r>
      <w:r w:rsidR="00806A69" w:rsidRPr="00D7390F">
        <w:rPr>
          <w:sz w:val="20"/>
          <w:szCs w:val="20"/>
        </w:rPr>
        <w:t>as</w:t>
      </w:r>
      <w:r w:rsidR="00806A69" w:rsidRPr="00D7390F">
        <w:rPr>
          <w:spacing w:val="8"/>
          <w:sz w:val="20"/>
          <w:szCs w:val="20"/>
        </w:rPr>
        <w:t xml:space="preserve"> </w:t>
      </w:r>
      <w:r w:rsidR="00806A69" w:rsidRPr="00D7390F">
        <w:rPr>
          <w:sz w:val="20"/>
          <w:szCs w:val="20"/>
        </w:rPr>
        <w:t>ocorrências</w:t>
      </w:r>
      <w:r w:rsidR="00806A69" w:rsidRPr="00D7390F">
        <w:rPr>
          <w:spacing w:val="8"/>
          <w:sz w:val="20"/>
          <w:szCs w:val="20"/>
        </w:rPr>
        <w:t xml:space="preserve"> </w:t>
      </w:r>
      <w:r w:rsidR="00806A69" w:rsidRPr="00D7390F">
        <w:rPr>
          <w:sz w:val="20"/>
          <w:szCs w:val="20"/>
        </w:rPr>
        <w:t>relacionadas</w:t>
      </w:r>
      <w:r w:rsidR="00806A69" w:rsidRPr="00D7390F">
        <w:rPr>
          <w:spacing w:val="8"/>
          <w:sz w:val="20"/>
          <w:szCs w:val="20"/>
        </w:rPr>
        <w:t xml:space="preserve"> </w:t>
      </w:r>
      <w:r w:rsidR="00806A69" w:rsidRPr="00D7390F">
        <w:rPr>
          <w:sz w:val="20"/>
          <w:szCs w:val="20"/>
        </w:rPr>
        <w:t>à</w:t>
      </w:r>
      <w:r w:rsidR="00806A69" w:rsidRPr="00D7390F">
        <w:rPr>
          <w:spacing w:val="8"/>
          <w:sz w:val="20"/>
          <w:szCs w:val="20"/>
        </w:rPr>
        <w:t xml:space="preserve"> </w:t>
      </w:r>
      <w:r w:rsidR="00806A69" w:rsidRPr="00D7390F">
        <w:rPr>
          <w:sz w:val="20"/>
          <w:szCs w:val="20"/>
        </w:rPr>
        <w:t>execução</w:t>
      </w:r>
      <w:r w:rsidR="00806A69" w:rsidRPr="00D7390F">
        <w:rPr>
          <w:spacing w:val="8"/>
          <w:sz w:val="20"/>
          <w:szCs w:val="20"/>
        </w:rPr>
        <w:t xml:space="preserve"> </w:t>
      </w:r>
      <w:r w:rsidR="00806A69" w:rsidRPr="00D7390F">
        <w:rPr>
          <w:sz w:val="20"/>
          <w:szCs w:val="20"/>
        </w:rPr>
        <w:t>do</w:t>
      </w:r>
      <w:r w:rsidR="00806A69" w:rsidRPr="00D7390F">
        <w:rPr>
          <w:spacing w:val="8"/>
          <w:sz w:val="20"/>
          <w:szCs w:val="20"/>
        </w:rPr>
        <w:t xml:space="preserve"> </w:t>
      </w:r>
      <w:r w:rsidR="00806A69" w:rsidRPr="00D7390F">
        <w:rPr>
          <w:sz w:val="20"/>
          <w:szCs w:val="20"/>
        </w:rPr>
        <w:t>contrato,</w:t>
      </w:r>
      <w:r w:rsidR="00806A69" w:rsidRPr="00D7390F">
        <w:rPr>
          <w:spacing w:val="8"/>
          <w:sz w:val="20"/>
          <w:szCs w:val="20"/>
        </w:rPr>
        <w:t xml:space="preserve"> </w:t>
      </w:r>
      <w:r w:rsidR="00806A69" w:rsidRPr="00D7390F">
        <w:rPr>
          <w:sz w:val="20"/>
          <w:szCs w:val="20"/>
        </w:rPr>
        <w:t>com</w:t>
      </w:r>
      <w:r w:rsidR="00806A69" w:rsidRPr="00D7390F">
        <w:rPr>
          <w:spacing w:val="8"/>
          <w:sz w:val="20"/>
          <w:szCs w:val="20"/>
        </w:rPr>
        <w:t xml:space="preserve"> </w:t>
      </w:r>
      <w:r w:rsidR="00806A69" w:rsidRPr="00D7390F">
        <w:rPr>
          <w:sz w:val="20"/>
          <w:szCs w:val="20"/>
        </w:rPr>
        <w:t>a</w:t>
      </w:r>
      <w:r w:rsidR="00806A69" w:rsidRPr="00D7390F">
        <w:rPr>
          <w:spacing w:val="8"/>
          <w:sz w:val="20"/>
          <w:szCs w:val="20"/>
        </w:rPr>
        <w:t xml:space="preserve"> </w:t>
      </w:r>
      <w:r w:rsidR="00806A69" w:rsidRPr="00D7390F">
        <w:rPr>
          <w:sz w:val="20"/>
          <w:szCs w:val="20"/>
        </w:rPr>
        <w:t>descrição</w:t>
      </w:r>
      <w:r w:rsidR="00806A69" w:rsidRPr="00D7390F">
        <w:rPr>
          <w:spacing w:val="8"/>
          <w:sz w:val="20"/>
          <w:szCs w:val="20"/>
        </w:rPr>
        <w:t xml:space="preserve"> </w:t>
      </w:r>
      <w:r w:rsidR="00806A69" w:rsidRPr="00D7390F">
        <w:rPr>
          <w:sz w:val="20"/>
          <w:szCs w:val="20"/>
        </w:rPr>
        <w:t>do</w:t>
      </w:r>
      <w:r w:rsidR="00806A69" w:rsidRPr="00D7390F">
        <w:rPr>
          <w:spacing w:val="8"/>
          <w:sz w:val="20"/>
          <w:szCs w:val="20"/>
        </w:rPr>
        <w:t xml:space="preserve"> </w:t>
      </w:r>
      <w:r w:rsidR="00806A69" w:rsidRPr="00D7390F">
        <w:rPr>
          <w:sz w:val="20"/>
          <w:szCs w:val="20"/>
        </w:rPr>
        <w:t>que</w:t>
      </w:r>
      <w:r w:rsidR="00806A69" w:rsidRPr="00D7390F">
        <w:rPr>
          <w:spacing w:val="40"/>
          <w:sz w:val="20"/>
          <w:szCs w:val="20"/>
        </w:rPr>
        <w:t xml:space="preserve"> </w:t>
      </w:r>
      <w:r w:rsidR="00806A69" w:rsidRPr="00D7390F">
        <w:rPr>
          <w:sz w:val="20"/>
          <w:szCs w:val="20"/>
        </w:rPr>
        <w:t xml:space="preserve">for necessário para a regularização das faltas ou dos defeitos observados. </w:t>
      </w:r>
    </w:p>
    <w:p w14:paraId="1772A14D" w14:textId="116FE33F" w:rsidR="003A5023" w:rsidRPr="00D7390F" w:rsidRDefault="00806A69" w:rsidP="000046E1">
      <w:pPr>
        <w:pStyle w:val="PargrafodaLista1"/>
        <w:numPr>
          <w:ilvl w:val="2"/>
          <w:numId w:val="6"/>
        </w:numPr>
        <w:tabs>
          <w:tab w:val="left" w:pos="486"/>
        </w:tabs>
        <w:spacing w:before="1"/>
        <w:ind w:left="132" w:right="473" w:firstLine="0"/>
        <w:jc w:val="both"/>
        <w:rPr>
          <w:sz w:val="20"/>
          <w:szCs w:val="20"/>
        </w:rPr>
      </w:pPr>
      <w:r w:rsidRPr="00D7390F">
        <w:rPr>
          <w:sz w:val="20"/>
          <w:szCs w:val="20"/>
        </w:rPr>
        <w:t>(Decreto nº 3.537, de 09 de maio de 2023, art. 11, §1º</w:t>
      </w:r>
      <w:hyperlink r:id="rId9" w:anchor="art22" w:history="1">
        <w:r w:rsidRPr="00D7390F">
          <w:rPr>
            <w:rStyle w:val="Hyperlink"/>
            <w:sz w:val="20"/>
            <w:szCs w:val="20"/>
          </w:rPr>
          <w:t>)</w:t>
        </w:r>
      </w:hyperlink>
      <w:r w:rsidRPr="00D7390F">
        <w:rPr>
          <w:sz w:val="20"/>
          <w:szCs w:val="20"/>
        </w:rPr>
        <w:t>;</w:t>
      </w:r>
    </w:p>
    <w:p w14:paraId="23A2C47E" w14:textId="24AD3693" w:rsidR="003A5023" w:rsidRDefault="00806A69" w:rsidP="003A58EE">
      <w:pPr>
        <w:pStyle w:val="PargrafodaLista1"/>
        <w:numPr>
          <w:ilvl w:val="2"/>
          <w:numId w:val="6"/>
        </w:numPr>
        <w:tabs>
          <w:tab w:val="left" w:pos="486"/>
        </w:tabs>
        <w:ind w:left="132" w:right="476" w:firstLine="0"/>
        <w:jc w:val="both"/>
        <w:rPr>
          <w:sz w:val="20"/>
          <w:szCs w:val="20"/>
        </w:rPr>
      </w:pPr>
      <w:r w:rsidRPr="006232AE">
        <w:rPr>
          <w:sz w:val="20"/>
          <w:szCs w:val="20"/>
        </w:rPr>
        <w:t>Identificada</w:t>
      </w:r>
      <w:r w:rsidRPr="006232AE">
        <w:rPr>
          <w:spacing w:val="29"/>
          <w:sz w:val="20"/>
          <w:szCs w:val="20"/>
        </w:rPr>
        <w:t xml:space="preserve"> </w:t>
      </w:r>
      <w:r w:rsidRPr="006232AE">
        <w:rPr>
          <w:sz w:val="20"/>
          <w:szCs w:val="20"/>
        </w:rPr>
        <w:t>qualquer</w:t>
      </w:r>
      <w:r w:rsidRPr="006232AE">
        <w:rPr>
          <w:spacing w:val="29"/>
          <w:sz w:val="20"/>
          <w:szCs w:val="20"/>
        </w:rPr>
        <w:t xml:space="preserve"> </w:t>
      </w:r>
      <w:r w:rsidRPr="006232AE">
        <w:rPr>
          <w:sz w:val="20"/>
          <w:szCs w:val="20"/>
        </w:rPr>
        <w:t>inexatidão</w:t>
      </w:r>
      <w:r w:rsidRPr="006232AE">
        <w:rPr>
          <w:spacing w:val="29"/>
          <w:sz w:val="20"/>
          <w:szCs w:val="20"/>
        </w:rPr>
        <w:t xml:space="preserve"> </w:t>
      </w:r>
      <w:r w:rsidRPr="006232AE">
        <w:rPr>
          <w:sz w:val="20"/>
          <w:szCs w:val="20"/>
        </w:rPr>
        <w:t>ou</w:t>
      </w:r>
      <w:r w:rsidRPr="006232AE">
        <w:rPr>
          <w:spacing w:val="29"/>
          <w:sz w:val="20"/>
          <w:szCs w:val="20"/>
        </w:rPr>
        <w:t xml:space="preserve"> </w:t>
      </w:r>
      <w:r w:rsidRPr="006232AE">
        <w:rPr>
          <w:sz w:val="20"/>
          <w:szCs w:val="20"/>
        </w:rPr>
        <w:t>irregularidade,</w:t>
      </w:r>
      <w:r w:rsidRPr="006232AE">
        <w:rPr>
          <w:spacing w:val="29"/>
          <w:sz w:val="20"/>
          <w:szCs w:val="20"/>
        </w:rPr>
        <w:t xml:space="preserve"> </w:t>
      </w:r>
      <w:r w:rsidRPr="006232AE">
        <w:rPr>
          <w:sz w:val="20"/>
          <w:szCs w:val="20"/>
        </w:rPr>
        <w:t>o fiscal técnico do contrato emitirá notificações para a correção da execução do contrato, determinando prazo</w:t>
      </w:r>
      <w:r w:rsidRPr="006232AE">
        <w:rPr>
          <w:spacing w:val="40"/>
          <w:sz w:val="20"/>
          <w:szCs w:val="20"/>
        </w:rPr>
        <w:t xml:space="preserve"> </w:t>
      </w:r>
      <w:r w:rsidRPr="006232AE">
        <w:rPr>
          <w:sz w:val="20"/>
          <w:szCs w:val="20"/>
        </w:rPr>
        <w:t>para a correção. (Decreto nº 3.537, de 09 de maio de 2023, art. 12, II);</w:t>
      </w:r>
    </w:p>
    <w:p w14:paraId="2413610C" w14:textId="77777777" w:rsidR="006232AE" w:rsidRDefault="006232AE" w:rsidP="006232AE">
      <w:pPr>
        <w:pStyle w:val="PargrafodaLista1"/>
        <w:tabs>
          <w:tab w:val="left" w:pos="486"/>
        </w:tabs>
        <w:ind w:right="476"/>
        <w:jc w:val="both"/>
        <w:rPr>
          <w:sz w:val="20"/>
          <w:szCs w:val="20"/>
        </w:rPr>
      </w:pPr>
    </w:p>
    <w:p w14:paraId="0E4C6AE3" w14:textId="77777777" w:rsidR="006232AE" w:rsidRDefault="006232AE" w:rsidP="006232AE">
      <w:pPr>
        <w:pStyle w:val="PargrafodaLista1"/>
        <w:tabs>
          <w:tab w:val="left" w:pos="486"/>
        </w:tabs>
        <w:ind w:left="283" w:right="476"/>
        <w:jc w:val="both"/>
        <w:rPr>
          <w:sz w:val="20"/>
          <w:szCs w:val="20"/>
        </w:rPr>
      </w:pPr>
    </w:p>
    <w:p w14:paraId="464C8FC0" w14:textId="77777777" w:rsidR="006232AE" w:rsidRDefault="006232AE" w:rsidP="006232AE">
      <w:pPr>
        <w:pStyle w:val="PargrafodaLista1"/>
        <w:tabs>
          <w:tab w:val="left" w:pos="486"/>
        </w:tabs>
        <w:ind w:left="451" w:right="476"/>
        <w:jc w:val="both"/>
        <w:rPr>
          <w:sz w:val="20"/>
          <w:szCs w:val="20"/>
        </w:rPr>
      </w:pPr>
    </w:p>
    <w:p w14:paraId="673C2C32" w14:textId="77777777" w:rsidR="006232AE" w:rsidRDefault="006232AE" w:rsidP="006232AE">
      <w:pPr>
        <w:pStyle w:val="PargrafodaLista1"/>
        <w:tabs>
          <w:tab w:val="left" w:pos="486"/>
        </w:tabs>
        <w:ind w:right="476"/>
        <w:jc w:val="both"/>
        <w:rPr>
          <w:sz w:val="20"/>
          <w:szCs w:val="20"/>
        </w:rPr>
      </w:pPr>
    </w:p>
    <w:p w14:paraId="7E660B38" w14:textId="77777777" w:rsidR="006232AE" w:rsidRDefault="006232AE" w:rsidP="006232AE">
      <w:pPr>
        <w:pStyle w:val="PargrafodaLista1"/>
        <w:tabs>
          <w:tab w:val="left" w:pos="486"/>
        </w:tabs>
        <w:ind w:right="476"/>
        <w:jc w:val="both"/>
        <w:rPr>
          <w:sz w:val="20"/>
          <w:szCs w:val="20"/>
        </w:rPr>
      </w:pPr>
    </w:p>
    <w:p w14:paraId="3658CE1F" w14:textId="6204A11D" w:rsidR="003A5023" w:rsidRPr="006232AE" w:rsidRDefault="006232AE" w:rsidP="006232AE">
      <w:pPr>
        <w:pStyle w:val="PargrafodaLista1"/>
        <w:numPr>
          <w:ilvl w:val="2"/>
          <w:numId w:val="6"/>
        </w:numPr>
        <w:tabs>
          <w:tab w:val="left" w:pos="501"/>
        </w:tabs>
        <w:spacing w:before="1"/>
        <w:ind w:left="142" w:right="469" w:firstLine="0"/>
        <w:jc w:val="both"/>
        <w:rPr>
          <w:sz w:val="20"/>
          <w:szCs w:val="20"/>
        </w:rPr>
      </w:pPr>
      <w:r w:rsidRPr="006232AE">
        <w:rPr>
          <w:sz w:val="20"/>
          <w:szCs w:val="20"/>
        </w:rPr>
        <w:t xml:space="preserve"> </w:t>
      </w:r>
      <w:r w:rsidR="00EF3926" w:rsidRPr="006232AE">
        <w:rPr>
          <w:sz w:val="20"/>
          <w:szCs w:val="20"/>
        </w:rPr>
        <w:t xml:space="preserve"> </w:t>
      </w:r>
      <w:r w:rsidR="00806A69" w:rsidRPr="006232AE">
        <w:rPr>
          <w:sz w:val="20"/>
          <w:szCs w:val="20"/>
        </w:rPr>
        <w:t>O</w:t>
      </w:r>
      <w:r w:rsidR="00806A69" w:rsidRPr="006232AE">
        <w:rPr>
          <w:spacing w:val="40"/>
          <w:sz w:val="20"/>
          <w:szCs w:val="20"/>
        </w:rPr>
        <w:t xml:space="preserve"> </w:t>
      </w:r>
      <w:r w:rsidR="00806A69" w:rsidRPr="006232AE">
        <w:rPr>
          <w:sz w:val="20"/>
          <w:szCs w:val="20"/>
        </w:rPr>
        <w:t>fiscal</w:t>
      </w:r>
      <w:r w:rsidR="00806A69" w:rsidRPr="006232AE">
        <w:rPr>
          <w:spacing w:val="40"/>
          <w:sz w:val="20"/>
          <w:szCs w:val="20"/>
        </w:rPr>
        <w:t xml:space="preserve"> </w:t>
      </w:r>
      <w:r w:rsidR="00806A69" w:rsidRPr="006232AE">
        <w:rPr>
          <w:sz w:val="20"/>
          <w:szCs w:val="20"/>
        </w:rPr>
        <w:t>técnico</w:t>
      </w:r>
      <w:r w:rsidR="00806A69" w:rsidRPr="006232AE">
        <w:rPr>
          <w:spacing w:val="40"/>
          <w:sz w:val="20"/>
          <w:szCs w:val="20"/>
        </w:rPr>
        <w:t xml:space="preserve"> </w:t>
      </w:r>
      <w:r w:rsidR="00806A69" w:rsidRPr="006232AE">
        <w:rPr>
          <w:sz w:val="20"/>
          <w:szCs w:val="20"/>
        </w:rPr>
        <w:t>do</w:t>
      </w:r>
      <w:r w:rsidR="00806A69" w:rsidRPr="006232AE">
        <w:rPr>
          <w:spacing w:val="40"/>
          <w:sz w:val="20"/>
          <w:szCs w:val="20"/>
        </w:rPr>
        <w:t xml:space="preserve"> </w:t>
      </w:r>
      <w:r w:rsidR="00806A69" w:rsidRPr="006232AE">
        <w:rPr>
          <w:sz w:val="20"/>
          <w:szCs w:val="20"/>
        </w:rPr>
        <w:t>contrato</w:t>
      </w:r>
      <w:r w:rsidR="00806A69" w:rsidRPr="006232AE">
        <w:rPr>
          <w:spacing w:val="40"/>
          <w:sz w:val="20"/>
          <w:szCs w:val="20"/>
        </w:rPr>
        <w:t xml:space="preserve"> </w:t>
      </w:r>
      <w:r w:rsidR="00806A69" w:rsidRPr="006232AE">
        <w:rPr>
          <w:sz w:val="20"/>
          <w:szCs w:val="20"/>
        </w:rPr>
        <w:t>informará</w:t>
      </w:r>
      <w:r w:rsidR="00806A69" w:rsidRPr="006232AE">
        <w:rPr>
          <w:spacing w:val="40"/>
          <w:sz w:val="20"/>
          <w:szCs w:val="20"/>
        </w:rPr>
        <w:t xml:space="preserve"> </w:t>
      </w:r>
      <w:r w:rsidR="00806A69" w:rsidRPr="006232AE">
        <w:rPr>
          <w:sz w:val="20"/>
          <w:szCs w:val="20"/>
        </w:rPr>
        <w:t>ao gestor do contrato, em tempo hábil, a situação que demandar decisão ou</w:t>
      </w:r>
      <w:r w:rsidR="001040A8">
        <w:rPr>
          <w:sz w:val="20"/>
          <w:szCs w:val="20"/>
        </w:rPr>
        <w:t xml:space="preserve"> </w:t>
      </w:r>
      <w:r w:rsidR="00806A69" w:rsidRPr="006232AE">
        <w:rPr>
          <w:sz w:val="20"/>
          <w:szCs w:val="20"/>
        </w:rPr>
        <w:t>adoção de medidas que ultrapassem sua</w:t>
      </w:r>
      <w:r w:rsidR="00806A69" w:rsidRPr="006232AE">
        <w:rPr>
          <w:spacing w:val="40"/>
          <w:sz w:val="20"/>
          <w:szCs w:val="20"/>
        </w:rPr>
        <w:t xml:space="preserve"> </w:t>
      </w:r>
      <w:r w:rsidR="00806A69" w:rsidRPr="006232AE">
        <w:rPr>
          <w:sz w:val="20"/>
          <w:szCs w:val="20"/>
        </w:rPr>
        <w:t>competência, para que adote as medidas necessárias e saneadoras, se for o caso. (Decreto nº 3.537, de 09 de maio de 2023, art. 12).</w:t>
      </w:r>
    </w:p>
    <w:p w14:paraId="74BFB304" w14:textId="2A9E60BF" w:rsidR="003A5023" w:rsidRPr="00D7390F" w:rsidRDefault="00806A69" w:rsidP="002C3735">
      <w:pPr>
        <w:pStyle w:val="PargrafodaLista1"/>
        <w:numPr>
          <w:ilvl w:val="2"/>
          <w:numId w:val="6"/>
        </w:numPr>
        <w:tabs>
          <w:tab w:val="left" w:pos="486"/>
        </w:tabs>
        <w:ind w:left="132" w:right="80" w:firstLine="0"/>
        <w:jc w:val="both"/>
        <w:rPr>
          <w:sz w:val="20"/>
          <w:szCs w:val="20"/>
        </w:rPr>
      </w:pPr>
      <w:r w:rsidRPr="00D7390F">
        <w:rPr>
          <w:sz w:val="20"/>
          <w:szCs w:val="20"/>
        </w:rPr>
        <w:t>No</w:t>
      </w:r>
      <w:r w:rsidRPr="00D7390F">
        <w:rPr>
          <w:spacing w:val="24"/>
          <w:sz w:val="20"/>
          <w:szCs w:val="20"/>
        </w:rPr>
        <w:t xml:space="preserve"> </w:t>
      </w:r>
      <w:r w:rsidRPr="00D7390F">
        <w:rPr>
          <w:sz w:val="20"/>
          <w:szCs w:val="20"/>
        </w:rPr>
        <w:t>caso</w:t>
      </w:r>
      <w:r w:rsidRPr="00D7390F">
        <w:rPr>
          <w:spacing w:val="24"/>
          <w:sz w:val="20"/>
          <w:szCs w:val="20"/>
        </w:rPr>
        <w:t xml:space="preserve"> </w:t>
      </w:r>
      <w:r w:rsidRPr="00D7390F">
        <w:rPr>
          <w:sz w:val="20"/>
          <w:szCs w:val="20"/>
        </w:rPr>
        <w:t>de</w:t>
      </w:r>
      <w:r w:rsidRPr="00D7390F">
        <w:rPr>
          <w:spacing w:val="24"/>
          <w:sz w:val="20"/>
          <w:szCs w:val="20"/>
        </w:rPr>
        <w:t xml:space="preserve"> </w:t>
      </w:r>
      <w:r w:rsidRPr="00D7390F">
        <w:rPr>
          <w:sz w:val="20"/>
          <w:szCs w:val="20"/>
        </w:rPr>
        <w:t>ocorrências</w:t>
      </w:r>
      <w:r w:rsidRPr="00D7390F">
        <w:rPr>
          <w:spacing w:val="24"/>
          <w:sz w:val="20"/>
          <w:szCs w:val="20"/>
        </w:rPr>
        <w:t xml:space="preserve"> </w:t>
      </w:r>
      <w:r w:rsidRPr="00D7390F">
        <w:rPr>
          <w:sz w:val="20"/>
          <w:szCs w:val="20"/>
        </w:rPr>
        <w:t>que</w:t>
      </w:r>
      <w:r w:rsidRPr="00D7390F">
        <w:rPr>
          <w:spacing w:val="24"/>
          <w:sz w:val="20"/>
          <w:szCs w:val="20"/>
        </w:rPr>
        <w:t xml:space="preserve"> </w:t>
      </w:r>
      <w:r w:rsidRPr="00D7390F">
        <w:rPr>
          <w:sz w:val="20"/>
          <w:szCs w:val="20"/>
        </w:rPr>
        <w:t>possam</w:t>
      </w:r>
      <w:r w:rsidRPr="00D7390F">
        <w:rPr>
          <w:spacing w:val="24"/>
          <w:sz w:val="20"/>
          <w:szCs w:val="20"/>
        </w:rPr>
        <w:t xml:space="preserve"> </w:t>
      </w:r>
      <w:r w:rsidRPr="00D7390F">
        <w:rPr>
          <w:sz w:val="20"/>
          <w:szCs w:val="20"/>
        </w:rPr>
        <w:t>inviabilizar</w:t>
      </w:r>
      <w:r w:rsidRPr="00D7390F">
        <w:rPr>
          <w:spacing w:val="24"/>
          <w:sz w:val="20"/>
          <w:szCs w:val="20"/>
        </w:rPr>
        <w:t xml:space="preserve"> </w:t>
      </w:r>
      <w:r w:rsidRPr="00D7390F">
        <w:rPr>
          <w:sz w:val="20"/>
          <w:szCs w:val="20"/>
        </w:rPr>
        <w:t>a</w:t>
      </w:r>
      <w:r w:rsidRPr="00D7390F">
        <w:rPr>
          <w:spacing w:val="24"/>
          <w:sz w:val="20"/>
          <w:szCs w:val="20"/>
        </w:rPr>
        <w:t xml:space="preserve"> </w:t>
      </w:r>
      <w:r w:rsidRPr="00D7390F">
        <w:rPr>
          <w:sz w:val="20"/>
          <w:szCs w:val="20"/>
        </w:rPr>
        <w:t>execução</w:t>
      </w:r>
      <w:r w:rsidRPr="00D7390F">
        <w:rPr>
          <w:spacing w:val="24"/>
          <w:sz w:val="20"/>
          <w:szCs w:val="20"/>
        </w:rPr>
        <w:t xml:space="preserve"> </w:t>
      </w:r>
      <w:r w:rsidRPr="00D7390F">
        <w:rPr>
          <w:sz w:val="20"/>
          <w:szCs w:val="20"/>
        </w:rPr>
        <w:t>do</w:t>
      </w:r>
      <w:r w:rsidRPr="00D7390F">
        <w:rPr>
          <w:spacing w:val="24"/>
          <w:sz w:val="20"/>
          <w:szCs w:val="20"/>
        </w:rPr>
        <w:t xml:space="preserve"> </w:t>
      </w:r>
      <w:r w:rsidRPr="00D7390F">
        <w:rPr>
          <w:sz w:val="20"/>
          <w:szCs w:val="20"/>
        </w:rPr>
        <w:t>contrato</w:t>
      </w:r>
      <w:r w:rsidRPr="00D7390F">
        <w:rPr>
          <w:spacing w:val="24"/>
          <w:sz w:val="20"/>
          <w:szCs w:val="20"/>
        </w:rPr>
        <w:t xml:space="preserve"> </w:t>
      </w:r>
      <w:r w:rsidRPr="00D7390F">
        <w:rPr>
          <w:sz w:val="20"/>
          <w:szCs w:val="20"/>
        </w:rPr>
        <w:t>nas</w:t>
      </w:r>
      <w:r w:rsidRPr="00D7390F">
        <w:rPr>
          <w:spacing w:val="24"/>
          <w:sz w:val="20"/>
          <w:szCs w:val="20"/>
        </w:rPr>
        <w:t xml:space="preserve"> </w:t>
      </w:r>
      <w:r w:rsidRPr="00D7390F">
        <w:rPr>
          <w:sz w:val="20"/>
          <w:szCs w:val="20"/>
        </w:rPr>
        <w:t>datas</w:t>
      </w:r>
      <w:r w:rsidRPr="00D7390F">
        <w:rPr>
          <w:spacing w:val="24"/>
          <w:sz w:val="20"/>
          <w:szCs w:val="20"/>
        </w:rPr>
        <w:t xml:space="preserve"> </w:t>
      </w:r>
      <w:r w:rsidRPr="00D7390F">
        <w:rPr>
          <w:sz w:val="20"/>
          <w:szCs w:val="20"/>
        </w:rPr>
        <w:t>aprazadas,</w:t>
      </w:r>
      <w:r w:rsidRPr="00D7390F">
        <w:rPr>
          <w:spacing w:val="24"/>
          <w:sz w:val="20"/>
          <w:szCs w:val="20"/>
        </w:rPr>
        <w:t xml:space="preserve"> </w:t>
      </w:r>
      <w:r w:rsidRPr="00D7390F">
        <w:rPr>
          <w:sz w:val="20"/>
          <w:szCs w:val="20"/>
        </w:rPr>
        <w:t>o</w:t>
      </w:r>
      <w:r w:rsidRPr="00D7390F">
        <w:rPr>
          <w:spacing w:val="24"/>
          <w:sz w:val="20"/>
          <w:szCs w:val="20"/>
        </w:rPr>
        <w:t xml:space="preserve"> </w:t>
      </w:r>
      <w:r w:rsidRPr="00D7390F">
        <w:rPr>
          <w:sz w:val="20"/>
          <w:szCs w:val="20"/>
        </w:rPr>
        <w:t>fiscal</w:t>
      </w:r>
      <w:r w:rsidRPr="00D7390F">
        <w:rPr>
          <w:spacing w:val="24"/>
          <w:sz w:val="20"/>
          <w:szCs w:val="20"/>
        </w:rPr>
        <w:t xml:space="preserve"> </w:t>
      </w:r>
      <w:r w:rsidRPr="00D7390F">
        <w:rPr>
          <w:sz w:val="20"/>
          <w:szCs w:val="20"/>
        </w:rPr>
        <w:t>técnico</w:t>
      </w:r>
      <w:r w:rsidRPr="00D7390F">
        <w:rPr>
          <w:spacing w:val="24"/>
          <w:sz w:val="20"/>
          <w:szCs w:val="20"/>
        </w:rPr>
        <w:t xml:space="preserve"> </w:t>
      </w:r>
      <w:r w:rsidRPr="00D7390F">
        <w:rPr>
          <w:sz w:val="20"/>
          <w:szCs w:val="20"/>
        </w:rPr>
        <w:t>do</w:t>
      </w:r>
      <w:r w:rsidRPr="00D7390F">
        <w:rPr>
          <w:spacing w:val="24"/>
          <w:sz w:val="20"/>
          <w:szCs w:val="20"/>
        </w:rPr>
        <w:t xml:space="preserve"> </w:t>
      </w:r>
      <w:r w:rsidRPr="00D7390F">
        <w:rPr>
          <w:sz w:val="20"/>
          <w:szCs w:val="20"/>
        </w:rPr>
        <w:t>contrato</w:t>
      </w:r>
      <w:r w:rsidRPr="00D7390F">
        <w:rPr>
          <w:spacing w:val="24"/>
          <w:sz w:val="20"/>
          <w:szCs w:val="20"/>
        </w:rPr>
        <w:t xml:space="preserve"> </w:t>
      </w:r>
      <w:r w:rsidRPr="00D7390F">
        <w:rPr>
          <w:sz w:val="20"/>
          <w:szCs w:val="20"/>
        </w:rPr>
        <w:t>comunicará</w:t>
      </w:r>
      <w:r w:rsidRPr="00D7390F">
        <w:rPr>
          <w:spacing w:val="24"/>
          <w:sz w:val="20"/>
          <w:szCs w:val="20"/>
        </w:rPr>
        <w:t xml:space="preserve"> </w:t>
      </w:r>
      <w:r w:rsidRPr="00D7390F">
        <w:rPr>
          <w:sz w:val="20"/>
          <w:szCs w:val="20"/>
        </w:rPr>
        <w:t>o</w:t>
      </w:r>
      <w:r w:rsidRPr="00D7390F">
        <w:rPr>
          <w:spacing w:val="24"/>
          <w:sz w:val="20"/>
          <w:szCs w:val="20"/>
        </w:rPr>
        <w:t xml:space="preserve"> </w:t>
      </w:r>
      <w:r w:rsidRPr="00D7390F">
        <w:rPr>
          <w:sz w:val="20"/>
          <w:szCs w:val="20"/>
        </w:rPr>
        <w:t>fato imediatamente ao</w:t>
      </w:r>
      <w:r w:rsidRPr="00D7390F">
        <w:rPr>
          <w:spacing w:val="40"/>
          <w:sz w:val="20"/>
          <w:szCs w:val="20"/>
        </w:rPr>
        <w:t xml:space="preserve"> </w:t>
      </w:r>
      <w:r w:rsidRPr="00D7390F">
        <w:rPr>
          <w:sz w:val="20"/>
          <w:szCs w:val="20"/>
        </w:rPr>
        <w:t>gestor do contrato. (Decreto nº 3.537, de 09 de maio de 2023, art. 12).</w:t>
      </w:r>
    </w:p>
    <w:p w14:paraId="79438707" w14:textId="77777777" w:rsidR="003A5023" w:rsidRPr="00D7390F" w:rsidRDefault="00806A69" w:rsidP="00F3675D">
      <w:pPr>
        <w:pStyle w:val="PargrafodaLista1"/>
        <w:numPr>
          <w:ilvl w:val="2"/>
          <w:numId w:val="6"/>
        </w:numPr>
        <w:tabs>
          <w:tab w:val="left" w:pos="486"/>
        </w:tabs>
        <w:spacing w:before="1"/>
        <w:ind w:left="132" w:right="80" w:firstLine="0"/>
        <w:jc w:val="both"/>
        <w:rPr>
          <w:sz w:val="20"/>
          <w:szCs w:val="20"/>
        </w:rPr>
      </w:pPr>
      <w:r w:rsidRPr="00D7390F">
        <w:rPr>
          <w:sz w:val="20"/>
          <w:szCs w:val="20"/>
        </w:rPr>
        <w:t>O</w:t>
      </w:r>
      <w:r w:rsidRPr="00D7390F">
        <w:rPr>
          <w:spacing w:val="27"/>
          <w:sz w:val="20"/>
          <w:szCs w:val="20"/>
        </w:rPr>
        <w:t xml:space="preserve"> </w:t>
      </w:r>
      <w:r w:rsidRPr="00D7390F">
        <w:rPr>
          <w:sz w:val="20"/>
          <w:szCs w:val="20"/>
        </w:rPr>
        <w:t>fiscal</w:t>
      </w:r>
      <w:r w:rsidRPr="00D7390F">
        <w:rPr>
          <w:spacing w:val="27"/>
          <w:sz w:val="20"/>
          <w:szCs w:val="20"/>
        </w:rPr>
        <w:t xml:space="preserve"> </w:t>
      </w:r>
      <w:r w:rsidRPr="00D7390F">
        <w:rPr>
          <w:sz w:val="20"/>
          <w:szCs w:val="20"/>
        </w:rPr>
        <w:t>técnico</w:t>
      </w:r>
      <w:r w:rsidRPr="00D7390F">
        <w:rPr>
          <w:spacing w:val="8"/>
          <w:sz w:val="20"/>
          <w:szCs w:val="20"/>
        </w:rPr>
        <w:t xml:space="preserve"> </w:t>
      </w:r>
      <w:r w:rsidRPr="00D7390F">
        <w:rPr>
          <w:sz w:val="20"/>
          <w:szCs w:val="20"/>
        </w:rPr>
        <w:t>do</w:t>
      </w:r>
      <w:r w:rsidRPr="00D7390F">
        <w:rPr>
          <w:spacing w:val="8"/>
          <w:sz w:val="20"/>
          <w:szCs w:val="20"/>
        </w:rPr>
        <w:t xml:space="preserve"> </w:t>
      </w:r>
      <w:r w:rsidRPr="00D7390F">
        <w:rPr>
          <w:sz w:val="20"/>
          <w:szCs w:val="20"/>
        </w:rPr>
        <w:t>contrato</w:t>
      </w:r>
      <w:r w:rsidRPr="00D7390F">
        <w:rPr>
          <w:spacing w:val="8"/>
          <w:sz w:val="20"/>
          <w:szCs w:val="20"/>
        </w:rPr>
        <w:t xml:space="preserve"> </w:t>
      </w:r>
      <w:r w:rsidRPr="00D7390F">
        <w:rPr>
          <w:sz w:val="20"/>
          <w:szCs w:val="20"/>
        </w:rPr>
        <w:t>comunicar</w:t>
      </w:r>
      <w:r w:rsidRPr="00D7390F">
        <w:rPr>
          <w:spacing w:val="8"/>
          <w:sz w:val="20"/>
          <w:szCs w:val="20"/>
        </w:rPr>
        <w:t xml:space="preserve"> </w:t>
      </w:r>
      <w:r w:rsidRPr="00D7390F">
        <w:rPr>
          <w:sz w:val="20"/>
          <w:szCs w:val="20"/>
        </w:rPr>
        <w:t>ao</w:t>
      </w:r>
      <w:r w:rsidRPr="00D7390F">
        <w:rPr>
          <w:spacing w:val="8"/>
          <w:sz w:val="20"/>
          <w:szCs w:val="20"/>
        </w:rPr>
        <w:t xml:space="preserve"> </w:t>
      </w:r>
      <w:r w:rsidRPr="00D7390F">
        <w:rPr>
          <w:sz w:val="20"/>
          <w:szCs w:val="20"/>
        </w:rPr>
        <w:t>gestor</w:t>
      </w:r>
      <w:r w:rsidRPr="00D7390F">
        <w:rPr>
          <w:spacing w:val="8"/>
          <w:sz w:val="20"/>
          <w:szCs w:val="20"/>
        </w:rPr>
        <w:t xml:space="preserve"> </w:t>
      </w:r>
      <w:r w:rsidRPr="00D7390F">
        <w:rPr>
          <w:sz w:val="20"/>
          <w:szCs w:val="20"/>
        </w:rPr>
        <w:t>do</w:t>
      </w:r>
      <w:r w:rsidRPr="00D7390F">
        <w:rPr>
          <w:spacing w:val="8"/>
          <w:sz w:val="20"/>
          <w:szCs w:val="20"/>
        </w:rPr>
        <w:t xml:space="preserve"> </w:t>
      </w:r>
      <w:r w:rsidRPr="00D7390F">
        <w:rPr>
          <w:sz w:val="20"/>
          <w:szCs w:val="20"/>
        </w:rPr>
        <w:t>contrato,</w:t>
      </w:r>
      <w:r w:rsidRPr="00D7390F">
        <w:rPr>
          <w:spacing w:val="8"/>
          <w:sz w:val="20"/>
          <w:szCs w:val="20"/>
        </w:rPr>
        <w:t xml:space="preserve"> </w:t>
      </w:r>
      <w:r w:rsidRPr="00D7390F">
        <w:rPr>
          <w:sz w:val="20"/>
          <w:szCs w:val="20"/>
        </w:rPr>
        <w:t>em</w:t>
      </w:r>
      <w:r w:rsidRPr="00D7390F">
        <w:rPr>
          <w:spacing w:val="8"/>
          <w:sz w:val="20"/>
          <w:szCs w:val="20"/>
        </w:rPr>
        <w:t xml:space="preserve"> </w:t>
      </w:r>
      <w:r w:rsidRPr="00D7390F">
        <w:rPr>
          <w:sz w:val="20"/>
          <w:szCs w:val="20"/>
        </w:rPr>
        <w:t>tempo</w:t>
      </w:r>
      <w:r w:rsidRPr="00D7390F">
        <w:rPr>
          <w:spacing w:val="8"/>
          <w:sz w:val="20"/>
          <w:szCs w:val="20"/>
        </w:rPr>
        <w:t xml:space="preserve"> </w:t>
      </w:r>
      <w:r w:rsidRPr="00D7390F">
        <w:rPr>
          <w:sz w:val="20"/>
          <w:szCs w:val="20"/>
        </w:rPr>
        <w:t>hábil,</w:t>
      </w:r>
      <w:r w:rsidRPr="00D7390F">
        <w:rPr>
          <w:spacing w:val="8"/>
          <w:sz w:val="20"/>
          <w:szCs w:val="20"/>
        </w:rPr>
        <w:t xml:space="preserve"> </w:t>
      </w:r>
      <w:r w:rsidRPr="00D7390F">
        <w:rPr>
          <w:sz w:val="20"/>
          <w:szCs w:val="20"/>
        </w:rPr>
        <w:t>o</w:t>
      </w:r>
      <w:r w:rsidRPr="00D7390F">
        <w:rPr>
          <w:spacing w:val="8"/>
          <w:sz w:val="20"/>
          <w:szCs w:val="20"/>
        </w:rPr>
        <w:t xml:space="preserve"> </w:t>
      </w:r>
      <w:r w:rsidRPr="00D7390F">
        <w:rPr>
          <w:sz w:val="20"/>
          <w:szCs w:val="20"/>
        </w:rPr>
        <w:t>término</w:t>
      </w:r>
      <w:r w:rsidRPr="00D7390F">
        <w:rPr>
          <w:spacing w:val="8"/>
          <w:sz w:val="20"/>
          <w:szCs w:val="20"/>
        </w:rPr>
        <w:t xml:space="preserve"> </w:t>
      </w:r>
      <w:r w:rsidRPr="00D7390F">
        <w:rPr>
          <w:sz w:val="20"/>
          <w:szCs w:val="20"/>
        </w:rPr>
        <w:t>do</w:t>
      </w:r>
      <w:r w:rsidRPr="00D7390F">
        <w:rPr>
          <w:spacing w:val="8"/>
          <w:sz w:val="20"/>
          <w:szCs w:val="20"/>
        </w:rPr>
        <w:t xml:space="preserve"> </w:t>
      </w:r>
      <w:r w:rsidRPr="00D7390F">
        <w:rPr>
          <w:sz w:val="20"/>
          <w:szCs w:val="20"/>
        </w:rPr>
        <w:t>contrato</w:t>
      </w:r>
      <w:r w:rsidRPr="00D7390F">
        <w:rPr>
          <w:spacing w:val="8"/>
          <w:sz w:val="20"/>
          <w:szCs w:val="20"/>
        </w:rPr>
        <w:t xml:space="preserve"> </w:t>
      </w:r>
      <w:r w:rsidRPr="00D7390F">
        <w:rPr>
          <w:sz w:val="20"/>
          <w:szCs w:val="20"/>
        </w:rPr>
        <w:t>sob</w:t>
      </w:r>
      <w:r w:rsidRPr="00D7390F">
        <w:rPr>
          <w:spacing w:val="8"/>
          <w:sz w:val="20"/>
          <w:szCs w:val="20"/>
        </w:rPr>
        <w:t xml:space="preserve"> </w:t>
      </w:r>
      <w:r w:rsidRPr="00D7390F">
        <w:rPr>
          <w:sz w:val="20"/>
          <w:szCs w:val="20"/>
        </w:rPr>
        <w:t>sua</w:t>
      </w:r>
      <w:r w:rsidRPr="00D7390F">
        <w:rPr>
          <w:spacing w:val="8"/>
          <w:sz w:val="20"/>
          <w:szCs w:val="20"/>
        </w:rPr>
        <w:t xml:space="preserve"> </w:t>
      </w:r>
      <w:r w:rsidRPr="00D7390F">
        <w:rPr>
          <w:sz w:val="20"/>
          <w:szCs w:val="20"/>
        </w:rPr>
        <w:t>responsabilidade,</w:t>
      </w:r>
      <w:r w:rsidRPr="00D7390F">
        <w:rPr>
          <w:spacing w:val="8"/>
          <w:sz w:val="20"/>
          <w:szCs w:val="20"/>
        </w:rPr>
        <w:t xml:space="preserve"> </w:t>
      </w:r>
      <w:r w:rsidRPr="00D7390F">
        <w:rPr>
          <w:sz w:val="20"/>
          <w:szCs w:val="20"/>
        </w:rPr>
        <w:t>com</w:t>
      </w:r>
      <w:r w:rsidRPr="00D7390F">
        <w:rPr>
          <w:spacing w:val="8"/>
          <w:sz w:val="20"/>
          <w:szCs w:val="20"/>
        </w:rPr>
        <w:t xml:space="preserve"> </w:t>
      </w:r>
      <w:r w:rsidRPr="00D7390F">
        <w:rPr>
          <w:sz w:val="20"/>
          <w:szCs w:val="20"/>
        </w:rPr>
        <w:t>vistas</w:t>
      </w:r>
      <w:r w:rsidRPr="00D7390F">
        <w:rPr>
          <w:spacing w:val="8"/>
          <w:sz w:val="20"/>
          <w:szCs w:val="20"/>
        </w:rPr>
        <w:t xml:space="preserve"> </w:t>
      </w:r>
      <w:r w:rsidRPr="00D7390F">
        <w:rPr>
          <w:sz w:val="20"/>
          <w:szCs w:val="20"/>
        </w:rPr>
        <w:t>à</w:t>
      </w:r>
      <w:r w:rsidRPr="00D7390F">
        <w:rPr>
          <w:spacing w:val="8"/>
          <w:sz w:val="20"/>
          <w:szCs w:val="20"/>
        </w:rPr>
        <w:t xml:space="preserve"> </w:t>
      </w:r>
      <w:r w:rsidRPr="00D7390F">
        <w:rPr>
          <w:sz w:val="20"/>
          <w:szCs w:val="20"/>
        </w:rPr>
        <w:t>renovação</w:t>
      </w:r>
      <w:r w:rsidRPr="00D7390F">
        <w:rPr>
          <w:spacing w:val="8"/>
          <w:sz w:val="20"/>
          <w:szCs w:val="20"/>
        </w:rPr>
        <w:t xml:space="preserve"> </w:t>
      </w:r>
      <w:r w:rsidRPr="00D7390F">
        <w:rPr>
          <w:sz w:val="20"/>
          <w:szCs w:val="20"/>
        </w:rPr>
        <w:t>tempestiva</w:t>
      </w:r>
      <w:r w:rsidRPr="00D7390F">
        <w:rPr>
          <w:spacing w:val="40"/>
          <w:sz w:val="20"/>
          <w:szCs w:val="20"/>
        </w:rPr>
        <w:t xml:space="preserve"> </w:t>
      </w:r>
      <w:r w:rsidRPr="00D7390F">
        <w:rPr>
          <w:sz w:val="20"/>
          <w:szCs w:val="20"/>
        </w:rPr>
        <w:t>ou à prorrogação contratual (Decreto nº 3.537, de 09 de maio de 2023, art. 12).</w:t>
      </w:r>
    </w:p>
    <w:p w14:paraId="5FE150A5" w14:textId="1B84F597" w:rsidR="00487E1B" w:rsidRPr="00160857" w:rsidRDefault="00806A69" w:rsidP="00160857">
      <w:pPr>
        <w:pStyle w:val="PargrafodaLista1"/>
        <w:numPr>
          <w:ilvl w:val="1"/>
          <w:numId w:val="6"/>
        </w:numPr>
        <w:tabs>
          <w:tab w:val="left" w:pos="380"/>
        </w:tabs>
        <w:ind w:left="132" w:right="80" w:firstLine="0"/>
        <w:jc w:val="both"/>
        <w:rPr>
          <w:sz w:val="20"/>
          <w:szCs w:val="20"/>
        </w:rPr>
      </w:pPr>
      <w:r w:rsidRPr="00D7390F">
        <w:rPr>
          <w:sz w:val="20"/>
          <w:szCs w:val="20"/>
        </w:rPr>
        <w:t>O</w:t>
      </w:r>
      <w:r w:rsidRPr="00D7390F">
        <w:rPr>
          <w:spacing w:val="25"/>
          <w:sz w:val="20"/>
          <w:szCs w:val="20"/>
        </w:rPr>
        <w:t xml:space="preserve"> </w:t>
      </w:r>
      <w:r w:rsidRPr="00D7390F">
        <w:rPr>
          <w:sz w:val="20"/>
          <w:szCs w:val="20"/>
        </w:rPr>
        <w:t>fiscal</w:t>
      </w:r>
      <w:r w:rsidRPr="00D7390F">
        <w:rPr>
          <w:spacing w:val="25"/>
          <w:sz w:val="20"/>
          <w:szCs w:val="20"/>
        </w:rPr>
        <w:t xml:space="preserve"> </w:t>
      </w:r>
      <w:r w:rsidRPr="00D7390F">
        <w:rPr>
          <w:sz w:val="20"/>
          <w:szCs w:val="20"/>
        </w:rPr>
        <w:t>administrativo</w:t>
      </w:r>
      <w:r w:rsidRPr="00D7390F">
        <w:rPr>
          <w:spacing w:val="25"/>
          <w:sz w:val="20"/>
          <w:szCs w:val="20"/>
        </w:rPr>
        <w:t xml:space="preserve"> </w:t>
      </w:r>
      <w:r w:rsidRPr="00D7390F">
        <w:rPr>
          <w:sz w:val="20"/>
          <w:szCs w:val="20"/>
        </w:rPr>
        <w:t>do</w:t>
      </w:r>
      <w:r w:rsidRPr="00D7390F">
        <w:rPr>
          <w:spacing w:val="25"/>
          <w:sz w:val="20"/>
          <w:szCs w:val="20"/>
        </w:rPr>
        <w:t xml:space="preserve"> </w:t>
      </w:r>
      <w:r w:rsidRPr="00D7390F">
        <w:rPr>
          <w:sz w:val="20"/>
          <w:szCs w:val="20"/>
        </w:rPr>
        <w:t>contrato</w:t>
      </w:r>
      <w:r w:rsidRPr="00D7390F">
        <w:rPr>
          <w:spacing w:val="25"/>
          <w:sz w:val="20"/>
          <w:szCs w:val="20"/>
        </w:rPr>
        <w:t xml:space="preserve"> </w:t>
      </w:r>
      <w:r w:rsidRPr="00D7390F">
        <w:rPr>
          <w:sz w:val="20"/>
          <w:szCs w:val="20"/>
        </w:rPr>
        <w:t>verificará</w:t>
      </w:r>
      <w:r w:rsidRPr="00D7390F">
        <w:rPr>
          <w:spacing w:val="25"/>
          <w:sz w:val="20"/>
          <w:szCs w:val="20"/>
        </w:rPr>
        <w:t xml:space="preserve"> </w:t>
      </w:r>
      <w:r w:rsidRPr="00D7390F">
        <w:rPr>
          <w:sz w:val="20"/>
          <w:szCs w:val="20"/>
        </w:rPr>
        <w:t>a</w:t>
      </w:r>
      <w:r w:rsidRPr="00D7390F">
        <w:rPr>
          <w:spacing w:val="25"/>
          <w:sz w:val="20"/>
          <w:szCs w:val="20"/>
        </w:rPr>
        <w:t xml:space="preserve"> </w:t>
      </w:r>
      <w:r w:rsidRPr="00D7390F">
        <w:rPr>
          <w:sz w:val="20"/>
          <w:szCs w:val="20"/>
        </w:rPr>
        <w:t>manutenção</w:t>
      </w:r>
      <w:r w:rsidRPr="00D7390F">
        <w:rPr>
          <w:spacing w:val="25"/>
          <w:sz w:val="20"/>
          <w:szCs w:val="20"/>
        </w:rPr>
        <w:t xml:space="preserve"> </w:t>
      </w:r>
      <w:r w:rsidRPr="00D7390F">
        <w:rPr>
          <w:sz w:val="20"/>
          <w:szCs w:val="20"/>
        </w:rPr>
        <w:t>das</w:t>
      </w:r>
      <w:r w:rsidRPr="00D7390F">
        <w:rPr>
          <w:spacing w:val="25"/>
          <w:sz w:val="20"/>
          <w:szCs w:val="20"/>
        </w:rPr>
        <w:t xml:space="preserve"> </w:t>
      </w:r>
      <w:r w:rsidRPr="00D7390F">
        <w:rPr>
          <w:sz w:val="20"/>
          <w:szCs w:val="20"/>
        </w:rPr>
        <w:t>condições</w:t>
      </w:r>
      <w:r w:rsidRPr="00D7390F">
        <w:rPr>
          <w:spacing w:val="25"/>
          <w:sz w:val="20"/>
          <w:szCs w:val="20"/>
        </w:rPr>
        <w:t xml:space="preserve"> </w:t>
      </w:r>
      <w:r w:rsidRPr="00D7390F">
        <w:rPr>
          <w:sz w:val="20"/>
          <w:szCs w:val="20"/>
        </w:rPr>
        <w:t>de</w:t>
      </w:r>
      <w:r w:rsidRPr="00D7390F">
        <w:rPr>
          <w:spacing w:val="25"/>
          <w:sz w:val="20"/>
          <w:szCs w:val="20"/>
        </w:rPr>
        <w:t xml:space="preserve"> </w:t>
      </w:r>
      <w:r w:rsidRPr="00D7390F">
        <w:rPr>
          <w:sz w:val="20"/>
          <w:szCs w:val="20"/>
        </w:rPr>
        <w:t>habilitação</w:t>
      </w:r>
      <w:r w:rsidRPr="00D7390F">
        <w:rPr>
          <w:spacing w:val="25"/>
          <w:sz w:val="20"/>
          <w:szCs w:val="20"/>
        </w:rPr>
        <w:t xml:space="preserve"> </w:t>
      </w:r>
      <w:r w:rsidRPr="00D7390F">
        <w:rPr>
          <w:sz w:val="20"/>
          <w:szCs w:val="20"/>
        </w:rPr>
        <w:t>da</w:t>
      </w:r>
      <w:r w:rsidRPr="00D7390F">
        <w:rPr>
          <w:spacing w:val="25"/>
          <w:sz w:val="20"/>
          <w:szCs w:val="20"/>
        </w:rPr>
        <w:t xml:space="preserve"> </w:t>
      </w:r>
      <w:r w:rsidRPr="00D7390F">
        <w:rPr>
          <w:sz w:val="20"/>
          <w:szCs w:val="20"/>
        </w:rPr>
        <w:t>contratada,</w:t>
      </w:r>
      <w:r w:rsidR="002C3735" w:rsidRPr="00D7390F">
        <w:rPr>
          <w:sz w:val="20"/>
          <w:szCs w:val="20"/>
        </w:rPr>
        <w:t xml:space="preserve"> </w:t>
      </w:r>
      <w:r w:rsidRPr="00D7390F">
        <w:rPr>
          <w:sz w:val="20"/>
          <w:szCs w:val="20"/>
        </w:rPr>
        <w:t>acompanhará</w:t>
      </w:r>
      <w:r w:rsidRPr="00D7390F">
        <w:rPr>
          <w:spacing w:val="25"/>
          <w:sz w:val="20"/>
          <w:szCs w:val="20"/>
        </w:rPr>
        <w:t xml:space="preserve"> </w:t>
      </w:r>
      <w:r w:rsidRPr="00D7390F">
        <w:rPr>
          <w:sz w:val="20"/>
          <w:szCs w:val="20"/>
        </w:rPr>
        <w:t>o</w:t>
      </w:r>
      <w:r w:rsidRPr="00D7390F">
        <w:rPr>
          <w:spacing w:val="25"/>
          <w:sz w:val="20"/>
          <w:szCs w:val="20"/>
        </w:rPr>
        <w:t xml:space="preserve"> </w:t>
      </w:r>
      <w:r w:rsidRPr="00D7390F">
        <w:rPr>
          <w:sz w:val="20"/>
          <w:szCs w:val="20"/>
        </w:rPr>
        <w:t>empenho,</w:t>
      </w:r>
      <w:r w:rsidRPr="00D7390F">
        <w:rPr>
          <w:spacing w:val="25"/>
          <w:sz w:val="20"/>
          <w:szCs w:val="20"/>
        </w:rPr>
        <w:t xml:space="preserve"> </w:t>
      </w:r>
      <w:r w:rsidRPr="00D7390F">
        <w:rPr>
          <w:sz w:val="20"/>
          <w:szCs w:val="20"/>
        </w:rPr>
        <w:t>o</w:t>
      </w:r>
      <w:r w:rsidRPr="00D7390F">
        <w:rPr>
          <w:spacing w:val="25"/>
          <w:sz w:val="20"/>
          <w:szCs w:val="20"/>
        </w:rPr>
        <w:t xml:space="preserve"> </w:t>
      </w:r>
      <w:r w:rsidRPr="00D7390F">
        <w:rPr>
          <w:sz w:val="20"/>
          <w:szCs w:val="20"/>
        </w:rPr>
        <w:t>pagamento, as garantias, as</w:t>
      </w:r>
      <w:r w:rsidRPr="00D7390F">
        <w:rPr>
          <w:spacing w:val="40"/>
          <w:sz w:val="20"/>
          <w:szCs w:val="20"/>
        </w:rPr>
        <w:t xml:space="preserve"> </w:t>
      </w:r>
      <w:r w:rsidRPr="00D7390F">
        <w:rPr>
          <w:sz w:val="20"/>
          <w:szCs w:val="20"/>
        </w:rPr>
        <w:t>glosas</w:t>
      </w:r>
      <w:r w:rsidRPr="00D7390F">
        <w:rPr>
          <w:spacing w:val="28"/>
          <w:sz w:val="20"/>
          <w:szCs w:val="20"/>
        </w:rPr>
        <w:t xml:space="preserve"> </w:t>
      </w:r>
      <w:r w:rsidRPr="00D7390F">
        <w:rPr>
          <w:sz w:val="20"/>
          <w:szCs w:val="20"/>
        </w:rPr>
        <w:t>e</w:t>
      </w:r>
      <w:r w:rsidRPr="00D7390F">
        <w:rPr>
          <w:spacing w:val="28"/>
          <w:sz w:val="20"/>
          <w:szCs w:val="20"/>
        </w:rPr>
        <w:t xml:space="preserve"> </w:t>
      </w:r>
      <w:r w:rsidRPr="00D7390F">
        <w:rPr>
          <w:sz w:val="20"/>
          <w:szCs w:val="20"/>
        </w:rPr>
        <w:t>a</w:t>
      </w:r>
      <w:r w:rsidRPr="00D7390F">
        <w:rPr>
          <w:spacing w:val="28"/>
          <w:sz w:val="20"/>
          <w:szCs w:val="20"/>
        </w:rPr>
        <w:t xml:space="preserve"> </w:t>
      </w:r>
      <w:r w:rsidRPr="00D7390F">
        <w:rPr>
          <w:sz w:val="20"/>
          <w:szCs w:val="20"/>
        </w:rPr>
        <w:t>formalização</w:t>
      </w:r>
      <w:r w:rsidRPr="00D7390F">
        <w:rPr>
          <w:spacing w:val="28"/>
          <w:sz w:val="20"/>
          <w:szCs w:val="20"/>
        </w:rPr>
        <w:t xml:space="preserve"> </w:t>
      </w:r>
      <w:r w:rsidRPr="00D7390F">
        <w:rPr>
          <w:sz w:val="20"/>
          <w:szCs w:val="20"/>
        </w:rPr>
        <w:t>de</w:t>
      </w:r>
      <w:r w:rsidRPr="00D7390F">
        <w:rPr>
          <w:spacing w:val="28"/>
          <w:sz w:val="20"/>
          <w:szCs w:val="20"/>
        </w:rPr>
        <w:t xml:space="preserve"> </w:t>
      </w:r>
      <w:r w:rsidRPr="00D7390F">
        <w:rPr>
          <w:sz w:val="20"/>
          <w:szCs w:val="20"/>
        </w:rPr>
        <w:t>apostilamento</w:t>
      </w:r>
      <w:r w:rsidRPr="00D7390F">
        <w:rPr>
          <w:spacing w:val="28"/>
          <w:sz w:val="20"/>
          <w:szCs w:val="20"/>
        </w:rPr>
        <w:t xml:space="preserve"> </w:t>
      </w:r>
      <w:r w:rsidRPr="00D7390F">
        <w:rPr>
          <w:sz w:val="20"/>
          <w:szCs w:val="20"/>
        </w:rPr>
        <w:t>e</w:t>
      </w:r>
      <w:r w:rsidRPr="00D7390F">
        <w:rPr>
          <w:spacing w:val="28"/>
          <w:sz w:val="20"/>
          <w:szCs w:val="20"/>
        </w:rPr>
        <w:t xml:space="preserve"> </w:t>
      </w:r>
      <w:r w:rsidRPr="00D7390F">
        <w:rPr>
          <w:sz w:val="20"/>
          <w:szCs w:val="20"/>
        </w:rPr>
        <w:t xml:space="preserve">termos aditivos, solicitando quaisquer </w:t>
      </w:r>
    </w:p>
    <w:p w14:paraId="2EA00B02" w14:textId="2303B271" w:rsidR="003A5023" w:rsidRPr="00D7390F" w:rsidRDefault="00806A69" w:rsidP="00F3675D">
      <w:pPr>
        <w:pStyle w:val="PargrafodaLista1"/>
        <w:numPr>
          <w:ilvl w:val="1"/>
          <w:numId w:val="6"/>
        </w:numPr>
        <w:tabs>
          <w:tab w:val="left" w:pos="380"/>
        </w:tabs>
        <w:ind w:left="132" w:right="80" w:firstLine="0"/>
        <w:jc w:val="both"/>
        <w:rPr>
          <w:sz w:val="20"/>
          <w:szCs w:val="20"/>
        </w:rPr>
      </w:pPr>
      <w:r w:rsidRPr="00D7390F">
        <w:rPr>
          <w:sz w:val="20"/>
          <w:szCs w:val="20"/>
        </w:rPr>
        <w:t>documentos comprobatórios pertinentes, caso necessário (Decreto nº 3.537, de 09 de</w:t>
      </w:r>
      <w:r w:rsidRPr="00D7390F">
        <w:rPr>
          <w:spacing w:val="40"/>
          <w:sz w:val="20"/>
          <w:szCs w:val="20"/>
        </w:rPr>
        <w:t xml:space="preserve"> </w:t>
      </w:r>
      <w:r w:rsidRPr="00D7390F">
        <w:rPr>
          <w:sz w:val="20"/>
          <w:szCs w:val="20"/>
        </w:rPr>
        <w:t>maio de 2023, art. 12, §7º).</w:t>
      </w:r>
    </w:p>
    <w:p w14:paraId="595754D5" w14:textId="77777777" w:rsidR="009F1AF9" w:rsidRPr="00D7390F" w:rsidRDefault="00806A69" w:rsidP="00F3675D">
      <w:pPr>
        <w:pStyle w:val="PargrafodaLista1"/>
        <w:numPr>
          <w:ilvl w:val="2"/>
          <w:numId w:val="6"/>
        </w:numPr>
        <w:tabs>
          <w:tab w:val="left" w:pos="486"/>
        </w:tabs>
        <w:spacing w:before="1"/>
        <w:ind w:left="132" w:right="505" w:firstLine="0"/>
        <w:jc w:val="both"/>
        <w:rPr>
          <w:sz w:val="20"/>
          <w:szCs w:val="20"/>
        </w:rPr>
      </w:pPr>
      <w:r w:rsidRPr="00D7390F">
        <w:rPr>
          <w:sz w:val="20"/>
          <w:szCs w:val="20"/>
        </w:rPr>
        <w:t>Caso</w:t>
      </w:r>
      <w:r w:rsidRPr="00D7390F">
        <w:rPr>
          <w:spacing w:val="26"/>
          <w:sz w:val="20"/>
          <w:szCs w:val="20"/>
        </w:rPr>
        <w:t xml:space="preserve"> </w:t>
      </w:r>
      <w:r w:rsidRPr="00D7390F">
        <w:rPr>
          <w:sz w:val="20"/>
          <w:szCs w:val="20"/>
        </w:rPr>
        <w:t>ocorram</w:t>
      </w:r>
      <w:r w:rsidRPr="00D7390F">
        <w:rPr>
          <w:spacing w:val="26"/>
          <w:sz w:val="20"/>
          <w:szCs w:val="20"/>
        </w:rPr>
        <w:t xml:space="preserve"> </w:t>
      </w:r>
      <w:r w:rsidRPr="00D7390F">
        <w:rPr>
          <w:sz w:val="20"/>
          <w:szCs w:val="20"/>
        </w:rPr>
        <w:t>descumprimento</w:t>
      </w:r>
      <w:r w:rsidRPr="00D7390F">
        <w:rPr>
          <w:spacing w:val="26"/>
          <w:sz w:val="20"/>
          <w:szCs w:val="20"/>
        </w:rPr>
        <w:t xml:space="preserve"> </w:t>
      </w:r>
      <w:r w:rsidRPr="00D7390F">
        <w:rPr>
          <w:sz w:val="20"/>
          <w:szCs w:val="20"/>
        </w:rPr>
        <w:t>das</w:t>
      </w:r>
      <w:r w:rsidRPr="00D7390F">
        <w:rPr>
          <w:spacing w:val="26"/>
          <w:sz w:val="20"/>
          <w:szCs w:val="20"/>
        </w:rPr>
        <w:t xml:space="preserve"> </w:t>
      </w:r>
      <w:r w:rsidRPr="00D7390F">
        <w:rPr>
          <w:sz w:val="20"/>
          <w:szCs w:val="20"/>
        </w:rPr>
        <w:t>obrigações</w:t>
      </w:r>
      <w:r w:rsidRPr="00D7390F">
        <w:rPr>
          <w:spacing w:val="26"/>
          <w:sz w:val="20"/>
          <w:szCs w:val="20"/>
        </w:rPr>
        <w:t xml:space="preserve"> </w:t>
      </w:r>
      <w:r w:rsidRPr="00D7390F">
        <w:rPr>
          <w:sz w:val="20"/>
          <w:szCs w:val="20"/>
        </w:rPr>
        <w:t>contratuais,</w:t>
      </w:r>
      <w:r w:rsidRPr="00D7390F">
        <w:rPr>
          <w:spacing w:val="26"/>
          <w:sz w:val="20"/>
          <w:szCs w:val="20"/>
        </w:rPr>
        <w:t xml:space="preserve"> </w:t>
      </w:r>
      <w:r w:rsidRPr="00D7390F">
        <w:rPr>
          <w:sz w:val="20"/>
          <w:szCs w:val="20"/>
        </w:rPr>
        <w:t>o</w:t>
      </w:r>
      <w:r w:rsidRPr="00D7390F">
        <w:rPr>
          <w:spacing w:val="26"/>
          <w:sz w:val="20"/>
          <w:szCs w:val="20"/>
        </w:rPr>
        <w:t xml:space="preserve"> </w:t>
      </w:r>
      <w:r w:rsidRPr="00D7390F">
        <w:rPr>
          <w:sz w:val="20"/>
          <w:szCs w:val="20"/>
        </w:rPr>
        <w:t>fiscal</w:t>
      </w:r>
      <w:r w:rsidRPr="00D7390F">
        <w:rPr>
          <w:spacing w:val="26"/>
          <w:sz w:val="20"/>
          <w:szCs w:val="20"/>
        </w:rPr>
        <w:t xml:space="preserve"> </w:t>
      </w:r>
      <w:r w:rsidRPr="00D7390F">
        <w:rPr>
          <w:sz w:val="20"/>
          <w:szCs w:val="20"/>
        </w:rPr>
        <w:t>administrativo</w:t>
      </w:r>
      <w:r w:rsidRPr="00D7390F">
        <w:rPr>
          <w:spacing w:val="26"/>
          <w:sz w:val="20"/>
          <w:szCs w:val="20"/>
        </w:rPr>
        <w:t xml:space="preserve"> </w:t>
      </w:r>
      <w:r w:rsidRPr="00D7390F">
        <w:rPr>
          <w:sz w:val="20"/>
          <w:szCs w:val="20"/>
        </w:rPr>
        <w:t>do</w:t>
      </w:r>
      <w:r w:rsidRPr="00D7390F">
        <w:rPr>
          <w:spacing w:val="26"/>
          <w:sz w:val="20"/>
          <w:szCs w:val="20"/>
        </w:rPr>
        <w:t xml:space="preserve"> </w:t>
      </w:r>
      <w:r w:rsidRPr="00D7390F">
        <w:rPr>
          <w:sz w:val="20"/>
          <w:szCs w:val="20"/>
        </w:rPr>
        <w:t>contrato</w:t>
      </w:r>
      <w:r w:rsidRPr="00D7390F">
        <w:rPr>
          <w:spacing w:val="26"/>
          <w:sz w:val="20"/>
          <w:szCs w:val="20"/>
        </w:rPr>
        <w:t xml:space="preserve"> </w:t>
      </w:r>
      <w:r w:rsidRPr="00D7390F">
        <w:rPr>
          <w:sz w:val="20"/>
          <w:szCs w:val="20"/>
        </w:rPr>
        <w:t>atuará</w:t>
      </w:r>
      <w:r w:rsidRPr="00D7390F">
        <w:rPr>
          <w:spacing w:val="26"/>
          <w:sz w:val="20"/>
          <w:szCs w:val="20"/>
        </w:rPr>
        <w:t xml:space="preserve"> </w:t>
      </w:r>
      <w:r w:rsidRPr="00D7390F">
        <w:rPr>
          <w:sz w:val="20"/>
          <w:szCs w:val="20"/>
        </w:rPr>
        <w:t>tempestivamente</w:t>
      </w:r>
      <w:r w:rsidRPr="00D7390F">
        <w:rPr>
          <w:spacing w:val="26"/>
          <w:sz w:val="20"/>
          <w:szCs w:val="20"/>
        </w:rPr>
        <w:t xml:space="preserve"> </w:t>
      </w:r>
      <w:r w:rsidRPr="00D7390F">
        <w:rPr>
          <w:sz w:val="20"/>
          <w:szCs w:val="20"/>
        </w:rPr>
        <w:t>na</w:t>
      </w:r>
      <w:r w:rsidRPr="00D7390F">
        <w:rPr>
          <w:spacing w:val="26"/>
          <w:sz w:val="20"/>
          <w:szCs w:val="20"/>
        </w:rPr>
        <w:t xml:space="preserve"> </w:t>
      </w:r>
      <w:r w:rsidRPr="00D7390F">
        <w:rPr>
          <w:sz w:val="20"/>
          <w:szCs w:val="20"/>
        </w:rPr>
        <w:t>solução</w:t>
      </w:r>
      <w:r w:rsidRPr="00D7390F">
        <w:rPr>
          <w:spacing w:val="26"/>
          <w:sz w:val="20"/>
          <w:szCs w:val="20"/>
        </w:rPr>
        <w:t xml:space="preserve"> </w:t>
      </w:r>
      <w:r w:rsidRPr="00D7390F">
        <w:rPr>
          <w:sz w:val="20"/>
          <w:szCs w:val="20"/>
        </w:rPr>
        <w:t>do</w:t>
      </w:r>
      <w:r w:rsidRPr="00D7390F">
        <w:rPr>
          <w:spacing w:val="26"/>
          <w:sz w:val="20"/>
          <w:szCs w:val="20"/>
        </w:rPr>
        <w:t xml:space="preserve"> </w:t>
      </w:r>
      <w:r w:rsidRPr="00D7390F">
        <w:rPr>
          <w:sz w:val="20"/>
          <w:szCs w:val="20"/>
        </w:rPr>
        <w:t>problema,</w:t>
      </w:r>
      <w:r w:rsidRPr="00D7390F">
        <w:rPr>
          <w:spacing w:val="26"/>
          <w:sz w:val="20"/>
          <w:szCs w:val="20"/>
        </w:rPr>
        <w:t xml:space="preserve"> </w:t>
      </w:r>
      <w:r w:rsidRPr="00D7390F">
        <w:rPr>
          <w:sz w:val="20"/>
          <w:szCs w:val="20"/>
        </w:rPr>
        <w:t>reportando</w:t>
      </w:r>
      <w:r w:rsidRPr="00D7390F">
        <w:rPr>
          <w:spacing w:val="26"/>
          <w:sz w:val="20"/>
          <w:szCs w:val="20"/>
        </w:rPr>
        <w:t xml:space="preserve"> </w:t>
      </w:r>
      <w:r w:rsidRPr="00D7390F">
        <w:rPr>
          <w:sz w:val="20"/>
          <w:szCs w:val="20"/>
        </w:rPr>
        <w:t>ao</w:t>
      </w:r>
      <w:r w:rsidRPr="00D7390F">
        <w:rPr>
          <w:spacing w:val="40"/>
          <w:sz w:val="20"/>
          <w:szCs w:val="20"/>
        </w:rPr>
        <w:t xml:space="preserve"> </w:t>
      </w:r>
      <w:r w:rsidRPr="00D7390F">
        <w:rPr>
          <w:sz w:val="20"/>
          <w:szCs w:val="20"/>
        </w:rPr>
        <w:t xml:space="preserve">gestor do contrato para que tome as providências cabíveis, </w:t>
      </w:r>
    </w:p>
    <w:p w14:paraId="4CD3221E" w14:textId="03A3C6B0" w:rsidR="003A5023" w:rsidRPr="00D7390F" w:rsidRDefault="00806A69" w:rsidP="009F1AF9">
      <w:pPr>
        <w:pStyle w:val="PargrafodaLista1"/>
        <w:tabs>
          <w:tab w:val="left" w:pos="486"/>
        </w:tabs>
        <w:spacing w:before="1"/>
        <w:ind w:right="464"/>
        <w:jc w:val="both"/>
        <w:rPr>
          <w:sz w:val="20"/>
          <w:szCs w:val="20"/>
        </w:rPr>
      </w:pPr>
      <w:r w:rsidRPr="00D7390F">
        <w:rPr>
          <w:sz w:val="20"/>
          <w:szCs w:val="20"/>
        </w:rPr>
        <w:t>quando ultrapassar a sua competência; (Decreto nº 3.537, de 09 de maio de 2023, art. 12).</w:t>
      </w:r>
    </w:p>
    <w:p w14:paraId="1146F6F4" w14:textId="77777777" w:rsidR="000046E1" w:rsidRPr="00D7390F" w:rsidRDefault="00806A69" w:rsidP="000941E9">
      <w:pPr>
        <w:pStyle w:val="PargrafodaLista1"/>
        <w:numPr>
          <w:ilvl w:val="1"/>
          <w:numId w:val="6"/>
        </w:numPr>
        <w:tabs>
          <w:tab w:val="left" w:pos="395"/>
        </w:tabs>
        <w:spacing w:before="1"/>
        <w:ind w:left="132" w:right="464" w:firstLine="0"/>
        <w:jc w:val="both"/>
        <w:rPr>
          <w:sz w:val="20"/>
          <w:szCs w:val="20"/>
        </w:rPr>
      </w:pPr>
      <w:r w:rsidRPr="00D7390F">
        <w:rPr>
          <w:sz w:val="20"/>
          <w:szCs w:val="20"/>
        </w:rPr>
        <w:t>O</w:t>
      </w:r>
      <w:r w:rsidRPr="00D7390F">
        <w:rPr>
          <w:spacing w:val="40"/>
          <w:sz w:val="20"/>
          <w:szCs w:val="20"/>
        </w:rPr>
        <w:t xml:space="preserve"> </w:t>
      </w:r>
      <w:r w:rsidRPr="00D7390F">
        <w:rPr>
          <w:sz w:val="20"/>
          <w:szCs w:val="20"/>
        </w:rPr>
        <w:t>gestor</w:t>
      </w:r>
      <w:r w:rsidRPr="00D7390F">
        <w:rPr>
          <w:spacing w:val="24"/>
          <w:sz w:val="20"/>
          <w:szCs w:val="20"/>
        </w:rPr>
        <w:t xml:space="preserve"> </w:t>
      </w:r>
      <w:r w:rsidRPr="00D7390F">
        <w:rPr>
          <w:sz w:val="20"/>
          <w:szCs w:val="20"/>
        </w:rPr>
        <w:t>do</w:t>
      </w:r>
      <w:r w:rsidRPr="00D7390F">
        <w:rPr>
          <w:spacing w:val="24"/>
          <w:sz w:val="20"/>
          <w:szCs w:val="20"/>
        </w:rPr>
        <w:t xml:space="preserve"> </w:t>
      </w:r>
      <w:r w:rsidRPr="00D7390F">
        <w:rPr>
          <w:sz w:val="20"/>
          <w:szCs w:val="20"/>
        </w:rPr>
        <w:t>contrato</w:t>
      </w:r>
      <w:r w:rsidRPr="00D7390F">
        <w:rPr>
          <w:spacing w:val="24"/>
          <w:sz w:val="20"/>
          <w:szCs w:val="20"/>
        </w:rPr>
        <w:t xml:space="preserve"> </w:t>
      </w:r>
      <w:r w:rsidRPr="00D7390F">
        <w:rPr>
          <w:sz w:val="20"/>
          <w:szCs w:val="20"/>
        </w:rPr>
        <w:t>coordenará</w:t>
      </w:r>
      <w:r w:rsidRPr="00D7390F">
        <w:rPr>
          <w:spacing w:val="24"/>
          <w:sz w:val="20"/>
          <w:szCs w:val="20"/>
        </w:rPr>
        <w:t xml:space="preserve"> </w:t>
      </w:r>
      <w:r w:rsidRPr="00D7390F">
        <w:rPr>
          <w:sz w:val="20"/>
          <w:szCs w:val="20"/>
        </w:rPr>
        <w:t>a</w:t>
      </w:r>
      <w:r w:rsidRPr="00D7390F">
        <w:rPr>
          <w:spacing w:val="24"/>
          <w:sz w:val="20"/>
          <w:szCs w:val="20"/>
        </w:rPr>
        <w:t xml:space="preserve"> </w:t>
      </w:r>
      <w:r w:rsidRPr="00D7390F">
        <w:rPr>
          <w:sz w:val="20"/>
          <w:szCs w:val="20"/>
        </w:rPr>
        <w:t>atualização</w:t>
      </w:r>
      <w:r w:rsidRPr="00D7390F">
        <w:rPr>
          <w:spacing w:val="24"/>
          <w:sz w:val="20"/>
          <w:szCs w:val="20"/>
        </w:rPr>
        <w:t xml:space="preserve"> </w:t>
      </w:r>
      <w:r w:rsidRPr="00D7390F">
        <w:rPr>
          <w:sz w:val="20"/>
          <w:szCs w:val="20"/>
        </w:rPr>
        <w:t>do</w:t>
      </w:r>
      <w:r w:rsidRPr="00D7390F">
        <w:rPr>
          <w:spacing w:val="24"/>
          <w:sz w:val="20"/>
          <w:szCs w:val="20"/>
        </w:rPr>
        <w:t xml:space="preserve"> </w:t>
      </w:r>
      <w:r w:rsidRPr="00D7390F">
        <w:rPr>
          <w:sz w:val="20"/>
          <w:szCs w:val="20"/>
        </w:rPr>
        <w:t>processo</w:t>
      </w:r>
      <w:r w:rsidRPr="00D7390F">
        <w:rPr>
          <w:spacing w:val="24"/>
          <w:sz w:val="20"/>
          <w:szCs w:val="20"/>
        </w:rPr>
        <w:t xml:space="preserve"> </w:t>
      </w:r>
      <w:r w:rsidRPr="00D7390F">
        <w:rPr>
          <w:sz w:val="20"/>
          <w:szCs w:val="20"/>
        </w:rPr>
        <w:t>de</w:t>
      </w:r>
      <w:r w:rsidRPr="00D7390F">
        <w:rPr>
          <w:spacing w:val="24"/>
          <w:sz w:val="20"/>
          <w:szCs w:val="20"/>
        </w:rPr>
        <w:t xml:space="preserve"> </w:t>
      </w:r>
      <w:r w:rsidRPr="00D7390F">
        <w:rPr>
          <w:sz w:val="20"/>
          <w:szCs w:val="20"/>
        </w:rPr>
        <w:t>acompanhamento</w:t>
      </w:r>
      <w:r w:rsidRPr="00D7390F">
        <w:rPr>
          <w:spacing w:val="24"/>
          <w:sz w:val="20"/>
          <w:szCs w:val="20"/>
        </w:rPr>
        <w:t xml:space="preserve"> </w:t>
      </w:r>
      <w:r w:rsidRPr="00D7390F">
        <w:rPr>
          <w:sz w:val="20"/>
          <w:szCs w:val="20"/>
        </w:rPr>
        <w:t>e</w:t>
      </w:r>
      <w:r w:rsidRPr="00D7390F">
        <w:rPr>
          <w:spacing w:val="24"/>
          <w:sz w:val="20"/>
          <w:szCs w:val="20"/>
        </w:rPr>
        <w:t xml:space="preserve"> </w:t>
      </w:r>
      <w:r w:rsidRPr="00D7390F">
        <w:rPr>
          <w:sz w:val="20"/>
          <w:szCs w:val="20"/>
        </w:rPr>
        <w:t>fiscalização</w:t>
      </w:r>
      <w:r w:rsidRPr="00D7390F">
        <w:rPr>
          <w:spacing w:val="24"/>
          <w:sz w:val="20"/>
          <w:szCs w:val="20"/>
        </w:rPr>
        <w:t xml:space="preserve"> </w:t>
      </w:r>
      <w:r w:rsidRPr="00D7390F">
        <w:rPr>
          <w:sz w:val="20"/>
          <w:szCs w:val="20"/>
        </w:rPr>
        <w:t>do</w:t>
      </w:r>
      <w:r w:rsidRPr="00D7390F">
        <w:rPr>
          <w:spacing w:val="24"/>
          <w:sz w:val="20"/>
          <w:szCs w:val="20"/>
        </w:rPr>
        <w:t xml:space="preserve"> </w:t>
      </w:r>
      <w:r w:rsidRPr="00D7390F">
        <w:rPr>
          <w:sz w:val="20"/>
          <w:szCs w:val="20"/>
        </w:rPr>
        <w:t>contrato</w:t>
      </w:r>
      <w:r w:rsidRPr="00D7390F">
        <w:rPr>
          <w:spacing w:val="24"/>
          <w:sz w:val="20"/>
          <w:szCs w:val="20"/>
        </w:rPr>
        <w:t xml:space="preserve"> </w:t>
      </w:r>
      <w:r w:rsidRPr="00D7390F">
        <w:rPr>
          <w:sz w:val="20"/>
          <w:szCs w:val="20"/>
        </w:rPr>
        <w:t>contendo</w:t>
      </w:r>
      <w:r w:rsidRPr="00D7390F">
        <w:rPr>
          <w:spacing w:val="24"/>
          <w:sz w:val="20"/>
          <w:szCs w:val="20"/>
        </w:rPr>
        <w:t xml:space="preserve"> </w:t>
      </w:r>
      <w:r w:rsidRPr="00D7390F">
        <w:rPr>
          <w:sz w:val="20"/>
          <w:szCs w:val="20"/>
        </w:rPr>
        <w:t>todos</w:t>
      </w:r>
      <w:r w:rsidRPr="00D7390F">
        <w:rPr>
          <w:spacing w:val="24"/>
          <w:sz w:val="20"/>
          <w:szCs w:val="20"/>
        </w:rPr>
        <w:t xml:space="preserve"> </w:t>
      </w:r>
      <w:r w:rsidRPr="00D7390F">
        <w:rPr>
          <w:sz w:val="20"/>
          <w:szCs w:val="20"/>
        </w:rPr>
        <w:t>os</w:t>
      </w:r>
      <w:r w:rsidRPr="00D7390F">
        <w:rPr>
          <w:spacing w:val="24"/>
          <w:sz w:val="20"/>
          <w:szCs w:val="20"/>
        </w:rPr>
        <w:t xml:space="preserve"> </w:t>
      </w:r>
      <w:r w:rsidRPr="00D7390F">
        <w:rPr>
          <w:sz w:val="20"/>
          <w:szCs w:val="20"/>
        </w:rPr>
        <w:t>registros</w:t>
      </w:r>
      <w:r w:rsidRPr="00D7390F">
        <w:rPr>
          <w:spacing w:val="24"/>
          <w:sz w:val="20"/>
          <w:szCs w:val="20"/>
        </w:rPr>
        <w:t xml:space="preserve"> </w:t>
      </w:r>
      <w:r w:rsidRPr="00D7390F">
        <w:rPr>
          <w:sz w:val="20"/>
          <w:szCs w:val="20"/>
        </w:rPr>
        <w:t>formais</w:t>
      </w:r>
      <w:r w:rsidRPr="00D7390F">
        <w:rPr>
          <w:spacing w:val="24"/>
          <w:sz w:val="20"/>
          <w:szCs w:val="20"/>
        </w:rPr>
        <w:t xml:space="preserve"> </w:t>
      </w:r>
      <w:r w:rsidRPr="00D7390F">
        <w:rPr>
          <w:sz w:val="20"/>
          <w:szCs w:val="20"/>
        </w:rPr>
        <w:t>da</w:t>
      </w:r>
      <w:r w:rsidRPr="00D7390F">
        <w:rPr>
          <w:spacing w:val="24"/>
          <w:sz w:val="20"/>
          <w:szCs w:val="20"/>
        </w:rPr>
        <w:t xml:space="preserve"> </w:t>
      </w:r>
      <w:r w:rsidRPr="00D7390F">
        <w:rPr>
          <w:sz w:val="20"/>
          <w:szCs w:val="20"/>
        </w:rPr>
        <w:t>execução</w:t>
      </w:r>
      <w:r w:rsidRPr="00D7390F">
        <w:rPr>
          <w:spacing w:val="24"/>
          <w:sz w:val="20"/>
          <w:szCs w:val="20"/>
        </w:rPr>
        <w:t xml:space="preserve"> </w:t>
      </w:r>
      <w:r w:rsidRPr="00D7390F">
        <w:rPr>
          <w:sz w:val="20"/>
          <w:szCs w:val="20"/>
        </w:rPr>
        <w:t>no</w:t>
      </w:r>
      <w:r w:rsidRPr="00D7390F">
        <w:rPr>
          <w:spacing w:val="40"/>
          <w:sz w:val="20"/>
          <w:szCs w:val="20"/>
        </w:rPr>
        <w:t xml:space="preserve"> </w:t>
      </w:r>
      <w:r w:rsidRPr="00D7390F">
        <w:rPr>
          <w:sz w:val="20"/>
          <w:szCs w:val="20"/>
        </w:rPr>
        <w:t>histórico</w:t>
      </w:r>
      <w:r w:rsidRPr="00D7390F">
        <w:rPr>
          <w:spacing w:val="27"/>
          <w:sz w:val="20"/>
          <w:szCs w:val="20"/>
        </w:rPr>
        <w:t xml:space="preserve"> </w:t>
      </w:r>
      <w:r w:rsidRPr="00D7390F">
        <w:rPr>
          <w:sz w:val="20"/>
          <w:szCs w:val="20"/>
        </w:rPr>
        <w:t>de</w:t>
      </w:r>
      <w:r w:rsidRPr="00D7390F">
        <w:rPr>
          <w:spacing w:val="27"/>
          <w:sz w:val="20"/>
          <w:szCs w:val="20"/>
        </w:rPr>
        <w:t xml:space="preserve"> </w:t>
      </w:r>
      <w:r w:rsidRPr="00D7390F">
        <w:rPr>
          <w:sz w:val="20"/>
          <w:szCs w:val="20"/>
        </w:rPr>
        <w:t>gerenciamento</w:t>
      </w:r>
      <w:r w:rsidRPr="00D7390F">
        <w:rPr>
          <w:spacing w:val="27"/>
          <w:sz w:val="20"/>
          <w:szCs w:val="20"/>
        </w:rPr>
        <w:t xml:space="preserve"> </w:t>
      </w:r>
      <w:r w:rsidRPr="00D7390F">
        <w:rPr>
          <w:sz w:val="20"/>
          <w:szCs w:val="20"/>
        </w:rPr>
        <w:t>do</w:t>
      </w:r>
      <w:r w:rsidRPr="00D7390F">
        <w:rPr>
          <w:spacing w:val="27"/>
          <w:sz w:val="20"/>
          <w:szCs w:val="20"/>
        </w:rPr>
        <w:t xml:space="preserve"> </w:t>
      </w:r>
      <w:r w:rsidRPr="00D7390F">
        <w:rPr>
          <w:sz w:val="20"/>
          <w:szCs w:val="20"/>
        </w:rPr>
        <w:t>contrato,</w:t>
      </w:r>
      <w:r w:rsidRPr="00D7390F">
        <w:rPr>
          <w:spacing w:val="27"/>
          <w:sz w:val="20"/>
          <w:szCs w:val="20"/>
        </w:rPr>
        <w:t xml:space="preserve"> </w:t>
      </w:r>
      <w:r w:rsidRPr="00D7390F">
        <w:rPr>
          <w:sz w:val="20"/>
          <w:szCs w:val="20"/>
        </w:rPr>
        <w:t>a</w:t>
      </w:r>
      <w:r w:rsidRPr="00D7390F">
        <w:rPr>
          <w:spacing w:val="27"/>
          <w:sz w:val="20"/>
          <w:szCs w:val="20"/>
        </w:rPr>
        <w:t xml:space="preserve"> </w:t>
      </w:r>
      <w:r w:rsidRPr="00D7390F">
        <w:rPr>
          <w:sz w:val="20"/>
          <w:szCs w:val="20"/>
        </w:rPr>
        <w:t>exemplo</w:t>
      </w:r>
      <w:r w:rsidRPr="00D7390F">
        <w:rPr>
          <w:spacing w:val="27"/>
          <w:sz w:val="20"/>
          <w:szCs w:val="20"/>
        </w:rPr>
        <w:t xml:space="preserve"> </w:t>
      </w:r>
      <w:r w:rsidRPr="00D7390F">
        <w:rPr>
          <w:sz w:val="20"/>
          <w:szCs w:val="20"/>
        </w:rPr>
        <w:t>da</w:t>
      </w:r>
      <w:r w:rsidRPr="00D7390F">
        <w:rPr>
          <w:spacing w:val="27"/>
          <w:sz w:val="20"/>
          <w:szCs w:val="20"/>
        </w:rPr>
        <w:t xml:space="preserve"> </w:t>
      </w:r>
      <w:r w:rsidRPr="00D7390F">
        <w:rPr>
          <w:sz w:val="20"/>
          <w:szCs w:val="20"/>
        </w:rPr>
        <w:t>ordem</w:t>
      </w:r>
      <w:r w:rsidRPr="00D7390F">
        <w:rPr>
          <w:spacing w:val="27"/>
          <w:sz w:val="20"/>
          <w:szCs w:val="20"/>
        </w:rPr>
        <w:t xml:space="preserve"> </w:t>
      </w:r>
      <w:r w:rsidRPr="00D7390F">
        <w:rPr>
          <w:sz w:val="20"/>
          <w:szCs w:val="20"/>
        </w:rPr>
        <w:t xml:space="preserve">de serviço, </w:t>
      </w:r>
    </w:p>
    <w:p w14:paraId="5AD0C34C" w14:textId="3E163C49" w:rsidR="003A5023" w:rsidRPr="00D7390F" w:rsidRDefault="00806A69" w:rsidP="00AA4C7F">
      <w:pPr>
        <w:pStyle w:val="PargrafodaLista1"/>
        <w:tabs>
          <w:tab w:val="left" w:pos="395"/>
        </w:tabs>
        <w:spacing w:before="1"/>
        <w:ind w:right="464"/>
        <w:jc w:val="both"/>
        <w:rPr>
          <w:sz w:val="20"/>
          <w:szCs w:val="20"/>
        </w:rPr>
      </w:pPr>
      <w:r w:rsidRPr="00D7390F">
        <w:rPr>
          <w:sz w:val="20"/>
          <w:szCs w:val="20"/>
        </w:rPr>
        <w:t>do registro de ocorrências, das alterações e das prorrogações contratuais, elaborando relatório</w:t>
      </w:r>
      <w:r w:rsidRPr="00D7390F">
        <w:rPr>
          <w:spacing w:val="40"/>
          <w:sz w:val="20"/>
          <w:szCs w:val="20"/>
        </w:rPr>
        <w:t xml:space="preserve"> </w:t>
      </w:r>
      <w:r w:rsidRPr="00D7390F">
        <w:rPr>
          <w:sz w:val="20"/>
          <w:szCs w:val="20"/>
        </w:rPr>
        <w:t>com</w:t>
      </w:r>
      <w:r w:rsidRPr="00D7390F">
        <w:rPr>
          <w:spacing w:val="26"/>
          <w:sz w:val="20"/>
          <w:szCs w:val="20"/>
        </w:rPr>
        <w:t xml:space="preserve"> </w:t>
      </w:r>
      <w:r w:rsidRPr="00D7390F">
        <w:rPr>
          <w:sz w:val="20"/>
          <w:szCs w:val="20"/>
        </w:rPr>
        <w:t>vistas</w:t>
      </w:r>
      <w:r w:rsidRPr="00D7390F">
        <w:rPr>
          <w:spacing w:val="26"/>
          <w:sz w:val="20"/>
          <w:szCs w:val="20"/>
        </w:rPr>
        <w:t xml:space="preserve"> </w:t>
      </w:r>
      <w:r w:rsidRPr="00D7390F">
        <w:rPr>
          <w:sz w:val="20"/>
          <w:szCs w:val="20"/>
        </w:rPr>
        <w:t>à</w:t>
      </w:r>
      <w:r w:rsidRPr="00D7390F">
        <w:rPr>
          <w:spacing w:val="26"/>
          <w:sz w:val="20"/>
          <w:szCs w:val="20"/>
        </w:rPr>
        <w:t xml:space="preserve"> </w:t>
      </w:r>
      <w:r w:rsidRPr="00D7390F">
        <w:rPr>
          <w:sz w:val="20"/>
          <w:szCs w:val="20"/>
        </w:rPr>
        <w:t>verificação</w:t>
      </w:r>
      <w:r w:rsidRPr="00D7390F">
        <w:rPr>
          <w:spacing w:val="26"/>
          <w:sz w:val="20"/>
          <w:szCs w:val="20"/>
        </w:rPr>
        <w:t xml:space="preserve"> </w:t>
      </w:r>
      <w:r w:rsidRPr="00D7390F">
        <w:rPr>
          <w:sz w:val="20"/>
          <w:szCs w:val="20"/>
        </w:rPr>
        <w:t>da</w:t>
      </w:r>
      <w:r w:rsidRPr="00D7390F">
        <w:rPr>
          <w:spacing w:val="26"/>
          <w:sz w:val="20"/>
          <w:szCs w:val="20"/>
        </w:rPr>
        <w:t xml:space="preserve"> </w:t>
      </w:r>
      <w:r w:rsidRPr="00D7390F">
        <w:rPr>
          <w:sz w:val="20"/>
          <w:szCs w:val="20"/>
        </w:rPr>
        <w:t>necessidade</w:t>
      </w:r>
      <w:r w:rsidRPr="00D7390F">
        <w:rPr>
          <w:spacing w:val="26"/>
          <w:sz w:val="20"/>
          <w:szCs w:val="20"/>
        </w:rPr>
        <w:t xml:space="preserve"> </w:t>
      </w:r>
      <w:r w:rsidRPr="00D7390F">
        <w:rPr>
          <w:sz w:val="20"/>
          <w:szCs w:val="20"/>
        </w:rPr>
        <w:t>de</w:t>
      </w:r>
      <w:r w:rsidRPr="00D7390F">
        <w:rPr>
          <w:spacing w:val="26"/>
          <w:sz w:val="20"/>
          <w:szCs w:val="20"/>
        </w:rPr>
        <w:t xml:space="preserve"> </w:t>
      </w:r>
      <w:r w:rsidRPr="00D7390F">
        <w:rPr>
          <w:sz w:val="20"/>
          <w:szCs w:val="20"/>
        </w:rPr>
        <w:t>adequações</w:t>
      </w:r>
      <w:r w:rsidRPr="00D7390F">
        <w:rPr>
          <w:spacing w:val="7"/>
          <w:sz w:val="20"/>
          <w:szCs w:val="20"/>
        </w:rPr>
        <w:t xml:space="preserve"> </w:t>
      </w:r>
      <w:r w:rsidRPr="00D7390F">
        <w:rPr>
          <w:sz w:val="20"/>
          <w:szCs w:val="20"/>
        </w:rPr>
        <w:t>do</w:t>
      </w:r>
      <w:r w:rsidRPr="00D7390F">
        <w:rPr>
          <w:spacing w:val="7"/>
          <w:sz w:val="20"/>
          <w:szCs w:val="20"/>
        </w:rPr>
        <w:t xml:space="preserve"> </w:t>
      </w:r>
      <w:r w:rsidRPr="00D7390F">
        <w:rPr>
          <w:sz w:val="20"/>
          <w:szCs w:val="20"/>
        </w:rPr>
        <w:t>contrato</w:t>
      </w:r>
      <w:r w:rsidRPr="00D7390F">
        <w:rPr>
          <w:spacing w:val="7"/>
          <w:sz w:val="20"/>
          <w:szCs w:val="20"/>
        </w:rPr>
        <w:t xml:space="preserve"> </w:t>
      </w:r>
      <w:r w:rsidRPr="00D7390F">
        <w:rPr>
          <w:sz w:val="20"/>
          <w:szCs w:val="20"/>
        </w:rPr>
        <w:t>para</w:t>
      </w:r>
      <w:r w:rsidRPr="00D7390F">
        <w:rPr>
          <w:spacing w:val="7"/>
          <w:sz w:val="20"/>
          <w:szCs w:val="20"/>
        </w:rPr>
        <w:t xml:space="preserve"> </w:t>
      </w:r>
      <w:r w:rsidRPr="00D7390F">
        <w:rPr>
          <w:sz w:val="20"/>
          <w:szCs w:val="20"/>
        </w:rPr>
        <w:t>fins</w:t>
      </w:r>
      <w:r w:rsidRPr="00D7390F">
        <w:rPr>
          <w:spacing w:val="7"/>
          <w:sz w:val="20"/>
          <w:szCs w:val="20"/>
        </w:rPr>
        <w:t xml:space="preserve"> </w:t>
      </w:r>
      <w:r w:rsidRPr="00D7390F">
        <w:rPr>
          <w:sz w:val="20"/>
          <w:szCs w:val="20"/>
        </w:rPr>
        <w:t>de</w:t>
      </w:r>
      <w:r w:rsidRPr="00D7390F">
        <w:rPr>
          <w:spacing w:val="7"/>
          <w:sz w:val="20"/>
          <w:szCs w:val="20"/>
        </w:rPr>
        <w:t xml:space="preserve"> </w:t>
      </w:r>
      <w:r w:rsidRPr="00D7390F">
        <w:rPr>
          <w:sz w:val="20"/>
          <w:szCs w:val="20"/>
        </w:rPr>
        <w:t>atendimento</w:t>
      </w:r>
      <w:r w:rsidRPr="00D7390F">
        <w:rPr>
          <w:spacing w:val="7"/>
          <w:sz w:val="20"/>
          <w:szCs w:val="20"/>
        </w:rPr>
        <w:t xml:space="preserve"> </w:t>
      </w:r>
      <w:r w:rsidRPr="00D7390F">
        <w:rPr>
          <w:sz w:val="20"/>
          <w:szCs w:val="20"/>
        </w:rPr>
        <w:t>da</w:t>
      </w:r>
      <w:r w:rsidRPr="00D7390F">
        <w:rPr>
          <w:spacing w:val="7"/>
          <w:sz w:val="20"/>
          <w:szCs w:val="20"/>
        </w:rPr>
        <w:t xml:space="preserve"> </w:t>
      </w:r>
      <w:r w:rsidRPr="00D7390F">
        <w:rPr>
          <w:sz w:val="20"/>
          <w:szCs w:val="20"/>
        </w:rPr>
        <w:t>finalidade</w:t>
      </w:r>
      <w:r w:rsidRPr="00D7390F">
        <w:rPr>
          <w:spacing w:val="7"/>
          <w:sz w:val="20"/>
          <w:szCs w:val="20"/>
        </w:rPr>
        <w:t xml:space="preserve"> </w:t>
      </w:r>
      <w:r w:rsidRPr="00D7390F">
        <w:rPr>
          <w:sz w:val="20"/>
          <w:szCs w:val="20"/>
        </w:rPr>
        <w:t>da</w:t>
      </w:r>
      <w:r w:rsidRPr="00D7390F">
        <w:rPr>
          <w:spacing w:val="7"/>
          <w:sz w:val="20"/>
          <w:szCs w:val="20"/>
        </w:rPr>
        <w:t xml:space="preserve"> </w:t>
      </w:r>
      <w:r w:rsidRPr="00D7390F">
        <w:rPr>
          <w:sz w:val="20"/>
          <w:szCs w:val="20"/>
        </w:rPr>
        <w:t>administração.</w:t>
      </w:r>
      <w:r w:rsidRPr="00D7390F">
        <w:rPr>
          <w:spacing w:val="7"/>
          <w:sz w:val="20"/>
          <w:szCs w:val="20"/>
        </w:rPr>
        <w:t xml:space="preserve"> </w:t>
      </w:r>
      <w:r w:rsidRPr="00D7390F">
        <w:rPr>
          <w:sz w:val="20"/>
          <w:szCs w:val="20"/>
        </w:rPr>
        <w:t>(Decreto</w:t>
      </w:r>
      <w:r w:rsidRPr="00D7390F">
        <w:rPr>
          <w:spacing w:val="7"/>
          <w:sz w:val="20"/>
          <w:szCs w:val="20"/>
        </w:rPr>
        <w:t xml:space="preserve"> </w:t>
      </w:r>
      <w:r w:rsidRPr="00D7390F">
        <w:rPr>
          <w:sz w:val="20"/>
          <w:szCs w:val="20"/>
        </w:rPr>
        <w:t>nº</w:t>
      </w:r>
      <w:r w:rsidRPr="00D7390F">
        <w:rPr>
          <w:spacing w:val="7"/>
          <w:sz w:val="20"/>
          <w:szCs w:val="20"/>
        </w:rPr>
        <w:t xml:space="preserve"> </w:t>
      </w:r>
      <w:r w:rsidRPr="00D7390F">
        <w:rPr>
          <w:sz w:val="20"/>
          <w:szCs w:val="20"/>
        </w:rPr>
        <w:t>3.537,</w:t>
      </w:r>
      <w:r w:rsidRPr="00D7390F">
        <w:rPr>
          <w:spacing w:val="7"/>
          <w:sz w:val="20"/>
          <w:szCs w:val="20"/>
        </w:rPr>
        <w:t xml:space="preserve"> </w:t>
      </w:r>
      <w:r w:rsidRPr="00D7390F">
        <w:rPr>
          <w:sz w:val="20"/>
          <w:szCs w:val="20"/>
        </w:rPr>
        <w:t>de</w:t>
      </w:r>
      <w:r w:rsidRPr="00D7390F">
        <w:rPr>
          <w:spacing w:val="7"/>
          <w:sz w:val="20"/>
          <w:szCs w:val="20"/>
        </w:rPr>
        <w:t xml:space="preserve"> </w:t>
      </w:r>
      <w:r w:rsidRPr="00D7390F">
        <w:rPr>
          <w:sz w:val="20"/>
          <w:szCs w:val="20"/>
        </w:rPr>
        <w:t>09</w:t>
      </w:r>
      <w:r w:rsidRPr="00D7390F">
        <w:rPr>
          <w:spacing w:val="7"/>
          <w:sz w:val="20"/>
          <w:szCs w:val="20"/>
        </w:rPr>
        <w:t xml:space="preserve"> </w:t>
      </w:r>
      <w:r w:rsidRPr="00D7390F">
        <w:rPr>
          <w:sz w:val="20"/>
          <w:szCs w:val="20"/>
        </w:rPr>
        <w:t>de</w:t>
      </w:r>
      <w:r w:rsidRPr="00D7390F">
        <w:rPr>
          <w:spacing w:val="7"/>
          <w:sz w:val="20"/>
          <w:szCs w:val="20"/>
        </w:rPr>
        <w:t xml:space="preserve"> </w:t>
      </w:r>
      <w:r w:rsidRPr="00D7390F">
        <w:rPr>
          <w:sz w:val="20"/>
          <w:szCs w:val="20"/>
        </w:rPr>
        <w:t>maio</w:t>
      </w:r>
      <w:r w:rsidRPr="00D7390F">
        <w:rPr>
          <w:spacing w:val="7"/>
          <w:sz w:val="20"/>
          <w:szCs w:val="20"/>
        </w:rPr>
        <w:t xml:space="preserve"> </w:t>
      </w:r>
      <w:r w:rsidRPr="00D7390F">
        <w:rPr>
          <w:sz w:val="20"/>
          <w:szCs w:val="20"/>
        </w:rPr>
        <w:t>de</w:t>
      </w:r>
      <w:r w:rsidRPr="00D7390F">
        <w:rPr>
          <w:spacing w:val="7"/>
          <w:sz w:val="20"/>
          <w:szCs w:val="20"/>
        </w:rPr>
        <w:t xml:space="preserve"> </w:t>
      </w:r>
      <w:r w:rsidRPr="00D7390F">
        <w:rPr>
          <w:sz w:val="20"/>
          <w:szCs w:val="20"/>
        </w:rPr>
        <w:t>2023,</w:t>
      </w:r>
      <w:r w:rsidRPr="00D7390F">
        <w:rPr>
          <w:spacing w:val="40"/>
          <w:sz w:val="20"/>
          <w:szCs w:val="20"/>
        </w:rPr>
        <w:t xml:space="preserve"> </w:t>
      </w:r>
      <w:r w:rsidRPr="00D7390F">
        <w:rPr>
          <w:sz w:val="20"/>
          <w:szCs w:val="20"/>
        </w:rPr>
        <w:t>art.</w:t>
      </w:r>
      <w:r w:rsidRPr="00D7390F">
        <w:rPr>
          <w:spacing w:val="-6"/>
          <w:sz w:val="20"/>
          <w:szCs w:val="20"/>
        </w:rPr>
        <w:t xml:space="preserve"> </w:t>
      </w:r>
      <w:r w:rsidRPr="00D7390F">
        <w:rPr>
          <w:sz w:val="20"/>
          <w:szCs w:val="20"/>
        </w:rPr>
        <w:t>12).</w:t>
      </w:r>
    </w:p>
    <w:p w14:paraId="15E111C1" w14:textId="77777777" w:rsidR="003A5023" w:rsidRPr="00D7390F" w:rsidRDefault="00806A69" w:rsidP="00AA4C7F">
      <w:pPr>
        <w:pStyle w:val="PargrafodaLista1"/>
        <w:numPr>
          <w:ilvl w:val="2"/>
          <w:numId w:val="6"/>
        </w:numPr>
        <w:tabs>
          <w:tab w:val="left" w:pos="501"/>
        </w:tabs>
        <w:ind w:left="132" w:right="463" w:firstLine="0"/>
        <w:jc w:val="both"/>
        <w:rPr>
          <w:sz w:val="20"/>
          <w:szCs w:val="20"/>
        </w:rPr>
      </w:pPr>
      <w:r w:rsidRPr="00D7390F">
        <w:rPr>
          <w:sz w:val="20"/>
          <w:szCs w:val="20"/>
        </w:rPr>
        <w:t>O</w:t>
      </w:r>
      <w:r w:rsidRPr="00D7390F">
        <w:rPr>
          <w:spacing w:val="40"/>
          <w:sz w:val="20"/>
          <w:szCs w:val="20"/>
        </w:rPr>
        <w:t xml:space="preserve"> </w:t>
      </w:r>
      <w:r w:rsidRPr="00D7390F">
        <w:rPr>
          <w:sz w:val="20"/>
          <w:szCs w:val="20"/>
        </w:rPr>
        <w:t>gestor</w:t>
      </w:r>
      <w:r w:rsidRPr="00D7390F">
        <w:rPr>
          <w:spacing w:val="40"/>
          <w:sz w:val="20"/>
          <w:szCs w:val="20"/>
        </w:rPr>
        <w:t xml:space="preserve"> </w:t>
      </w:r>
      <w:r w:rsidRPr="00D7390F">
        <w:rPr>
          <w:sz w:val="20"/>
          <w:szCs w:val="20"/>
        </w:rPr>
        <w:t>do</w:t>
      </w:r>
      <w:r w:rsidRPr="00D7390F">
        <w:rPr>
          <w:spacing w:val="40"/>
          <w:sz w:val="20"/>
          <w:szCs w:val="20"/>
        </w:rPr>
        <w:t xml:space="preserve"> </w:t>
      </w:r>
      <w:r w:rsidRPr="00D7390F">
        <w:rPr>
          <w:sz w:val="20"/>
          <w:szCs w:val="20"/>
        </w:rPr>
        <w:t>contrato</w:t>
      </w:r>
      <w:r w:rsidRPr="00D7390F">
        <w:rPr>
          <w:spacing w:val="40"/>
          <w:sz w:val="20"/>
          <w:szCs w:val="20"/>
        </w:rPr>
        <w:t xml:space="preserve"> </w:t>
      </w:r>
      <w:r w:rsidRPr="00D7390F">
        <w:rPr>
          <w:sz w:val="20"/>
          <w:szCs w:val="20"/>
        </w:rPr>
        <w:t>acompanhará</w:t>
      </w:r>
      <w:r w:rsidRPr="00D7390F">
        <w:rPr>
          <w:spacing w:val="40"/>
          <w:sz w:val="20"/>
          <w:szCs w:val="20"/>
        </w:rPr>
        <w:t xml:space="preserve"> </w:t>
      </w:r>
      <w:r w:rsidRPr="00D7390F">
        <w:rPr>
          <w:sz w:val="20"/>
          <w:szCs w:val="20"/>
        </w:rPr>
        <w:t>a</w:t>
      </w:r>
      <w:r w:rsidRPr="00D7390F">
        <w:rPr>
          <w:spacing w:val="40"/>
          <w:sz w:val="20"/>
          <w:szCs w:val="20"/>
        </w:rPr>
        <w:t xml:space="preserve"> </w:t>
      </w:r>
      <w:r w:rsidRPr="00D7390F">
        <w:rPr>
          <w:sz w:val="20"/>
          <w:szCs w:val="20"/>
        </w:rPr>
        <w:t>manutenção</w:t>
      </w:r>
      <w:r w:rsidRPr="00D7390F">
        <w:rPr>
          <w:spacing w:val="40"/>
          <w:sz w:val="20"/>
          <w:szCs w:val="20"/>
        </w:rPr>
        <w:t xml:space="preserve"> </w:t>
      </w:r>
      <w:r w:rsidRPr="00D7390F">
        <w:rPr>
          <w:sz w:val="20"/>
          <w:szCs w:val="20"/>
        </w:rPr>
        <w:t>das</w:t>
      </w:r>
      <w:r w:rsidRPr="00D7390F">
        <w:rPr>
          <w:spacing w:val="40"/>
          <w:sz w:val="20"/>
          <w:szCs w:val="20"/>
        </w:rPr>
        <w:t xml:space="preserve"> </w:t>
      </w:r>
      <w:r w:rsidRPr="00D7390F">
        <w:rPr>
          <w:sz w:val="20"/>
          <w:szCs w:val="20"/>
        </w:rPr>
        <w:t>condições</w:t>
      </w:r>
      <w:r w:rsidRPr="00D7390F">
        <w:rPr>
          <w:spacing w:val="40"/>
          <w:sz w:val="20"/>
          <w:szCs w:val="20"/>
        </w:rPr>
        <w:t xml:space="preserve"> </w:t>
      </w:r>
      <w:r w:rsidRPr="00D7390F">
        <w:rPr>
          <w:sz w:val="20"/>
          <w:szCs w:val="20"/>
        </w:rPr>
        <w:t>de</w:t>
      </w:r>
      <w:r w:rsidRPr="00D7390F">
        <w:rPr>
          <w:spacing w:val="40"/>
          <w:sz w:val="20"/>
          <w:szCs w:val="20"/>
        </w:rPr>
        <w:t xml:space="preserve"> </w:t>
      </w:r>
      <w:r w:rsidRPr="00D7390F">
        <w:rPr>
          <w:sz w:val="20"/>
          <w:szCs w:val="20"/>
        </w:rPr>
        <w:t>habilitação</w:t>
      </w:r>
      <w:r w:rsidRPr="00D7390F">
        <w:rPr>
          <w:spacing w:val="40"/>
          <w:sz w:val="20"/>
          <w:szCs w:val="20"/>
        </w:rPr>
        <w:t xml:space="preserve"> </w:t>
      </w:r>
      <w:r w:rsidRPr="00D7390F">
        <w:rPr>
          <w:sz w:val="20"/>
          <w:szCs w:val="20"/>
        </w:rPr>
        <w:t>da</w:t>
      </w:r>
      <w:r w:rsidRPr="00D7390F">
        <w:rPr>
          <w:spacing w:val="40"/>
          <w:sz w:val="20"/>
          <w:szCs w:val="20"/>
        </w:rPr>
        <w:t xml:space="preserve"> </w:t>
      </w:r>
      <w:r w:rsidRPr="00D7390F">
        <w:rPr>
          <w:sz w:val="20"/>
          <w:szCs w:val="20"/>
        </w:rPr>
        <w:t>contratada,</w:t>
      </w:r>
      <w:r w:rsidRPr="00D7390F">
        <w:rPr>
          <w:spacing w:val="40"/>
          <w:sz w:val="20"/>
          <w:szCs w:val="20"/>
        </w:rPr>
        <w:t xml:space="preserve"> </w:t>
      </w:r>
      <w:r w:rsidRPr="00D7390F">
        <w:rPr>
          <w:sz w:val="20"/>
          <w:szCs w:val="20"/>
        </w:rPr>
        <w:t>para fins de empenho de despesa e pagamento, e anotará os</w:t>
      </w:r>
      <w:r w:rsidRPr="00D7390F">
        <w:rPr>
          <w:spacing w:val="40"/>
          <w:sz w:val="20"/>
          <w:szCs w:val="20"/>
        </w:rPr>
        <w:t xml:space="preserve"> </w:t>
      </w:r>
      <w:r w:rsidRPr="00D7390F">
        <w:rPr>
          <w:sz w:val="20"/>
          <w:szCs w:val="20"/>
        </w:rPr>
        <w:t>problemas que obstem o fluxo normal da liquidação e do pagamento da despesa no relatório de riscos eventuais. Decreto nº 3.537, de 09 de maio de 2023, art. 12).</w:t>
      </w:r>
    </w:p>
    <w:p w14:paraId="7672D61A" w14:textId="77777777" w:rsidR="003A5023" w:rsidRPr="00D7390F" w:rsidRDefault="00806A69" w:rsidP="00AA4C7F">
      <w:pPr>
        <w:pStyle w:val="PargrafodaLista1"/>
        <w:numPr>
          <w:ilvl w:val="2"/>
          <w:numId w:val="6"/>
        </w:numPr>
        <w:tabs>
          <w:tab w:val="left" w:pos="486"/>
        </w:tabs>
        <w:spacing w:before="1"/>
        <w:ind w:left="132" w:right="475" w:firstLine="0"/>
        <w:jc w:val="both"/>
        <w:rPr>
          <w:sz w:val="20"/>
          <w:szCs w:val="20"/>
        </w:rPr>
      </w:pPr>
      <w:r w:rsidRPr="00D7390F">
        <w:rPr>
          <w:sz w:val="20"/>
          <w:szCs w:val="20"/>
        </w:rPr>
        <w:t>O gestor do contrato acompanhará os registros realizados pelos fiscais do contrato, de todas as ocorrências relacionadas à execução do contrato e as medidas</w:t>
      </w:r>
      <w:r w:rsidRPr="00D7390F">
        <w:rPr>
          <w:spacing w:val="80"/>
          <w:sz w:val="20"/>
          <w:szCs w:val="20"/>
        </w:rPr>
        <w:t xml:space="preserve"> </w:t>
      </w:r>
      <w:r w:rsidRPr="00D7390F">
        <w:rPr>
          <w:sz w:val="20"/>
          <w:szCs w:val="20"/>
        </w:rPr>
        <w:t>adotadas, informando, se for o caso, à autoridade superior àquelas que ultrapassarem a sua competência. (Decreto nº 3.537, de 09 de maio de 2023, art. 12).</w:t>
      </w:r>
    </w:p>
    <w:p w14:paraId="2E8C9E1B" w14:textId="77777777" w:rsidR="003A5023" w:rsidRPr="00D7390F" w:rsidRDefault="00806A69" w:rsidP="00AA4C7F">
      <w:pPr>
        <w:pStyle w:val="PargrafodaLista1"/>
        <w:numPr>
          <w:ilvl w:val="2"/>
          <w:numId w:val="6"/>
        </w:numPr>
        <w:tabs>
          <w:tab w:val="left" w:pos="516"/>
        </w:tabs>
        <w:ind w:left="132" w:right="466" w:firstLine="0"/>
        <w:jc w:val="both"/>
        <w:rPr>
          <w:sz w:val="20"/>
          <w:szCs w:val="20"/>
        </w:rPr>
      </w:pPr>
      <w:r w:rsidRPr="00D7390F">
        <w:rPr>
          <w:sz w:val="20"/>
          <w:szCs w:val="20"/>
        </w:rPr>
        <w:t>O</w:t>
      </w:r>
      <w:r w:rsidRPr="00D7390F">
        <w:rPr>
          <w:spacing w:val="40"/>
          <w:sz w:val="20"/>
          <w:szCs w:val="20"/>
        </w:rPr>
        <w:t xml:space="preserve"> </w:t>
      </w:r>
      <w:r w:rsidRPr="00D7390F">
        <w:rPr>
          <w:sz w:val="20"/>
          <w:szCs w:val="20"/>
        </w:rPr>
        <w:t>gestor</w:t>
      </w:r>
      <w:r w:rsidRPr="00D7390F">
        <w:rPr>
          <w:spacing w:val="40"/>
          <w:sz w:val="20"/>
          <w:szCs w:val="20"/>
        </w:rPr>
        <w:t xml:space="preserve"> </w:t>
      </w:r>
      <w:r w:rsidRPr="00D7390F">
        <w:rPr>
          <w:sz w:val="20"/>
          <w:szCs w:val="20"/>
        </w:rPr>
        <w:t>do</w:t>
      </w:r>
      <w:r w:rsidRPr="00D7390F">
        <w:rPr>
          <w:spacing w:val="40"/>
          <w:sz w:val="20"/>
          <w:szCs w:val="20"/>
        </w:rPr>
        <w:t xml:space="preserve"> </w:t>
      </w:r>
      <w:r w:rsidRPr="00D7390F">
        <w:rPr>
          <w:sz w:val="20"/>
          <w:szCs w:val="20"/>
        </w:rPr>
        <w:t>contrato</w:t>
      </w:r>
      <w:r w:rsidRPr="00D7390F">
        <w:rPr>
          <w:spacing w:val="40"/>
          <w:sz w:val="20"/>
          <w:szCs w:val="20"/>
        </w:rPr>
        <w:t xml:space="preserve"> </w:t>
      </w:r>
      <w:r w:rsidRPr="00D7390F">
        <w:rPr>
          <w:sz w:val="20"/>
          <w:szCs w:val="20"/>
        </w:rPr>
        <w:t>emitirá</w:t>
      </w:r>
      <w:r w:rsidRPr="00D7390F">
        <w:rPr>
          <w:spacing w:val="40"/>
          <w:sz w:val="20"/>
          <w:szCs w:val="20"/>
        </w:rPr>
        <w:t xml:space="preserve"> </w:t>
      </w:r>
      <w:r w:rsidRPr="00D7390F">
        <w:rPr>
          <w:sz w:val="20"/>
          <w:szCs w:val="20"/>
        </w:rPr>
        <w:t>documento</w:t>
      </w:r>
      <w:r w:rsidRPr="00D7390F">
        <w:rPr>
          <w:spacing w:val="40"/>
          <w:sz w:val="20"/>
          <w:szCs w:val="20"/>
        </w:rPr>
        <w:t xml:space="preserve"> </w:t>
      </w:r>
      <w:r w:rsidRPr="00D7390F">
        <w:rPr>
          <w:sz w:val="20"/>
          <w:szCs w:val="20"/>
        </w:rPr>
        <w:t>comprobatório</w:t>
      </w:r>
      <w:r w:rsidRPr="00D7390F">
        <w:rPr>
          <w:spacing w:val="40"/>
          <w:sz w:val="20"/>
          <w:szCs w:val="20"/>
        </w:rPr>
        <w:t xml:space="preserve"> </w:t>
      </w:r>
      <w:r w:rsidRPr="00D7390F">
        <w:rPr>
          <w:sz w:val="20"/>
          <w:szCs w:val="20"/>
        </w:rPr>
        <w:t>da</w:t>
      </w:r>
      <w:r w:rsidRPr="00D7390F">
        <w:rPr>
          <w:spacing w:val="40"/>
          <w:sz w:val="20"/>
          <w:szCs w:val="20"/>
        </w:rPr>
        <w:t xml:space="preserve"> </w:t>
      </w:r>
      <w:r w:rsidRPr="00D7390F">
        <w:rPr>
          <w:sz w:val="20"/>
          <w:szCs w:val="20"/>
        </w:rPr>
        <w:t>avaliação</w:t>
      </w:r>
      <w:r w:rsidRPr="00D7390F">
        <w:rPr>
          <w:spacing w:val="40"/>
          <w:sz w:val="20"/>
          <w:szCs w:val="20"/>
        </w:rPr>
        <w:t xml:space="preserve"> </w:t>
      </w:r>
      <w:r w:rsidRPr="00D7390F">
        <w:rPr>
          <w:sz w:val="20"/>
          <w:szCs w:val="20"/>
        </w:rPr>
        <w:t>realizada</w:t>
      </w:r>
      <w:r w:rsidRPr="00D7390F">
        <w:rPr>
          <w:spacing w:val="40"/>
          <w:sz w:val="20"/>
          <w:szCs w:val="20"/>
        </w:rPr>
        <w:t xml:space="preserve"> </w:t>
      </w:r>
      <w:r w:rsidRPr="00D7390F">
        <w:rPr>
          <w:sz w:val="20"/>
          <w:szCs w:val="20"/>
        </w:rPr>
        <w:t>pelos</w:t>
      </w:r>
      <w:r w:rsidRPr="00D7390F">
        <w:rPr>
          <w:spacing w:val="40"/>
          <w:sz w:val="20"/>
          <w:szCs w:val="20"/>
        </w:rPr>
        <w:t xml:space="preserve"> </w:t>
      </w:r>
      <w:r w:rsidRPr="00D7390F">
        <w:rPr>
          <w:sz w:val="20"/>
          <w:szCs w:val="20"/>
        </w:rPr>
        <w:t>fiscais</w:t>
      </w:r>
      <w:r w:rsidRPr="00D7390F">
        <w:rPr>
          <w:spacing w:val="40"/>
          <w:sz w:val="20"/>
          <w:szCs w:val="20"/>
        </w:rPr>
        <w:t xml:space="preserve"> </w:t>
      </w:r>
      <w:r w:rsidRPr="00D7390F">
        <w:rPr>
          <w:sz w:val="20"/>
          <w:szCs w:val="20"/>
        </w:rPr>
        <w:t>técnico,</w:t>
      </w:r>
      <w:r w:rsidRPr="00D7390F">
        <w:rPr>
          <w:spacing w:val="40"/>
          <w:sz w:val="20"/>
          <w:szCs w:val="20"/>
        </w:rPr>
        <w:t xml:space="preserve"> </w:t>
      </w:r>
      <w:r w:rsidRPr="00D7390F">
        <w:rPr>
          <w:sz w:val="20"/>
          <w:szCs w:val="20"/>
        </w:rPr>
        <w:t>administrativo</w:t>
      </w:r>
      <w:r w:rsidRPr="00D7390F">
        <w:rPr>
          <w:spacing w:val="40"/>
          <w:sz w:val="20"/>
          <w:szCs w:val="20"/>
        </w:rPr>
        <w:t xml:space="preserve"> </w:t>
      </w:r>
      <w:r w:rsidRPr="00D7390F">
        <w:rPr>
          <w:sz w:val="20"/>
          <w:szCs w:val="20"/>
        </w:rPr>
        <w:t>e</w:t>
      </w:r>
      <w:r w:rsidRPr="00D7390F">
        <w:rPr>
          <w:spacing w:val="40"/>
          <w:sz w:val="20"/>
          <w:szCs w:val="20"/>
        </w:rPr>
        <w:t xml:space="preserve"> </w:t>
      </w:r>
      <w:r w:rsidRPr="00D7390F">
        <w:rPr>
          <w:sz w:val="20"/>
          <w:szCs w:val="20"/>
        </w:rPr>
        <w:t>setorial</w:t>
      </w:r>
      <w:r w:rsidRPr="00D7390F">
        <w:rPr>
          <w:spacing w:val="40"/>
          <w:sz w:val="20"/>
          <w:szCs w:val="20"/>
        </w:rPr>
        <w:t xml:space="preserve"> </w:t>
      </w:r>
      <w:r w:rsidRPr="00D7390F">
        <w:rPr>
          <w:sz w:val="20"/>
          <w:szCs w:val="20"/>
        </w:rPr>
        <w:t>quanto</w:t>
      </w:r>
      <w:r w:rsidRPr="00D7390F">
        <w:rPr>
          <w:spacing w:val="40"/>
          <w:sz w:val="20"/>
          <w:szCs w:val="20"/>
        </w:rPr>
        <w:t xml:space="preserve"> </w:t>
      </w:r>
      <w:r w:rsidRPr="00D7390F">
        <w:rPr>
          <w:sz w:val="20"/>
          <w:szCs w:val="20"/>
        </w:rPr>
        <w:t>ao</w:t>
      </w:r>
      <w:r w:rsidRPr="00D7390F">
        <w:rPr>
          <w:spacing w:val="40"/>
          <w:sz w:val="20"/>
          <w:szCs w:val="20"/>
        </w:rPr>
        <w:t xml:space="preserve"> </w:t>
      </w:r>
      <w:r w:rsidRPr="00D7390F">
        <w:rPr>
          <w:sz w:val="20"/>
          <w:szCs w:val="20"/>
        </w:rPr>
        <w:t>cumprimento</w:t>
      </w:r>
      <w:r w:rsidRPr="00D7390F">
        <w:rPr>
          <w:spacing w:val="40"/>
          <w:sz w:val="20"/>
          <w:szCs w:val="20"/>
        </w:rPr>
        <w:t xml:space="preserve"> </w:t>
      </w:r>
      <w:r w:rsidRPr="00D7390F">
        <w:rPr>
          <w:sz w:val="20"/>
          <w:szCs w:val="20"/>
        </w:rPr>
        <w:t>de</w:t>
      </w:r>
      <w:r w:rsidRPr="00D7390F">
        <w:rPr>
          <w:spacing w:val="40"/>
          <w:sz w:val="20"/>
          <w:szCs w:val="20"/>
        </w:rPr>
        <w:t xml:space="preserve"> </w:t>
      </w:r>
      <w:r w:rsidRPr="00D7390F">
        <w:rPr>
          <w:sz w:val="20"/>
          <w:szCs w:val="20"/>
        </w:rPr>
        <w:t>obrigações</w:t>
      </w:r>
      <w:r w:rsidRPr="00D7390F">
        <w:rPr>
          <w:spacing w:val="40"/>
          <w:sz w:val="20"/>
          <w:szCs w:val="20"/>
        </w:rPr>
        <w:t xml:space="preserve"> </w:t>
      </w:r>
      <w:r w:rsidRPr="00D7390F">
        <w:rPr>
          <w:sz w:val="20"/>
          <w:szCs w:val="20"/>
        </w:rPr>
        <w:t>assumidas</w:t>
      </w:r>
      <w:r w:rsidRPr="00D7390F">
        <w:rPr>
          <w:spacing w:val="40"/>
          <w:sz w:val="20"/>
          <w:szCs w:val="20"/>
        </w:rPr>
        <w:t xml:space="preserve"> </w:t>
      </w:r>
      <w:r w:rsidRPr="00D7390F">
        <w:rPr>
          <w:sz w:val="20"/>
          <w:szCs w:val="20"/>
        </w:rPr>
        <w:t>pelo</w:t>
      </w:r>
      <w:r w:rsidRPr="00D7390F">
        <w:rPr>
          <w:spacing w:val="40"/>
          <w:sz w:val="20"/>
          <w:szCs w:val="20"/>
        </w:rPr>
        <w:t xml:space="preserve"> </w:t>
      </w:r>
      <w:r w:rsidRPr="00D7390F">
        <w:rPr>
          <w:sz w:val="20"/>
          <w:szCs w:val="20"/>
        </w:rPr>
        <w:t>contratado,</w:t>
      </w:r>
      <w:r w:rsidRPr="00D7390F">
        <w:rPr>
          <w:spacing w:val="40"/>
          <w:sz w:val="20"/>
          <w:szCs w:val="20"/>
        </w:rPr>
        <w:t xml:space="preserve"> </w:t>
      </w:r>
      <w:r w:rsidRPr="00D7390F">
        <w:rPr>
          <w:sz w:val="20"/>
          <w:szCs w:val="20"/>
        </w:rPr>
        <w:t>com</w:t>
      </w:r>
      <w:r w:rsidRPr="00D7390F">
        <w:rPr>
          <w:spacing w:val="40"/>
          <w:sz w:val="20"/>
          <w:szCs w:val="20"/>
        </w:rPr>
        <w:t xml:space="preserve"> </w:t>
      </w:r>
      <w:r w:rsidRPr="00D7390F">
        <w:rPr>
          <w:sz w:val="20"/>
          <w:szCs w:val="20"/>
        </w:rPr>
        <w:t>menção</w:t>
      </w:r>
      <w:r w:rsidRPr="00D7390F">
        <w:rPr>
          <w:spacing w:val="40"/>
          <w:sz w:val="20"/>
          <w:szCs w:val="20"/>
        </w:rPr>
        <w:t xml:space="preserve"> </w:t>
      </w:r>
      <w:r w:rsidRPr="00D7390F">
        <w:rPr>
          <w:sz w:val="20"/>
          <w:szCs w:val="20"/>
        </w:rPr>
        <w:t>ao</w:t>
      </w:r>
      <w:r w:rsidRPr="00D7390F">
        <w:rPr>
          <w:spacing w:val="40"/>
          <w:sz w:val="20"/>
          <w:szCs w:val="20"/>
        </w:rPr>
        <w:t xml:space="preserve"> </w:t>
      </w:r>
      <w:r w:rsidRPr="00D7390F">
        <w:rPr>
          <w:sz w:val="20"/>
          <w:szCs w:val="20"/>
        </w:rPr>
        <w:t>seu</w:t>
      </w:r>
      <w:r w:rsidRPr="00D7390F">
        <w:rPr>
          <w:spacing w:val="40"/>
          <w:sz w:val="20"/>
          <w:szCs w:val="20"/>
        </w:rPr>
        <w:t xml:space="preserve"> </w:t>
      </w:r>
      <w:r w:rsidRPr="00D7390F">
        <w:rPr>
          <w:sz w:val="20"/>
          <w:szCs w:val="20"/>
        </w:rPr>
        <w:t>desempenho</w:t>
      </w:r>
      <w:r w:rsidRPr="00D7390F">
        <w:rPr>
          <w:spacing w:val="40"/>
          <w:sz w:val="20"/>
          <w:szCs w:val="20"/>
        </w:rPr>
        <w:t xml:space="preserve"> </w:t>
      </w:r>
      <w:r w:rsidRPr="00D7390F">
        <w:rPr>
          <w:sz w:val="20"/>
          <w:szCs w:val="20"/>
        </w:rPr>
        <w:t>na</w:t>
      </w:r>
      <w:r w:rsidRPr="00D7390F">
        <w:rPr>
          <w:spacing w:val="40"/>
          <w:sz w:val="20"/>
          <w:szCs w:val="20"/>
        </w:rPr>
        <w:t xml:space="preserve"> </w:t>
      </w:r>
      <w:r w:rsidRPr="00D7390F">
        <w:rPr>
          <w:sz w:val="20"/>
          <w:szCs w:val="20"/>
        </w:rPr>
        <w:t>execução</w:t>
      </w:r>
      <w:r w:rsidRPr="00D7390F">
        <w:rPr>
          <w:spacing w:val="40"/>
          <w:sz w:val="20"/>
          <w:szCs w:val="20"/>
        </w:rPr>
        <w:t xml:space="preserve"> </w:t>
      </w:r>
      <w:r w:rsidRPr="00D7390F">
        <w:rPr>
          <w:sz w:val="20"/>
          <w:szCs w:val="20"/>
        </w:rPr>
        <w:t>contratual,</w:t>
      </w:r>
      <w:r w:rsidRPr="00D7390F">
        <w:rPr>
          <w:spacing w:val="40"/>
          <w:sz w:val="20"/>
          <w:szCs w:val="20"/>
        </w:rPr>
        <w:t xml:space="preserve"> </w:t>
      </w:r>
      <w:r w:rsidRPr="00D7390F">
        <w:rPr>
          <w:sz w:val="20"/>
          <w:szCs w:val="20"/>
        </w:rPr>
        <w:t>baseado</w:t>
      </w:r>
      <w:r w:rsidRPr="00D7390F">
        <w:rPr>
          <w:spacing w:val="24"/>
          <w:sz w:val="20"/>
          <w:szCs w:val="20"/>
        </w:rPr>
        <w:t xml:space="preserve"> </w:t>
      </w:r>
      <w:r w:rsidRPr="00D7390F">
        <w:rPr>
          <w:sz w:val="20"/>
          <w:szCs w:val="20"/>
        </w:rPr>
        <w:t>nos</w:t>
      </w:r>
      <w:r w:rsidRPr="00D7390F">
        <w:rPr>
          <w:spacing w:val="24"/>
          <w:sz w:val="20"/>
          <w:szCs w:val="20"/>
        </w:rPr>
        <w:t xml:space="preserve"> </w:t>
      </w:r>
      <w:r w:rsidRPr="00D7390F">
        <w:rPr>
          <w:sz w:val="20"/>
          <w:szCs w:val="20"/>
        </w:rPr>
        <w:t>indicadores</w:t>
      </w:r>
      <w:r w:rsidRPr="00D7390F">
        <w:rPr>
          <w:spacing w:val="24"/>
          <w:sz w:val="20"/>
          <w:szCs w:val="20"/>
        </w:rPr>
        <w:t xml:space="preserve"> </w:t>
      </w:r>
      <w:r w:rsidRPr="00D7390F">
        <w:rPr>
          <w:sz w:val="20"/>
          <w:szCs w:val="20"/>
        </w:rPr>
        <w:t>objetivamente</w:t>
      </w:r>
      <w:r w:rsidRPr="00D7390F">
        <w:rPr>
          <w:spacing w:val="24"/>
          <w:sz w:val="20"/>
          <w:szCs w:val="20"/>
        </w:rPr>
        <w:t xml:space="preserve"> </w:t>
      </w:r>
      <w:r w:rsidRPr="00D7390F">
        <w:rPr>
          <w:sz w:val="20"/>
          <w:szCs w:val="20"/>
        </w:rPr>
        <w:t>definidos</w:t>
      </w:r>
      <w:r w:rsidRPr="00D7390F">
        <w:rPr>
          <w:spacing w:val="24"/>
          <w:sz w:val="20"/>
          <w:szCs w:val="20"/>
        </w:rPr>
        <w:t xml:space="preserve"> </w:t>
      </w:r>
      <w:r w:rsidRPr="00D7390F">
        <w:rPr>
          <w:sz w:val="20"/>
          <w:szCs w:val="20"/>
        </w:rPr>
        <w:t>e</w:t>
      </w:r>
      <w:r w:rsidRPr="00D7390F">
        <w:rPr>
          <w:spacing w:val="24"/>
          <w:sz w:val="20"/>
          <w:szCs w:val="20"/>
        </w:rPr>
        <w:t xml:space="preserve"> </w:t>
      </w:r>
      <w:r w:rsidRPr="00D7390F">
        <w:rPr>
          <w:sz w:val="20"/>
          <w:szCs w:val="20"/>
        </w:rPr>
        <w:t>aferidos,</w:t>
      </w:r>
      <w:r w:rsidRPr="00D7390F">
        <w:rPr>
          <w:spacing w:val="24"/>
          <w:sz w:val="20"/>
          <w:szCs w:val="20"/>
        </w:rPr>
        <w:t xml:space="preserve"> </w:t>
      </w:r>
      <w:r w:rsidRPr="00D7390F">
        <w:rPr>
          <w:sz w:val="20"/>
          <w:szCs w:val="20"/>
        </w:rPr>
        <w:t>e</w:t>
      </w:r>
      <w:r w:rsidRPr="00D7390F">
        <w:rPr>
          <w:spacing w:val="24"/>
          <w:sz w:val="20"/>
          <w:szCs w:val="20"/>
        </w:rPr>
        <w:t xml:space="preserve"> </w:t>
      </w:r>
      <w:r w:rsidRPr="00D7390F">
        <w:rPr>
          <w:sz w:val="20"/>
          <w:szCs w:val="20"/>
        </w:rPr>
        <w:t>a</w:t>
      </w:r>
      <w:r w:rsidRPr="00D7390F">
        <w:rPr>
          <w:spacing w:val="40"/>
          <w:sz w:val="20"/>
          <w:szCs w:val="20"/>
        </w:rPr>
        <w:t xml:space="preserve"> </w:t>
      </w:r>
      <w:r w:rsidRPr="00D7390F">
        <w:rPr>
          <w:sz w:val="20"/>
          <w:szCs w:val="20"/>
        </w:rPr>
        <w:t>eventuais penalidades aplicadas, devendo constar do cadastro de atesto de cumprimento de obrigações. (Decreto nº 3.537, de 09 de maio de 2023, art. 12).</w:t>
      </w:r>
    </w:p>
    <w:p w14:paraId="40BFF878" w14:textId="77777777" w:rsidR="00E443F7" w:rsidRPr="00D7390F" w:rsidRDefault="00806A69" w:rsidP="004E7456">
      <w:pPr>
        <w:pStyle w:val="PargrafodaLista1"/>
        <w:numPr>
          <w:ilvl w:val="2"/>
          <w:numId w:val="6"/>
        </w:numPr>
        <w:tabs>
          <w:tab w:val="left" w:pos="486"/>
        </w:tabs>
        <w:spacing w:before="1"/>
        <w:ind w:left="132" w:right="468" w:firstLine="0"/>
        <w:jc w:val="both"/>
        <w:rPr>
          <w:sz w:val="20"/>
          <w:szCs w:val="20"/>
        </w:rPr>
      </w:pPr>
      <w:r w:rsidRPr="00D7390F">
        <w:rPr>
          <w:sz w:val="20"/>
          <w:szCs w:val="20"/>
        </w:rPr>
        <w:t>O</w:t>
      </w:r>
      <w:r w:rsidRPr="00D7390F">
        <w:rPr>
          <w:spacing w:val="29"/>
          <w:sz w:val="20"/>
          <w:szCs w:val="20"/>
        </w:rPr>
        <w:t xml:space="preserve"> </w:t>
      </w:r>
      <w:r w:rsidRPr="00D7390F">
        <w:rPr>
          <w:sz w:val="20"/>
          <w:szCs w:val="20"/>
        </w:rPr>
        <w:t>gestor</w:t>
      </w:r>
      <w:r w:rsidRPr="00D7390F">
        <w:rPr>
          <w:spacing w:val="29"/>
          <w:sz w:val="20"/>
          <w:szCs w:val="20"/>
        </w:rPr>
        <w:t xml:space="preserve"> </w:t>
      </w:r>
      <w:r w:rsidRPr="00D7390F">
        <w:rPr>
          <w:sz w:val="20"/>
          <w:szCs w:val="20"/>
        </w:rPr>
        <w:t>do</w:t>
      </w:r>
      <w:r w:rsidRPr="00D7390F">
        <w:rPr>
          <w:spacing w:val="29"/>
          <w:sz w:val="20"/>
          <w:szCs w:val="20"/>
        </w:rPr>
        <w:t xml:space="preserve"> </w:t>
      </w:r>
      <w:r w:rsidRPr="00D7390F">
        <w:rPr>
          <w:sz w:val="20"/>
          <w:szCs w:val="20"/>
        </w:rPr>
        <w:t xml:space="preserve">contrato tomará providências para a formalização de processo administrativo de responsabilização </w:t>
      </w:r>
    </w:p>
    <w:p w14:paraId="639A329F" w14:textId="2BA6F969" w:rsidR="003A5023" w:rsidRPr="00D7390F" w:rsidRDefault="00806A69" w:rsidP="004E7456">
      <w:pPr>
        <w:pStyle w:val="PargrafodaLista1"/>
        <w:tabs>
          <w:tab w:val="left" w:pos="486"/>
        </w:tabs>
        <w:spacing w:before="1"/>
        <w:ind w:right="468"/>
        <w:jc w:val="both"/>
        <w:rPr>
          <w:sz w:val="20"/>
          <w:szCs w:val="20"/>
        </w:rPr>
      </w:pPr>
      <w:r w:rsidRPr="00D7390F">
        <w:rPr>
          <w:sz w:val="20"/>
          <w:szCs w:val="20"/>
        </w:rPr>
        <w:t>para fins de aplicação de sanções, a ser conduzido</w:t>
      </w:r>
      <w:r w:rsidRPr="00D7390F">
        <w:rPr>
          <w:spacing w:val="40"/>
          <w:sz w:val="20"/>
          <w:szCs w:val="20"/>
        </w:rPr>
        <w:t xml:space="preserve"> </w:t>
      </w:r>
      <w:r w:rsidRPr="00D7390F">
        <w:rPr>
          <w:sz w:val="20"/>
          <w:szCs w:val="20"/>
        </w:rPr>
        <w:t>pela</w:t>
      </w:r>
      <w:r w:rsidRPr="00D7390F">
        <w:rPr>
          <w:spacing w:val="24"/>
          <w:sz w:val="20"/>
          <w:szCs w:val="20"/>
        </w:rPr>
        <w:t xml:space="preserve"> </w:t>
      </w:r>
      <w:r w:rsidRPr="00D7390F">
        <w:rPr>
          <w:sz w:val="20"/>
          <w:szCs w:val="20"/>
        </w:rPr>
        <w:t>comissão</w:t>
      </w:r>
      <w:r w:rsidRPr="00D7390F">
        <w:rPr>
          <w:spacing w:val="24"/>
          <w:sz w:val="20"/>
          <w:szCs w:val="20"/>
        </w:rPr>
        <w:t xml:space="preserve"> </w:t>
      </w:r>
      <w:r w:rsidRPr="00D7390F">
        <w:rPr>
          <w:sz w:val="20"/>
          <w:szCs w:val="20"/>
        </w:rPr>
        <w:t>de</w:t>
      </w:r>
      <w:r w:rsidRPr="00D7390F">
        <w:rPr>
          <w:spacing w:val="24"/>
          <w:sz w:val="20"/>
          <w:szCs w:val="20"/>
        </w:rPr>
        <w:t xml:space="preserve"> </w:t>
      </w:r>
      <w:r w:rsidRPr="00D7390F">
        <w:rPr>
          <w:sz w:val="20"/>
          <w:szCs w:val="20"/>
        </w:rPr>
        <w:t>que trata o art. 201 do Decreto nº. 3.537, de 09 de maio de 2023, ou pelo agente ou pelo setor com competência para tal, conforme o caso. (Decreto nº</w:t>
      </w:r>
      <w:r w:rsidRPr="00D7390F">
        <w:rPr>
          <w:spacing w:val="40"/>
          <w:sz w:val="20"/>
          <w:szCs w:val="20"/>
        </w:rPr>
        <w:t xml:space="preserve"> </w:t>
      </w:r>
      <w:r w:rsidRPr="00D7390F">
        <w:rPr>
          <w:sz w:val="20"/>
          <w:szCs w:val="20"/>
        </w:rPr>
        <w:t>3.537, de 09 de maio de 2023, art. 10).</w:t>
      </w:r>
    </w:p>
    <w:p w14:paraId="2D94DC2C" w14:textId="77777777" w:rsidR="003A5023" w:rsidRPr="00D7390F" w:rsidRDefault="00806A69" w:rsidP="004E7456">
      <w:pPr>
        <w:pStyle w:val="PargrafodaLista1"/>
        <w:numPr>
          <w:ilvl w:val="1"/>
          <w:numId w:val="6"/>
        </w:numPr>
        <w:tabs>
          <w:tab w:val="left" w:pos="451"/>
        </w:tabs>
        <w:spacing w:before="1"/>
        <w:ind w:left="132" w:right="464" w:firstLine="0"/>
        <w:jc w:val="both"/>
        <w:rPr>
          <w:sz w:val="20"/>
          <w:szCs w:val="20"/>
        </w:rPr>
      </w:pPr>
      <w:r w:rsidRPr="00D7390F">
        <w:rPr>
          <w:sz w:val="20"/>
          <w:szCs w:val="20"/>
        </w:rPr>
        <w:t>O fiscal administrativo do contrato comunicará ao gestor do contrato, em tempo hábil, o término do contrato sob sua responsabilidade, com vistas à tempestiva</w:t>
      </w:r>
      <w:r w:rsidRPr="00D7390F">
        <w:rPr>
          <w:spacing w:val="40"/>
          <w:sz w:val="20"/>
          <w:szCs w:val="20"/>
        </w:rPr>
        <w:t xml:space="preserve"> </w:t>
      </w:r>
      <w:r w:rsidRPr="00D7390F">
        <w:rPr>
          <w:sz w:val="20"/>
          <w:szCs w:val="20"/>
        </w:rPr>
        <w:t>renovação ou prorrogação contratual (Decreto nº 3.537, de 09 de maio de 2023, art. 12).</w:t>
      </w:r>
    </w:p>
    <w:p w14:paraId="42CF58BA" w14:textId="77777777" w:rsidR="003A5023" w:rsidRPr="00D7390F" w:rsidRDefault="00806A69" w:rsidP="004E7456">
      <w:pPr>
        <w:pStyle w:val="PargrafodaLista1"/>
        <w:numPr>
          <w:ilvl w:val="1"/>
          <w:numId w:val="6"/>
        </w:numPr>
        <w:tabs>
          <w:tab w:val="left" w:pos="446"/>
        </w:tabs>
        <w:ind w:left="132" w:right="474" w:firstLine="0"/>
        <w:jc w:val="both"/>
        <w:rPr>
          <w:sz w:val="20"/>
          <w:szCs w:val="20"/>
        </w:rPr>
      </w:pPr>
      <w:r w:rsidRPr="00D7390F">
        <w:rPr>
          <w:sz w:val="20"/>
          <w:szCs w:val="20"/>
        </w:rPr>
        <w:t>O</w:t>
      </w:r>
      <w:r w:rsidRPr="00D7390F">
        <w:rPr>
          <w:spacing w:val="28"/>
          <w:sz w:val="20"/>
          <w:szCs w:val="20"/>
        </w:rPr>
        <w:t xml:space="preserve"> </w:t>
      </w:r>
      <w:r w:rsidRPr="00D7390F">
        <w:rPr>
          <w:sz w:val="20"/>
          <w:szCs w:val="20"/>
        </w:rPr>
        <w:t>gestor</w:t>
      </w:r>
      <w:r w:rsidRPr="00D7390F">
        <w:rPr>
          <w:spacing w:val="28"/>
          <w:sz w:val="20"/>
          <w:szCs w:val="20"/>
        </w:rPr>
        <w:t xml:space="preserve"> </w:t>
      </w:r>
      <w:r w:rsidRPr="00D7390F">
        <w:rPr>
          <w:sz w:val="20"/>
          <w:szCs w:val="20"/>
        </w:rPr>
        <w:t>do</w:t>
      </w:r>
      <w:r w:rsidRPr="00D7390F">
        <w:rPr>
          <w:spacing w:val="9"/>
          <w:sz w:val="20"/>
          <w:szCs w:val="20"/>
        </w:rPr>
        <w:t xml:space="preserve"> </w:t>
      </w:r>
      <w:r w:rsidRPr="00D7390F">
        <w:rPr>
          <w:sz w:val="20"/>
          <w:szCs w:val="20"/>
        </w:rPr>
        <w:t>contrato</w:t>
      </w:r>
      <w:r w:rsidRPr="00D7390F">
        <w:rPr>
          <w:spacing w:val="9"/>
          <w:sz w:val="20"/>
          <w:szCs w:val="20"/>
        </w:rPr>
        <w:t xml:space="preserve"> </w:t>
      </w:r>
      <w:r w:rsidRPr="00D7390F">
        <w:rPr>
          <w:sz w:val="20"/>
          <w:szCs w:val="20"/>
        </w:rPr>
        <w:t>deverá</w:t>
      </w:r>
      <w:r w:rsidRPr="00D7390F">
        <w:rPr>
          <w:spacing w:val="9"/>
          <w:sz w:val="20"/>
          <w:szCs w:val="20"/>
        </w:rPr>
        <w:t xml:space="preserve"> </w:t>
      </w:r>
      <w:r w:rsidRPr="00D7390F">
        <w:rPr>
          <w:sz w:val="20"/>
          <w:szCs w:val="20"/>
        </w:rPr>
        <w:t>elaborará</w:t>
      </w:r>
      <w:r w:rsidRPr="00D7390F">
        <w:rPr>
          <w:spacing w:val="9"/>
          <w:sz w:val="20"/>
          <w:szCs w:val="20"/>
        </w:rPr>
        <w:t xml:space="preserve"> </w:t>
      </w:r>
      <w:r w:rsidRPr="00D7390F">
        <w:rPr>
          <w:sz w:val="20"/>
          <w:szCs w:val="20"/>
        </w:rPr>
        <w:t>relatório</w:t>
      </w:r>
      <w:r w:rsidRPr="00D7390F">
        <w:rPr>
          <w:spacing w:val="9"/>
          <w:sz w:val="20"/>
          <w:szCs w:val="20"/>
        </w:rPr>
        <w:t xml:space="preserve"> </w:t>
      </w:r>
      <w:r w:rsidRPr="00D7390F">
        <w:rPr>
          <w:sz w:val="20"/>
          <w:szCs w:val="20"/>
        </w:rPr>
        <w:t>final</w:t>
      </w:r>
      <w:r w:rsidRPr="00D7390F">
        <w:rPr>
          <w:spacing w:val="9"/>
          <w:sz w:val="20"/>
          <w:szCs w:val="20"/>
        </w:rPr>
        <w:t xml:space="preserve"> </w:t>
      </w:r>
      <w:r w:rsidRPr="00D7390F">
        <w:rPr>
          <w:sz w:val="20"/>
          <w:szCs w:val="20"/>
        </w:rPr>
        <w:t>com</w:t>
      </w:r>
      <w:r w:rsidRPr="00D7390F">
        <w:rPr>
          <w:spacing w:val="9"/>
          <w:sz w:val="20"/>
          <w:szCs w:val="20"/>
        </w:rPr>
        <w:t xml:space="preserve"> </w:t>
      </w:r>
      <w:r w:rsidRPr="00D7390F">
        <w:rPr>
          <w:sz w:val="20"/>
          <w:szCs w:val="20"/>
        </w:rPr>
        <w:t>informações</w:t>
      </w:r>
      <w:r w:rsidRPr="00D7390F">
        <w:rPr>
          <w:spacing w:val="9"/>
          <w:sz w:val="20"/>
          <w:szCs w:val="20"/>
        </w:rPr>
        <w:t xml:space="preserve"> </w:t>
      </w:r>
      <w:r w:rsidRPr="00D7390F">
        <w:rPr>
          <w:sz w:val="20"/>
          <w:szCs w:val="20"/>
        </w:rPr>
        <w:t>sobre</w:t>
      </w:r>
      <w:r w:rsidRPr="00D7390F">
        <w:rPr>
          <w:spacing w:val="9"/>
          <w:sz w:val="20"/>
          <w:szCs w:val="20"/>
        </w:rPr>
        <w:t xml:space="preserve"> </w:t>
      </w:r>
      <w:r w:rsidRPr="00D7390F">
        <w:rPr>
          <w:sz w:val="20"/>
          <w:szCs w:val="20"/>
        </w:rPr>
        <w:t>a</w:t>
      </w:r>
      <w:r w:rsidRPr="00D7390F">
        <w:rPr>
          <w:spacing w:val="9"/>
          <w:sz w:val="20"/>
          <w:szCs w:val="20"/>
        </w:rPr>
        <w:t xml:space="preserve"> </w:t>
      </w:r>
      <w:r w:rsidRPr="00D7390F">
        <w:rPr>
          <w:sz w:val="20"/>
          <w:szCs w:val="20"/>
        </w:rPr>
        <w:t>consecução</w:t>
      </w:r>
      <w:r w:rsidRPr="00D7390F">
        <w:rPr>
          <w:spacing w:val="9"/>
          <w:sz w:val="20"/>
          <w:szCs w:val="20"/>
        </w:rPr>
        <w:t xml:space="preserve"> </w:t>
      </w:r>
      <w:r w:rsidRPr="00D7390F">
        <w:rPr>
          <w:sz w:val="20"/>
          <w:szCs w:val="20"/>
        </w:rPr>
        <w:t>dos</w:t>
      </w:r>
      <w:r w:rsidRPr="00D7390F">
        <w:rPr>
          <w:spacing w:val="9"/>
          <w:sz w:val="20"/>
          <w:szCs w:val="20"/>
        </w:rPr>
        <w:t xml:space="preserve"> </w:t>
      </w:r>
      <w:r w:rsidRPr="00D7390F">
        <w:rPr>
          <w:sz w:val="20"/>
          <w:szCs w:val="20"/>
        </w:rPr>
        <w:t>objetivos</w:t>
      </w:r>
      <w:r w:rsidRPr="00D7390F">
        <w:rPr>
          <w:spacing w:val="9"/>
          <w:sz w:val="20"/>
          <w:szCs w:val="20"/>
        </w:rPr>
        <w:t xml:space="preserve"> </w:t>
      </w:r>
      <w:r w:rsidRPr="00D7390F">
        <w:rPr>
          <w:sz w:val="20"/>
          <w:szCs w:val="20"/>
        </w:rPr>
        <w:t>que</w:t>
      </w:r>
      <w:r w:rsidRPr="00D7390F">
        <w:rPr>
          <w:spacing w:val="9"/>
          <w:sz w:val="20"/>
          <w:szCs w:val="20"/>
        </w:rPr>
        <w:t xml:space="preserve"> </w:t>
      </w:r>
      <w:r w:rsidRPr="00D7390F">
        <w:rPr>
          <w:sz w:val="20"/>
          <w:szCs w:val="20"/>
        </w:rPr>
        <w:t>tenham</w:t>
      </w:r>
      <w:r w:rsidRPr="00D7390F">
        <w:rPr>
          <w:spacing w:val="9"/>
          <w:sz w:val="20"/>
          <w:szCs w:val="20"/>
        </w:rPr>
        <w:t xml:space="preserve"> </w:t>
      </w:r>
      <w:r w:rsidRPr="00D7390F">
        <w:rPr>
          <w:sz w:val="20"/>
          <w:szCs w:val="20"/>
        </w:rPr>
        <w:t>justificado</w:t>
      </w:r>
      <w:r w:rsidRPr="00D7390F">
        <w:rPr>
          <w:spacing w:val="9"/>
          <w:sz w:val="20"/>
          <w:szCs w:val="20"/>
        </w:rPr>
        <w:t xml:space="preserve"> </w:t>
      </w:r>
      <w:r w:rsidRPr="00D7390F">
        <w:rPr>
          <w:sz w:val="20"/>
          <w:szCs w:val="20"/>
        </w:rPr>
        <w:t>a</w:t>
      </w:r>
      <w:r w:rsidRPr="00D7390F">
        <w:rPr>
          <w:spacing w:val="9"/>
          <w:sz w:val="20"/>
          <w:szCs w:val="20"/>
        </w:rPr>
        <w:t xml:space="preserve"> </w:t>
      </w:r>
      <w:r w:rsidRPr="00D7390F">
        <w:rPr>
          <w:sz w:val="20"/>
          <w:szCs w:val="20"/>
        </w:rPr>
        <w:t>contratação</w:t>
      </w:r>
      <w:r w:rsidRPr="00D7390F">
        <w:rPr>
          <w:spacing w:val="9"/>
          <w:sz w:val="20"/>
          <w:szCs w:val="20"/>
        </w:rPr>
        <w:t xml:space="preserve"> </w:t>
      </w:r>
      <w:r w:rsidRPr="00D7390F">
        <w:rPr>
          <w:sz w:val="20"/>
          <w:szCs w:val="20"/>
        </w:rPr>
        <w:t>e</w:t>
      </w:r>
      <w:r w:rsidRPr="00D7390F">
        <w:rPr>
          <w:spacing w:val="9"/>
          <w:sz w:val="20"/>
          <w:szCs w:val="20"/>
        </w:rPr>
        <w:t xml:space="preserve"> </w:t>
      </w:r>
      <w:r w:rsidRPr="00D7390F">
        <w:rPr>
          <w:sz w:val="20"/>
          <w:szCs w:val="20"/>
        </w:rPr>
        <w:t>eventuais</w:t>
      </w:r>
      <w:r w:rsidRPr="00D7390F">
        <w:rPr>
          <w:spacing w:val="9"/>
          <w:sz w:val="20"/>
          <w:szCs w:val="20"/>
        </w:rPr>
        <w:t xml:space="preserve"> </w:t>
      </w:r>
      <w:r w:rsidRPr="00D7390F">
        <w:rPr>
          <w:sz w:val="20"/>
          <w:szCs w:val="20"/>
        </w:rPr>
        <w:t>condutas</w:t>
      </w:r>
      <w:r w:rsidRPr="00D7390F">
        <w:rPr>
          <w:spacing w:val="40"/>
          <w:sz w:val="20"/>
          <w:szCs w:val="20"/>
        </w:rPr>
        <w:t xml:space="preserve"> </w:t>
      </w:r>
      <w:r w:rsidRPr="00D7390F">
        <w:rPr>
          <w:sz w:val="20"/>
          <w:szCs w:val="20"/>
        </w:rPr>
        <w:t>a serem adotadas para o aprimoramento das atividades da Administração. (Decreto nº 3.537, de 09 de maio de 2023, art. 10).</w:t>
      </w:r>
    </w:p>
    <w:p w14:paraId="278BC21F" w14:textId="77777777" w:rsidR="003A5023" w:rsidRPr="00D7390F" w:rsidRDefault="00806A69" w:rsidP="004E7456">
      <w:pPr>
        <w:pStyle w:val="PargrafodaLista1"/>
        <w:numPr>
          <w:ilvl w:val="1"/>
          <w:numId w:val="6"/>
        </w:numPr>
        <w:tabs>
          <w:tab w:val="left" w:pos="436"/>
        </w:tabs>
        <w:spacing w:before="1"/>
        <w:ind w:left="436" w:hanging="304"/>
        <w:jc w:val="both"/>
        <w:rPr>
          <w:sz w:val="20"/>
          <w:szCs w:val="20"/>
        </w:rPr>
      </w:pPr>
      <w:r w:rsidRPr="00D7390F">
        <w:rPr>
          <w:sz w:val="20"/>
          <w:szCs w:val="20"/>
        </w:rPr>
        <w:t>Além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z w:val="20"/>
          <w:szCs w:val="20"/>
        </w:rPr>
        <w:t>do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z w:val="20"/>
          <w:szCs w:val="20"/>
        </w:rPr>
        <w:t>disposto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z w:val="20"/>
          <w:szCs w:val="20"/>
        </w:rPr>
        <w:t>acima,</w:t>
      </w:r>
      <w:r w:rsidRPr="00D7390F">
        <w:rPr>
          <w:spacing w:val="3"/>
          <w:sz w:val="20"/>
          <w:szCs w:val="20"/>
        </w:rPr>
        <w:t xml:space="preserve"> </w:t>
      </w:r>
      <w:r w:rsidRPr="00D7390F">
        <w:rPr>
          <w:sz w:val="20"/>
          <w:szCs w:val="20"/>
        </w:rPr>
        <w:t>a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z w:val="20"/>
          <w:szCs w:val="20"/>
        </w:rPr>
        <w:t>fiscalização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z w:val="20"/>
          <w:szCs w:val="20"/>
        </w:rPr>
        <w:t>contratual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z w:val="20"/>
          <w:szCs w:val="20"/>
        </w:rPr>
        <w:t>obedecerá</w:t>
      </w:r>
      <w:r w:rsidRPr="00D7390F">
        <w:rPr>
          <w:spacing w:val="3"/>
          <w:sz w:val="20"/>
          <w:szCs w:val="20"/>
        </w:rPr>
        <w:t xml:space="preserve"> </w:t>
      </w:r>
      <w:r w:rsidRPr="00D7390F">
        <w:rPr>
          <w:sz w:val="20"/>
          <w:szCs w:val="20"/>
        </w:rPr>
        <w:t>às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z w:val="20"/>
          <w:szCs w:val="20"/>
        </w:rPr>
        <w:t>seguintes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pacing w:val="-2"/>
          <w:sz w:val="20"/>
          <w:szCs w:val="20"/>
        </w:rPr>
        <w:t>rotinas:</w:t>
      </w:r>
    </w:p>
    <w:p w14:paraId="1D7CFFC9" w14:textId="78F5BBE0" w:rsidR="003A5023" w:rsidRPr="00D7390F" w:rsidRDefault="00806A69" w:rsidP="004E7456">
      <w:pPr>
        <w:pStyle w:val="PargrafodaLista1"/>
        <w:numPr>
          <w:ilvl w:val="2"/>
          <w:numId w:val="6"/>
        </w:numPr>
        <w:tabs>
          <w:tab w:val="left" w:pos="668"/>
        </w:tabs>
        <w:spacing w:before="1"/>
        <w:ind w:left="668" w:hanging="536"/>
        <w:jc w:val="both"/>
        <w:rPr>
          <w:sz w:val="20"/>
          <w:szCs w:val="20"/>
        </w:rPr>
      </w:pPr>
      <w:r w:rsidRPr="00D7390F">
        <w:rPr>
          <w:sz w:val="20"/>
          <w:szCs w:val="20"/>
        </w:rPr>
        <w:t>Relatório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pacing w:val="-2"/>
          <w:sz w:val="20"/>
          <w:szCs w:val="20"/>
        </w:rPr>
        <w:t>Mensal;</w:t>
      </w:r>
    </w:p>
    <w:p w14:paraId="5F6D7738" w14:textId="77777777" w:rsidR="003A5023" w:rsidRPr="00D7390F" w:rsidRDefault="003A5023" w:rsidP="00AA4C7F">
      <w:pPr>
        <w:pStyle w:val="Corpodetexto"/>
        <w:jc w:val="both"/>
        <w:rPr>
          <w:sz w:val="20"/>
          <w:szCs w:val="20"/>
        </w:rPr>
      </w:pPr>
    </w:p>
    <w:p w14:paraId="1F991414" w14:textId="77777777" w:rsidR="003A5023" w:rsidRPr="000B5037" w:rsidRDefault="00806A69" w:rsidP="000B5037">
      <w:pPr>
        <w:pStyle w:val="Ttulo1"/>
        <w:numPr>
          <w:ilvl w:val="0"/>
          <w:numId w:val="6"/>
        </w:numPr>
        <w:shd w:val="clear" w:color="auto" w:fill="FFFF00"/>
        <w:tabs>
          <w:tab w:val="left" w:pos="259"/>
        </w:tabs>
        <w:spacing w:before="1"/>
        <w:ind w:left="259" w:hanging="127"/>
        <w:jc w:val="both"/>
        <w:rPr>
          <w:sz w:val="20"/>
          <w:szCs w:val="20"/>
          <w:highlight w:val="yellow"/>
        </w:rPr>
      </w:pPr>
      <w:bookmarkStart w:id="9" w:name="_Hlk204174882"/>
      <w:r w:rsidRPr="000B5037">
        <w:rPr>
          <w:sz w:val="20"/>
          <w:szCs w:val="20"/>
          <w:highlight w:val="yellow"/>
        </w:rPr>
        <w:t>CRITÉRIOS</w:t>
      </w:r>
      <w:r w:rsidRPr="000B5037">
        <w:rPr>
          <w:spacing w:val="4"/>
          <w:sz w:val="20"/>
          <w:szCs w:val="20"/>
          <w:highlight w:val="yellow"/>
        </w:rPr>
        <w:t xml:space="preserve"> </w:t>
      </w:r>
      <w:r w:rsidRPr="000B5037">
        <w:rPr>
          <w:sz w:val="20"/>
          <w:szCs w:val="20"/>
          <w:highlight w:val="yellow"/>
        </w:rPr>
        <w:t>DE</w:t>
      </w:r>
      <w:r w:rsidRPr="000B5037">
        <w:rPr>
          <w:spacing w:val="5"/>
          <w:sz w:val="20"/>
          <w:szCs w:val="20"/>
          <w:highlight w:val="yellow"/>
        </w:rPr>
        <w:t xml:space="preserve"> </w:t>
      </w:r>
      <w:r w:rsidRPr="000B5037">
        <w:rPr>
          <w:sz w:val="20"/>
          <w:szCs w:val="20"/>
          <w:highlight w:val="yellow"/>
        </w:rPr>
        <w:t>MEDIÇÃO</w:t>
      </w:r>
      <w:r w:rsidRPr="000B5037">
        <w:rPr>
          <w:spacing w:val="4"/>
          <w:sz w:val="20"/>
          <w:szCs w:val="20"/>
          <w:highlight w:val="yellow"/>
        </w:rPr>
        <w:t xml:space="preserve"> </w:t>
      </w:r>
      <w:r w:rsidRPr="000B5037">
        <w:rPr>
          <w:sz w:val="20"/>
          <w:szCs w:val="20"/>
          <w:highlight w:val="yellow"/>
        </w:rPr>
        <w:t>E</w:t>
      </w:r>
      <w:r w:rsidRPr="000B5037">
        <w:rPr>
          <w:spacing w:val="5"/>
          <w:sz w:val="20"/>
          <w:szCs w:val="20"/>
          <w:highlight w:val="yellow"/>
        </w:rPr>
        <w:t xml:space="preserve"> </w:t>
      </w:r>
      <w:r w:rsidRPr="000B5037">
        <w:rPr>
          <w:sz w:val="20"/>
          <w:szCs w:val="20"/>
          <w:highlight w:val="yellow"/>
        </w:rPr>
        <w:t>DE</w:t>
      </w:r>
      <w:r w:rsidRPr="000B5037">
        <w:rPr>
          <w:spacing w:val="5"/>
          <w:sz w:val="20"/>
          <w:szCs w:val="20"/>
          <w:highlight w:val="yellow"/>
        </w:rPr>
        <w:t xml:space="preserve"> </w:t>
      </w:r>
      <w:r w:rsidRPr="000B5037">
        <w:rPr>
          <w:spacing w:val="-2"/>
          <w:sz w:val="20"/>
          <w:szCs w:val="20"/>
          <w:highlight w:val="yellow"/>
        </w:rPr>
        <w:t>PAGAMENTO</w:t>
      </w:r>
    </w:p>
    <w:p w14:paraId="6DB52F6C" w14:textId="77777777" w:rsidR="00277E01" w:rsidRPr="000B5037" w:rsidRDefault="00277E01" w:rsidP="00AA4C7F">
      <w:pPr>
        <w:pStyle w:val="Corpodetexto"/>
        <w:ind w:left="132"/>
        <w:jc w:val="both"/>
        <w:rPr>
          <w:sz w:val="20"/>
          <w:szCs w:val="20"/>
          <w:highlight w:val="yellow"/>
        </w:rPr>
      </w:pPr>
    </w:p>
    <w:p w14:paraId="6266FDBD" w14:textId="77777777" w:rsidR="00E47313" w:rsidRPr="000B5037" w:rsidRDefault="00E47313" w:rsidP="00E47313">
      <w:pPr>
        <w:pStyle w:val="Corpodetexto"/>
        <w:jc w:val="both"/>
        <w:rPr>
          <w:sz w:val="20"/>
          <w:szCs w:val="20"/>
          <w:highlight w:val="yellow"/>
        </w:rPr>
      </w:pPr>
      <w:r w:rsidRPr="000B5037">
        <w:rPr>
          <w:sz w:val="20"/>
          <w:szCs w:val="20"/>
          <w:highlight w:val="yellow"/>
        </w:rPr>
        <w:t>Recebimento do Objeto</w:t>
      </w:r>
    </w:p>
    <w:p w14:paraId="24211FC4" w14:textId="15E93081" w:rsidR="00E47313" w:rsidRPr="001040A8" w:rsidRDefault="00E47313" w:rsidP="00E47313">
      <w:pPr>
        <w:pStyle w:val="Corpodetexto"/>
        <w:numPr>
          <w:ilvl w:val="1"/>
          <w:numId w:val="6"/>
        </w:numPr>
        <w:jc w:val="both"/>
        <w:rPr>
          <w:sz w:val="20"/>
          <w:szCs w:val="20"/>
          <w:highlight w:val="yellow"/>
        </w:rPr>
      </w:pPr>
      <w:r w:rsidRPr="000B5037">
        <w:rPr>
          <w:sz w:val="20"/>
          <w:szCs w:val="20"/>
          <w:highlight w:val="yellow"/>
        </w:rPr>
        <w:t xml:space="preserve">A execução dos serviços realizados provisoriamente, de forma sumária, o ato da entrega, juntamente com a nota fiscal ou instrumento de cobrança quivalente, pelo(a) responsável pelo acompanhamento e fiscalização do contrato, para efeito de posterior </w:t>
      </w:r>
      <w:r w:rsidRPr="001040A8">
        <w:rPr>
          <w:sz w:val="20"/>
          <w:szCs w:val="20"/>
          <w:highlight w:val="yellow"/>
        </w:rPr>
        <w:t>verificação de sua conformidade com as especificações constantes no Termo de Referência e na proposta.</w:t>
      </w:r>
    </w:p>
    <w:p w14:paraId="25CC6F75" w14:textId="78B55343" w:rsidR="00E47313" w:rsidRPr="000B5037" w:rsidRDefault="00290926" w:rsidP="00E47313">
      <w:pPr>
        <w:pStyle w:val="Corpodetexto"/>
        <w:jc w:val="both"/>
        <w:rPr>
          <w:sz w:val="20"/>
          <w:szCs w:val="20"/>
          <w:highlight w:val="yellow"/>
        </w:rPr>
      </w:pPr>
      <w:r w:rsidRPr="000B5037">
        <w:rPr>
          <w:sz w:val="20"/>
          <w:szCs w:val="20"/>
          <w:highlight w:val="yellow"/>
        </w:rPr>
        <w:t>7</w:t>
      </w:r>
      <w:r w:rsidR="00E47313" w:rsidRPr="000B5037">
        <w:rPr>
          <w:sz w:val="20"/>
          <w:szCs w:val="20"/>
          <w:highlight w:val="yellow"/>
        </w:rPr>
        <w:t>.2.</w:t>
      </w:r>
      <w:r w:rsidR="00E47313" w:rsidRPr="000B5037">
        <w:rPr>
          <w:sz w:val="20"/>
          <w:szCs w:val="20"/>
          <w:highlight w:val="yellow"/>
        </w:rPr>
        <w:tab/>
        <w:t xml:space="preserve">A realização dos serviços poderá ser rejeitada, no todo ou em parte, inclusive antes do recebimento provisório, quando em desacordo com as especificações constantes no Termo de Referência e na proposta, devendo ser substituídos </w:t>
      </w:r>
    </w:p>
    <w:p w14:paraId="2EDC9965" w14:textId="7E014E23" w:rsidR="00E47313" w:rsidRPr="000B5037" w:rsidRDefault="000B5037" w:rsidP="00E47313">
      <w:pPr>
        <w:pStyle w:val="Corpodetexto"/>
        <w:jc w:val="both"/>
        <w:rPr>
          <w:sz w:val="20"/>
          <w:szCs w:val="20"/>
          <w:highlight w:val="yellow"/>
        </w:rPr>
      </w:pPr>
      <w:r w:rsidRPr="000B5037">
        <w:rPr>
          <w:sz w:val="20"/>
          <w:szCs w:val="20"/>
          <w:highlight w:val="yellow"/>
        </w:rPr>
        <w:t>7</w:t>
      </w:r>
      <w:r w:rsidR="00E47313" w:rsidRPr="000B5037">
        <w:rPr>
          <w:sz w:val="20"/>
          <w:szCs w:val="20"/>
          <w:highlight w:val="yellow"/>
        </w:rPr>
        <w:t>.3.</w:t>
      </w:r>
      <w:r w:rsidR="00E47313" w:rsidRPr="000B5037">
        <w:rPr>
          <w:sz w:val="20"/>
          <w:szCs w:val="20"/>
          <w:highlight w:val="yellow"/>
        </w:rPr>
        <w:tab/>
        <w:t>no prazo de 3 (três) dias, a contar da notificação da contratada, às suas custas, sem prejuízo da aplicação das penalidades.</w:t>
      </w:r>
    </w:p>
    <w:p w14:paraId="6467C848" w14:textId="77777777" w:rsidR="001040A8" w:rsidRDefault="000B5037" w:rsidP="00E47313">
      <w:pPr>
        <w:pStyle w:val="Corpodetexto"/>
        <w:jc w:val="both"/>
        <w:rPr>
          <w:sz w:val="20"/>
          <w:szCs w:val="20"/>
          <w:highlight w:val="yellow"/>
        </w:rPr>
      </w:pPr>
      <w:r w:rsidRPr="000B5037">
        <w:rPr>
          <w:sz w:val="20"/>
          <w:szCs w:val="20"/>
          <w:highlight w:val="yellow"/>
        </w:rPr>
        <w:t>7</w:t>
      </w:r>
      <w:r w:rsidR="00E47313" w:rsidRPr="000B5037">
        <w:rPr>
          <w:sz w:val="20"/>
          <w:szCs w:val="20"/>
          <w:highlight w:val="yellow"/>
        </w:rPr>
        <w:t>.4.</w:t>
      </w:r>
      <w:r w:rsidR="00E47313" w:rsidRPr="000B5037">
        <w:rPr>
          <w:sz w:val="20"/>
          <w:szCs w:val="20"/>
          <w:highlight w:val="yellow"/>
        </w:rPr>
        <w:tab/>
        <w:t xml:space="preserve">Para as contratações decorrentes de despesas cujos valores não ultrapassem o limite de que trata o inciso II do art. 160 do Decreto Municipal nº 3.537, de 09 de maio de 2023, o prazo máximo para o recebimento definitivo será de até 5 (cinco) dias </w:t>
      </w:r>
    </w:p>
    <w:p w14:paraId="260D2E89" w14:textId="77777777" w:rsidR="001040A8" w:rsidRDefault="001040A8" w:rsidP="00E47313">
      <w:pPr>
        <w:pStyle w:val="Corpodetexto"/>
        <w:jc w:val="both"/>
        <w:rPr>
          <w:sz w:val="20"/>
          <w:szCs w:val="20"/>
          <w:highlight w:val="yellow"/>
        </w:rPr>
      </w:pPr>
    </w:p>
    <w:p w14:paraId="57025877" w14:textId="77777777" w:rsidR="001040A8" w:rsidRDefault="001040A8" w:rsidP="00E47313">
      <w:pPr>
        <w:pStyle w:val="Corpodetexto"/>
        <w:jc w:val="both"/>
        <w:rPr>
          <w:sz w:val="20"/>
          <w:szCs w:val="20"/>
          <w:highlight w:val="yellow"/>
        </w:rPr>
      </w:pPr>
    </w:p>
    <w:p w14:paraId="384BA036" w14:textId="77777777" w:rsidR="001040A8" w:rsidRDefault="001040A8" w:rsidP="00E47313">
      <w:pPr>
        <w:pStyle w:val="Corpodetexto"/>
        <w:jc w:val="both"/>
        <w:rPr>
          <w:sz w:val="20"/>
          <w:szCs w:val="20"/>
          <w:highlight w:val="yellow"/>
        </w:rPr>
      </w:pPr>
    </w:p>
    <w:p w14:paraId="7348E678" w14:textId="77777777" w:rsidR="001040A8" w:rsidRDefault="001040A8" w:rsidP="00E47313">
      <w:pPr>
        <w:pStyle w:val="Corpodetexto"/>
        <w:jc w:val="both"/>
        <w:rPr>
          <w:sz w:val="20"/>
          <w:szCs w:val="20"/>
          <w:highlight w:val="yellow"/>
        </w:rPr>
      </w:pPr>
    </w:p>
    <w:p w14:paraId="7EA229E3" w14:textId="77777777" w:rsidR="001040A8" w:rsidRDefault="001040A8" w:rsidP="00E47313">
      <w:pPr>
        <w:pStyle w:val="Corpodetexto"/>
        <w:jc w:val="both"/>
        <w:rPr>
          <w:sz w:val="20"/>
          <w:szCs w:val="20"/>
          <w:highlight w:val="yellow"/>
        </w:rPr>
      </w:pPr>
    </w:p>
    <w:p w14:paraId="5FF592E1" w14:textId="4EBE8932" w:rsidR="00E47313" w:rsidRPr="000B5037" w:rsidRDefault="00E47313" w:rsidP="00E47313">
      <w:pPr>
        <w:pStyle w:val="Corpodetexto"/>
        <w:jc w:val="both"/>
        <w:rPr>
          <w:sz w:val="20"/>
          <w:szCs w:val="20"/>
          <w:highlight w:val="yellow"/>
        </w:rPr>
      </w:pPr>
      <w:r w:rsidRPr="000B5037">
        <w:rPr>
          <w:sz w:val="20"/>
          <w:szCs w:val="20"/>
          <w:highlight w:val="yellow"/>
        </w:rPr>
        <w:t>úteis.</w:t>
      </w:r>
    </w:p>
    <w:p w14:paraId="6B109DBF" w14:textId="36342A0E" w:rsidR="00E47313" w:rsidRPr="000B5037" w:rsidRDefault="000B5037" w:rsidP="00E47313">
      <w:pPr>
        <w:pStyle w:val="Corpodetexto"/>
        <w:jc w:val="both"/>
        <w:rPr>
          <w:sz w:val="20"/>
          <w:szCs w:val="20"/>
          <w:highlight w:val="yellow"/>
        </w:rPr>
      </w:pPr>
      <w:r w:rsidRPr="000B5037">
        <w:rPr>
          <w:sz w:val="20"/>
          <w:szCs w:val="20"/>
          <w:highlight w:val="yellow"/>
        </w:rPr>
        <w:t>7</w:t>
      </w:r>
      <w:r w:rsidR="00E47313" w:rsidRPr="000B5037">
        <w:rPr>
          <w:sz w:val="20"/>
          <w:szCs w:val="20"/>
          <w:highlight w:val="yellow"/>
        </w:rPr>
        <w:t>.5.</w:t>
      </w:r>
      <w:r w:rsidR="00E47313" w:rsidRPr="000B5037">
        <w:rPr>
          <w:sz w:val="20"/>
          <w:szCs w:val="20"/>
          <w:highlight w:val="yellow"/>
        </w:rPr>
        <w:tab/>
        <w:t>O prazo para a execução do serviço poderá ser excepcionalmente prorrogado, de forma justificada, por igual período, quando houver necessidade de diligências para a aferição do atendimento das exigências contratuais.</w:t>
      </w:r>
    </w:p>
    <w:p w14:paraId="7780AAAF" w14:textId="7DC81E7D" w:rsidR="00E47313" w:rsidRPr="000B5037" w:rsidRDefault="000B5037" w:rsidP="00E47313">
      <w:pPr>
        <w:pStyle w:val="Corpodetexto"/>
        <w:jc w:val="both"/>
        <w:rPr>
          <w:sz w:val="20"/>
          <w:szCs w:val="20"/>
          <w:highlight w:val="yellow"/>
        </w:rPr>
      </w:pPr>
      <w:r w:rsidRPr="000B5037">
        <w:rPr>
          <w:sz w:val="20"/>
          <w:szCs w:val="20"/>
          <w:highlight w:val="yellow"/>
        </w:rPr>
        <w:t>7</w:t>
      </w:r>
      <w:r w:rsidR="00E47313" w:rsidRPr="000B5037">
        <w:rPr>
          <w:sz w:val="20"/>
          <w:szCs w:val="20"/>
          <w:highlight w:val="yellow"/>
        </w:rPr>
        <w:t>.6.</w:t>
      </w:r>
      <w:r w:rsidR="00E47313" w:rsidRPr="000B5037">
        <w:rPr>
          <w:sz w:val="20"/>
          <w:szCs w:val="20"/>
          <w:highlight w:val="yellow"/>
        </w:rPr>
        <w:tab/>
        <w:t>No caso de controvérsia sobre a execução do objeto, quanto à dimensão, qualidade e quantidade, deverá ser observado o teor do § 4º, do art. 39 do Decreto Municipal nº. 3537, de 09 de maio de 2023, comunicando-se à empresa</w:t>
      </w:r>
    </w:p>
    <w:p w14:paraId="1E20F6FC" w14:textId="77777777" w:rsidR="00E47313" w:rsidRPr="000B5037" w:rsidRDefault="00E47313" w:rsidP="00E47313">
      <w:pPr>
        <w:pStyle w:val="Corpodetexto"/>
        <w:jc w:val="both"/>
        <w:rPr>
          <w:sz w:val="20"/>
          <w:szCs w:val="20"/>
          <w:highlight w:val="yellow"/>
        </w:rPr>
      </w:pPr>
      <w:r w:rsidRPr="000B5037">
        <w:rPr>
          <w:sz w:val="20"/>
          <w:szCs w:val="20"/>
          <w:highlight w:val="yellow"/>
        </w:rPr>
        <w:t>para emissão de Nota Fiscal no que pertine à parcela incontroversa da execução do objeto, para efeito de liquidação e pagamento.</w:t>
      </w:r>
    </w:p>
    <w:p w14:paraId="71AFDB50" w14:textId="5DA7A9B4" w:rsidR="00E47313" w:rsidRPr="000B5037" w:rsidRDefault="000B5037" w:rsidP="00E47313">
      <w:pPr>
        <w:pStyle w:val="Corpodetexto"/>
        <w:jc w:val="both"/>
        <w:rPr>
          <w:sz w:val="20"/>
          <w:szCs w:val="20"/>
          <w:highlight w:val="yellow"/>
        </w:rPr>
      </w:pPr>
      <w:r w:rsidRPr="000B5037">
        <w:rPr>
          <w:sz w:val="20"/>
          <w:szCs w:val="20"/>
          <w:highlight w:val="yellow"/>
        </w:rPr>
        <w:t>7</w:t>
      </w:r>
      <w:r w:rsidR="00E47313" w:rsidRPr="000B5037">
        <w:rPr>
          <w:sz w:val="20"/>
          <w:szCs w:val="20"/>
          <w:highlight w:val="yellow"/>
        </w:rPr>
        <w:t>.7.</w:t>
      </w:r>
      <w:r w:rsidR="00E47313" w:rsidRPr="000B5037">
        <w:rPr>
          <w:sz w:val="20"/>
          <w:szCs w:val="20"/>
          <w:highlight w:val="yellow"/>
        </w:rPr>
        <w:tab/>
        <w:t xml:space="preserve">O prazo para a solução, pelo contratado, de inconsistências na execução do objeto ou de saneamento da nota fiscal ou </w:t>
      </w:r>
    </w:p>
    <w:p w14:paraId="027D8DFE" w14:textId="77777777" w:rsidR="00E47313" w:rsidRPr="000B5037" w:rsidRDefault="00E47313" w:rsidP="00E47313">
      <w:pPr>
        <w:pStyle w:val="Corpodetexto"/>
        <w:jc w:val="both"/>
        <w:rPr>
          <w:sz w:val="20"/>
          <w:szCs w:val="20"/>
          <w:highlight w:val="yellow"/>
        </w:rPr>
      </w:pPr>
      <w:r w:rsidRPr="000B5037">
        <w:rPr>
          <w:sz w:val="20"/>
          <w:szCs w:val="20"/>
          <w:highlight w:val="yellow"/>
        </w:rPr>
        <w:t>de instrumento de cobrança equivalente, verificadas pela Administração durante a análise prévia à liquidação de despesa, não será computado para os fins do recebimento definitivo.</w:t>
      </w:r>
    </w:p>
    <w:p w14:paraId="25BCFB8D" w14:textId="445B81C3" w:rsidR="00E47313" w:rsidRPr="000B5037" w:rsidRDefault="000B5037" w:rsidP="00E47313">
      <w:pPr>
        <w:pStyle w:val="Corpodetexto"/>
        <w:jc w:val="both"/>
        <w:rPr>
          <w:sz w:val="20"/>
          <w:szCs w:val="20"/>
          <w:highlight w:val="yellow"/>
        </w:rPr>
      </w:pPr>
      <w:r w:rsidRPr="000B5037">
        <w:rPr>
          <w:sz w:val="20"/>
          <w:szCs w:val="20"/>
          <w:highlight w:val="yellow"/>
        </w:rPr>
        <w:t>7</w:t>
      </w:r>
      <w:r w:rsidR="00E47313" w:rsidRPr="000B5037">
        <w:rPr>
          <w:sz w:val="20"/>
          <w:szCs w:val="20"/>
          <w:highlight w:val="yellow"/>
        </w:rPr>
        <w:t>.8.</w:t>
      </w:r>
      <w:r w:rsidR="00E47313" w:rsidRPr="000B5037">
        <w:rPr>
          <w:sz w:val="20"/>
          <w:szCs w:val="20"/>
          <w:highlight w:val="yellow"/>
        </w:rPr>
        <w:tab/>
        <w:t>A execução do serviço provisório ou definitivo não excluirá a responsabilidade civil pela solidez e pela segurança do serviço nem a responsabilidade ético-profissional pela perfeita execução do contrato.</w:t>
      </w:r>
    </w:p>
    <w:p w14:paraId="5E0B257E" w14:textId="77777777" w:rsidR="00E47313" w:rsidRPr="000B5037" w:rsidRDefault="00E47313" w:rsidP="00E47313">
      <w:pPr>
        <w:pStyle w:val="Corpodetexto"/>
        <w:jc w:val="both"/>
        <w:rPr>
          <w:sz w:val="20"/>
          <w:szCs w:val="20"/>
          <w:highlight w:val="yellow"/>
        </w:rPr>
      </w:pPr>
    </w:p>
    <w:p w14:paraId="6CAA3860" w14:textId="77777777" w:rsidR="00E47313" w:rsidRPr="000B5037" w:rsidRDefault="00E47313" w:rsidP="00E47313">
      <w:pPr>
        <w:pStyle w:val="Corpodetexto"/>
        <w:jc w:val="both"/>
        <w:rPr>
          <w:sz w:val="20"/>
          <w:szCs w:val="20"/>
          <w:highlight w:val="yellow"/>
        </w:rPr>
      </w:pPr>
      <w:r w:rsidRPr="000B5037">
        <w:rPr>
          <w:sz w:val="20"/>
          <w:szCs w:val="20"/>
          <w:highlight w:val="yellow"/>
        </w:rPr>
        <w:t>Liquidação</w:t>
      </w:r>
    </w:p>
    <w:p w14:paraId="5941A067" w14:textId="79AD4F8A" w:rsidR="00E47313" w:rsidRPr="000B5037" w:rsidRDefault="000B5037" w:rsidP="00E47313">
      <w:pPr>
        <w:pStyle w:val="Corpodetexto"/>
        <w:jc w:val="both"/>
        <w:rPr>
          <w:sz w:val="20"/>
          <w:szCs w:val="20"/>
          <w:highlight w:val="yellow"/>
        </w:rPr>
      </w:pPr>
      <w:r w:rsidRPr="000B5037">
        <w:rPr>
          <w:sz w:val="20"/>
          <w:szCs w:val="20"/>
          <w:highlight w:val="yellow"/>
        </w:rPr>
        <w:t>7</w:t>
      </w:r>
      <w:r w:rsidR="00E47313" w:rsidRPr="000B5037">
        <w:rPr>
          <w:sz w:val="20"/>
          <w:szCs w:val="20"/>
          <w:highlight w:val="yellow"/>
        </w:rPr>
        <w:t>.9.</w:t>
      </w:r>
      <w:r w:rsidR="00E47313" w:rsidRPr="000B5037">
        <w:rPr>
          <w:sz w:val="20"/>
          <w:szCs w:val="20"/>
          <w:highlight w:val="yellow"/>
        </w:rPr>
        <w:tab/>
        <w:t>Recebida a Nota Fiscal ou documento de cobrança equivalente, correrá o prazo de dez dias úteis para fins de liquidação, na forma desta seção, prorrogáveis por igual período, conforme a legislação aplicável.</w:t>
      </w:r>
    </w:p>
    <w:p w14:paraId="45B36E0D" w14:textId="29F80376" w:rsidR="00E47313" w:rsidRPr="000B5037" w:rsidRDefault="000B5037" w:rsidP="00E47313">
      <w:pPr>
        <w:pStyle w:val="Corpodetexto"/>
        <w:jc w:val="both"/>
        <w:rPr>
          <w:sz w:val="20"/>
          <w:szCs w:val="20"/>
          <w:highlight w:val="yellow"/>
        </w:rPr>
      </w:pPr>
      <w:r w:rsidRPr="000B5037">
        <w:rPr>
          <w:sz w:val="20"/>
          <w:szCs w:val="20"/>
          <w:highlight w:val="yellow"/>
        </w:rPr>
        <w:t>7</w:t>
      </w:r>
      <w:r w:rsidR="00E47313" w:rsidRPr="000B5037">
        <w:rPr>
          <w:sz w:val="20"/>
          <w:szCs w:val="20"/>
          <w:highlight w:val="yellow"/>
        </w:rPr>
        <w:t xml:space="preserve">.9.1. O prazo de que trata o item anterior será reduzido à metade, mantendo-se a possibilidade de prorrogação, no caso </w:t>
      </w:r>
    </w:p>
    <w:p w14:paraId="0F91D260" w14:textId="77777777" w:rsidR="00E47313" w:rsidRPr="000B5037" w:rsidRDefault="00E47313" w:rsidP="00E47313">
      <w:pPr>
        <w:pStyle w:val="Corpodetexto"/>
        <w:jc w:val="both"/>
        <w:rPr>
          <w:sz w:val="20"/>
          <w:szCs w:val="20"/>
          <w:highlight w:val="yellow"/>
        </w:rPr>
      </w:pPr>
      <w:r w:rsidRPr="000B5037">
        <w:rPr>
          <w:sz w:val="20"/>
          <w:szCs w:val="20"/>
          <w:highlight w:val="yellow"/>
        </w:rPr>
        <w:t>de contratações decorrentes de despesas cujos valores não ultrapassem o limite de que trata o inciso II do art. 160 do Decreto Municipal nº 3735, de 09 de maio de 2023.</w:t>
      </w:r>
    </w:p>
    <w:p w14:paraId="684064B2" w14:textId="5AE74AE3" w:rsidR="00E47313" w:rsidRPr="000B5037" w:rsidRDefault="000B5037" w:rsidP="00E47313">
      <w:pPr>
        <w:pStyle w:val="Corpodetexto"/>
        <w:jc w:val="both"/>
        <w:rPr>
          <w:sz w:val="20"/>
          <w:szCs w:val="20"/>
          <w:highlight w:val="yellow"/>
        </w:rPr>
      </w:pPr>
      <w:r w:rsidRPr="000B5037">
        <w:rPr>
          <w:sz w:val="20"/>
          <w:szCs w:val="20"/>
          <w:highlight w:val="yellow"/>
        </w:rPr>
        <w:t>7</w:t>
      </w:r>
      <w:r w:rsidR="00E47313" w:rsidRPr="000B5037">
        <w:rPr>
          <w:sz w:val="20"/>
          <w:szCs w:val="20"/>
          <w:highlight w:val="yellow"/>
        </w:rPr>
        <w:t>.10.</w:t>
      </w:r>
      <w:r w:rsidR="00E47313" w:rsidRPr="000B5037">
        <w:rPr>
          <w:sz w:val="20"/>
          <w:szCs w:val="20"/>
          <w:highlight w:val="yellow"/>
        </w:rPr>
        <w:tab/>
        <w:t>Para fins de liquidação, o setor competente deverá verificar se a nota fiscal ou instrumento de cobrança equivalente apresentado expressa os elementos necessários e essenciais do documento, tais como:</w:t>
      </w:r>
    </w:p>
    <w:p w14:paraId="0963E6DF" w14:textId="77777777" w:rsidR="00E47313" w:rsidRPr="000B5037" w:rsidRDefault="00E47313" w:rsidP="00E47313">
      <w:pPr>
        <w:pStyle w:val="Corpodetexto"/>
        <w:jc w:val="both"/>
        <w:rPr>
          <w:sz w:val="20"/>
          <w:szCs w:val="20"/>
          <w:highlight w:val="yellow"/>
        </w:rPr>
      </w:pPr>
    </w:p>
    <w:p w14:paraId="589CA332" w14:textId="77777777" w:rsidR="00E47313" w:rsidRPr="000B5037" w:rsidRDefault="00E47313" w:rsidP="00E47313">
      <w:pPr>
        <w:pStyle w:val="Corpodetexto"/>
        <w:jc w:val="both"/>
        <w:rPr>
          <w:sz w:val="20"/>
          <w:szCs w:val="20"/>
          <w:highlight w:val="yellow"/>
        </w:rPr>
      </w:pPr>
      <w:r w:rsidRPr="000B5037">
        <w:rPr>
          <w:sz w:val="20"/>
          <w:szCs w:val="20"/>
          <w:highlight w:val="yellow"/>
        </w:rPr>
        <w:t>a)</w:t>
      </w:r>
      <w:r w:rsidRPr="000B5037">
        <w:rPr>
          <w:sz w:val="20"/>
          <w:szCs w:val="20"/>
          <w:highlight w:val="yellow"/>
        </w:rPr>
        <w:tab/>
        <w:t>o prazo de validade;</w:t>
      </w:r>
    </w:p>
    <w:p w14:paraId="0C2D991F" w14:textId="77777777" w:rsidR="00E47313" w:rsidRPr="000B5037" w:rsidRDefault="00E47313" w:rsidP="00E47313">
      <w:pPr>
        <w:pStyle w:val="Corpodetexto"/>
        <w:jc w:val="both"/>
        <w:rPr>
          <w:sz w:val="20"/>
          <w:szCs w:val="20"/>
          <w:highlight w:val="yellow"/>
        </w:rPr>
      </w:pPr>
      <w:r w:rsidRPr="000B5037">
        <w:rPr>
          <w:sz w:val="20"/>
          <w:szCs w:val="20"/>
          <w:highlight w:val="yellow"/>
        </w:rPr>
        <w:t>b)</w:t>
      </w:r>
      <w:r w:rsidRPr="000B5037">
        <w:rPr>
          <w:sz w:val="20"/>
          <w:szCs w:val="20"/>
          <w:highlight w:val="yellow"/>
        </w:rPr>
        <w:tab/>
        <w:t>a data da emissão;</w:t>
      </w:r>
    </w:p>
    <w:p w14:paraId="4C57F993" w14:textId="77777777" w:rsidR="00E47313" w:rsidRPr="000B5037" w:rsidRDefault="00E47313" w:rsidP="00E47313">
      <w:pPr>
        <w:pStyle w:val="Corpodetexto"/>
        <w:jc w:val="both"/>
        <w:rPr>
          <w:sz w:val="20"/>
          <w:szCs w:val="20"/>
          <w:highlight w:val="yellow"/>
        </w:rPr>
      </w:pPr>
      <w:r w:rsidRPr="000B5037">
        <w:rPr>
          <w:sz w:val="20"/>
          <w:szCs w:val="20"/>
          <w:highlight w:val="yellow"/>
        </w:rPr>
        <w:t>c)</w:t>
      </w:r>
      <w:r w:rsidRPr="000B5037">
        <w:rPr>
          <w:sz w:val="20"/>
          <w:szCs w:val="20"/>
          <w:highlight w:val="yellow"/>
        </w:rPr>
        <w:tab/>
        <w:t>os dados do contrato e do órgão contratante;</w:t>
      </w:r>
    </w:p>
    <w:p w14:paraId="660E68E6" w14:textId="77777777" w:rsidR="00E47313" w:rsidRPr="000B5037" w:rsidRDefault="00E47313" w:rsidP="00E47313">
      <w:pPr>
        <w:pStyle w:val="Corpodetexto"/>
        <w:jc w:val="both"/>
        <w:rPr>
          <w:sz w:val="20"/>
          <w:szCs w:val="20"/>
          <w:highlight w:val="yellow"/>
        </w:rPr>
      </w:pPr>
      <w:r w:rsidRPr="000B5037">
        <w:rPr>
          <w:sz w:val="20"/>
          <w:szCs w:val="20"/>
          <w:highlight w:val="yellow"/>
        </w:rPr>
        <w:t>d)</w:t>
      </w:r>
      <w:r w:rsidRPr="000B5037">
        <w:rPr>
          <w:sz w:val="20"/>
          <w:szCs w:val="20"/>
          <w:highlight w:val="yellow"/>
        </w:rPr>
        <w:tab/>
        <w:t>período respectivo de execução do contrato;</w:t>
      </w:r>
    </w:p>
    <w:p w14:paraId="51DB19FE" w14:textId="77777777" w:rsidR="00E47313" w:rsidRPr="000B5037" w:rsidRDefault="00E47313" w:rsidP="00E47313">
      <w:pPr>
        <w:pStyle w:val="Corpodetexto"/>
        <w:jc w:val="both"/>
        <w:rPr>
          <w:sz w:val="20"/>
          <w:szCs w:val="20"/>
          <w:highlight w:val="yellow"/>
        </w:rPr>
      </w:pPr>
      <w:r w:rsidRPr="000B5037">
        <w:rPr>
          <w:sz w:val="20"/>
          <w:szCs w:val="20"/>
          <w:highlight w:val="yellow"/>
        </w:rPr>
        <w:t>e)</w:t>
      </w:r>
      <w:r w:rsidRPr="000B5037">
        <w:rPr>
          <w:sz w:val="20"/>
          <w:szCs w:val="20"/>
          <w:highlight w:val="yellow"/>
        </w:rPr>
        <w:tab/>
        <w:t>o valor a pagar; e</w:t>
      </w:r>
    </w:p>
    <w:p w14:paraId="5D810854" w14:textId="77777777" w:rsidR="00E47313" w:rsidRPr="000B5037" w:rsidRDefault="00E47313" w:rsidP="00E47313">
      <w:pPr>
        <w:pStyle w:val="Corpodetexto"/>
        <w:jc w:val="both"/>
        <w:rPr>
          <w:sz w:val="20"/>
          <w:szCs w:val="20"/>
          <w:highlight w:val="yellow"/>
        </w:rPr>
      </w:pPr>
      <w:r w:rsidRPr="000B5037">
        <w:rPr>
          <w:sz w:val="20"/>
          <w:szCs w:val="20"/>
          <w:highlight w:val="yellow"/>
        </w:rPr>
        <w:t>f)</w:t>
      </w:r>
      <w:r w:rsidRPr="000B5037">
        <w:rPr>
          <w:sz w:val="20"/>
          <w:szCs w:val="20"/>
          <w:highlight w:val="yellow"/>
        </w:rPr>
        <w:tab/>
        <w:t>eventual destaque do valor de retenções tributárias cabíveis.</w:t>
      </w:r>
    </w:p>
    <w:p w14:paraId="3A295D4D" w14:textId="77777777" w:rsidR="00E47313" w:rsidRPr="000B5037" w:rsidRDefault="00E47313" w:rsidP="00E47313">
      <w:pPr>
        <w:pStyle w:val="Corpodetexto"/>
        <w:jc w:val="both"/>
        <w:rPr>
          <w:sz w:val="20"/>
          <w:szCs w:val="20"/>
          <w:highlight w:val="yellow"/>
        </w:rPr>
      </w:pPr>
    </w:p>
    <w:p w14:paraId="5FED2431" w14:textId="77002AAC" w:rsidR="00E47313" w:rsidRPr="000B5037" w:rsidRDefault="000B5037" w:rsidP="00E47313">
      <w:pPr>
        <w:pStyle w:val="Corpodetexto"/>
        <w:jc w:val="both"/>
        <w:rPr>
          <w:sz w:val="20"/>
          <w:szCs w:val="20"/>
          <w:highlight w:val="yellow"/>
        </w:rPr>
      </w:pPr>
      <w:r w:rsidRPr="000B5037">
        <w:rPr>
          <w:sz w:val="20"/>
          <w:szCs w:val="20"/>
          <w:highlight w:val="yellow"/>
        </w:rPr>
        <w:t>7</w:t>
      </w:r>
      <w:r w:rsidR="00E47313" w:rsidRPr="000B5037">
        <w:rPr>
          <w:sz w:val="20"/>
          <w:szCs w:val="20"/>
          <w:highlight w:val="yellow"/>
        </w:rPr>
        <w:t>.11.</w:t>
      </w:r>
      <w:r w:rsidR="00E47313" w:rsidRPr="000B5037">
        <w:rPr>
          <w:sz w:val="20"/>
          <w:szCs w:val="20"/>
          <w:highlight w:val="yellow"/>
        </w:rPr>
        <w:tab/>
        <w:t xml:space="preserve">Havendo erro na apresentação da nota fiscal ou instrumento de cobrança equivalente, ou circunstância que impeça a liquidação da despesa, esta ficará sobrestada até que o contratado providencie as medidas saneadoras, </w:t>
      </w:r>
    </w:p>
    <w:p w14:paraId="2792681C" w14:textId="77777777" w:rsidR="00E47313" w:rsidRPr="000B5037" w:rsidRDefault="00E47313" w:rsidP="00E47313">
      <w:pPr>
        <w:pStyle w:val="Corpodetexto"/>
        <w:jc w:val="both"/>
        <w:rPr>
          <w:sz w:val="20"/>
          <w:szCs w:val="20"/>
          <w:highlight w:val="yellow"/>
        </w:rPr>
      </w:pPr>
    </w:p>
    <w:p w14:paraId="36B0BAC3" w14:textId="77777777" w:rsidR="00E47313" w:rsidRPr="000B5037" w:rsidRDefault="00E47313" w:rsidP="00E47313">
      <w:pPr>
        <w:pStyle w:val="Corpodetexto"/>
        <w:jc w:val="both"/>
        <w:rPr>
          <w:sz w:val="20"/>
          <w:szCs w:val="20"/>
          <w:highlight w:val="yellow"/>
        </w:rPr>
      </w:pPr>
      <w:r w:rsidRPr="000B5037">
        <w:rPr>
          <w:sz w:val="20"/>
          <w:szCs w:val="20"/>
          <w:highlight w:val="yellow"/>
        </w:rPr>
        <w:t>reiniciando-se o prazo após a comprovação da regularização da situação, sem ônus ao contratante;</w:t>
      </w:r>
    </w:p>
    <w:p w14:paraId="34F99458" w14:textId="03A6DE42" w:rsidR="00E47313" w:rsidRPr="000B5037" w:rsidRDefault="000B5037" w:rsidP="00E47313">
      <w:pPr>
        <w:pStyle w:val="Corpodetexto"/>
        <w:jc w:val="both"/>
        <w:rPr>
          <w:sz w:val="20"/>
          <w:szCs w:val="20"/>
          <w:highlight w:val="yellow"/>
        </w:rPr>
      </w:pPr>
      <w:r w:rsidRPr="000B5037">
        <w:rPr>
          <w:sz w:val="20"/>
          <w:szCs w:val="20"/>
          <w:highlight w:val="yellow"/>
        </w:rPr>
        <w:t>7</w:t>
      </w:r>
      <w:r w:rsidR="00E47313" w:rsidRPr="000B5037">
        <w:rPr>
          <w:sz w:val="20"/>
          <w:szCs w:val="20"/>
          <w:highlight w:val="yellow"/>
        </w:rPr>
        <w:t>.12.</w:t>
      </w:r>
      <w:r w:rsidR="00E47313" w:rsidRPr="000B5037">
        <w:rPr>
          <w:sz w:val="20"/>
          <w:szCs w:val="20"/>
          <w:highlight w:val="yellow"/>
        </w:rPr>
        <w:tab/>
        <w:t>A nota fiscal ou instrumento de cobrança equivalente deverá ser obrigatoriamente acompanhado da comprovação da regularidade fiscal, constatada por meio de consulta on-line ao SICAF ou, na impossibilidade de acesso ao referido Sistema, mediante consulta aos sítios eletrônicos oficiais ou à documentação mencionada no art. 68 da Lei nº 14.133, de 2021.</w:t>
      </w:r>
    </w:p>
    <w:p w14:paraId="65BCD513" w14:textId="464777EC" w:rsidR="00E47313" w:rsidRPr="000B5037" w:rsidRDefault="000B5037" w:rsidP="00E47313">
      <w:pPr>
        <w:pStyle w:val="Corpodetexto"/>
        <w:jc w:val="both"/>
        <w:rPr>
          <w:sz w:val="20"/>
          <w:szCs w:val="20"/>
          <w:highlight w:val="yellow"/>
        </w:rPr>
      </w:pPr>
      <w:r w:rsidRPr="000B5037">
        <w:rPr>
          <w:sz w:val="20"/>
          <w:szCs w:val="20"/>
          <w:highlight w:val="yellow"/>
        </w:rPr>
        <w:t>7</w:t>
      </w:r>
      <w:r w:rsidR="00E47313" w:rsidRPr="000B5037">
        <w:rPr>
          <w:sz w:val="20"/>
          <w:szCs w:val="20"/>
          <w:highlight w:val="yellow"/>
        </w:rPr>
        <w:t>.13.</w:t>
      </w:r>
      <w:r w:rsidR="00E47313" w:rsidRPr="000B5037">
        <w:rPr>
          <w:sz w:val="20"/>
          <w:szCs w:val="20"/>
          <w:highlight w:val="yellow"/>
        </w:rPr>
        <w:tab/>
        <w:t>A Administração deverá realizar consulta ao SICAF para: a) verificar a manutenção das condições de habilitação exigidas no edital; b) identificar possível razão que impeça a participação em licitação, no âmbito do órgão ou entidade, que implique proibição de contratar com o Poder Público, bem como ocorrências impeditivas indiretas.</w:t>
      </w:r>
    </w:p>
    <w:p w14:paraId="18472354" w14:textId="23A978FC" w:rsidR="00E47313" w:rsidRPr="000B5037" w:rsidRDefault="000B5037" w:rsidP="00E47313">
      <w:pPr>
        <w:pStyle w:val="Corpodetexto"/>
        <w:jc w:val="both"/>
        <w:rPr>
          <w:sz w:val="20"/>
          <w:szCs w:val="20"/>
          <w:highlight w:val="yellow"/>
        </w:rPr>
      </w:pPr>
      <w:r w:rsidRPr="000B5037">
        <w:rPr>
          <w:sz w:val="20"/>
          <w:szCs w:val="20"/>
          <w:highlight w:val="yellow"/>
        </w:rPr>
        <w:t>7</w:t>
      </w:r>
      <w:r w:rsidR="00E47313" w:rsidRPr="000B5037">
        <w:rPr>
          <w:sz w:val="20"/>
          <w:szCs w:val="20"/>
          <w:highlight w:val="yellow"/>
        </w:rPr>
        <w:t>.14.</w:t>
      </w:r>
      <w:r w:rsidR="00E47313" w:rsidRPr="000B5037">
        <w:rPr>
          <w:sz w:val="20"/>
          <w:szCs w:val="20"/>
          <w:highlight w:val="yellow"/>
        </w:rPr>
        <w:tab/>
        <w:t xml:space="preserve">Constatando-se, junto ao SICAF, a situação de irregularidade do contratado, será providenciada sua notificação, por escrito, para que, no prazo de 5 (cinco) dias úteis, regularize sua situação ou, no mesmo prazo, apresente sua defesa. </w:t>
      </w:r>
    </w:p>
    <w:p w14:paraId="7C2316CB" w14:textId="49BFD7FC" w:rsidR="00E47313" w:rsidRPr="000B5037" w:rsidRDefault="000B5037" w:rsidP="00E47313">
      <w:pPr>
        <w:pStyle w:val="Corpodetexto"/>
        <w:jc w:val="both"/>
        <w:rPr>
          <w:sz w:val="20"/>
          <w:szCs w:val="20"/>
          <w:highlight w:val="yellow"/>
        </w:rPr>
      </w:pPr>
      <w:r w:rsidRPr="000B5037">
        <w:rPr>
          <w:sz w:val="20"/>
          <w:szCs w:val="20"/>
          <w:highlight w:val="yellow"/>
        </w:rPr>
        <w:t>7</w:t>
      </w:r>
      <w:r w:rsidR="00E47313" w:rsidRPr="000B5037">
        <w:rPr>
          <w:sz w:val="20"/>
          <w:szCs w:val="20"/>
          <w:highlight w:val="yellow"/>
        </w:rPr>
        <w:t>.15.</w:t>
      </w:r>
      <w:r w:rsidR="00E47313" w:rsidRPr="000B5037">
        <w:rPr>
          <w:sz w:val="20"/>
          <w:szCs w:val="20"/>
          <w:highlight w:val="yellow"/>
        </w:rPr>
        <w:tab/>
        <w:t>O prazo poderá ser prorrogado uma vez, por igual período, a critério do contratante.</w:t>
      </w:r>
    </w:p>
    <w:p w14:paraId="692E5C4F" w14:textId="2D7E1383" w:rsidR="00E47313" w:rsidRPr="000B5037" w:rsidRDefault="000B5037" w:rsidP="00E47313">
      <w:pPr>
        <w:pStyle w:val="Corpodetexto"/>
        <w:jc w:val="both"/>
        <w:rPr>
          <w:sz w:val="20"/>
          <w:szCs w:val="20"/>
          <w:highlight w:val="yellow"/>
        </w:rPr>
      </w:pPr>
      <w:r w:rsidRPr="000B5037">
        <w:rPr>
          <w:sz w:val="20"/>
          <w:szCs w:val="20"/>
          <w:highlight w:val="yellow"/>
        </w:rPr>
        <w:t>7</w:t>
      </w:r>
      <w:r w:rsidR="00E47313" w:rsidRPr="000B5037">
        <w:rPr>
          <w:sz w:val="20"/>
          <w:szCs w:val="20"/>
          <w:highlight w:val="yellow"/>
        </w:rPr>
        <w:t>.16.</w:t>
      </w:r>
      <w:r w:rsidR="00E47313" w:rsidRPr="000B5037">
        <w:rPr>
          <w:sz w:val="20"/>
          <w:szCs w:val="20"/>
          <w:highlight w:val="yellow"/>
        </w:rPr>
        <w:tab/>
        <w:t xml:space="preserve">Não havendo regularização ou sendo a defesa considerada improcedente, o contratante deverá comunicar aos órgãos responsáveis pela fiscalização da regularidade fiscal quanto à inadimplência do contratado, bem como quanto à </w:t>
      </w:r>
    </w:p>
    <w:p w14:paraId="32983890" w14:textId="4136A99A" w:rsidR="00E47313" w:rsidRPr="000B5037" w:rsidRDefault="000B5037" w:rsidP="00E47313">
      <w:pPr>
        <w:pStyle w:val="Corpodetexto"/>
        <w:jc w:val="both"/>
        <w:rPr>
          <w:sz w:val="20"/>
          <w:szCs w:val="20"/>
          <w:highlight w:val="yellow"/>
        </w:rPr>
      </w:pPr>
      <w:r w:rsidRPr="000B5037">
        <w:rPr>
          <w:sz w:val="20"/>
          <w:szCs w:val="20"/>
          <w:highlight w:val="yellow"/>
        </w:rPr>
        <w:t>7</w:t>
      </w:r>
      <w:r w:rsidR="00E47313" w:rsidRPr="000B5037">
        <w:rPr>
          <w:sz w:val="20"/>
          <w:szCs w:val="20"/>
          <w:highlight w:val="yellow"/>
        </w:rPr>
        <w:t>.17.</w:t>
      </w:r>
      <w:r w:rsidR="00E47313" w:rsidRPr="000B5037">
        <w:rPr>
          <w:sz w:val="20"/>
          <w:szCs w:val="20"/>
          <w:highlight w:val="yellow"/>
        </w:rPr>
        <w:tab/>
        <w:t>existência de pagamento a ser efetuado, para que sejam acionados os meios pertinentes e necessários para garantir o recebimento de seus créditos.</w:t>
      </w:r>
    </w:p>
    <w:p w14:paraId="14BEBB71" w14:textId="7E380C82" w:rsidR="00E47313" w:rsidRPr="000B5037" w:rsidRDefault="000B5037" w:rsidP="00E47313">
      <w:pPr>
        <w:pStyle w:val="Corpodetexto"/>
        <w:jc w:val="both"/>
        <w:rPr>
          <w:sz w:val="20"/>
          <w:szCs w:val="20"/>
          <w:highlight w:val="yellow"/>
        </w:rPr>
      </w:pPr>
      <w:r w:rsidRPr="000B5037">
        <w:rPr>
          <w:sz w:val="20"/>
          <w:szCs w:val="20"/>
          <w:highlight w:val="yellow"/>
        </w:rPr>
        <w:t>7</w:t>
      </w:r>
      <w:r w:rsidR="00E47313" w:rsidRPr="000B5037">
        <w:rPr>
          <w:sz w:val="20"/>
          <w:szCs w:val="20"/>
          <w:highlight w:val="yellow"/>
        </w:rPr>
        <w:t>.18. Persistindo a irregularidade, o contratante deverá adotar as medidas necessárias à rescisão contratual nos autos do processo administrativo correspondente, assegurada ao contratado a ampla defesa.</w:t>
      </w:r>
    </w:p>
    <w:p w14:paraId="74298A55" w14:textId="466594FA" w:rsidR="00E47313" w:rsidRPr="000B5037" w:rsidRDefault="000B5037" w:rsidP="00E47313">
      <w:pPr>
        <w:pStyle w:val="Corpodetexto"/>
        <w:jc w:val="both"/>
        <w:rPr>
          <w:sz w:val="20"/>
          <w:szCs w:val="20"/>
          <w:highlight w:val="yellow"/>
        </w:rPr>
      </w:pPr>
      <w:r w:rsidRPr="000B5037">
        <w:rPr>
          <w:sz w:val="20"/>
          <w:szCs w:val="20"/>
          <w:highlight w:val="yellow"/>
        </w:rPr>
        <w:t>7</w:t>
      </w:r>
      <w:r w:rsidR="00E47313" w:rsidRPr="000B5037">
        <w:rPr>
          <w:sz w:val="20"/>
          <w:szCs w:val="20"/>
          <w:highlight w:val="yellow"/>
        </w:rPr>
        <w:t>.19.</w:t>
      </w:r>
      <w:r w:rsidR="00E47313" w:rsidRPr="000B5037">
        <w:rPr>
          <w:sz w:val="20"/>
          <w:szCs w:val="20"/>
          <w:highlight w:val="yellow"/>
        </w:rPr>
        <w:tab/>
        <w:t xml:space="preserve">Havendo a efetiva execução do objeto, os pagamentos serão realizados normalmente, até que se decida pela rescisão </w:t>
      </w:r>
    </w:p>
    <w:p w14:paraId="78ACC621" w14:textId="77777777" w:rsidR="00E47313" w:rsidRPr="000B5037" w:rsidRDefault="00E47313" w:rsidP="00E47313">
      <w:pPr>
        <w:pStyle w:val="Corpodetexto"/>
        <w:jc w:val="both"/>
        <w:rPr>
          <w:sz w:val="20"/>
          <w:szCs w:val="20"/>
          <w:highlight w:val="yellow"/>
        </w:rPr>
      </w:pPr>
      <w:r w:rsidRPr="000B5037">
        <w:rPr>
          <w:sz w:val="20"/>
          <w:szCs w:val="20"/>
          <w:highlight w:val="yellow"/>
        </w:rPr>
        <w:t>do contrato, caso o contratado não regularize sua situação junto ao SICAF.</w:t>
      </w:r>
    </w:p>
    <w:p w14:paraId="1739C585" w14:textId="77777777" w:rsidR="00E47313" w:rsidRPr="000B5037" w:rsidRDefault="00E47313" w:rsidP="00E47313">
      <w:pPr>
        <w:pStyle w:val="Corpodetexto"/>
        <w:jc w:val="both"/>
        <w:rPr>
          <w:sz w:val="20"/>
          <w:szCs w:val="20"/>
          <w:highlight w:val="yellow"/>
        </w:rPr>
      </w:pPr>
    </w:p>
    <w:p w14:paraId="1E5B3797" w14:textId="4A93BD8C" w:rsidR="00E47313" w:rsidRPr="000B5037" w:rsidRDefault="00E47313" w:rsidP="00E47313">
      <w:pPr>
        <w:pStyle w:val="Corpodetexto"/>
        <w:jc w:val="both"/>
        <w:rPr>
          <w:sz w:val="20"/>
          <w:szCs w:val="20"/>
          <w:highlight w:val="yellow"/>
        </w:rPr>
      </w:pPr>
      <w:r w:rsidRPr="000B5037">
        <w:rPr>
          <w:sz w:val="20"/>
          <w:szCs w:val="20"/>
          <w:highlight w:val="yellow"/>
        </w:rPr>
        <w:t>Prazo de pagamento</w:t>
      </w:r>
    </w:p>
    <w:p w14:paraId="2C705F25" w14:textId="73338818" w:rsidR="00E47313" w:rsidRPr="000B5037" w:rsidRDefault="000B5037" w:rsidP="00E47313">
      <w:pPr>
        <w:pStyle w:val="Corpodetexto"/>
        <w:jc w:val="both"/>
        <w:rPr>
          <w:sz w:val="20"/>
          <w:szCs w:val="20"/>
          <w:highlight w:val="yellow"/>
        </w:rPr>
      </w:pPr>
      <w:r w:rsidRPr="000B5037">
        <w:rPr>
          <w:sz w:val="20"/>
          <w:szCs w:val="20"/>
          <w:highlight w:val="yellow"/>
        </w:rPr>
        <w:t>7</w:t>
      </w:r>
      <w:r w:rsidR="00E47313" w:rsidRPr="000B5037">
        <w:rPr>
          <w:sz w:val="20"/>
          <w:szCs w:val="20"/>
          <w:highlight w:val="yellow"/>
        </w:rPr>
        <w:t>.20.</w:t>
      </w:r>
      <w:r w:rsidR="00E47313" w:rsidRPr="000B5037">
        <w:rPr>
          <w:sz w:val="20"/>
          <w:szCs w:val="20"/>
          <w:highlight w:val="yellow"/>
        </w:rPr>
        <w:tab/>
        <w:t>O pagamento será efetuado no prazo de 30 (trinta) dias contados a partir do atesto da Nota Fiscal, conforme o art. 35, parágrafo único do Decreto nº 3.537, de 09 de maio de 2023.</w:t>
      </w:r>
    </w:p>
    <w:p w14:paraId="6DFEC643" w14:textId="6A068D4F" w:rsidR="00E47313" w:rsidRDefault="000B5037" w:rsidP="00E47313">
      <w:pPr>
        <w:pStyle w:val="Corpodetexto"/>
        <w:jc w:val="both"/>
        <w:rPr>
          <w:sz w:val="20"/>
          <w:szCs w:val="20"/>
          <w:highlight w:val="yellow"/>
        </w:rPr>
      </w:pPr>
      <w:r w:rsidRPr="000B5037">
        <w:rPr>
          <w:sz w:val="20"/>
          <w:szCs w:val="20"/>
          <w:highlight w:val="yellow"/>
        </w:rPr>
        <w:t>7</w:t>
      </w:r>
      <w:r w:rsidR="00E47313" w:rsidRPr="000B5037">
        <w:rPr>
          <w:sz w:val="20"/>
          <w:szCs w:val="20"/>
          <w:highlight w:val="yellow"/>
        </w:rPr>
        <w:t>.21.</w:t>
      </w:r>
      <w:r w:rsidR="00E47313" w:rsidRPr="000B5037">
        <w:rPr>
          <w:sz w:val="20"/>
          <w:szCs w:val="20"/>
          <w:highlight w:val="yellow"/>
        </w:rPr>
        <w:tab/>
        <w:t>No caso de atraso pelo Contratante, os valores devidos ao contratado serão atualizados monetariamente entre o termo final do prazo de pagamento até a data de sua efetiva realização, mediante aplicação do índice INPC de correção monetária.</w:t>
      </w:r>
    </w:p>
    <w:p w14:paraId="1868118D" w14:textId="6B761FBE" w:rsidR="00DA788C" w:rsidRDefault="00DA788C" w:rsidP="00E47313">
      <w:pPr>
        <w:pStyle w:val="Corpodetexto"/>
        <w:jc w:val="both"/>
        <w:rPr>
          <w:sz w:val="20"/>
          <w:szCs w:val="20"/>
          <w:highlight w:val="yellow"/>
        </w:rPr>
      </w:pPr>
    </w:p>
    <w:p w14:paraId="2DACADD7" w14:textId="5495E7A6" w:rsidR="00DA788C" w:rsidRDefault="00DA788C" w:rsidP="00E47313">
      <w:pPr>
        <w:pStyle w:val="Corpodetexto"/>
        <w:jc w:val="both"/>
        <w:rPr>
          <w:sz w:val="20"/>
          <w:szCs w:val="20"/>
          <w:highlight w:val="yellow"/>
        </w:rPr>
      </w:pPr>
    </w:p>
    <w:p w14:paraId="15E49D47" w14:textId="7E727BB0" w:rsidR="00DA788C" w:rsidRDefault="00DA788C" w:rsidP="00E47313">
      <w:pPr>
        <w:pStyle w:val="Corpodetexto"/>
        <w:jc w:val="both"/>
        <w:rPr>
          <w:sz w:val="20"/>
          <w:szCs w:val="20"/>
          <w:highlight w:val="yellow"/>
        </w:rPr>
      </w:pPr>
    </w:p>
    <w:p w14:paraId="09001969" w14:textId="77777777" w:rsidR="00DA788C" w:rsidRPr="000B5037" w:rsidRDefault="00DA788C" w:rsidP="00E47313">
      <w:pPr>
        <w:pStyle w:val="Corpodetexto"/>
        <w:jc w:val="both"/>
        <w:rPr>
          <w:sz w:val="20"/>
          <w:szCs w:val="20"/>
          <w:highlight w:val="yellow"/>
        </w:rPr>
      </w:pPr>
    </w:p>
    <w:p w14:paraId="6208DE8A" w14:textId="77777777" w:rsidR="00E47313" w:rsidRPr="000B5037" w:rsidRDefault="00E47313" w:rsidP="00E47313">
      <w:pPr>
        <w:pStyle w:val="Corpodetexto"/>
        <w:jc w:val="both"/>
        <w:rPr>
          <w:sz w:val="20"/>
          <w:szCs w:val="20"/>
          <w:highlight w:val="yellow"/>
        </w:rPr>
      </w:pPr>
    </w:p>
    <w:p w14:paraId="094E4B0C" w14:textId="77777777" w:rsidR="00E47313" w:rsidRPr="000B5037" w:rsidRDefault="00E47313" w:rsidP="00E47313">
      <w:pPr>
        <w:pStyle w:val="Corpodetexto"/>
        <w:jc w:val="both"/>
        <w:rPr>
          <w:sz w:val="20"/>
          <w:szCs w:val="20"/>
          <w:highlight w:val="yellow"/>
        </w:rPr>
      </w:pPr>
      <w:r w:rsidRPr="000B5037">
        <w:rPr>
          <w:sz w:val="20"/>
          <w:szCs w:val="20"/>
          <w:highlight w:val="yellow"/>
        </w:rPr>
        <w:t>Forma de pagamento</w:t>
      </w:r>
    </w:p>
    <w:p w14:paraId="1BA1C8F4" w14:textId="1A7ED473" w:rsidR="00E47313" w:rsidRPr="000B5037" w:rsidRDefault="000B5037" w:rsidP="00E47313">
      <w:pPr>
        <w:pStyle w:val="Corpodetexto"/>
        <w:jc w:val="both"/>
        <w:rPr>
          <w:sz w:val="20"/>
          <w:szCs w:val="20"/>
          <w:highlight w:val="yellow"/>
        </w:rPr>
      </w:pPr>
      <w:r w:rsidRPr="000B5037">
        <w:rPr>
          <w:sz w:val="20"/>
          <w:szCs w:val="20"/>
          <w:highlight w:val="yellow"/>
        </w:rPr>
        <w:t>7</w:t>
      </w:r>
      <w:r w:rsidR="00E47313" w:rsidRPr="000B5037">
        <w:rPr>
          <w:sz w:val="20"/>
          <w:szCs w:val="20"/>
          <w:highlight w:val="yellow"/>
        </w:rPr>
        <w:t>.22.</w:t>
      </w:r>
      <w:r w:rsidR="00E47313" w:rsidRPr="000B5037">
        <w:rPr>
          <w:sz w:val="20"/>
          <w:szCs w:val="20"/>
          <w:highlight w:val="yellow"/>
        </w:rPr>
        <w:tab/>
        <w:t xml:space="preserve">O pagamento será realizado por meio de ordem bancária, para crédito em banco, agência e conta corrente indicados pelo </w:t>
      </w:r>
    </w:p>
    <w:p w14:paraId="28A6F7F5" w14:textId="77777777" w:rsidR="00E47313" w:rsidRPr="000B5037" w:rsidRDefault="00E47313" w:rsidP="00E47313">
      <w:pPr>
        <w:pStyle w:val="Corpodetexto"/>
        <w:jc w:val="both"/>
        <w:rPr>
          <w:sz w:val="20"/>
          <w:szCs w:val="20"/>
          <w:highlight w:val="yellow"/>
        </w:rPr>
      </w:pPr>
      <w:r w:rsidRPr="000B5037">
        <w:rPr>
          <w:sz w:val="20"/>
          <w:szCs w:val="20"/>
          <w:highlight w:val="yellow"/>
        </w:rPr>
        <w:t xml:space="preserve">   contratado.</w:t>
      </w:r>
    </w:p>
    <w:p w14:paraId="28833823" w14:textId="4A4E63C7" w:rsidR="00E47313" w:rsidRPr="000B5037" w:rsidRDefault="000B5037" w:rsidP="00E47313">
      <w:pPr>
        <w:pStyle w:val="Corpodetexto"/>
        <w:jc w:val="both"/>
        <w:rPr>
          <w:sz w:val="20"/>
          <w:szCs w:val="20"/>
          <w:highlight w:val="yellow"/>
        </w:rPr>
      </w:pPr>
      <w:r w:rsidRPr="000B5037">
        <w:rPr>
          <w:sz w:val="20"/>
          <w:szCs w:val="20"/>
          <w:highlight w:val="yellow"/>
        </w:rPr>
        <w:t>7</w:t>
      </w:r>
      <w:r w:rsidR="00E47313" w:rsidRPr="000B5037">
        <w:rPr>
          <w:sz w:val="20"/>
          <w:szCs w:val="20"/>
          <w:highlight w:val="yellow"/>
        </w:rPr>
        <w:t>.23.</w:t>
      </w:r>
      <w:r w:rsidR="00E47313" w:rsidRPr="000B5037">
        <w:rPr>
          <w:sz w:val="20"/>
          <w:szCs w:val="20"/>
          <w:highlight w:val="yellow"/>
        </w:rPr>
        <w:tab/>
        <w:t>Será considerada data do pagamento o dia em que constar como emitida a ordem bancária para pagamento.</w:t>
      </w:r>
    </w:p>
    <w:p w14:paraId="4D0D7127" w14:textId="710F5AD1" w:rsidR="00E47313" w:rsidRPr="000B5037" w:rsidRDefault="000B5037" w:rsidP="00E47313">
      <w:pPr>
        <w:pStyle w:val="Corpodetexto"/>
        <w:jc w:val="both"/>
        <w:rPr>
          <w:sz w:val="20"/>
          <w:szCs w:val="20"/>
          <w:highlight w:val="yellow"/>
        </w:rPr>
      </w:pPr>
      <w:r w:rsidRPr="000B5037">
        <w:rPr>
          <w:sz w:val="20"/>
          <w:szCs w:val="20"/>
          <w:highlight w:val="yellow"/>
        </w:rPr>
        <w:t>7</w:t>
      </w:r>
      <w:r w:rsidR="00E47313" w:rsidRPr="000B5037">
        <w:rPr>
          <w:sz w:val="20"/>
          <w:szCs w:val="20"/>
          <w:highlight w:val="yellow"/>
        </w:rPr>
        <w:t>.24.</w:t>
      </w:r>
      <w:r w:rsidR="00E47313" w:rsidRPr="000B5037">
        <w:rPr>
          <w:sz w:val="20"/>
          <w:szCs w:val="20"/>
          <w:highlight w:val="yellow"/>
        </w:rPr>
        <w:tab/>
        <w:t>Quando do pagamento, será efetuada a retenção tributária prevista na legislação aplicável.</w:t>
      </w:r>
    </w:p>
    <w:p w14:paraId="17BAC83A" w14:textId="62DE220F" w:rsidR="00E47313" w:rsidRPr="000B5037" w:rsidRDefault="000B5037" w:rsidP="00E47313">
      <w:pPr>
        <w:pStyle w:val="Corpodetexto"/>
        <w:jc w:val="both"/>
        <w:rPr>
          <w:sz w:val="20"/>
          <w:szCs w:val="20"/>
          <w:highlight w:val="yellow"/>
        </w:rPr>
      </w:pPr>
      <w:r w:rsidRPr="000B5037">
        <w:rPr>
          <w:sz w:val="20"/>
          <w:szCs w:val="20"/>
          <w:highlight w:val="yellow"/>
        </w:rPr>
        <w:t>7</w:t>
      </w:r>
      <w:r w:rsidR="00E47313" w:rsidRPr="000B5037">
        <w:rPr>
          <w:sz w:val="20"/>
          <w:szCs w:val="20"/>
          <w:highlight w:val="yellow"/>
        </w:rPr>
        <w:t>.24.1. Independentemente do percentual de tributo inserido na planilha, quando houver, serão retidos na fonte, quando da realização do pagamento, os percentuais estabelecidos na legislação vigente.</w:t>
      </w:r>
    </w:p>
    <w:p w14:paraId="73A0117D" w14:textId="5818B9D9" w:rsidR="00E47313" w:rsidRPr="000B5037" w:rsidRDefault="000B5037" w:rsidP="00E47313">
      <w:pPr>
        <w:pStyle w:val="Corpodetexto"/>
        <w:jc w:val="both"/>
        <w:rPr>
          <w:sz w:val="20"/>
          <w:szCs w:val="20"/>
          <w:highlight w:val="yellow"/>
        </w:rPr>
      </w:pPr>
      <w:r w:rsidRPr="000B5037">
        <w:rPr>
          <w:sz w:val="20"/>
          <w:szCs w:val="20"/>
          <w:highlight w:val="yellow"/>
        </w:rPr>
        <w:t>7</w:t>
      </w:r>
      <w:r w:rsidR="00E47313" w:rsidRPr="000B5037">
        <w:rPr>
          <w:sz w:val="20"/>
          <w:szCs w:val="20"/>
          <w:highlight w:val="yellow"/>
        </w:rPr>
        <w:t>.25.</w:t>
      </w:r>
      <w:r w:rsidR="00E47313" w:rsidRPr="000B5037">
        <w:rPr>
          <w:sz w:val="20"/>
          <w:szCs w:val="20"/>
          <w:highlight w:val="yellow"/>
        </w:rPr>
        <w:tab/>
        <w:t xml:space="preserve">O contratado regularmente optante pelo Simples Nacional, nos termos da Lei Complementar nº 123, de 2006, não sofrerá </w:t>
      </w:r>
    </w:p>
    <w:p w14:paraId="5ECBDFFF" w14:textId="01C7F2B4" w:rsidR="00E47313" w:rsidRPr="000B5037" w:rsidRDefault="000B5037" w:rsidP="00E47313">
      <w:pPr>
        <w:pStyle w:val="Corpodetexto"/>
        <w:jc w:val="both"/>
        <w:rPr>
          <w:sz w:val="20"/>
          <w:szCs w:val="20"/>
          <w:highlight w:val="yellow"/>
        </w:rPr>
      </w:pPr>
      <w:r w:rsidRPr="000B5037">
        <w:rPr>
          <w:sz w:val="20"/>
          <w:szCs w:val="20"/>
          <w:highlight w:val="yellow"/>
        </w:rPr>
        <w:t>7</w:t>
      </w:r>
      <w:r w:rsidR="00E47313" w:rsidRPr="000B5037">
        <w:rPr>
          <w:sz w:val="20"/>
          <w:szCs w:val="20"/>
          <w:highlight w:val="yellow"/>
        </w:rPr>
        <w:t>.26.</w:t>
      </w:r>
      <w:r w:rsidR="00E47313" w:rsidRPr="000B5037">
        <w:rPr>
          <w:sz w:val="20"/>
          <w:szCs w:val="20"/>
          <w:highlight w:val="yellow"/>
        </w:rPr>
        <w:tab/>
        <w:t>a retenção tributária quanto aos impostos e contribuições abrangidos por aquele regime. No entanto, o pagamento ficará condicionado à apresentação de comprovação, por meio de documento oficial, de que faz jus ao tratamento tributário favorecido previsto na referida Lei Complementar.</w:t>
      </w:r>
    </w:p>
    <w:p w14:paraId="4E5D0F94" w14:textId="77777777" w:rsidR="00E47313" w:rsidRPr="000B5037" w:rsidRDefault="00E47313" w:rsidP="00E47313">
      <w:pPr>
        <w:pStyle w:val="Corpodetexto"/>
        <w:jc w:val="both"/>
        <w:rPr>
          <w:sz w:val="20"/>
          <w:szCs w:val="20"/>
          <w:highlight w:val="yellow"/>
        </w:rPr>
      </w:pPr>
    </w:p>
    <w:p w14:paraId="632B87B7" w14:textId="77777777" w:rsidR="00E47313" w:rsidRPr="000B5037" w:rsidRDefault="00E47313" w:rsidP="00E47313">
      <w:pPr>
        <w:pStyle w:val="Corpodetexto"/>
        <w:jc w:val="both"/>
        <w:rPr>
          <w:sz w:val="20"/>
          <w:szCs w:val="20"/>
          <w:highlight w:val="yellow"/>
        </w:rPr>
      </w:pPr>
      <w:r w:rsidRPr="000B5037">
        <w:rPr>
          <w:sz w:val="20"/>
          <w:szCs w:val="20"/>
          <w:highlight w:val="yellow"/>
        </w:rPr>
        <w:t>Antecipação de pagamento</w:t>
      </w:r>
    </w:p>
    <w:p w14:paraId="1802675A" w14:textId="2F8CE009" w:rsidR="00E47313" w:rsidRPr="000B5037" w:rsidRDefault="000B5037" w:rsidP="00E47313">
      <w:pPr>
        <w:pStyle w:val="Corpodetexto"/>
        <w:jc w:val="both"/>
        <w:rPr>
          <w:sz w:val="20"/>
          <w:szCs w:val="20"/>
          <w:highlight w:val="yellow"/>
        </w:rPr>
      </w:pPr>
      <w:r w:rsidRPr="000B5037">
        <w:rPr>
          <w:sz w:val="20"/>
          <w:szCs w:val="20"/>
          <w:highlight w:val="yellow"/>
        </w:rPr>
        <w:t>7</w:t>
      </w:r>
      <w:r w:rsidR="00E47313" w:rsidRPr="000B5037">
        <w:rPr>
          <w:sz w:val="20"/>
          <w:szCs w:val="20"/>
          <w:highlight w:val="yellow"/>
        </w:rPr>
        <w:t>.27.</w:t>
      </w:r>
      <w:r w:rsidR="00E47313" w:rsidRPr="000B5037">
        <w:rPr>
          <w:sz w:val="20"/>
          <w:szCs w:val="20"/>
          <w:highlight w:val="yellow"/>
        </w:rPr>
        <w:tab/>
        <w:t>A presente contratação não permite a antecipação de pagamento.</w:t>
      </w:r>
    </w:p>
    <w:p w14:paraId="2F43A271" w14:textId="77777777" w:rsidR="00E47313" w:rsidRPr="000B5037" w:rsidRDefault="00E47313" w:rsidP="00E47313">
      <w:pPr>
        <w:pStyle w:val="Corpodetexto"/>
        <w:jc w:val="both"/>
        <w:rPr>
          <w:sz w:val="20"/>
          <w:szCs w:val="20"/>
          <w:highlight w:val="yellow"/>
        </w:rPr>
      </w:pPr>
    </w:p>
    <w:p w14:paraId="48E80721" w14:textId="77777777" w:rsidR="00E47313" w:rsidRPr="000B5037" w:rsidRDefault="00E47313" w:rsidP="00E47313">
      <w:pPr>
        <w:pStyle w:val="Corpodetexto"/>
        <w:jc w:val="both"/>
        <w:rPr>
          <w:sz w:val="20"/>
          <w:szCs w:val="20"/>
          <w:highlight w:val="yellow"/>
        </w:rPr>
      </w:pPr>
      <w:r w:rsidRPr="000B5037">
        <w:rPr>
          <w:sz w:val="20"/>
          <w:szCs w:val="20"/>
          <w:highlight w:val="yellow"/>
        </w:rPr>
        <w:t>Cessão de crédito</w:t>
      </w:r>
    </w:p>
    <w:p w14:paraId="45DCD5F6" w14:textId="1FD6A2A9" w:rsidR="003A5023" w:rsidRPr="00D7390F" w:rsidRDefault="000B5037" w:rsidP="00E47313">
      <w:pPr>
        <w:pStyle w:val="Corpodetexto"/>
        <w:jc w:val="both"/>
        <w:rPr>
          <w:sz w:val="20"/>
          <w:szCs w:val="20"/>
        </w:rPr>
      </w:pPr>
      <w:r w:rsidRPr="000B5037">
        <w:rPr>
          <w:sz w:val="20"/>
          <w:szCs w:val="20"/>
          <w:highlight w:val="yellow"/>
        </w:rPr>
        <w:t>7</w:t>
      </w:r>
      <w:r w:rsidR="00E47313" w:rsidRPr="000B5037">
        <w:rPr>
          <w:sz w:val="20"/>
          <w:szCs w:val="20"/>
          <w:highlight w:val="yellow"/>
        </w:rPr>
        <w:t>.28.</w:t>
      </w:r>
      <w:r w:rsidR="00E47313" w:rsidRPr="000B5037">
        <w:rPr>
          <w:sz w:val="20"/>
          <w:szCs w:val="20"/>
          <w:highlight w:val="yellow"/>
        </w:rPr>
        <w:tab/>
        <w:t>Não é permitida a cessão fiduciária de direitos creditícios com instituição financeira.</w:t>
      </w:r>
    </w:p>
    <w:p w14:paraId="746E29BA" w14:textId="77777777" w:rsidR="000B5037" w:rsidRDefault="008557B1" w:rsidP="008557B1">
      <w:pPr>
        <w:pStyle w:val="Corpodetexto"/>
        <w:tabs>
          <w:tab w:val="left" w:pos="1107"/>
        </w:tabs>
        <w:spacing w:before="23"/>
        <w:rPr>
          <w:b/>
          <w:bCs/>
          <w:sz w:val="20"/>
          <w:szCs w:val="20"/>
        </w:rPr>
      </w:pPr>
      <w:r w:rsidRPr="00D7390F">
        <w:rPr>
          <w:b/>
          <w:bCs/>
          <w:sz w:val="20"/>
          <w:szCs w:val="20"/>
        </w:rPr>
        <w:t xml:space="preserve">  </w:t>
      </w:r>
    </w:p>
    <w:bookmarkEnd w:id="9"/>
    <w:p w14:paraId="5DF247EB" w14:textId="77777777" w:rsidR="000B5037" w:rsidRDefault="000B5037" w:rsidP="008557B1">
      <w:pPr>
        <w:pStyle w:val="Corpodetexto"/>
        <w:tabs>
          <w:tab w:val="left" w:pos="1107"/>
        </w:tabs>
        <w:spacing w:before="23"/>
        <w:rPr>
          <w:b/>
          <w:bCs/>
          <w:sz w:val="20"/>
          <w:szCs w:val="20"/>
        </w:rPr>
      </w:pPr>
    </w:p>
    <w:p w14:paraId="2515C388" w14:textId="6564648A" w:rsidR="003A5023" w:rsidRPr="00D7390F" w:rsidRDefault="008557B1" w:rsidP="008557B1">
      <w:pPr>
        <w:pStyle w:val="Corpodetexto"/>
        <w:tabs>
          <w:tab w:val="left" w:pos="1107"/>
        </w:tabs>
        <w:spacing w:before="23"/>
        <w:rPr>
          <w:b/>
          <w:bCs/>
          <w:sz w:val="20"/>
          <w:szCs w:val="20"/>
        </w:rPr>
      </w:pPr>
      <w:r w:rsidRPr="00D7390F">
        <w:rPr>
          <w:b/>
          <w:bCs/>
          <w:sz w:val="20"/>
          <w:szCs w:val="20"/>
        </w:rPr>
        <w:t xml:space="preserve"> </w:t>
      </w:r>
      <w:r w:rsidR="00C1195D">
        <w:rPr>
          <w:b/>
          <w:bCs/>
          <w:sz w:val="20"/>
          <w:szCs w:val="20"/>
        </w:rPr>
        <w:t xml:space="preserve">8 - </w:t>
      </w:r>
      <w:r w:rsidR="00806A69" w:rsidRPr="00D7390F">
        <w:rPr>
          <w:b/>
          <w:bCs/>
          <w:sz w:val="20"/>
          <w:szCs w:val="20"/>
        </w:rPr>
        <w:t>FORMA</w:t>
      </w:r>
      <w:r w:rsidR="00806A69" w:rsidRPr="00D7390F">
        <w:rPr>
          <w:b/>
          <w:bCs/>
          <w:spacing w:val="4"/>
          <w:sz w:val="20"/>
          <w:szCs w:val="20"/>
        </w:rPr>
        <w:t xml:space="preserve"> </w:t>
      </w:r>
      <w:r w:rsidR="00806A69" w:rsidRPr="00D7390F">
        <w:rPr>
          <w:b/>
          <w:bCs/>
          <w:sz w:val="20"/>
          <w:szCs w:val="20"/>
        </w:rPr>
        <w:t>E</w:t>
      </w:r>
      <w:r w:rsidR="00806A69" w:rsidRPr="00D7390F">
        <w:rPr>
          <w:b/>
          <w:bCs/>
          <w:spacing w:val="5"/>
          <w:sz w:val="20"/>
          <w:szCs w:val="20"/>
        </w:rPr>
        <w:t xml:space="preserve"> </w:t>
      </w:r>
      <w:r w:rsidR="00806A69" w:rsidRPr="00D7390F">
        <w:rPr>
          <w:b/>
          <w:bCs/>
          <w:sz w:val="20"/>
          <w:szCs w:val="20"/>
        </w:rPr>
        <w:t>CRITÉRIOS</w:t>
      </w:r>
      <w:r w:rsidR="00806A69" w:rsidRPr="00D7390F">
        <w:rPr>
          <w:b/>
          <w:bCs/>
          <w:spacing w:val="5"/>
          <w:sz w:val="20"/>
          <w:szCs w:val="20"/>
        </w:rPr>
        <w:t xml:space="preserve"> </w:t>
      </w:r>
      <w:r w:rsidR="00806A69" w:rsidRPr="00D7390F">
        <w:rPr>
          <w:b/>
          <w:bCs/>
          <w:sz w:val="20"/>
          <w:szCs w:val="20"/>
        </w:rPr>
        <w:t>DE</w:t>
      </w:r>
      <w:r w:rsidR="00806A69" w:rsidRPr="00D7390F">
        <w:rPr>
          <w:b/>
          <w:bCs/>
          <w:spacing w:val="5"/>
          <w:sz w:val="20"/>
          <w:szCs w:val="20"/>
        </w:rPr>
        <w:t xml:space="preserve"> </w:t>
      </w:r>
      <w:r w:rsidR="00806A69" w:rsidRPr="00D7390F">
        <w:rPr>
          <w:b/>
          <w:bCs/>
          <w:sz w:val="20"/>
          <w:szCs w:val="20"/>
        </w:rPr>
        <w:t>SELEÇÃO</w:t>
      </w:r>
      <w:r w:rsidR="00806A69" w:rsidRPr="00D7390F">
        <w:rPr>
          <w:b/>
          <w:bCs/>
          <w:spacing w:val="5"/>
          <w:sz w:val="20"/>
          <w:szCs w:val="20"/>
        </w:rPr>
        <w:t xml:space="preserve"> </w:t>
      </w:r>
      <w:r w:rsidR="00806A69" w:rsidRPr="00D7390F">
        <w:rPr>
          <w:b/>
          <w:bCs/>
          <w:sz w:val="20"/>
          <w:szCs w:val="20"/>
        </w:rPr>
        <w:t>DO</w:t>
      </w:r>
      <w:r w:rsidR="00806A69" w:rsidRPr="00D7390F">
        <w:rPr>
          <w:b/>
          <w:bCs/>
          <w:spacing w:val="5"/>
          <w:sz w:val="20"/>
          <w:szCs w:val="20"/>
        </w:rPr>
        <w:t xml:space="preserve"> </w:t>
      </w:r>
      <w:r w:rsidR="00806A69" w:rsidRPr="00D7390F">
        <w:rPr>
          <w:b/>
          <w:bCs/>
          <w:spacing w:val="-2"/>
          <w:sz w:val="20"/>
          <w:szCs w:val="20"/>
        </w:rPr>
        <w:t>FORNECEDOR</w:t>
      </w:r>
    </w:p>
    <w:p w14:paraId="4EFAFF83" w14:textId="77777777" w:rsidR="003A5023" w:rsidRPr="00D7390F" w:rsidRDefault="003A5023" w:rsidP="00921BA9">
      <w:pPr>
        <w:pStyle w:val="Corpodetexto"/>
        <w:spacing w:before="92"/>
        <w:jc w:val="both"/>
        <w:rPr>
          <w:b/>
          <w:sz w:val="20"/>
          <w:szCs w:val="20"/>
        </w:rPr>
      </w:pPr>
    </w:p>
    <w:p w14:paraId="0E292CE5" w14:textId="77777777" w:rsidR="003A5023" w:rsidRPr="00D7390F" w:rsidRDefault="00806A69" w:rsidP="00921BA9">
      <w:pPr>
        <w:pStyle w:val="Ttulo2"/>
        <w:jc w:val="both"/>
        <w:rPr>
          <w:sz w:val="20"/>
          <w:szCs w:val="20"/>
        </w:rPr>
      </w:pPr>
      <w:r w:rsidRPr="00D7390F">
        <w:rPr>
          <w:sz w:val="20"/>
          <w:szCs w:val="20"/>
        </w:rPr>
        <w:t>Forma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z w:val="20"/>
          <w:szCs w:val="20"/>
        </w:rPr>
        <w:t>de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z w:val="20"/>
          <w:szCs w:val="20"/>
        </w:rPr>
        <w:t>seleção</w:t>
      </w:r>
      <w:r w:rsidRPr="00D7390F">
        <w:rPr>
          <w:spacing w:val="3"/>
          <w:sz w:val="20"/>
          <w:szCs w:val="20"/>
        </w:rPr>
        <w:t xml:space="preserve"> </w:t>
      </w:r>
      <w:r w:rsidRPr="00D7390F">
        <w:rPr>
          <w:sz w:val="20"/>
          <w:szCs w:val="20"/>
        </w:rPr>
        <w:t>e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z w:val="20"/>
          <w:szCs w:val="20"/>
        </w:rPr>
        <w:t>critério</w:t>
      </w:r>
      <w:r w:rsidRPr="00D7390F">
        <w:rPr>
          <w:spacing w:val="3"/>
          <w:sz w:val="20"/>
          <w:szCs w:val="20"/>
        </w:rPr>
        <w:t xml:space="preserve"> </w:t>
      </w:r>
      <w:r w:rsidRPr="00D7390F">
        <w:rPr>
          <w:sz w:val="20"/>
          <w:szCs w:val="20"/>
        </w:rPr>
        <w:t>de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z w:val="20"/>
          <w:szCs w:val="20"/>
        </w:rPr>
        <w:t>julgamento</w:t>
      </w:r>
      <w:r w:rsidRPr="00D7390F">
        <w:rPr>
          <w:spacing w:val="3"/>
          <w:sz w:val="20"/>
          <w:szCs w:val="20"/>
        </w:rPr>
        <w:t xml:space="preserve"> </w:t>
      </w:r>
      <w:r w:rsidRPr="00D7390F">
        <w:rPr>
          <w:sz w:val="20"/>
          <w:szCs w:val="20"/>
        </w:rPr>
        <w:t>da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pacing w:val="-2"/>
          <w:sz w:val="20"/>
          <w:szCs w:val="20"/>
        </w:rPr>
        <w:t>proposta</w:t>
      </w:r>
    </w:p>
    <w:p w14:paraId="4CBC7C23" w14:textId="396CBC20" w:rsidR="003A5023" w:rsidRPr="00D7390F" w:rsidRDefault="00806A69" w:rsidP="00C1195D">
      <w:pPr>
        <w:pStyle w:val="PargrafodaLista1"/>
        <w:numPr>
          <w:ilvl w:val="1"/>
          <w:numId w:val="11"/>
        </w:numPr>
        <w:tabs>
          <w:tab w:val="left" w:pos="380"/>
        </w:tabs>
        <w:ind w:right="80"/>
        <w:jc w:val="both"/>
        <w:rPr>
          <w:sz w:val="20"/>
          <w:szCs w:val="20"/>
        </w:rPr>
      </w:pPr>
      <w:r w:rsidRPr="00D7390F">
        <w:rPr>
          <w:sz w:val="20"/>
          <w:szCs w:val="20"/>
        </w:rPr>
        <w:t>O</w:t>
      </w:r>
      <w:r w:rsidRPr="00D7390F">
        <w:rPr>
          <w:spacing w:val="25"/>
          <w:sz w:val="20"/>
          <w:szCs w:val="20"/>
        </w:rPr>
        <w:t xml:space="preserve"> </w:t>
      </w:r>
      <w:r w:rsidRPr="00D7390F">
        <w:rPr>
          <w:sz w:val="20"/>
          <w:szCs w:val="20"/>
        </w:rPr>
        <w:t>fornecedor</w:t>
      </w:r>
      <w:r w:rsidRPr="00D7390F">
        <w:rPr>
          <w:spacing w:val="25"/>
          <w:sz w:val="20"/>
          <w:szCs w:val="20"/>
        </w:rPr>
        <w:t xml:space="preserve"> </w:t>
      </w:r>
      <w:r w:rsidRPr="00D7390F">
        <w:rPr>
          <w:sz w:val="20"/>
          <w:szCs w:val="20"/>
        </w:rPr>
        <w:t>será</w:t>
      </w:r>
      <w:r w:rsidRPr="00D7390F">
        <w:rPr>
          <w:spacing w:val="25"/>
          <w:sz w:val="20"/>
          <w:szCs w:val="20"/>
        </w:rPr>
        <w:t xml:space="preserve"> </w:t>
      </w:r>
      <w:r w:rsidRPr="00D7390F">
        <w:rPr>
          <w:sz w:val="20"/>
          <w:szCs w:val="20"/>
        </w:rPr>
        <w:t>selecionado</w:t>
      </w:r>
      <w:r w:rsidRPr="00D7390F">
        <w:rPr>
          <w:spacing w:val="25"/>
          <w:sz w:val="20"/>
          <w:szCs w:val="20"/>
        </w:rPr>
        <w:t xml:space="preserve"> </w:t>
      </w:r>
      <w:r w:rsidRPr="00D7390F">
        <w:rPr>
          <w:sz w:val="20"/>
          <w:szCs w:val="20"/>
        </w:rPr>
        <w:t>por</w:t>
      </w:r>
      <w:r w:rsidRPr="00D7390F">
        <w:rPr>
          <w:spacing w:val="25"/>
          <w:sz w:val="20"/>
          <w:szCs w:val="20"/>
        </w:rPr>
        <w:t xml:space="preserve"> </w:t>
      </w:r>
      <w:r w:rsidRPr="00D7390F">
        <w:rPr>
          <w:sz w:val="20"/>
          <w:szCs w:val="20"/>
        </w:rPr>
        <w:t>meio</w:t>
      </w:r>
      <w:r w:rsidRPr="00D7390F">
        <w:rPr>
          <w:spacing w:val="25"/>
          <w:sz w:val="20"/>
          <w:szCs w:val="20"/>
        </w:rPr>
        <w:t xml:space="preserve"> </w:t>
      </w:r>
      <w:r w:rsidRPr="00D7390F">
        <w:rPr>
          <w:sz w:val="20"/>
          <w:szCs w:val="20"/>
        </w:rPr>
        <w:t>da</w:t>
      </w:r>
      <w:r w:rsidRPr="00D7390F">
        <w:rPr>
          <w:spacing w:val="25"/>
          <w:sz w:val="20"/>
          <w:szCs w:val="20"/>
        </w:rPr>
        <w:t xml:space="preserve"> </w:t>
      </w:r>
      <w:r w:rsidRPr="00D7390F">
        <w:rPr>
          <w:sz w:val="20"/>
          <w:szCs w:val="20"/>
        </w:rPr>
        <w:t>realização</w:t>
      </w:r>
      <w:r w:rsidRPr="00D7390F">
        <w:rPr>
          <w:spacing w:val="25"/>
          <w:sz w:val="20"/>
          <w:szCs w:val="20"/>
        </w:rPr>
        <w:t xml:space="preserve"> </w:t>
      </w:r>
      <w:r w:rsidRPr="00D7390F">
        <w:rPr>
          <w:sz w:val="20"/>
          <w:szCs w:val="20"/>
        </w:rPr>
        <w:t>de</w:t>
      </w:r>
      <w:r w:rsidRPr="00D7390F">
        <w:rPr>
          <w:spacing w:val="25"/>
          <w:sz w:val="20"/>
          <w:szCs w:val="20"/>
        </w:rPr>
        <w:t xml:space="preserve"> </w:t>
      </w:r>
      <w:r w:rsidRPr="00D7390F">
        <w:rPr>
          <w:sz w:val="20"/>
          <w:szCs w:val="20"/>
        </w:rPr>
        <w:t>procedimento</w:t>
      </w:r>
      <w:r w:rsidRPr="00D7390F">
        <w:rPr>
          <w:spacing w:val="25"/>
          <w:sz w:val="20"/>
          <w:szCs w:val="20"/>
        </w:rPr>
        <w:t xml:space="preserve"> </w:t>
      </w:r>
      <w:r w:rsidRPr="00D7390F">
        <w:rPr>
          <w:sz w:val="20"/>
          <w:szCs w:val="20"/>
        </w:rPr>
        <w:t>de</w:t>
      </w:r>
      <w:r w:rsidRPr="00D7390F">
        <w:rPr>
          <w:spacing w:val="25"/>
          <w:sz w:val="20"/>
          <w:szCs w:val="20"/>
        </w:rPr>
        <w:t xml:space="preserve"> </w:t>
      </w:r>
      <w:r w:rsidRPr="00D7390F">
        <w:rPr>
          <w:sz w:val="20"/>
          <w:szCs w:val="20"/>
        </w:rPr>
        <w:t>LICITAÇÃO,</w:t>
      </w:r>
      <w:r w:rsidRPr="00D7390F">
        <w:rPr>
          <w:spacing w:val="25"/>
          <w:sz w:val="20"/>
          <w:szCs w:val="20"/>
        </w:rPr>
        <w:t xml:space="preserve"> </w:t>
      </w:r>
      <w:r w:rsidRPr="00D7390F">
        <w:rPr>
          <w:sz w:val="20"/>
          <w:szCs w:val="20"/>
        </w:rPr>
        <w:t>na</w:t>
      </w:r>
      <w:r w:rsidRPr="00D7390F">
        <w:rPr>
          <w:spacing w:val="25"/>
          <w:sz w:val="20"/>
          <w:szCs w:val="20"/>
        </w:rPr>
        <w:t xml:space="preserve"> </w:t>
      </w:r>
      <w:r w:rsidRPr="00D7390F">
        <w:rPr>
          <w:sz w:val="20"/>
          <w:szCs w:val="20"/>
        </w:rPr>
        <w:t>modalidade</w:t>
      </w:r>
      <w:r w:rsidRPr="00D7390F">
        <w:rPr>
          <w:spacing w:val="25"/>
          <w:sz w:val="20"/>
          <w:szCs w:val="20"/>
        </w:rPr>
        <w:t xml:space="preserve"> </w:t>
      </w:r>
      <w:r w:rsidR="009207E0" w:rsidRPr="00D7390F">
        <w:rPr>
          <w:spacing w:val="25"/>
          <w:sz w:val="20"/>
          <w:szCs w:val="20"/>
        </w:rPr>
        <w:t>Dispensa</w:t>
      </w:r>
      <w:r w:rsidRPr="00D7390F">
        <w:rPr>
          <w:sz w:val="20"/>
          <w:szCs w:val="20"/>
        </w:rPr>
        <w:t>,</w:t>
      </w:r>
      <w:r w:rsidRPr="00D7390F">
        <w:rPr>
          <w:spacing w:val="25"/>
          <w:sz w:val="20"/>
          <w:szCs w:val="20"/>
        </w:rPr>
        <w:t xml:space="preserve"> </w:t>
      </w:r>
      <w:r w:rsidRPr="00D7390F">
        <w:rPr>
          <w:sz w:val="20"/>
          <w:szCs w:val="20"/>
        </w:rPr>
        <w:t>sob a forma ELETRÔNICA, com adoção do</w:t>
      </w:r>
      <w:r w:rsidRPr="00D7390F">
        <w:rPr>
          <w:spacing w:val="40"/>
          <w:sz w:val="20"/>
          <w:szCs w:val="20"/>
        </w:rPr>
        <w:t xml:space="preserve"> </w:t>
      </w:r>
      <w:r w:rsidRPr="00D7390F">
        <w:rPr>
          <w:sz w:val="20"/>
          <w:szCs w:val="20"/>
        </w:rPr>
        <w:t>critério de julgamento pelo MENOR PREÇO.</w:t>
      </w:r>
    </w:p>
    <w:p w14:paraId="75F33AE1" w14:textId="77777777" w:rsidR="003A5023" w:rsidRPr="00D7390F" w:rsidRDefault="00806A69" w:rsidP="00921BA9">
      <w:pPr>
        <w:pStyle w:val="Ttulo2"/>
        <w:spacing w:before="1"/>
        <w:jc w:val="both"/>
        <w:rPr>
          <w:sz w:val="20"/>
          <w:szCs w:val="20"/>
        </w:rPr>
      </w:pPr>
      <w:r w:rsidRPr="00D7390F">
        <w:rPr>
          <w:sz w:val="20"/>
          <w:szCs w:val="20"/>
        </w:rPr>
        <w:t>Exigências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z w:val="20"/>
          <w:szCs w:val="20"/>
        </w:rPr>
        <w:t>de</w:t>
      </w:r>
      <w:r w:rsidRPr="00D7390F">
        <w:rPr>
          <w:spacing w:val="3"/>
          <w:sz w:val="20"/>
          <w:szCs w:val="20"/>
        </w:rPr>
        <w:t xml:space="preserve"> </w:t>
      </w:r>
      <w:r w:rsidRPr="00D7390F">
        <w:rPr>
          <w:spacing w:val="-2"/>
          <w:sz w:val="20"/>
          <w:szCs w:val="20"/>
        </w:rPr>
        <w:t>habilitação</w:t>
      </w:r>
    </w:p>
    <w:p w14:paraId="5DA259C8" w14:textId="3FD01975" w:rsidR="003A5023" w:rsidRPr="00D7390F" w:rsidRDefault="00806A69" w:rsidP="00C1195D">
      <w:pPr>
        <w:pStyle w:val="PargrafodaLista1"/>
        <w:numPr>
          <w:ilvl w:val="1"/>
          <w:numId w:val="10"/>
        </w:numPr>
        <w:tabs>
          <w:tab w:val="left" w:pos="365"/>
        </w:tabs>
        <w:jc w:val="both"/>
        <w:rPr>
          <w:sz w:val="20"/>
          <w:szCs w:val="20"/>
        </w:rPr>
      </w:pPr>
      <w:r w:rsidRPr="00D7390F">
        <w:rPr>
          <w:sz w:val="20"/>
          <w:szCs w:val="20"/>
        </w:rPr>
        <w:t>Para</w:t>
      </w:r>
      <w:r w:rsidRPr="00D7390F">
        <w:rPr>
          <w:spacing w:val="1"/>
          <w:sz w:val="20"/>
          <w:szCs w:val="20"/>
        </w:rPr>
        <w:t xml:space="preserve"> </w:t>
      </w:r>
      <w:r w:rsidRPr="00D7390F">
        <w:rPr>
          <w:sz w:val="20"/>
          <w:szCs w:val="20"/>
        </w:rPr>
        <w:t>fins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z w:val="20"/>
          <w:szCs w:val="20"/>
        </w:rPr>
        <w:t>de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z w:val="20"/>
          <w:szCs w:val="20"/>
        </w:rPr>
        <w:t>habilitação,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z w:val="20"/>
          <w:szCs w:val="20"/>
        </w:rPr>
        <w:t>deverá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z w:val="20"/>
          <w:szCs w:val="20"/>
        </w:rPr>
        <w:t>o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z w:val="20"/>
          <w:szCs w:val="20"/>
        </w:rPr>
        <w:t>licitante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z w:val="20"/>
          <w:szCs w:val="20"/>
        </w:rPr>
        <w:t>comprovar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z w:val="20"/>
          <w:szCs w:val="20"/>
        </w:rPr>
        <w:t>os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z w:val="20"/>
          <w:szCs w:val="20"/>
        </w:rPr>
        <w:t>seguintes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pacing w:val="-2"/>
          <w:sz w:val="20"/>
          <w:szCs w:val="20"/>
        </w:rPr>
        <w:t>requisitos:</w:t>
      </w:r>
    </w:p>
    <w:p w14:paraId="1F84FC97" w14:textId="24EBBA41" w:rsidR="003A5023" w:rsidRPr="00D7390F" w:rsidRDefault="00806A69" w:rsidP="00921BA9">
      <w:pPr>
        <w:pStyle w:val="Corpodetexto"/>
        <w:ind w:left="132"/>
        <w:jc w:val="both"/>
        <w:rPr>
          <w:b/>
          <w:bCs/>
          <w:sz w:val="20"/>
          <w:szCs w:val="20"/>
        </w:rPr>
      </w:pPr>
      <w:r w:rsidRPr="00D7390F">
        <w:rPr>
          <w:b/>
          <w:bCs/>
          <w:sz w:val="20"/>
          <w:szCs w:val="20"/>
        </w:rPr>
        <w:t>Habilitação</w:t>
      </w:r>
      <w:r w:rsidRPr="00D7390F">
        <w:rPr>
          <w:b/>
          <w:bCs/>
          <w:spacing w:val="2"/>
          <w:sz w:val="20"/>
          <w:szCs w:val="20"/>
        </w:rPr>
        <w:t xml:space="preserve"> </w:t>
      </w:r>
      <w:r w:rsidRPr="00D7390F">
        <w:rPr>
          <w:b/>
          <w:bCs/>
          <w:spacing w:val="-2"/>
          <w:sz w:val="20"/>
          <w:szCs w:val="20"/>
        </w:rPr>
        <w:t>jurídica</w:t>
      </w:r>
    </w:p>
    <w:p w14:paraId="2A32A825" w14:textId="382F141E" w:rsidR="003A5023" w:rsidRPr="00D7390F" w:rsidRDefault="00806A69" w:rsidP="00C1195D">
      <w:pPr>
        <w:pStyle w:val="PargrafodaLista1"/>
        <w:numPr>
          <w:ilvl w:val="1"/>
          <w:numId w:val="10"/>
        </w:numPr>
        <w:tabs>
          <w:tab w:val="left" w:pos="365"/>
        </w:tabs>
        <w:ind w:left="365" w:hanging="233"/>
        <w:jc w:val="both"/>
        <w:rPr>
          <w:sz w:val="20"/>
          <w:szCs w:val="20"/>
        </w:rPr>
      </w:pPr>
      <w:r w:rsidRPr="00D7390F">
        <w:rPr>
          <w:b/>
          <w:sz w:val="20"/>
          <w:szCs w:val="20"/>
        </w:rPr>
        <w:t>Empresário</w:t>
      </w:r>
      <w:r w:rsidRPr="00D7390F">
        <w:rPr>
          <w:b/>
          <w:spacing w:val="2"/>
          <w:sz w:val="20"/>
          <w:szCs w:val="20"/>
        </w:rPr>
        <w:t xml:space="preserve"> </w:t>
      </w:r>
      <w:r w:rsidRPr="00D7390F">
        <w:rPr>
          <w:b/>
          <w:sz w:val="20"/>
          <w:szCs w:val="20"/>
        </w:rPr>
        <w:t>individual:</w:t>
      </w:r>
      <w:r w:rsidRPr="00D7390F">
        <w:rPr>
          <w:b/>
          <w:spacing w:val="2"/>
          <w:sz w:val="20"/>
          <w:szCs w:val="20"/>
        </w:rPr>
        <w:t xml:space="preserve"> </w:t>
      </w:r>
      <w:r w:rsidRPr="00D7390F">
        <w:rPr>
          <w:sz w:val="20"/>
          <w:szCs w:val="20"/>
        </w:rPr>
        <w:t>inscrição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z w:val="20"/>
          <w:szCs w:val="20"/>
        </w:rPr>
        <w:t>no</w:t>
      </w:r>
      <w:r w:rsidRPr="00D7390F">
        <w:rPr>
          <w:spacing w:val="3"/>
          <w:sz w:val="20"/>
          <w:szCs w:val="20"/>
        </w:rPr>
        <w:t xml:space="preserve"> </w:t>
      </w:r>
      <w:r w:rsidRPr="00D7390F">
        <w:rPr>
          <w:sz w:val="20"/>
          <w:szCs w:val="20"/>
        </w:rPr>
        <w:t>Registro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z w:val="20"/>
          <w:szCs w:val="20"/>
        </w:rPr>
        <w:t>Público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z w:val="20"/>
          <w:szCs w:val="20"/>
        </w:rPr>
        <w:t>de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z w:val="20"/>
          <w:szCs w:val="20"/>
        </w:rPr>
        <w:t>Empresas</w:t>
      </w:r>
      <w:r w:rsidRPr="00D7390F">
        <w:rPr>
          <w:spacing w:val="3"/>
          <w:sz w:val="20"/>
          <w:szCs w:val="20"/>
        </w:rPr>
        <w:t xml:space="preserve"> </w:t>
      </w:r>
      <w:r w:rsidRPr="00D7390F">
        <w:rPr>
          <w:sz w:val="20"/>
          <w:szCs w:val="20"/>
        </w:rPr>
        <w:t>Mercantis,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z w:val="20"/>
          <w:szCs w:val="20"/>
        </w:rPr>
        <w:t>a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z w:val="20"/>
          <w:szCs w:val="20"/>
        </w:rPr>
        <w:t>cargo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z w:val="20"/>
          <w:szCs w:val="20"/>
        </w:rPr>
        <w:t>da</w:t>
      </w:r>
      <w:r w:rsidRPr="00D7390F">
        <w:rPr>
          <w:spacing w:val="3"/>
          <w:sz w:val="20"/>
          <w:szCs w:val="20"/>
        </w:rPr>
        <w:t xml:space="preserve"> </w:t>
      </w:r>
      <w:r w:rsidRPr="00D7390F">
        <w:rPr>
          <w:sz w:val="20"/>
          <w:szCs w:val="20"/>
        </w:rPr>
        <w:t>Junta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z w:val="20"/>
          <w:szCs w:val="20"/>
        </w:rPr>
        <w:t>Comercial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z w:val="20"/>
          <w:szCs w:val="20"/>
        </w:rPr>
        <w:t>da</w:t>
      </w:r>
      <w:r w:rsidRPr="00D7390F">
        <w:rPr>
          <w:spacing w:val="3"/>
          <w:sz w:val="20"/>
          <w:szCs w:val="20"/>
        </w:rPr>
        <w:t xml:space="preserve"> </w:t>
      </w:r>
      <w:r w:rsidRPr="00D7390F">
        <w:rPr>
          <w:sz w:val="20"/>
          <w:szCs w:val="20"/>
        </w:rPr>
        <w:t>respectiva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pacing w:val="-2"/>
          <w:sz w:val="20"/>
          <w:szCs w:val="20"/>
        </w:rPr>
        <w:t>sede;</w:t>
      </w:r>
    </w:p>
    <w:p w14:paraId="064E117C" w14:textId="77777777" w:rsidR="003A5023" w:rsidRPr="00D7390F" w:rsidRDefault="00E37D46" w:rsidP="00C1195D">
      <w:pPr>
        <w:pStyle w:val="PargrafodaLista1"/>
        <w:numPr>
          <w:ilvl w:val="1"/>
          <w:numId w:val="10"/>
        </w:numPr>
        <w:tabs>
          <w:tab w:val="left" w:pos="380"/>
        </w:tabs>
        <w:ind w:left="132" w:right="80" w:firstLine="0"/>
        <w:jc w:val="both"/>
        <w:rPr>
          <w:b/>
          <w:sz w:val="20"/>
          <w:szCs w:val="20"/>
        </w:rPr>
      </w:pPr>
      <w:r w:rsidRPr="00D7390F">
        <w:rPr>
          <w:noProof/>
          <w:sz w:val="20"/>
          <w:szCs w:val="20"/>
          <w:lang w:val="pt-BR" w:eastAsia="pt-BR"/>
        </w:rPr>
        <mc:AlternateContent>
          <mc:Choice Requires="wps">
            <w:drawing>
              <wp:anchor distT="0" distB="0" distL="114300" distR="114300" simplePos="0" relativeHeight="251658752" behindDoc="0" locked="0" layoutInCell="0" allowOverlap="1" wp14:anchorId="5345F8DA" wp14:editId="3E68B4B6">
                <wp:simplePos x="0" y="0"/>
                <wp:positionH relativeFrom="page">
                  <wp:posOffset>1409700</wp:posOffset>
                </wp:positionH>
                <wp:positionV relativeFrom="paragraph">
                  <wp:posOffset>361950</wp:posOffset>
                </wp:positionV>
                <wp:extent cx="25400" cy="1270"/>
                <wp:effectExtent l="0" t="0" r="12700" b="0"/>
                <wp:wrapNone/>
                <wp:docPr id="49" name="Graphic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" cy="1270"/>
                        </a:xfrm>
                        <a:custGeom>
                          <a:avLst/>
                          <a:gdLst>
                            <a:gd name="G0" fmla="+- 41 0 0"/>
                            <a:gd name="G1" fmla="+- 3 0 0"/>
                          </a:gdLst>
                          <a:ahLst/>
                          <a:cxnLst>
                            <a:cxn ang="0">
                              <a:pos x="r" y="vc"/>
                            </a:cxn>
                            <a:cxn ang="5400000">
                              <a:pos x="hc" y="b"/>
                            </a:cxn>
                            <a:cxn ang="10800000">
                              <a:pos x="l" y="vc"/>
                            </a:cxn>
                            <a:cxn ang="16200000">
                              <a:pos x="hc" y="t"/>
                            </a:cxn>
                          </a:cxnLst>
                          <a:rect l="0" t="0" r="0" b="0"/>
                          <a:pathLst>
                            <a:path>
                              <a:moveTo>
                                <a:pt x="0" y="0"/>
                              </a:moveTo>
                              <a:lnTo>
                                <a:pt x="25399" y="0"/>
                              </a:lnTo>
                            </a:path>
                          </a:pathLst>
                        </a:custGeom>
                        <a:noFill/>
                        <a:ln w="12600" cap="flat">
                          <a:solidFill>
                            <a:srgbClr val="00008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non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7224844" id="Graphic 7" o:spid="_x0000_s1026" style="position:absolute;margin-left:111pt;margin-top:28.5pt;width:2pt;height:.1pt;z-index:251658752;visibility:visible;mso-wrap-style:non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middle" coordsize="254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" o:allowincell="f" path="m,l25399,e" filled="f" strokecolor="navy" strokeweight=".35mm">
                <v:path o:connecttype="custom" o:connectlocs="25400,635;12700,1270;0,635;12700,0" o:connectangles="0,90,180,270" textboxrect="0,0,25400,1270"/>
                <w10:wrap anchorx="page"/>
              </v:shape>
            </w:pict>
          </mc:Fallback>
        </mc:AlternateContent>
      </w:r>
      <w:r w:rsidR="00806A69" w:rsidRPr="00D7390F">
        <w:rPr>
          <w:b/>
          <w:sz w:val="20"/>
          <w:szCs w:val="20"/>
        </w:rPr>
        <w:t>Microempreendedor</w:t>
      </w:r>
      <w:r w:rsidR="00806A69" w:rsidRPr="00D7390F">
        <w:rPr>
          <w:b/>
          <w:spacing w:val="31"/>
          <w:sz w:val="20"/>
          <w:szCs w:val="20"/>
        </w:rPr>
        <w:t xml:space="preserve"> </w:t>
      </w:r>
      <w:r w:rsidR="00806A69" w:rsidRPr="00D7390F">
        <w:rPr>
          <w:b/>
          <w:sz w:val="20"/>
          <w:szCs w:val="20"/>
        </w:rPr>
        <w:t xml:space="preserve">Individual - MEI: </w:t>
      </w:r>
      <w:r w:rsidR="00806A69" w:rsidRPr="00D7390F">
        <w:rPr>
          <w:sz w:val="20"/>
          <w:szCs w:val="20"/>
        </w:rPr>
        <w:t>Certificado da Condição de Microempreendedor Individual - CCMEI, cuja aceitação ficará condicionada à verificação da</w:t>
      </w:r>
      <w:r w:rsidR="00806A69" w:rsidRPr="00D7390F">
        <w:rPr>
          <w:spacing w:val="40"/>
          <w:sz w:val="20"/>
          <w:szCs w:val="20"/>
        </w:rPr>
        <w:t xml:space="preserve"> </w:t>
      </w:r>
      <w:r w:rsidR="00806A69" w:rsidRPr="00D7390F">
        <w:rPr>
          <w:sz w:val="20"/>
          <w:szCs w:val="20"/>
        </w:rPr>
        <w:t xml:space="preserve">autenticidade no sítio </w:t>
      </w:r>
      <w:hyperlink r:id="rId10" w:history="1">
        <w:r w:rsidR="00806A69" w:rsidRPr="00D7390F">
          <w:rPr>
            <w:rStyle w:val="Hyperlink"/>
            <w:color w:val="1154CC"/>
            <w:sz w:val="20"/>
            <w:szCs w:val="20"/>
            <w:u w:val="thick" w:color="1154CC"/>
          </w:rPr>
          <w:t>https://www.gov.br/empresas-e-negocios/pt-br/empreendedo</w:t>
        </w:r>
        <w:r w:rsidR="00806A69" w:rsidRPr="00D7390F">
          <w:rPr>
            <w:rStyle w:val="Hyperlink"/>
            <w:color w:val="1154CC"/>
            <w:sz w:val="20"/>
            <w:szCs w:val="20"/>
          </w:rPr>
          <w:t>r</w:t>
        </w:r>
      </w:hyperlink>
      <w:r w:rsidR="00806A69" w:rsidRPr="00D7390F">
        <w:rPr>
          <w:sz w:val="20"/>
          <w:szCs w:val="20"/>
        </w:rPr>
        <w:t>;</w:t>
      </w:r>
    </w:p>
    <w:p w14:paraId="4DC11DEA" w14:textId="77777777" w:rsidR="00903D1B" w:rsidRPr="00D7390F" w:rsidRDefault="00806A69" w:rsidP="00C1195D">
      <w:pPr>
        <w:pStyle w:val="PargrafodaLista1"/>
        <w:numPr>
          <w:ilvl w:val="1"/>
          <w:numId w:val="10"/>
        </w:numPr>
        <w:tabs>
          <w:tab w:val="left" w:pos="380"/>
        </w:tabs>
        <w:ind w:left="132" w:right="80" w:firstLine="0"/>
        <w:jc w:val="both"/>
        <w:rPr>
          <w:b/>
          <w:sz w:val="20"/>
          <w:szCs w:val="20"/>
        </w:rPr>
      </w:pPr>
      <w:r w:rsidRPr="00D7390F">
        <w:rPr>
          <w:b/>
          <w:sz w:val="20"/>
          <w:szCs w:val="20"/>
        </w:rPr>
        <w:t>Sociedade empresária, sociedade limitada unipessoal – SLU ou sociedade identificada como empresa individual de responsabilidade limitada - EIRELI:</w:t>
      </w:r>
      <w:r w:rsidRPr="00D7390F">
        <w:rPr>
          <w:b/>
          <w:spacing w:val="40"/>
          <w:sz w:val="20"/>
          <w:szCs w:val="20"/>
        </w:rPr>
        <w:t xml:space="preserve"> </w:t>
      </w:r>
      <w:r w:rsidRPr="00D7390F">
        <w:rPr>
          <w:sz w:val="20"/>
          <w:szCs w:val="20"/>
        </w:rPr>
        <w:t xml:space="preserve">inscrição do ato constitutivo, estatuto ou contrato social no Registro Público </w:t>
      </w:r>
    </w:p>
    <w:p w14:paraId="7C0183C1" w14:textId="7D64D277" w:rsidR="003A5023" w:rsidRPr="00D7390F" w:rsidRDefault="00806A69" w:rsidP="0001024C">
      <w:pPr>
        <w:pStyle w:val="PargrafodaLista1"/>
        <w:tabs>
          <w:tab w:val="left" w:pos="380"/>
        </w:tabs>
        <w:ind w:right="80"/>
        <w:jc w:val="both"/>
        <w:rPr>
          <w:b/>
          <w:sz w:val="20"/>
          <w:szCs w:val="20"/>
        </w:rPr>
      </w:pPr>
      <w:r w:rsidRPr="00D7390F">
        <w:rPr>
          <w:sz w:val="20"/>
          <w:szCs w:val="20"/>
        </w:rPr>
        <w:t>de Empresas Mercantis, a cargo da Junta Comercial da respectiva sede, acompanhada de</w:t>
      </w:r>
      <w:r w:rsidRPr="00D7390F">
        <w:rPr>
          <w:spacing w:val="40"/>
          <w:sz w:val="20"/>
          <w:szCs w:val="20"/>
        </w:rPr>
        <w:t xml:space="preserve"> </w:t>
      </w:r>
      <w:r w:rsidRPr="00D7390F">
        <w:rPr>
          <w:sz w:val="20"/>
          <w:szCs w:val="20"/>
        </w:rPr>
        <w:t>documento comprobatório de seus administradores;</w:t>
      </w:r>
      <w:r w:rsidRPr="00D7390F">
        <w:rPr>
          <w:position w:val="1"/>
          <w:sz w:val="20"/>
          <w:szCs w:val="20"/>
        </w:rPr>
        <w:t>[MM42]</w:t>
      </w:r>
    </w:p>
    <w:p w14:paraId="68B785DF" w14:textId="77777777" w:rsidR="00601EE0" w:rsidRPr="00D7390F" w:rsidRDefault="00806A69" w:rsidP="00C1195D">
      <w:pPr>
        <w:pStyle w:val="PargrafodaLista1"/>
        <w:numPr>
          <w:ilvl w:val="1"/>
          <w:numId w:val="10"/>
        </w:numPr>
        <w:tabs>
          <w:tab w:val="left" w:pos="380"/>
        </w:tabs>
        <w:spacing w:before="1"/>
        <w:ind w:left="132" w:right="80" w:firstLine="0"/>
        <w:jc w:val="both"/>
        <w:rPr>
          <w:b/>
          <w:sz w:val="20"/>
          <w:szCs w:val="20"/>
        </w:rPr>
      </w:pPr>
      <w:r w:rsidRPr="00D7390F">
        <w:rPr>
          <w:b/>
          <w:sz w:val="20"/>
          <w:szCs w:val="20"/>
        </w:rPr>
        <w:t xml:space="preserve">Sociedade empresária estrangeira: </w:t>
      </w:r>
      <w:r w:rsidRPr="00D7390F">
        <w:rPr>
          <w:sz w:val="20"/>
          <w:szCs w:val="20"/>
        </w:rPr>
        <w:t xml:space="preserve">portaria de autorização de funcionamento no Brasil, publicada no Diário </w:t>
      </w:r>
    </w:p>
    <w:p w14:paraId="61288EC7" w14:textId="29972E40" w:rsidR="003A5023" w:rsidRPr="00D7390F" w:rsidRDefault="00806A69" w:rsidP="00C1195D">
      <w:pPr>
        <w:pStyle w:val="PargrafodaLista1"/>
        <w:numPr>
          <w:ilvl w:val="1"/>
          <w:numId w:val="10"/>
        </w:numPr>
        <w:tabs>
          <w:tab w:val="left" w:pos="380"/>
        </w:tabs>
        <w:spacing w:before="1"/>
        <w:ind w:left="132" w:right="80" w:firstLine="0"/>
        <w:jc w:val="both"/>
        <w:rPr>
          <w:b/>
          <w:sz w:val="20"/>
          <w:szCs w:val="20"/>
        </w:rPr>
      </w:pPr>
      <w:r w:rsidRPr="00D7390F">
        <w:rPr>
          <w:sz w:val="20"/>
          <w:szCs w:val="20"/>
        </w:rPr>
        <w:t>Oficial da União e arquivada na Junta Comercial da</w:t>
      </w:r>
      <w:r w:rsidRPr="00D7390F">
        <w:rPr>
          <w:spacing w:val="40"/>
          <w:sz w:val="20"/>
          <w:szCs w:val="20"/>
        </w:rPr>
        <w:t xml:space="preserve"> </w:t>
      </w:r>
      <w:r w:rsidRPr="00D7390F">
        <w:rPr>
          <w:sz w:val="20"/>
          <w:szCs w:val="20"/>
        </w:rPr>
        <w:t>unidade federativa onde se localizar a filial, agência, sucursal ou estabelecimento, a qual será considerada como sua sede, conforme a legislação aplicável.</w:t>
      </w:r>
    </w:p>
    <w:p w14:paraId="15E8B507" w14:textId="77777777" w:rsidR="00BF4D2C" w:rsidRPr="00BF4D2C" w:rsidRDefault="00806A69" w:rsidP="00C1195D">
      <w:pPr>
        <w:pStyle w:val="PargrafodaLista1"/>
        <w:numPr>
          <w:ilvl w:val="1"/>
          <w:numId w:val="10"/>
        </w:numPr>
        <w:tabs>
          <w:tab w:val="left" w:pos="380"/>
        </w:tabs>
        <w:ind w:left="132" w:right="80" w:firstLine="0"/>
        <w:jc w:val="both"/>
        <w:rPr>
          <w:b/>
          <w:sz w:val="20"/>
          <w:szCs w:val="20"/>
        </w:rPr>
      </w:pPr>
      <w:r w:rsidRPr="00D7390F">
        <w:rPr>
          <w:b/>
          <w:sz w:val="20"/>
          <w:szCs w:val="20"/>
        </w:rPr>
        <w:t xml:space="preserve">Sociedade simples: </w:t>
      </w:r>
      <w:r w:rsidRPr="00D7390F">
        <w:rPr>
          <w:sz w:val="20"/>
          <w:szCs w:val="20"/>
        </w:rPr>
        <w:t xml:space="preserve">inscrição do ato constitutivo no Registro Civil de Pessoas Jurídicas do local de sua sede, </w:t>
      </w:r>
    </w:p>
    <w:p w14:paraId="6BFA584F" w14:textId="567ECE61" w:rsidR="003A5023" w:rsidRPr="00D7390F" w:rsidRDefault="00806A69" w:rsidP="00C1195D">
      <w:pPr>
        <w:pStyle w:val="PargrafodaLista1"/>
        <w:numPr>
          <w:ilvl w:val="1"/>
          <w:numId w:val="10"/>
        </w:numPr>
        <w:tabs>
          <w:tab w:val="left" w:pos="380"/>
        </w:tabs>
        <w:ind w:left="132" w:right="80" w:firstLine="0"/>
        <w:jc w:val="both"/>
        <w:rPr>
          <w:b/>
          <w:sz w:val="20"/>
          <w:szCs w:val="20"/>
        </w:rPr>
      </w:pPr>
      <w:r w:rsidRPr="00D7390F">
        <w:rPr>
          <w:sz w:val="20"/>
          <w:szCs w:val="20"/>
        </w:rPr>
        <w:t>acompanhada de documento comprobatório de seus</w:t>
      </w:r>
      <w:r w:rsidRPr="00D7390F">
        <w:rPr>
          <w:spacing w:val="40"/>
          <w:sz w:val="20"/>
          <w:szCs w:val="20"/>
        </w:rPr>
        <w:t xml:space="preserve"> </w:t>
      </w:r>
      <w:r w:rsidRPr="00D7390F">
        <w:rPr>
          <w:spacing w:val="-2"/>
          <w:sz w:val="20"/>
          <w:szCs w:val="20"/>
        </w:rPr>
        <w:t>administradores;</w:t>
      </w:r>
    </w:p>
    <w:p w14:paraId="7E1ABDBD" w14:textId="2103AC25" w:rsidR="003A5023" w:rsidRPr="00D7390F" w:rsidRDefault="00806A69" w:rsidP="00C1195D">
      <w:pPr>
        <w:pStyle w:val="PargrafodaLista1"/>
        <w:numPr>
          <w:ilvl w:val="1"/>
          <w:numId w:val="10"/>
        </w:numPr>
        <w:tabs>
          <w:tab w:val="left" w:pos="380"/>
        </w:tabs>
        <w:spacing w:before="1"/>
        <w:ind w:left="132" w:right="80" w:firstLine="0"/>
        <w:jc w:val="both"/>
        <w:rPr>
          <w:sz w:val="20"/>
          <w:szCs w:val="20"/>
        </w:rPr>
      </w:pPr>
      <w:r w:rsidRPr="00D7390F">
        <w:rPr>
          <w:b/>
          <w:sz w:val="20"/>
          <w:szCs w:val="20"/>
        </w:rPr>
        <w:t xml:space="preserve">Filial, sucursal ou agência de sociedade simples ou empresária: </w:t>
      </w:r>
      <w:r w:rsidRPr="00D7390F">
        <w:rPr>
          <w:sz w:val="20"/>
          <w:szCs w:val="20"/>
        </w:rPr>
        <w:t>inscrição do ato constitutivo da filial, sucursal ou agência da sociedade simples ou empresária,</w:t>
      </w:r>
      <w:r w:rsidRPr="00D7390F">
        <w:rPr>
          <w:spacing w:val="40"/>
          <w:sz w:val="20"/>
          <w:szCs w:val="20"/>
        </w:rPr>
        <w:t xml:space="preserve"> </w:t>
      </w:r>
      <w:r w:rsidRPr="00D7390F">
        <w:rPr>
          <w:sz w:val="20"/>
          <w:szCs w:val="20"/>
        </w:rPr>
        <w:t>respectivamente, no Registro Civil das Pessoas Jurídicas ou no Registro Público de Empresas Mercantis onde opera, com averbação no Registro onde tem sede a matriz</w:t>
      </w:r>
    </w:p>
    <w:p w14:paraId="62EE035A" w14:textId="693F06F1" w:rsidR="003A5023" w:rsidRPr="00D7390F" w:rsidRDefault="00E37D46" w:rsidP="00C1195D">
      <w:pPr>
        <w:pStyle w:val="PargrafodaLista1"/>
        <w:numPr>
          <w:ilvl w:val="1"/>
          <w:numId w:val="10"/>
        </w:numPr>
        <w:tabs>
          <w:tab w:val="left" w:pos="573"/>
        </w:tabs>
        <w:spacing w:before="92"/>
        <w:ind w:left="573" w:right="80" w:hanging="431"/>
        <w:jc w:val="both"/>
        <w:rPr>
          <w:sz w:val="20"/>
          <w:szCs w:val="20"/>
        </w:rPr>
      </w:pPr>
      <w:r w:rsidRPr="00D7390F">
        <w:rPr>
          <w:noProof/>
          <w:sz w:val="20"/>
          <w:szCs w:val="20"/>
          <w:lang w:val="pt-BR" w:eastAsia="pt-BR"/>
        </w:rPr>
        <mc:AlternateContent>
          <mc:Choice Requires="wps">
            <w:drawing>
              <wp:anchor distT="0" distB="0" distL="114300" distR="114300" simplePos="0" relativeHeight="251659776" behindDoc="0" locked="0" layoutInCell="0" allowOverlap="1" wp14:anchorId="51E98B13" wp14:editId="07893365">
                <wp:simplePos x="0" y="0"/>
                <wp:positionH relativeFrom="page">
                  <wp:posOffset>3784600</wp:posOffset>
                </wp:positionH>
                <wp:positionV relativeFrom="paragraph">
                  <wp:posOffset>353695</wp:posOffset>
                </wp:positionV>
                <wp:extent cx="25400" cy="1270"/>
                <wp:effectExtent l="0" t="0" r="12700" b="0"/>
                <wp:wrapNone/>
                <wp:docPr id="48" name="Graphic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" cy="1270"/>
                        </a:xfrm>
                        <a:custGeom>
                          <a:avLst/>
                          <a:gdLst>
                            <a:gd name="G0" fmla="+- 41 0 0"/>
                            <a:gd name="G1" fmla="+- 3 0 0"/>
                          </a:gdLst>
                          <a:ahLst/>
                          <a:cxnLst>
                            <a:cxn ang="0">
                              <a:pos x="r" y="vc"/>
                            </a:cxn>
                            <a:cxn ang="5400000">
                              <a:pos x="hc" y="b"/>
                            </a:cxn>
                            <a:cxn ang="10800000">
                              <a:pos x="l" y="vc"/>
                            </a:cxn>
                            <a:cxn ang="16200000">
                              <a:pos x="hc" y="t"/>
                            </a:cxn>
                          </a:cxnLst>
                          <a:rect l="0" t="0" r="0" b="0"/>
                          <a:pathLst>
                            <a:path>
                              <a:moveTo>
                                <a:pt x="0" y="0"/>
                              </a:moveTo>
                              <a:lnTo>
                                <a:pt x="25399" y="0"/>
                              </a:lnTo>
                            </a:path>
                          </a:pathLst>
                        </a:custGeom>
                        <a:noFill/>
                        <a:ln w="12600" cap="flat">
                          <a:solidFill>
                            <a:srgbClr val="00008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non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0F83D21" id="Graphic 8" o:spid="_x0000_s1026" style="position:absolute;margin-left:298pt;margin-top:27.85pt;width:2pt;height:.1pt;z-index:251659776;visibility:visible;mso-wrap-style:non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middle" coordsize="254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" o:allowincell="f" path="m,l25399,e" filled="f" strokecolor="navy" strokeweight=".35mm">
                <v:path o:connecttype="custom" o:connectlocs="25400,635;12700,1270;0,635;12700,0" o:connectangles="0,90,180,270" textboxrect="0,0,25400,1270"/>
                <w10:wrap anchorx="page"/>
              </v:shape>
            </w:pict>
          </mc:Fallback>
        </mc:AlternateContent>
      </w:r>
      <w:r w:rsidR="00806A69" w:rsidRPr="00D7390F">
        <w:rPr>
          <w:b/>
          <w:sz w:val="20"/>
          <w:szCs w:val="20"/>
        </w:rPr>
        <w:t>Sociedade</w:t>
      </w:r>
      <w:r w:rsidR="00806A69" w:rsidRPr="00D7390F">
        <w:rPr>
          <w:b/>
          <w:spacing w:val="24"/>
          <w:sz w:val="20"/>
          <w:szCs w:val="20"/>
        </w:rPr>
        <w:t xml:space="preserve"> </w:t>
      </w:r>
      <w:r w:rsidR="00806A69" w:rsidRPr="00D7390F">
        <w:rPr>
          <w:b/>
          <w:sz w:val="20"/>
          <w:szCs w:val="20"/>
        </w:rPr>
        <w:t>cooperativa:</w:t>
      </w:r>
      <w:r w:rsidR="00806A69" w:rsidRPr="00D7390F">
        <w:rPr>
          <w:b/>
          <w:spacing w:val="24"/>
          <w:sz w:val="20"/>
          <w:szCs w:val="20"/>
        </w:rPr>
        <w:t xml:space="preserve"> </w:t>
      </w:r>
      <w:r w:rsidR="00806A69" w:rsidRPr="00D7390F">
        <w:rPr>
          <w:sz w:val="20"/>
          <w:szCs w:val="20"/>
        </w:rPr>
        <w:t>ata</w:t>
      </w:r>
      <w:r w:rsidR="00806A69" w:rsidRPr="00D7390F">
        <w:rPr>
          <w:spacing w:val="24"/>
          <w:sz w:val="20"/>
          <w:szCs w:val="20"/>
        </w:rPr>
        <w:t xml:space="preserve"> </w:t>
      </w:r>
      <w:r w:rsidR="00806A69" w:rsidRPr="00D7390F">
        <w:rPr>
          <w:sz w:val="20"/>
          <w:szCs w:val="20"/>
        </w:rPr>
        <w:t>de</w:t>
      </w:r>
      <w:r w:rsidR="00806A69" w:rsidRPr="00D7390F">
        <w:rPr>
          <w:spacing w:val="24"/>
          <w:sz w:val="20"/>
          <w:szCs w:val="20"/>
        </w:rPr>
        <w:t xml:space="preserve"> </w:t>
      </w:r>
      <w:r w:rsidR="00806A69" w:rsidRPr="00D7390F">
        <w:rPr>
          <w:sz w:val="20"/>
          <w:szCs w:val="20"/>
        </w:rPr>
        <w:t>fundação</w:t>
      </w:r>
      <w:r w:rsidR="00806A69" w:rsidRPr="00D7390F">
        <w:rPr>
          <w:spacing w:val="24"/>
          <w:sz w:val="20"/>
          <w:szCs w:val="20"/>
        </w:rPr>
        <w:t xml:space="preserve"> </w:t>
      </w:r>
      <w:r w:rsidR="00806A69" w:rsidRPr="00D7390F">
        <w:rPr>
          <w:sz w:val="20"/>
          <w:szCs w:val="20"/>
        </w:rPr>
        <w:t>e</w:t>
      </w:r>
      <w:r w:rsidR="00806A69" w:rsidRPr="00D7390F">
        <w:rPr>
          <w:spacing w:val="24"/>
          <w:sz w:val="20"/>
          <w:szCs w:val="20"/>
        </w:rPr>
        <w:t xml:space="preserve"> </w:t>
      </w:r>
      <w:r w:rsidR="00806A69" w:rsidRPr="00D7390F">
        <w:rPr>
          <w:sz w:val="20"/>
          <w:szCs w:val="20"/>
        </w:rPr>
        <w:t>estatuto</w:t>
      </w:r>
      <w:r w:rsidR="00806A69" w:rsidRPr="00D7390F">
        <w:rPr>
          <w:spacing w:val="24"/>
          <w:sz w:val="20"/>
          <w:szCs w:val="20"/>
        </w:rPr>
        <w:t xml:space="preserve"> </w:t>
      </w:r>
      <w:r w:rsidR="00806A69" w:rsidRPr="00D7390F">
        <w:rPr>
          <w:sz w:val="20"/>
          <w:szCs w:val="20"/>
        </w:rPr>
        <w:t>social,</w:t>
      </w:r>
      <w:r w:rsidR="00806A69" w:rsidRPr="00D7390F">
        <w:rPr>
          <w:spacing w:val="24"/>
          <w:sz w:val="20"/>
          <w:szCs w:val="20"/>
        </w:rPr>
        <w:t xml:space="preserve"> </w:t>
      </w:r>
      <w:r w:rsidR="00806A69" w:rsidRPr="00D7390F">
        <w:rPr>
          <w:sz w:val="20"/>
          <w:szCs w:val="20"/>
        </w:rPr>
        <w:t>com</w:t>
      </w:r>
      <w:r w:rsidR="00806A69" w:rsidRPr="00D7390F">
        <w:rPr>
          <w:spacing w:val="24"/>
          <w:sz w:val="20"/>
          <w:szCs w:val="20"/>
        </w:rPr>
        <w:t xml:space="preserve"> </w:t>
      </w:r>
      <w:r w:rsidR="00806A69" w:rsidRPr="00D7390F">
        <w:rPr>
          <w:sz w:val="20"/>
          <w:szCs w:val="20"/>
        </w:rPr>
        <w:t>a</w:t>
      </w:r>
      <w:r w:rsidR="00806A69" w:rsidRPr="00D7390F">
        <w:rPr>
          <w:spacing w:val="24"/>
          <w:sz w:val="20"/>
          <w:szCs w:val="20"/>
        </w:rPr>
        <w:t xml:space="preserve"> </w:t>
      </w:r>
      <w:r w:rsidR="00806A69" w:rsidRPr="00D7390F">
        <w:rPr>
          <w:sz w:val="20"/>
          <w:szCs w:val="20"/>
        </w:rPr>
        <w:t>ata</w:t>
      </w:r>
      <w:r w:rsidR="00806A69" w:rsidRPr="00D7390F">
        <w:rPr>
          <w:spacing w:val="24"/>
          <w:sz w:val="20"/>
          <w:szCs w:val="20"/>
        </w:rPr>
        <w:t xml:space="preserve"> </w:t>
      </w:r>
      <w:r w:rsidR="00806A69" w:rsidRPr="00D7390F">
        <w:rPr>
          <w:sz w:val="20"/>
          <w:szCs w:val="20"/>
        </w:rPr>
        <w:t>da</w:t>
      </w:r>
      <w:r w:rsidR="00806A69" w:rsidRPr="00D7390F">
        <w:rPr>
          <w:spacing w:val="24"/>
          <w:sz w:val="20"/>
          <w:szCs w:val="20"/>
        </w:rPr>
        <w:t xml:space="preserve"> </w:t>
      </w:r>
      <w:r w:rsidR="00806A69" w:rsidRPr="00D7390F">
        <w:rPr>
          <w:sz w:val="20"/>
          <w:szCs w:val="20"/>
        </w:rPr>
        <w:t>assembleia</w:t>
      </w:r>
      <w:r w:rsidR="00806A69" w:rsidRPr="00D7390F">
        <w:rPr>
          <w:spacing w:val="24"/>
          <w:sz w:val="20"/>
          <w:szCs w:val="20"/>
        </w:rPr>
        <w:t xml:space="preserve"> </w:t>
      </w:r>
      <w:r w:rsidR="00806A69" w:rsidRPr="00D7390F">
        <w:rPr>
          <w:sz w:val="20"/>
          <w:szCs w:val="20"/>
        </w:rPr>
        <w:t>que</w:t>
      </w:r>
      <w:r w:rsidR="00806A69" w:rsidRPr="00D7390F">
        <w:rPr>
          <w:spacing w:val="24"/>
          <w:sz w:val="20"/>
          <w:szCs w:val="20"/>
        </w:rPr>
        <w:t xml:space="preserve"> </w:t>
      </w:r>
      <w:r w:rsidR="00806A69" w:rsidRPr="00D7390F">
        <w:rPr>
          <w:sz w:val="20"/>
          <w:szCs w:val="20"/>
        </w:rPr>
        <w:t>o</w:t>
      </w:r>
      <w:r w:rsidR="00806A69" w:rsidRPr="00D7390F">
        <w:rPr>
          <w:spacing w:val="24"/>
          <w:sz w:val="20"/>
          <w:szCs w:val="20"/>
        </w:rPr>
        <w:t xml:space="preserve"> </w:t>
      </w:r>
      <w:r w:rsidR="00806A69" w:rsidRPr="00D7390F">
        <w:rPr>
          <w:sz w:val="20"/>
          <w:szCs w:val="20"/>
        </w:rPr>
        <w:t>aprovou,</w:t>
      </w:r>
      <w:r w:rsidR="00806A69" w:rsidRPr="00D7390F">
        <w:rPr>
          <w:spacing w:val="24"/>
          <w:sz w:val="20"/>
          <w:szCs w:val="20"/>
        </w:rPr>
        <w:t xml:space="preserve"> </w:t>
      </w:r>
      <w:r w:rsidR="00806A69" w:rsidRPr="00D7390F">
        <w:rPr>
          <w:sz w:val="20"/>
          <w:szCs w:val="20"/>
        </w:rPr>
        <w:t>devidamente</w:t>
      </w:r>
      <w:r w:rsidR="00806A69" w:rsidRPr="00D7390F">
        <w:rPr>
          <w:spacing w:val="24"/>
          <w:sz w:val="20"/>
          <w:szCs w:val="20"/>
        </w:rPr>
        <w:t xml:space="preserve"> </w:t>
      </w:r>
      <w:r w:rsidR="00806A69" w:rsidRPr="00D7390F">
        <w:rPr>
          <w:sz w:val="20"/>
          <w:szCs w:val="20"/>
        </w:rPr>
        <w:t>arquivado</w:t>
      </w:r>
      <w:r w:rsidR="00806A69" w:rsidRPr="00D7390F">
        <w:rPr>
          <w:spacing w:val="24"/>
          <w:sz w:val="20"/>
          <w:szCs w:val="20"/>
        </w:rPr>
        <w:t xml:space="preserve"> </w:t>
      </w:r>
      <w:r w:rsidR="00806A69" w:rsidRPr="00D7390F">
        <w:rPr>
          <w:sz w:val="20"/>
          <w:szCs w:val="20"/>
        </w:rPr>
        <w:t>na</w:t>
      </w:r>
      <w:r w:rsidR="00806A69" w:rsidRPr="00D7390F">
        <w:rPr>
          <w:spacing w:val="24"/>
          <w:sz w:val="20"/>
          <w:szCs w:val="20"/>
        </w:rPr>
        <w:t xml:space="preserve"> </w:t>
      </w:r>
      <w:r w:rsidR="00806A69" w:rsidRPr="00D7390F">
        <w:rPr>
          <w:sz w:val="20"/>
          <w:szCs w:val="20"/>
        </w:rPr>
        <w:t>Junta</w:t>
      </w:r>
      <w:r w:rsidR="00806A69" w:rsidRPr="00D7390F">
        <w:rPr>
          <w:spacing w:val="24"/>
          <w:sz w:val="20"/>
          <w:szCs w:val="20"/>
        </w:rPr>
        <w:t xml:space="preserve"> </w:t>
      </w:r>
      <w:r w:rsidR="00806A69" w:rsidRPr="00D7390F">
        <w:rPr>
          <w:sz w:val="20"/>
          <w:szCs w:val="20"/>
        </w:rPr>
        <w:t>Comercial</w:t>
      </w:r>
      <w:r w:rsidR="00806A69" w:rsidRPr="00D7390F">
        <w:rPr>
          <w:spacing w:val="24"/>
          <w:sz w:val="20"/>
          <w:szCs w:val="20"/>
        </w:rPr>
        <w:t xml:space="preserve"> </w:t>
      </w:r>
      <w:r w:rsidR="00806A69" w:rsidRPr="00D7390F">
        <w:rPr>
          <w:sz w:val="20"/>
          <w:szCs w:val="20"/>
        </w:rPr>
        <w:t>ou</w:t>
      </w:r>
      <w:r w:rsidR="00806A69" w:rsidRPr="00D7390F">
        <w:rPr>
          <w:spacing w:val="24"/>
          <w:sz w:val="20"/>
          <w:szCs w:val="20"/>
        </w:rPr>
        <w:t xml:space="preserve"> </w:t>
      </w:r>
      <w:r w:rsidR="00806A69" w:rsidRPr="00D7390F">
        <w:rPr>
          <w:sz w:val="20"/>
          <w:szCs w:val="20"/>
        </w:rPr>
        <w:t>inscrito</w:t>
      </w:r>
      <w:r w:rsidR="00806A69" w:rsidRPr="00D7390F">
        <w:rPr>
          <w:spacing w:val="24"/>
          <w:sz w:val="20"/>
          <w:szCs w:val="20"/>
        </w:rPr>
        <w:t xml:space="preserve"> </w:t>
      </w:r>
      <w:r w:rsidR="00806A69" w:rsidRPr="00D7390F">
        <w:rPr>
          <w:sz w:val="20"/>
          <w:szCs w:val="20"/>
        </w:rPr>
        <w:t>no</w:t>
      </w:r>
      <w:r w:rsidR="00806A69" w:rsidRPr="00D7390F">
        <w:rPr>
          <w:spacing w:val="40"/>
          <w:sz w:val="20"/>
          <w:szCs w:val="20"/>
        </w:rPr>
        <w:t xml:space="preserve"> </w:t>
      </w:r>
      <w:r w:rsidR="00806A69" w:rsidRPr="00D7390F">
        <w:rPr>
          <w:sz w:val="20"/>
          <w:szCs w:val="20"/>
        </w:rPr>
        <w:t xml:space="preserve">Registro Civil das Pessoas Jurídicas da respectiva sede, além do registro de que trata o </w:t>
      </w:r>
      <w:hyperlink r:id="rId11" w:anchor="art107" w:history="1">
        <w:r w:rsidR="00806A69" w:rsidRPr="00D7390F">
          <w:rPr>
            <w:rStyle w:val="Hyperlink"/>
            <w:color w:val="1154CC"/>
            <w:sz w:val="20"/>
            <w:szCs w:val="20"/>
            <w:u w:val="thick" w:color="1154CC"/>
          </w:rPr>
          <w:t>art. 107 da Lei nº 5.764, de 16 de dezembro 1971</w:t>
        </w:r>
      </w:hyperlink>
      <w:r w:rsidR="00806A69" w:rsidRPr="00D7390F">
        <w:rPr>
          <w:sz w:val="20"/>
          <w:szCs w:val="20"/>
        </w:rPr>
        <w:t>.</w:t>
      </w:r>
    </w:p>
    <w:p w14:paraId="60039219" w14:textId="5C765910" w:rsidR="003A5023" w:rsidRPr="00D7390F" w:rsidRDefault="00806A69" w:rsidP="00C1195D">
      <w:pPr>
        <w:pStyle w:val="PargrafodaLista1"/>
        <w:numPr>
          <w:ilvl w:val="1"/>
          <w:numId w:val="10"/>
        </w:numPr>
        <w:tabs>
          <w:tab w:val="left" w:pos="436"/>
        </w:tabs>
        <w:ind w:left="436" w:hanging="304"/>
        <w:rPr>
          <w:sz w:val="20"/>
          <w:szCs w:val="20"/>
        </w:rPr>
      </w:pPr>
      <w:r w:rsidRPr="00D7390F">
        <w:rPr>
          <w:sz w:val="20"/>
          <w:szCs w:val="20"/>
        </w:rPr>
        <w:t>Os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z w:val="20"/>
          <w:szCs w:val="20"/>
        </w:rPr>
        <w:t>documentos</w:t>
      </w:r>
      <w:r w:rsidRPr="00D7390F">
        <w:rPr>
          <w:spacing w:val="3"/>
          <w:sz w:val="20"/>
          <w:szCs w:val="20"/>
        </w:rPr>
        <w:t xml:space="preserve"> </w:t>
      </w:r>
      <w:r w:rsidRPr="00D7390F">
        <w:rPr>
          <w:sz w:val="20"/>
          <w:szCs w:val="20"/>
        </w:rPr>
        <w:t>apresentados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z w:val="20"/>
          <w:szCs w:val="20"/>
        </w:rPr>
        <w:t>deverão</w:t>
      </w:r>
      <w:r w:rsidRPr="00D7390F">
        <w:rPr>
          <w:spacing w:val="3"/>
          <w:sz w:val="20"/>
          <w:szCs w:val="20"/>
        </w:rPr>
        <w:t xml:space="preserve"> </w:t>
      </w:r>
      <w:r w:rsidRPr="00D7390F">
        <w:rPr>
          <w:sz w:val="20"/>
          <w:szCs w:val="20"/>
        </w:rPr>
        <w:t>estar</w:t>
      </w:r>
      <w:r w:rsidRPr="00D7390F">
        <w:rPr>
          <w:spacing w:val="3"/>
          <w:sz w:val="20"/>
          <w:szCs w:val="20"/>
        </w:rPr>
        <w:t xml:space="preserve"> </w:t>
      </w:r>
      <w:r w:rsidRPr="00D7390F">
        <w:rPr>
          <w:sz w:val="20"/>
          <w:szCs w:val="20"/>
        </w:rPr>
        <w:t>acompanhados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z w:val="20"/>
          <w:szCs w:val="20"/>
        </w:rPr>
        <w:t>de</w:t>
      </w:r>
      <w:r w:rsidRPr="00D7390F">
        <w:rPr>
          <w:spacing w:val="3"/>
          <w:sz w:val="20"/>
          <w:szCs w:val="20"/>
        </w:rPr>
        <w:t xml:space="preserve"> </w:t>
      </w:r>
      <w:r w:rsidRPr="00D7390F">
        <w:rPr>
          <w:sz w:val="20"/>
          <w:szCs w:val="20"/>
        </w:rPr>
        <w:t>todas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z w:val="20"/>
          <w:szCs w:val="20"/>
        </w:rPr>
        <w:t>as</w:t>
      </w:r>
      <w:r w:rsidRPr="00D7390F">
        <w:rPr>
          <w:spacing w:val="3"/>
          <w:sz w:val="20"/>
          <w:szCs w:val="20"/>
        </w:rPr>
        <w:t xml:space="preserve"> </w:t>
      </w:r>
      <w:r w:rsidRPr="00D7390F">
        <w:rPr>
          <w:sz w:val="20"/>
          <w:szCs w:val="20"/>
        </w:rPr>
        <w:t>alterações</w:t>
      </w:r>
      <w:r w:rsidRPr="00D7390F">
        <w:rPr>
          <w:spacing w:val="3"/>
          <w:sz w:val="20"/>
          <w:szCs w:val="20"/>
        </w:rPr>
        <w:t xml:space="preserve"> </w:t>
      </w:r>
      <w:r w:rsidRPr="00D7390F">
        <w:rPr>
          <w:sz w:val="20"/>
          <w:szCs w:val="20"/>
        </w:rPr>
        <w:t>ou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z w:val="20"/>
          <w:szCs w:val="20"/>
        </w:rPr>
        <w:t>da</w:t>
      </w:r>
      <w:r w:rsidRPr="00D7390F">
        <w:rPr>
          <w:spacing w:val="3"/>
          <w:sz w:val="20"/>
          <w:szCs w:val="20"/>
        </w:rPr>
        <w:t xml:space="preserve"> </w:t>
      </w:r>
      <w:r w:rsidRPr="00D7390F">
        <w:rPr>
          <w:sz w:val="20"/>
          <w:szCs w:val="20"/>
        </w:rPr>
        <w:t>consolidação</w:t>
      </w:r>
      <w:r w:rsidRPr="00D7390F">
        <w:rPr>
          <w:spacing w:val="3"/>
          <w:sz w:val="20"/>
          <w:szCs w:val="20"/>
        </w:rPr>
        <w:t xml:space="preserve"> </w:t>
      </w:r>
      <w:r w:rsidRPr="00D7390F">
        <w:rPr>
          <w:spacing w:val="-2"/>
          <w:sz w:val="20"/>
          <w:szCs w:val="20"/>
        </w:rPr>
        <w:t>respectiva.</w:t>
      </w:r>
    </w:p>
    <w:p w14:paraId="4343A6B6" w14:textId="4A0F3EDD" w:rsidR="0034291D" w:rsidRPr="00D7390F" w:rsidRDefault="0034291D" w:rsidP="0034291D">
      <w:pPr>
        <w:pStyle w:val="PargrafodaLista1"/>
        <w:tabs>
          <w:tab w:val="left" w:pos="436"/>
        </w:tabs>
        <w:rPr>
          <w:spacing w:val="-2"/>
          <w:sz w:val="20"/>
          <w:szCs w:val="20"/>
        </w:rPr>
      </w:pPr>
    </w:p>
    <w:p w14:paraId="5CD48D15" w14:textId="049E3571" w:rsidR="003A5023" w:rsidRPr="00D7390F" w:rsidRDefault="00806A69" w:rsidP="000941E9">
      <w:pPr>
        <w:pStyle w:val="Ttulo2"/>
        <w:rPr>
          <w:sz w:val="20"/>
          <w:szCs w:val="20"/>
        </w:rPr>
      </w:pPr>
      <w:r w:rsidRPr="00D7390F">
        <w:rPr>
          <w:sz w:val="20"/>
          <w:szCs w:val="20"/>
        </w:rPr>
        <w:t>Habilitação</w:t>
      </w:r>
      <w:r w:rsidRPr="00D7390F">
        <w:rPr>
          <w:spacing w:val="1"/>
          <w:sz w:val="20"/>
          <w:szCs w:val="20"/>
        </w:rPr>
        <w:t xml:space="preserve"> </w:t>
      </w:r>
      <w:r w:rsidRPr="00D7390F">
        <w:rPr>
          <w:sz w:val="20"/>
          <w:szCs w:val="20"/>
        </w:rPr>
        <w:t>fiscal,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z w:val="20"/>
          <w:szCs w:val="20"/>
        </w:rPr>
        <w:t>social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z w:val="20"/>
          <w:szCs w:val="20"/>
        </w:rPr>
        <w:t>e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pacing w:val="-2"/>
          <w:sz w:val="20"/>
          <w:szCs w:val="20"/>
        </w:rPr>
        <w:t>trabalhista</w:t>
      </w:r>
    </w:p>
    <w:p w14:paraId="546D669D" w14:textId="47A1A4FF" w:rsidR="003A5023" w:rsidRPr="00D7390F" w:rsidRDefault="00806A69" w:rsidP="00DA788C">
      <w:pPr>
        <w:pStyle w:val="PargrafodaLista1"/>
        <w:numPr>
          <w:ilvl w:val="1"/>
          <w:numId w:val="10"/>
        </w:numPr>
        <w:tabs>
          <w:tab w:val="left" w:pos="436"/>
        </w:tabs>
        <w:ind w:left="436" w:hanging="304"/>
        <w:jc w:val="both"/>
        <w:rPr>
          <w:sz w:val="20"/>
          <w:szCs w:val="20"/>
        </w:rPr>
      </w:pPr>
      <w:r w:rsidRPr="00D7390F">
        <w:rPr>
          <w:sz w:val="20"/>
          <w:szCs w:val="20"/>
        </w:rPr>
        <w:t>Prova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z w:val="20"/>
          <w:szCs w:val="20"/>
        </w:rPr>
        <w:t>de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z w:val="20"/>
          <w:szCs w:val="20"/>
        </w:rPr>
        <w:t>inscrição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z w:val="20"/>
          <w:szCs w:val="20"/>
        </w:rPr>
        <w:t>no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z w:val="20"/>
          <w:szCs w:val="20"/>
        </w:rPr>
        <w:t>Cadastro</w:t>
      </w:r>
      <w:r w:rsidRPr="00D7390F">
        <w:rPr>
          <w:spacing w:val="3"/>
          <w:sz w:val="20"/>
          <w:szCs w:val="20"/>
        </w:rPr>
        <w:t xml:space="preserve"> </w:t>
      </w:r>
      <w:r w:rsidRPr="00D7390F">
        <w:rPr>
          <w:sz w:val="20"/>
          <w:szCs w:val="20"/>
        </w:rPr>
        <w:t>Nacional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z w:val="20"/>
          <w:szCs w:val="20"/>
        </w:rPr>
        <w:t>de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z w:val="20"/>
          <w:szCs w:val="20"/>
        </w:rPr>
        <w:t>Pessoas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z w:val="20"/>
          <w:szCs w:val="20"/>
        </w:rPr>
        <w:t>Jurídicas</w:t>
      </w:r>
      <w:r w:rsidRPr="00D7390F">
        <w:rPr>
          <w:spacing w:val="3"/>
          <w:sz w:val="20"/>
          <w:szCs w:val="20"/>
        </w:rPr>
        <w:t xml:space="preserve"> </w:t>
      </w:r>
      <w:r w:rsidRPr="00D7390F">
        <w:rPr>
          <w:sz w:val="20"/>
          <w:szCs w:val="20"/>
        </w:rPr>
        <w:t>ou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z w:val="20"/>
          <w:szCs w:val="20"/>
        </w:rPr>
        <w:t>no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z w:val="20"/>
          <w:szCs w:val="20"/>
        </w:rPr>
        <w:t>Cadastro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z w:val="20"/>
          <w:szCs w:val="20"/>
        </w:rPr>
        <w:t>de</w:t>
      </w:r>
      <w:r w:rsidRPr="00D7390F">
        <w:rPr>
          <w:spacing w:val="3"/>
          <w:sz w:val="20"/>
          <w:szCs w:val="20"/>
        </w:rPr>
        <w:t xml:space="preserve"> </w:t>
      </w:r>
      <w:r w:rsidRPr="00D7390F">
        <w:rPr>
          <w:sz w:val="20"/>
          <w:szCs w:val="20"/>
        </w:rPr>
        <w:t>Pessoas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z w:val="20"/>
          <w:szCs w:val="20"/>
        </w:rPr>
        <w:t>Físicas,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z w:val="20"/>
          <w:szCs w:val="20"/>
        </w:rPr>
        <w:t>conforme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z w:val="20"/>
          <w:szCs w:val="20"/>
        </w:rPr>
        <w:t>o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pacing w:val="-2"/>
          <w:sz w:val="20"/>
          <w:szCs w:val="20"/>
        </w:rPr>
        <w:t>caso;</w:t>
      </w:r>
    </w:p>
    <w:p w14:paraId="0BCF66BC" w14:textId="18115D10" w:rsidR="00A224F8" w:rsidRPr="00D7390F" w:rsidRDefault="00806A69" w:rsidP="00DA788C">
      <w:pPr>
        <w:pStyle w:val="PargrafodaLista1"/>
        <w:numPr>
          <w:ilvl w:val="1"/>
          <w:numId w:val="10"/>
        </w:numPr>
        <w:tabs>
          <w:tab w:val="left" w:pos="451"/>
        </w:tabs>
        <w:ind w:left="132" w:right="80" w:firstLine="0"/>
        <w:jc w:val="both"/>
        <w:rPr>
          <w:sz w:val="20"/>
          <w:szCs w:val="20"/>
        </w:rPr>
      </w:pPr>
      <w:r w:rsidRPr="00D7390F">
        <w:rPr>
          <w:sz w:val="20"/>
          <w:szCs w:val="20"/>
        </w:rPr>
        <w:t>Prova</w:t>
      </w:r>
      <w:r w:rsidRPr="00D7390F">
        <w:rPr>
          <w:spacing w:val="28"/>
          <w:sz w:val="20"/>
          <w:szCs w:val="20"/>
        </w:rPr>
        <w:t xml:space="preserve"> </w:t>
      </w:r>
      <w:r w:rsidRPr="00D7390F">
        <w:rPr>
          <w:sz w:val="20"/>
          <w:szCs w:val="20"/>
        </w:rPr>
        <w:t>de</w:t>
      </w:r>
      <w:r w:rsidRPr="00D7390F">
        <w:rPr>
          <w:spacing w:val="28"/>
          <w:sz w:val="20"/>
          <w:szCs w:val="20"/>
        </w:rPr>
        <w:t xml:space="preserve"> </w:t>
      </w:r>
      <w:r w:rsidRPr="00D7390F">
        <w:rPr>
          <w:sz w:val="20"/>
          <w:szCs w:val="20"/>
        </w:rPr>
        <w:t>regularidade</w:t>
      </w:r>
      <w:r w:rsidRPr="00D7390F">
        <w:rPr>
          <w:spacing w:val="28"/>
          <w:sz w:val="20"/>
          <w:szCs w:val="20"/>
        </w:rPr>
        <w:t xml:space="preserve"> </w:t>
      </w:r>
      <w:r w:rsidRPr="00D7390F">
        <w:rPr>
          <w:sz w:val="20"/>
          <w:szCs w:val="20"/>
        </w:rPr>
        <w:t>fiscal</w:t>
      </w:r>
      <w:r w:rsidRPr="00D7390F">
        <w:rPr>
          <w:spacing w:val="28"/>
          <w:sz w:val="20"/>
          <w:szCs w:val="20"/>
        </w:rPr>
        <w:t xml:space="preserve"> </w:t>
      </w:r>
      <w:r w:rsidRPr="00D7390F">
        <w:rPr>
          <w:sz w:val="20"/>
          <w:szCs w:val="20"/>
        </w:rPr>
        <w:t>perante</w:t>
      </w:r>
      <w:r w:rsidRPr="00D7390F">
        <w:rPr>
          <w:spacing w:val="28"/>
          <w:sz w:val="20"/>
          <w:szCs w:val="20"/>
        </w:rPr>
        <w:t xml:space="preserve"> </w:t>
      </w:r>
      <w:r w:rsidRPr="00D7390F">
        <w:rPr>
          <w:sz w:val="20"/>
          <w:szCs w:val="20"/>
        </w:rPr>
        <w:t>a</w:t>
      </w:r>
      <w:r w:rsidRPr="00D7390F">
        <w:rPr>
          <w:spacing w:val="28"/>
          <w:sz w:val="20"/>
          <w:szCs w:val="20"/>
        </w:rPr>
        <w:t xml:space="preserve"> </w:t>
      </w:r>
      <w:r w:rsidRPr="00D7390F">
        <w:rPr>
          <w:sz w:val="20"/>
          <w:szCs w:val="20"/>
        </w:rPr>
        <w:t>Fazenda Nacional, mediante apresentação de certidão expedida conjuntamente pela Secretaria da Receita Federal do Brasil</w:t>
      </w:r>
      <w:r w:rsidRPr="00D7390F">
        <w:rPr>
          <w:spacing w:val="40"/>
          <w:sz w:val="20"/>
          <w:szCs w:val="20"/>
        </w:rPr>
        <w:t xml:space="preserve"> </w:t>
      </w:r>
      <w:r w:rsidRPr="00D7390F">
        <w:rPr>
          <w:sz w:val="20"/>
          <w:szCs w:val="20"/>
        </w:rPr>
        <w:t>(RFB)</w:t>
      </w:r>
      <w:r w:rsidRPr="00D7390F">
        <w:rPr>
          <w:spacing w:val="40"/>
          <w:sz w:val="20"/>
          <w:szCs w:val="20"/>
        </w:rPr>
        <w:t xml:space="preserve"> </w:t>
      </w:r>
      <w:r w:rsidRPr="00D7390F">
        <w:rPr>
          <w:sz w:val="20"/>
          <w:szCs w:val="20"/>
        </w:rPr>
        <w:t>e</w:t>
      </w:r>
      <w:r w:rsidRPr="00D7390F">
        <w:rPr>
          <w:spacing w:val="40"/>
          <w:sz w:val="20"/>
          <w:szCs w:val="20"/>
        </w:rPr>
        <w:t xml:space="preserve"> </w:t>
      </w:r>
      <w:r w:rsidRPr="00D7390F">
        <w:rPr>
          <w:sz w:val="20"/>
          <w:szCs w:val="20"/>
        </w:rPr>
        <w:t>pela</w:t>
      </w:r>
      <w:r w:rsidRPr="00D7390F">
        <w:rPr>
          <w:spacing w:val="40"/>
          <w:sz w:val="20"/>
          <w:szCs w:val="20"/>
        </w:rPr>
        <w:t xml:space="preserve"> </w:t>
      </w:r>
      <w:r w:rsidRPr="00D7390F">
        <w:rPr>
          <w:sz w:val="20"/>
          <w:szCs w:val="20"/>
        </w:rPr>
        <w:t>Procuradoria-Geral</w:t>
      </w:r>
      <w:r w:rsidRPr="00D7390F">
        <w:rPr>
          <w:spacing w:val="40"/>
          <w:sz w:val="20"/>
          <w:szCs w:val="20"/>
        </w:rPr>
        <w:t xml:space="preserve"> </w:t>
      </w:r>
      <w:r w:rsidRPr="00D7390F">
        <w:rPr>
          <w:sz w:val="20"/>
          <w:szCs w:val="20"/>
        </w:rPr>
        <w:t>da</w:t>
      </w:r>
      <w:r w:rsidRPr="00D7390F">
        <w:rPr>
          <w:spacing w:val="40"/>
          <w:sz w:val="20"/>
          <w:szCs w:val="20"/>
        </w:rPr>
        <w:t xml:space="preserve"> </w:t>
      </w:r>
      <w:r w:rsidRPr="00D7390F">
        <w:rPr>
          <w:sz w:val="20"/>
          <w:szCs w:val="20"/>
        </w:rPr>
        <w:t>Fazenda</w:t>
      </w:r>
      <w:r w:rsidRPr="00D7390F">
        <w:rPr>
          <w:spacing w:val="40"/>
          <w:sz w:val="20"/>
          <w:szCs w:val="20"/>
        </w:rPr>
        <w:t xml:space="preserve"> </w:t>
      </w:r>
      <w:r w:rsidRPr="00D7390F">
        <w:rPr>
          <w:sz w:val="20"/>
          <w:szCs w:val="20"/>
        </w:rPr>
        <w:t>Nacional</w:t>
      </w:r>
      <w:r w:rsidRPr="00D7390F">
        <w:rPr>
          <w:spacing w:val="38"/>
          <w:sz w:val="20"/>
          <w:szCs w:val="20"/>
        </w:rPr>
        <w:t xml:space="preserve"> </w:t>
      </w:r>
      <w:r w:rsidRPr="00D7390F">
        <w:rPr>
          <w:sz w:val="20"/>
          <w:szCs w:val="20"/>
        </w:rPr>
        <w:t>(PGFN),</w:t>
      </w:r>
      <w:r w:rsidRPr="00D7390F">
        <w:rPr>
          <w:spacing w:val="38"/>
          <w:sz w:val="20"/>
          <w:szCs w:val="20"/>
        </w:rPr>
        <w:t xml:space="preserve"> </w:t>
      </w:r>
      <w:r w:rsidRPr="00D7390F">
        <w:rPr>
          <w:sz w:val="20"/>
          <w:szCs w:val="20"/>
        </w:rPr>
        <w:t>referente</w:t>
      </w:r>
      <w:r w:rsidR="00FF1349" w:rsidRPr="00D7390F">
        <w:rPr>
          <w:sz w:val="20"/>
          <w:szCs w:val="20"/>
        </w:rPr>
        <w:t>.</w:t>
      </w:r>
      <w:r w:rsidRPr="00D7390F">
        <w:rPr>
          <w:spacing w:val="38"/>
          <w:sz w:val="20"/>
          <w:szCs w:val="20"/>
        </w:rPr>
        <w:t xml:space="preserve"> </w:t>
      </w:r>
    </w:p>
    <w:p w14:paraId="7598AF28" w14:textId="77777777" w:rsidR="00DA788C" w:rsidRDefault="00806A69" w:rsidP="00DA788C">
      <w:pPr>
        <w:pStyle w:val="PargrafodaLista1"/>
        <w:numPr>
          <w:ilvl w:val="1"/>
          <w:numId w:val="10"/>
        </w:numPr>
        <w:tabs>
          <w:tab w:val="left" w:pos="451"/>
        </w:tabs>
        <w:ind w:left="132" w:right="80" w:firstLine="0"/>
        <w:jc w:val="both"/>
        <w:rPr>
          <w:sz w:val="20"/>
          <w:szCs w:val="20"/>
        </w:rPr>
      </w:pPr>
      <w:r w:rsidRPr="00D7390F">
        <w:rPr>
          <w:sz w:val="20"/>
          <w:szCs w:val="20"/>
        </w:rPr>
        <w:t>a</w:t>
      </w:r>
      <w:r w:rsidRPr="00D7390F">
        <w:rPr>
          <w:spacing w:val="38"/>
          <w:sz w:val="20"/>
          <w:szCs w:val="20"/>
        </w:rPr>
        <w:t xml:space="preserve"> </w:t>
      </w:r>
      <w:r w:rsidRPr="00D7390F">
        <w:rPr>
          <w:sz w:val="20"/>
          <w:szCs w:val="20"/>
        </w:rPr>
        <w:t>todos</w:t>
      </w:r>
      <w:r w:rsidRPr="00D7390F">
        <w:rPr>
          <w:spacing w:val="38"/>
          <w:sz w:val="20"/>
          <w:szCs w:val="20"/>
        </w:rPr>
        <w:t xml:space="preserve"> </w:t>
      </w:r>
      <w:r w:rsidRPr="00D7390F">
        <w:rPr>
          <w:sz w:val="20"/>
          <w:szCs w:val="20"/>
        </w:rPr>
        <w:t>os</w:t>
      </w:r>
      <w:r w:rsidRPr="00D7390F">
        <w:rPr>
          <w:spacing w:val="38"/>
          <w:sz w:val="20"/>
          <w:szCs w:val="20"/>
        </w:rPr>
        <w:t xml:space="preserve"> </w:t>
      </w:r>
      <w:r w:rsidRPr="00D7390F">
        <w:rPr>
          <w:sz w:val="20"/>
          <w:szCs w:val="20"/>
        </w:rPr>
        <w:t>créditos</w:t>
      </w:r>
      <w:r w:rsidRPr="00D7390F">
        <w:rPr>
          <w:spacing w:val="38"/>
          <w:sz w:val="20"/>
          <w:szCs w:val="20"/>
        </w:rPr>
        <w:t xml:space="preserve"> </w:t>
      </w:r>
      <w:r w:rsidRPr="00D7390F">
        <w:rPr>
          <w:sz w:val="20"/>
          <w:szCs w:val="20"/>
        </w:rPr>
        <w:t>tributários</w:t>
      </w:r>
      <w:r w:rsidRPr="00D7390F">
        <w:rPr>
          <w:spacing w:val="38"/>
          <w:sz w:val="20"/>
          <w:szCs w:val="20"/>
        </w:rPr>
        <w:t xml:space="preserve"> </w:t>
      </w:r>
      <w:r w:rsidRPr="00D7390F">
        <w:rPr>
          <w:sz w:val="20"/>
          <w:szCs w:val="20"/>
        </w:rPr>
        <w:t>federais</w:t>
      </w:r>
      <w:r w:rsidRPr="00D7390F">
        <w:rPr>
          <w:spacing w:val="38"/>
          <w:sz w:val="20"/>
          <w:szCs w:val="20"/>
        </w:rPr>
        <w:t xml:space="preserve"> </w:t>
      </w:r>
      <w:r w:rsidRPr="00D7390F">
        <w:rPr>
          <w:sz w:val="20"/>
          <w:szCs w:val="20"/>
        </w:rPr>
        <w:t>e</w:t>
      </w:r>
      <w:r w:rsidRPr="00D7390F">
        <w:rPr>
          <w:spacing w:val="38"/>
          <w:sz w:val="20"/>
          <w:szCs w:val="20"/>
        </w:rPr>
        <w:t xml:space="preserve"> </w:t>
      </w:r>
      <w:r w:rsidRPr="00D7390F">
        <w:rPr>
          <w:sz w:val="20"/>
          <w:szCs w:val="20"/>
        </w:rPr>
        <w:t>à</w:t>
      </w:r>
      <w:r w:rsidRPr="00D7390F">
        <w:rPr>
          <w:spacing w:val="38"/>
          <w:sz w:val="20"/>
          <w:szCs w:val="20"/>
        </w:rPr>
        <w:t xml:space="preserve"> </w:t>
      </w:r>
      <w:r w:rsidRPr="00D7390F">
        <w:rPr>
          <w:sz w:val="20"/>
          <w:szCs w:val="20"/>
        </w:rPr>
        <w:t>Dívida</w:t>
      </w:r>
      <w:r w:rsidRPr="00D7390F">
        <w:rPr>
          <w:spacing w:val="38"/>
          <w:sz w:val="20"/>
          <w:szCs w:val="20"/>
        </w:rPr>
        <w:t xml:space="preserve"> </w:t>
      </w:r>
      <w:r w:rsidRPr="00D7390F">
        <w:rPr>
          <w:sz w:val="20"/>
          <w:szCs w:val="20"/>
        </w:rPr>
        <w:t>Ativa</w:t>
      </w:r>
      <w:r w:rsidRPr="00D7390F">
        <w:rPr>
          <w:spacing w:val="38"/>
          <w:sz w:val="20"/>
          <w:szCs w:val="20"/>
        </w:rPr>
        <w:t xml:space="preserve"> </w:t>
      </w:r>
      <w:r w:rsidRPr="00D7390F">
        <w:rPr>
          <w:sz w:val="20"/>
          <w:szCs w:val="20"/>
        </w:rPr>
        <w:t>da</w:t>
      </w:r>
      <w:r w:rsidRPr="00D7390F">
        <w:rPr>
          <w:spacing w:val="38"/>
          <w:sz w:val="20"/>
          <w:szCs w:val="20"/>
        </w:rPr>
        <w:t xml:space="preserve"> </w:t>
      </w:r>
      <w:r w:rsidRPr="00D7390F">
        <w:rPr>
          <w:sz w:val="20"/>
          <w:szCs w:val="20"/>
        </w:rPr>
        <w:t>União</w:t>
      </w:r>
      <w:r w:rsidRPr="00D7390F">
        <w:rPr>
          <w:spacing w:val="38"/>
          <w:sz w:val="20"/>
          <w:szCs w:val="20"/>
        </w:rPr>
        <w:t xml:space="preserve"> </w:t>
      </w:r>
      <w:r w:rsidRPr="00D7390F">
        <w:rPr>
          <w:sz w:val="20"/>
          <w:szCs w:val="20"/>
        </w:rPr>
        <w:t>(DAU)</w:t>
      </w:r>
      <w:r w:rsidRPr="00D7390F">
        <w:rPr>
          <w:spacing w:val="38"/>
          <w:sz w:val="20"/>
          <w:szCs w:val="20"/>
        </w:rPr>
        <w:t xml:space="preserve"> </w:t>
      </w:r>
      <w:r w:rsidRPr="00D7390F">
        <w:rPr>
          <w:sz w:val="20"/>
          <w:szCs w:val="20"/>
        </w:rPr>
        <w:t>por</w:t>
      </w:r>
      <w:r w:rsidRPr="00D7390F">
        <w:rPr>
          <w:spacing w:val="38"/>
          <w:sz w:val="20"/>
          <w:szCs w:val="20"/>
        </w:rPr>
        <w:t xml:space="preserve"> </w:t>
      </w:r>
      <w:r w:rsidRPr="00D7390F">
        <w:rPr>
          <w:sz w:val="20"/>
          <w:szCs w:val="20"/>
        </w:rPr>
        <w:t>elas</w:t>
      </w:r>
      <w:r w:rsidRPr="00D7390F">
        <w:rPr>
          <w:spacing w:val="40"/>
          <w:sz w:val="20"/>
          <w:szCs w:val="20"/>
        </w:rPr>
        <w:t xml:space="preserve"> </w:t>
      </w:r>
      <w:r w:rsidRPr="00D7390F">
        <w:rPr>
          <w:sz w:val="20"/>
          <w:szCs w:val="20"/>
        </w:rPr>
        <w:t>administrados,</w:t>
      </w:r>
      <w:r w:rsidRPr="00D7390F">
        <w:rPr>
          <w:spacing w:val="27"/>
          <w:sz w:val="20"/>
          <w:szCs w:val="20"/>
        </w:rPr>
        <w:t xml:space="preserve"> </w:t>
      </w:r>
      <w:r w:rsidRPr="00D7390F">
        <w:rPr>
          <w:sz w:val="20"/>
          <w:szCs w:val="20"/>
        </w:rPr>
        <w:t xml:space="preserve">inclusive </w:t>
      </w:r>
    </w:p>
    <w:p w14:paraId="620B68B7" w14:textId="77777777" w:rsidR="00DA788C" w:rsidRDefault="00DA788C" w:rsidP="00DA788C">
      <w:pPr>
        <w:pStyle w:val="PargrafodaLista1"/>
        <w:tabs>
          <w:tab w:val="left" w:pos="451"/>
        </w:tabs>
        <w:ind w:right="80"/>
        <w:jc w:val="both"/>
        <w:rPr>
          <w:sz w:val="20"/>
          <w:szCs w:val="20"/>
        </w:rPr>
      </w:pPr>
    </w:p>
    <w:p w14:paraId="7339E1AE" w14:textId="77777777" w:rsidR="00DA788C" w:rsidRDefault="00DA788C" w:rsidP="00DA788C">
      <w:pPr>
        <w:pStyle w:val="PargrafodaLista1"/>
        <w:tabs>
          <w:tab w:val="left" w:pos="451"/>
        </w:tabs>
        <w:ind w:right="80"/>
        <w:jc w:val="both"/>
        <w:rPr>
          <w:sz w:val="20"/>
          <w:szCs w:val="20"/>
        </w:rPr>
      </w:pPr>
    </w:p>
    <w:p w14:paraId="5702CC03" w14:textId="77777777" w:rsidR="00DA788C" w:rsidRDefault="00DA788C" w:rsidP="00DA788C">
      <w:pPr>
        <w:pStyle w:val="PargrafodaLista1"/>
        <w:tabs>
          <w:tab w:val="left" w:pos="451"/>
        </w:tabs>
        <w:ind w:right="80"/>
        <w:jc w:val="both"/>
        <w:rPr>
          <w:sz w:val="20"/>
          <w:szCs w:val="20"/>
        </w:rPr>
      </w:pPr>
    </w:p>
    <w:p w14:paraId="01A4BB66" w14:textId="77777777" w:rsidR="00DA788C" w:rsidRDefault="00DA788C" w:rsidP="00DA788C">
      <w:pPr>
        <w:pStyle w:val="PargrafodaLista1"/>
        <w:tabs>
          <w:tab w:val="left" w:pos="451"/>
        </w:tabs>
        <w:ind w:right="80"/>
        <w:jc w:val="both"/>
        <w:rPr>
          <w:sz w:val="20"/>
          <w:szCs w:val="20"/>
        </w:rPr>
      </w:pPr>
    </w:p>
    <w:p w14:paraId="09F6E820" w14:textId="77777777" w:rsidR="00DA788C" w:rsidRDefault="00DA788C" w:rsidP="00DA788C">
      <w:pPr>
        <w:pStyle w:val="PargrafodaLista1"/>
        <w:tabs>
          <w:tab w:val="left" w:pos="451"/>
        </w:tabs>
        <w:ind w:right="80"/>
        <w:jc w:val="both"/>
        <w:rPr>
          <w:sz w:val="20"/>
          <w:szCs w:val="20"/>
        </w:rPr>
      </w:pPr>
    </w:p>
    <w:p w14:paraId="08E35601" w14:textId="27B5F14D" w:rsidR="003A5023" w:rsidRPr="00D7390F" w:rsidRDefault="00806A69" w:rsidP="00DA788C">
      <w:pPr>
        <w:pStyle w:val="PargrafodaLista1"/>
        <w:numPr>
          <w:ilvl w:val="1"/>
          <w:numId w:val="10"/>
        </w:numPr>
        <w:tabs>
          <w:tab w:val="left" w:pos="451"/>
        </w:tabs>
        <w:ind w:left="132" w:right="80" w:firstLine="0"/>
        <w:jc w:val="both"/>
        <w:rPr>
          <w:sz w:val="20"/>
          <w:szCs w:val="20"/>
        </w:rPr>
      </w:pPr>
      <w:r w:rsidRPr="00D7390F">
        <w:rPr>
          <w:sz w:val="20"/>
          <w:szCs w:val="20"/>
        </w:rPr>
        <w:t>aqueles relativos à Seguridade Social, nos termos da Portaria Conjunta nº 1.751, de 02 de outubro de 2014, do Secretário da Receita Federal do</w:t>
      </w:r>
      <w:r w:rsidRPr="00D7390F">
        <w:rPr>
          <w:spacing w:val="40"/>
          <w:sz w:val="20"/>
          <w:szCs w:val="20"/>
        </w:rPr>
        <w:t xml:space="preserve"> </w:t>
      </w:r>
      <w:r w:rsidRPr="00D7390F">
        <w:rPr>
          <w:sz w:val="20"/>
          <w:szCs w:val="20"/>
        </w:rPr>
        <w:t>Brasil e da Procuradora-Geral da Fazenda Nacional.</w:t>
      </w:r>
    </w:p>
    <w:p w14:paraId="1467131F" w14:textId="77777777" w:rsidR="003A5023" w:rsidRPr="00D7390F" w:rsidRDefault="00806A69" w:rsidP="00C1195D">
      <w:pPr>
        <w:pStyle w:val="PargrafodaLista1"/>
        <w:numPr>
          <w:ilvl w:val="1"/>
          <w:numId w:val="10"/>
        </w:numPr>
        <w:tabs>
          <w:tab w:val="left" w:pos="436"/>
        </w:tabs>
        <w:spacing w:before="1"/>
        <w:ind w:left="436" w:right="80" w:hanging="304"/>
        <w:jc w:val="both"/>
        <w:rPr>
          <w:sz w:val="20"/>
          <w:szCs w:val="20"/>
        </w:rPr>
      </w:pPr>
      <w:r w:rsidRPr="00D7390F">
        <w:rPr>
          <w:sz w:val="20"/>
          <w:szCs w:val="20"/>
        </w:rPr>
        <w:t>Prova</w:t>
      </w:r>
      <w:r w:rsidRPr="00D7390F">
        <w:rPr>
          <w:spacing w:val="1"/>
          <w:sz w:val="20"/>
          <w:szCs w:val="20"/>
        </w:rPr>
        <w:t xml:space="preserve"> </w:t>
      </w:r>
      <w:r w:rsidRPr="00D7390F">
        <w:rPr>
          <w:sz w:val="20"/>
          <w:szCs w:val="20"/>
        </w:rPr>
        <w:t>de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z w:val="20"/>
          <w:szCs w:val="20"/>
        </w:rPr>
        <w:t>regularidade</w:t>
      </w:r>
      <w:r w:rsidRPr="00D7390F">
        <w:rPr>
          <w:spacing w:val="1"/>
          <w:sz w:val="20"/>
          <w:szCs w:val="20"/>
        </w:rPr>
        <w:t xml:space="preserve"> </w:t>
      </w:r>
      <w:r w:rsidRPr="00D7390F">
        <w:rPr>
          <w:sz w:val="20"/>
          <w:szCs w:val="20"/>
        </w:rPr>
        <w:t>com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z w:val="20"/>
          <w:szCs w:val="20"/>
        </w:rPr>
        <w:t>o</w:t>
      </w:r>
      <w:r w:rsidRPr="00D7390F">
        <w:rPr>
          <w:spacing w:val="1"/>
          <w:sz w:val="20"/>
          <w:szCs w:val="20"/>
        </w:rPr>
        <w:t xml:space="preserve"> </w:t>
      </w:r>
      <w:r w:rsidRPr="00D7390F">
        <w:rPr>
          <w:sz w:val="20"/>
          <w:szCs w:val="20"/>
        </w:rPr>
        <w:t>Fundo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z w:val="20"/>
          <w:szCs w:val="20"/>
        </w:rPr>
        <w:t>de</w:t>
      </w:r>
      <w:r w:rsidRPr="00D7390F">
        <w:rPr>
          <w:spacing w:val="1"/>
          <w:sz w:val="20"/>
          <w:szCs w:val="20"/>
        </w:rPr>
        <w:t xml:space="preserve"> </w:t>
      </w:r>
      <w:r w:rsidRPr="00D7390F">
        <w:rPr>
          <w:sz w:val="20"/>
          <w:szCs w:val="20"/>
        </w:rPr>
        <w:t>Garantia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z w:val="20"/>
          <w:szCs w:val="20"/>
        </w:rPr>
        <w:t>do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z w:val="20"/>
          <w:szCs w:val="20"/>
        </w:rPr>
        <w:t>Tempo</w:t>
      </w:r>
      <w:r w:rsidRPr="00D7390F">
        <w:rPr>
          <w:spacing w:val="1"/>
          <w:sz w:val="20"/>
          <w:szCs w:val="20"/>
        </w:rPr>
        <w:t xml:space="preserve"> </w:t>
      </w:r>
      <w:r w:rsidRPr="00D7390F">
        <w:rPr>
          <w:sz w:val="20"/>
          <w:szCs w:val="20"/>
        </w:rPr>
        <w:t>de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z w:val="20"/>
          <w:szCs w:val="20"/>
        </w:rPr>
        <w:t>Serviço</w:t>
      </w:r>
      <w:r w:rsidRPr="00D7390F">
        <w:rPr>
          <w:spacing w:val="1"/>
          <w:sz w:val="20"/>
          <w:szCs w:val="20"/>
        </w:rPr>
        <w:t xml:space="preserve"> </w:t>
      </w:r>
      <w:r w:rsidRPr="00D7390F">
        <w:rPr>
          <w:spacing w:val="-2"/>
          <w:sz w:val="20"/>
          <w:szCs w:val="20"/>
        </w:rPr>
        <w:t>(FGTS);</w:t>
      </w:r>
    </w:p>
    <w:p w14:paraId="37D86862" w14:textId="77777777" w:rsidR="00365318" w:rsidRPr="00D7390F" w:rsidRDefault="00806A69" w:rsidP="00C1195D">
      <w:pPr>
        <w:pStyle w:val="PargrafodaLista1"/>
        <w:numPr>
          <w:ilvl w:val="1"/>
          <w:numId w:val="10"/>
        </w:numPr>
        <w:tabs>
          <w:tab w:val="left" w:pos="451"/>
        </w:tabs>
        <w:ind w:left="132" w:right="80" w:firstLine="0"/>
        <w:jc w:val="both"/>
        <w:rPr>
          <w:sz w:val="20"/>
          <w:szCs w:val="20"/>
        </w:rPr>
      </w:pPr>
      <w:r w:rsidRPr="00D7390F">
        <w:rPr>
          <w:sz w:val="20"/>
          <w:szCs w:val="20"/>
        </w:rPr>
        <w:t>Prova</w:t>
      </w:r>
      <w:r w:rsidRPr="00D7390F">
        <w:rPr>
          <w:spacing w:val="27"/>
          <w:sz w:val="20"/>
          <w:szCs w:val="20"/>
        </w:rPr>
        <w:t xml:space="preserve"> </w:t>
      </w:r>
      <w:r w:rsidRPr="00D7390F">
        <w:rPr>
          <w:sz w:val="20"/>
          <w:szCs w:val="20"/>
        </w:rPr>
        <w:t>de</w:t>
      </w:r>
      <w:r w:rsidRPr="00D7390F">
        <w:rPr>
          <w:spacing w:val="27"/>
          <w:sz w:val="20"/>
          <w:szCs w:val="20"/>
        </w:rPr>
        <w:t xml:space="preserve"> </w:t>
      </w:r>
      <w:r w:rsidRPr="00D7390F">
        <w:rPr>
          <w:sz w:val="20"/>
          <w:szCs w:val="20"/>
        </w:rPr>
        <w:t>inexistência</w:t>
      </w:r>
      <w:r w:rsidRPr="00D7390F">
        <w:rPr>
          <w:spacing w:val="27"/>
          <w:sz w:val="20"/>
          <w:szCs w:val="20"/>
        </w:rPr>
        <w:t xml:space="preserve"> </w:t>
      </w:r>
      <w:r w:rsidRPr="00D7390F">
        <w:rPr>
          <w:sz w:val="20"/>
          <w:szCs w:val="20"/>
        </w:rPr>
        <w:t>de</w:t>
      </w:r>
      <w:r w:rsidRPr="00D7390F">
        <w:rPr>
          <w:spacing w:val="27"/>
          <w:sz w:val="20"/>
          <w:szCs w:val="20"/>
        </w:rPr>
        <w:t xml:space="preserve"> </w:t>
      </w:r>
      <w:r w:rsidRPr="00D7390F">
        <w:rPr>
          <w:sz w:val="20"/>
          <w:szCs w:val="20"/>
        </w:rPr>
        <w:t xml:space="preserve">débitos inadimplidos perante a Justiça do Trabalho, mediante a apresentação de certidão negativa </w:t>
      </w:r>
    </w:p>
    <w:p w14:paraId="5074F092" w14:textId="219C70FE" w:rsidR="003A5023" w:rsidRDefault="00806A69" w:rsidP="00365318">
      <w:pPr>
        <w:pStyle w:val="PargrafodaLista1"/>
        <w:tabs>
          <w:tab w:val="left" w:pos="451"/>
        </w:tabs>
        <w:ind w:right="80"/>
        <w:jc w:val="both"/>
        <w:rPr>
          <w:sz w:val="20"/>
          <w:szCs w:val="20"/>
        </w:rPr>
      </w:pPr>
      <w:r w:rsidRPr="00D7390F">
        <w:rPr>
          <w:sz w:val="20"/>
          <w:szCs w:val="20"/>
        </w:rPr>
        <w:t>ou positiva com efeito de negativa, nos</w:t>
      </w:r>
      <w:r w:rsidRPr="00D7390F">
        <w:rPr>
          <w:spacing w:val="40"/>
          <w:sz w:val="20"/>
          <w:szCs w:val="20"/>
        </w:rPr>
        <w:t xml:space="preserve"> </w:t>
      </w:r>
      <w:r w:rsidRPr="00D7390F">
        <w:rPr>
          <w:sz w:val="20"/>
          <w:szCs w:val="20"/>
        </w:rPr>
        <w:t>termos do Título VII-A da Consolidação das Leis do Trabalho, aprovada pelo Decreto-Lei nº 5.452, de 1º de maio de 1943;</w:t>
      </w:r>
    </w:p>
    <w:p w14:paraId="1F93581D" w14:textId="71FF61B3" w:rsidR="00F30BF8" w:rsidRPr="00D7390F" w:rsidRDefault="00806A69" w:rsidP="00C1195D">
      <w:pPr>
        <w:pStyle w:val="PargrafodaLista1"/>
        <w:numPr>
          <w:ilvl w:val="1"/>
          <w:numId w:val="10"/>
        </w:numPr>
        <w:tabs>
          <w:tab w:val="left" w:pos="466"/>
        </w:tabs>
        <w:spacing w:before="1"/>
        <w:ind w:left="132" w:right="80" w:firstLine="0"/>
        <w:jc w:val="both"/>
        <w:rPr>
          <w:sz w:val="20"/>
          <w:szCs w:val="20"/>
        </w:rPr>
      </w:pPr>
      <w:r w:rsidRPr="00D7390F">
        <w:rPr>
          <w:sz w:val="20"/>
          <w:szCs w:val="20"/>
        </w:rPr>
        <w:t>Prova</w:t>
      </w:r>
      <w:r w:rsidRPr="00D7390F">
        <w:rPr>
          <w:spacing w:val="39"/>
          <w:sz w:val="20"/>
          <w:szCs w:val="20"/>
        </w:rPr>
        <w:t xml:space="preserve"> </w:t>
      </w:r>
      <w:r w:rsidRPr="00D7390F">
        <w:rPr>
          <w:sz w:val="20"/>
          <w:szCs w:val="20"/>
        </w:rPr>
        <w:t>de</w:t>
      </w:r>
      <w:r w:rsidRPr="00D7390F">
        <w:rPr>
          <w:spacing w:val="39"/>
          <w:sz w:val="20"/>
          <w:szCs w:val="20"/>
        </w:rPr>
        <w:t xml:space="preserve"> </w:t>
      </w:r>
      <w:r w:rsidRPr="00D7390F">
        <w:rPr>
          <w:sz w:val="20"/>
          <w:szCs w:val="20"/>
        </w:rPr>
        <w:t>inscrição</w:t>
      </w:r>
      <w:r w:rsidRPr="00D7390F">
        <w:rPr>
          <w:spacing w:val="39"/>
          <w:sz w:val="20"/>
          <w:szCs w:val="20"/>
        </w:rPr>
        <w:t xml:space="preserve"> </w:t>
      </w:r>
      <w:r w:rsidRPr="00D7390F">
        <w:rPr>
          <w:sz w:val="20"/>
          <w:szCs w:val="20"/>
        </w:rPr>
        <w:t>no</w:t>
      </w:r>
      <w:r w:rsidRPr="00D7390F">
        <w:rPr>
          <w:spacing w:val="39"/>
          <w:sz w:val="20"/>
          <w:szCs w:val="20"/>
        </w:rPr>
        <w:t xml:space="preserve"> </w:t>
      </w:r>
      <w:r w:rsidRPr="00D7390F">
        <w:rPr>
          <w:sz w:val="20"/>
          <w:szCs w:val="20"/>
        </w:rPr>
        <w:t>cadastro</w:t>
      </w:r>
      <w:r w:rsidRPr="00D7390F">
        <w:rPr>
          <w:spacing w:val="39"/>
          <w:sz w:val="20"/>
          <w:szCs w:val="20"/>
        </w:rPr>
        <w:t xml:space="preserve"> </w:t>
      </w:r>
      <w:r w:rsidRPr="00D7390F">
        <w:rPr>
          <w:sz w:val="20"/>
          <w:szCs w:val="20"/>
        </w:rPr>
        <w:t>de</w:t>
      </w:r>
      <w:r w:rsidRPr="00D7390F">
        <w:rPr>
          <w:spacing w:val="39"/>
          <w:sz w:val="20"/>
          <w:szCs w:val="20"/>
        </w:rPr>
        <w:t xml:space="preserve"> </w:t>
      </w:r>
      <w:r w:rsidRPr="00D7390F">
        <w:rPr>
          <w:sz w:val="20"/>
          <w:szCs w:val="20"/>
        </w:rPr>
        <w:t>contribuintes</w:t>
      </w:r>
      <w:r w:rsidRPr="00D7390F">
        <w:rPr>
          <w:spacing w:val="39"/>
          <w:sz w:val="20"/>
          <w:szCs w:val="20"/>
        </w:rPr>
        <w:t xml:space="preserve"> </w:t>
      </w:r>
      <w:r w:rsidRPr="00D7390F">
        <w:rPr>
          <w:sz w:val="20"/>
          <w:szCs w:val="20"/>
        </w:rPr>
        <w:t>Estadual</w:t>
      </w:r>
      <w:r w:rsidRPr="00D7390F">
        <w:rPr>
          <w:spacing w:val="39"/>
          <w:sz w:val="20"/>
          <w:szCs w:val="20"/>
        </w:rPr>
        <w:t xml:space="preserve"> </w:t>
      </w:r>
      <w:r w:rsidRPr="00D7390F">
        <w:rPr>
          <w:sz w:val="20"/>
          <w:szCs w:val="20"/>
        </w:rPr>
        <w:t>ou</w:t>
      </w:r>
      <w:r w:rsidRPr="00D7390F">
        <w:rPr>
          <w:spacing w:val="39"/>
          <w:sz w:val="20"/>
          <w:szCs w:val="20"/>
        </w:rPr>
        <w:t xml:space="preserve"> </w:t>
      </w:r>
      <w:r w:rsidRPr="00D7390F">
        <w:rPr>
          <w:sz w:val="20"/>
          <w:szCs w:val="20"/>
        </w:rPr>
        <w:t>Municipal</w:t>
      </w:r>
      <w:r w:rsidRPr="00D7390F">
        <w:rPr>
          <w:spacing w:val="39"/>
          <w:sz w:val="20"/>
          <w:szCs w:val="20"/>
        </w:rPr>
        <w:t xml:space="preserve"> </w:t>
      </w:r>
      <w:r w:rsidRPr="00D7390F">
        <w:rPr>
          <w:sz w:val="20"/>
          <w:szCs w:val="20"/>
        </w:rPr>
        <w:t>relativo</w:t>
      </w:r>
      <w:r w:rsidRPr="00D7390F">
        <w:rPr>
          <w:spacing w:val="39"/>
          <w:sz w:val="20"/>
          <w:szCs w:val="20"/>
        </w:rPr>
        <w:t xml:space="preserve"> </w:t>
      </w:r>
      <w:r w:rsidRPr="00D7390F">
        <w:rPr>
          <w:sz w:val="20"/>
          <w:szCs w:val="20"/>
        </w:rPr>
        <w:t>ao</w:t>
      </w:r>
      <w:r w:rsidRPr="00D7390F">
        <w:rPr>
          <w:spacing w:val="39"/>
          <w:sz w:val="20"/>
          <w:szCs w:val="20"/>
        </w:rPr>
        <w:t xml:space="preserve"> </w:t>
      </w:r>
      <w:r w:rsidRPr="00D7390F">
        <w:rPr>
          <w:sz w:val="20"/>
          <w:szCs w:val="20"/>
        </w:rPr>
        <w:t>domicílio</w:t>
      </w:r>
      <w:r w:rsidRPr="00D7390F">
        <w:rPr>
          <w:spacing w:val="39"/>
          <w:sz w:val="20"/>
          <w:szCs w:val="20"/>
        </w:rPr>
        <w:t xml:space="preserve"> </w:t>
      </w:r>
      <w:r w:rsidRPr="00D7390F">
        <w:rPr>
          <w:sz w:val="20"/>
          <w:szCs w:val="20"/>
        </w:rPr>
        <w:t>ou sede do fornecedor,</w:t>
      </w:r>
    </w:p>
    <w:p w14:paraId="313DEE07" w14:textId="1B52CE01" w:rsidR="003A5023" w:rsidRPr="00D7390F" w:rsidRDefault="00806A69" w:rsidP="00F30BF8">
      <w:pPr>
        <w:pStyle w:val="PargrafodaLista1"/>
        <w:tabs>
          <w:tab w:val="left" w:pos="466"/>
        </w:tabs>
        <w:spacing w:before="1"/>
        <w:ind w:right="80"/>
        <w:jc w:val="both"/>
        <w:rPr>
          <w:sz w:val="20"/>
          <w:szCs w:val="20"/>
        </w:rPr>
      </w:pPr>
      <w:r w:rsidRPr="00D7390F">
        <w:rPr>
          <w:sz w:val="20"/>
          <w:szCs w:val="20"/>
        </w:rPr>
        <w:t xml:space="preserve"> pertinente ao seu ramo de atividade e</w:t>
      </w:r>
      <w:r w:rsidRPr="00D7390F">
        <w:rPr>
          <w:spacing w:val="40"/>
          <w:sz w:val="20"/>
          <w:szCs w:val="20"/>
        </w:rPr>
        <w:t xml:space="preserve"> </w:t>
      </w:r>
      <w:r w:rsidRPr="00D7390F">
        <w:rPr>
          <w:sz w:val="20"/>
          <w:szCs w:val="20"/>
        </w:rPr>
        <w:t>compatível com o objeto contratual;</w:t>
      </w:r>
    </w:p>
    <w:p w14:paraId="2FE145FB" w14:textId="77777777" w:rsidR="003A5023" w:rsidRPr="00D7390F" w:rsidRDefault="00806A69" w:rsidP="00C1195D">
      <w:pPr>
        <w:pStyle w:val="PargrafodaLista1"/>
        <w:numPr>
          <w:ilvl w:val="1"/>
          <w:numId w:val="10"/>
        </w:numPr>
        <w:tabs>
          <w:tab w:val="left" w:pos="436"/>
        </w:tabs>
        <w:ind w:left="436" w:right="80" w:hanging="304"/>
        <w:jc w:val="both"/>
        <w:rPr>
          <w:sz w:val="20"/>
          <w:szCs w:val="20"/>
        </w:rPr>
      </w:pPr>
      <w:r w:rsidRPr="00D7390F">
        <w:rPr>
          <w:sz w:val="20"/>
          <w:szCs w:val="20"/>
        </w:rPr>
        <w:t>Prova</w:t>
      </w:r>
      <w:r w:rsidRPr="00D7390F">
        <w:rPr>
          <w:spacing w:val="1"/>
          <w:sz w:val="20"/>
          <w:szCs w:val="20"/>
        </w:rPr>
        <w:t xml:space="preserve"> </w:t>
      </w:r>
      <w:r w:rsidRPr="00D7390F">
        <w:rPr>
          <w:sz w:val="20"/>
          <w:szCs w:val="20"/>
        </w:rPr>
        <w:t>de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z w:val="20"/>
          <w:szCs w:val="20"/>
        </w:rPr>
        <w:t>regularidade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z w:val="20"/>
          <w:szCs w:val="20"/>
        </w:rPr>
        <w:t>com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z w:val="20"/>
          <w:szCs w:val="20"/>
        </w:rPr>
        <w:t>a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z w:val="20"/>
          <w:szCs w:val="20"/>
        </w:rPr>
        <w:t>Fazenda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z w:val="20"/>
          <w:szCs w:val="20"/>
        </w:rPr>
        <w:t>Estadual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z w:val="20"/>
          <w:szCs w:val="20"/>
        </w:rPr>
        <w:t>ou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z w:val="20"/>
          <w:szCs w:val="20"/>
        </w:rPr>
        <w:t>Municipal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z w:val="20"/>
          <w:szCs w:val="20"/>
        </w:rPr>
        <w:t>do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z w:val="20"/>
          <w:szCs w:val="20"/>
        </w:rPr>
        <w:t>domicílio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z w:val="20"/>
          <w:szCs w:val="20"/>
        </w:rPr>
        <w:t>ou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z w:val="20"/>
          <w:szCs w:val="20"/>
        </w:rPr>
        <w:t>sede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z w:val="20"/>
          <w:szCs w:val="20"/>
        </w:rPr>
        <w:t>do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z w:val="20"/>
          <w:szCs w:val="20"/>
        </w:rPr>
        <w:t>fornecedor,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z w:val="20"/>
          <w:szCs w:val="20"/>
        </w:rPr>
        <w:t>relativa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z w:val="20"/>
          <w:szCs w:val="20"/>
        </w:rPr>
        <w:t>à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z w:val="20"/>
          <w:szCs w:val="20"/>
        </w:rPr>
        <w:t>atividade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z w:val="20"/>
          <w:szCs w:val="20"/>
        </w:rPr>
        <w:t>em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z w:val="20"/>
          <w:szCs w:val="20"/>
        </w:rPr>
        <w:t>cujo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z w:val="20"/>
          <w:szCs w:val="20"/>
        </w:rPr>
        <w:t>exercício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z w:val="20"/>
          <w:szCs w:val="20"/>
        </w:rPr>
        <w:t>contrata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z w:val="20"/>
          <w:szCs w:val="20"/>
        </w:rPr>
        <w:t>ou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pacing w:val="-2"/>
          <w:sz w:val="20"/>
          <w:szCs w:val="20"/>
        </w:rPr>
        <w:t>concorre;</w:t>
      </w:r>
    </w:p>
    <w:p w14:paraId="59DAC282" w14:textId="5E9D6033" w:rsidR="003A5023" w:rsidRPr="00D7390F" w:rsidRDefault="00806A69" w:rsidP="00C1195D">
      <w:pPr>
        <w:pStyle w:val="PargrafodaLista1"/>
        <w:numPr>
          <w:ilvl w:val="1"/>
          <w:numId w:val="10"/>
        </w:numPr>
        <w:tabs>
          <w:tab w:val="left" w:pos="466"/>
        </w:tabs>
        <w:ind w:left="132" w:right="80" w:firstLine="0"/>
        <w:jc w:val="both"/>
        <w:rPr>
          <w:sz w:val="20"/>
          <w:szCs w:val="20"/>
        </w:rPr>
      </w:pPr>
      <w:r w:rsidRPr="00D7390F">
        <w:rPr>
          <w:sz w:val="20"/>
          <w:szCs w:val="20"/>
        </w:rPr>
        <w:t>Caso o fornecedor seja considerado isento dos tributos Estadual ou Municipal relacionados ao objeto contratual, deverá comprovar tal condição mediante a</w:t>
      </w:r>
      <w:r w:rsidRPr="00D7390F">
        <w:rPr>
          <w:spacing w:val="40"/>
          <w:sz w:val="20"/>
          <w:szCs w:val="20"/>
        </w:rPr>
        <w:t xml:space="preserve"> </w:t>
      </w:r>
      <w:r w:rsidRPr="00D7390F">
        <w:rPr>
          <w:sz w:val="20"/>
          <w:szCs w:val="20"/>
        </w:rPr>
        <w:t>apresentação de declaração da Fazenda respectiva do seu domicílio ou sede, ou outra equivalente, na forma da lei.</w:t>
      </w:r>
    </w:p>
    <w:p w14:paraId="56806110" w14:textId="238BDF71" w:rsidR="007A6C2F" w:rsidRPr="00D7390F" w:rsidRDefault="007A6C2F" w:rsidP="00C1195D">
      <w:pPr>
        <w:pStyle w:val="PargrafodaLista1"/>
        <w:numPr>
          <w:ilvl w:val="1"/>
          <w:numId w:val="10"/>
        </w:numPr>
        <w:tabs>
          <w:tab w:val="left" w:pos="466"/>
        </w:tabs>
        <w:ind w:left="132" w:right="80" w:firstLine="0"/>
        <w:jc w:val="both"/>
        <w:rPr>
          <w:sz w:val="20"/>
          <w:szCs w:val="20"/>
        </w:rPr>
      </w:pPr>
      <w:r w:rsidRPr="00D7390F">
        <w:rPr>
          <w:sz w:val="20"/>
          <w:szCs w:val="20"/>
        </w:rPr>
        <w:t xml:space="preserve"> O fornecer enquadrado como microempreendedor individual </w:t>
      </w:r>
      <w:r w:rsidR="00DE3B3C" w:rsidRPr="00D7390F">
        <w:rPr>
          <w:sz w:val="20"/>
          <w:szCs w:val="20"/>
        </w:rPr>
        <w:t>que pretenda uferir os beneficios do tratamento diferenciado previsto na Lei Complementar n.123</w:t>
      </w:r>
      <w:r w:rsidR="0088359A" w:rsidRPr="00D7390F">
        <w:rPr>
          <w:sz w:val="20"/>
          <w:szCs w:val="20"/>
        </w:rPr>
        <w:t xml:space="preserve">, de 2006, estará dispensado da prova de inscrição nos cadastros de contribuintes </w:t>
      </w:r>
      <w:r w:rsidR="007030ED" w:rsidRPr="00D7390F">
        <w:rPr>
          <w:sz w:val="20"/>
          <w:szCs w:val="20"/>
        </w:rPr>
        <w:t>estadual e municipal. Qyalidade economica financeira.</w:t>
      </w:r>
    </w:p>
    <w:p w14:paraId="502AE00A" w14:textId="0369A7C5" w:rsidR="003A5023" w:rsidRPr="00D7390F" w:rsidRDefault="00E37D46" w:rsidP="00C1195D">
      <w:pPr>
        <w:pStyle w:val="PargrafodaLista1"/>
        <w:numPr>
          <w:ilvl w:val="1"/>
          <w:numId w:val="10"/>
        </w:numPr>
        <w:tabs>
          <w:tab w:val="left" w:pos="436"/>
        </w:tabs>
        <w:spacing w:before="1"/>
        <w:ind w:left="436" w:right="80" w:hanging="304"/>
        <w:jc w:val="both"/>
        <w:rPr>
          <w:sz w:val="20"/>
          <w:szCs w:val="20"/>
        </w:rPr>
      </w:pPr>
      <w:r w:rsidRPr="00D7390F">
        <w:rPr>
          <w:noProof/>
          <w:sz w:val="20"/>
          <w:szCs w:val="20"/>
          <w:lang w:val="pt-BR" w:eastAsia="pt-BR"/>
        </w:rPr>
        <mc:AlternateContent>
          <mc:Choice Requires="wps">
            <w:drawing>
              <wp:anchor distT="0" distB="0" distL="114300" distR="114300" simplePos="0" relativeHeight="251660800" behindDoc="0" locked="0" layoutInCell="0" allowOverlap="1" wp14:anchorId="358554DA" wp14:editId="5714FAA6">
                <wp:simplePos x="0" y="0"/>
                <wp:positionH relativeFrom="page">
                  <wp:posOffset>3759200</wp:posOffset>
                </wp:positionH>
                <wp:positionV relativeFrom="paragraph">
                  <wp:posOffset>88265</wp:posOffset>
                </wp:positionV>
                <wp:extent cx="25400" cy="1270"/>
                <wp:effectExtent l="0" t="0" r="12700" b="0"/>
                <wp:wrapNone/>
                <wp:docPr id="46" name="Graphic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" cy="1270"/>
                        </a:xfrm>
                        <a:custGeom>
                          <a:avLst/>
                          <a:gdLst>
                            <a:gd name="G0" fmla="+- 41 0 0"/>
                            <a:gd name="G1" fmla="+- 3 0 0"/>
                          </a:gdLst>
                          <a:ahLst/>
                          <a:cxnLst>
                            <a:cxn ang="0">
                              <a:pos x="r" y="vc"/>
                            </a:cxn>
                            <a:cxn ang="5400000">
                              <a:pos x="hc" y="b"/>
                            </a:cxn>
                            <a:cxn ang="10800000">
                              <a:pos x="l" y="vc"/>
                            </a:cxn>
                            <a:cxn ang="16200000">
                              <a:pos x="hc" y="t"/>
                            </a:cxn>
                          </a:cxnLst>
                          <a:rect l="0" t="0" r="0" b="0"/>
                          <a:pathLst>
                            <a:path>
                              <a:moveTo>
                                <a:pt x="0" y="0"/>
                              </a:moveTo>
                              <a:lnTo>
                                <a:pt x="25399" y="0"/>
                              </a:lnTo>
                            </a:path>
                          </a:pathLst>
                        </a:custGeom>
                        <a:noFill/>
                        <a:ln w="12600" cap="flat">
                          <a:solidFill>
                            <a:srgbClr val="00008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non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774105A" id="Graphic 10" o:spid="_x0000_s1026" style="position:absolute;margin-left:296pt;margin-top:6.95pt;width:2pt;height:.1pt;z-index:251660800;visibility:visible;mso-wrap-style:non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middle" coordsize="254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" o:allowincell="f" path="m,l25399,e" filled="f" strokecolor="navy" strokeweight=".35mm">
                <v:path o:connecttype="custom" o:connectlocs="25400,635;12700,1270;0,635;12700,0" o:connectangles="0,90,180,270" textboxrect="0,0,25400,1270"/>
                <w10:wrap anchorx="page"/>
              </v:shape>
            </w:pict>
          </mc:Fallback>
        </mc:AlternateContent>
      </w:r>
      <w:r w:rsidR="00806A69" w:rsidRPr="00D7390F">
        <w:rPr>
          <w:sz w:val="20"/>
          <w:szCs w:val="20"/>
        </w:rPr>
        <w:t>Certidão</w:t>
      </w:r>
      <w:r w:rsidR="00806A69" w:rsidRPr="00D7390F">
        <w:rPr>
          <w:spacing w:val="1"/>
          <w:sz w:val="20"/>
          <w:szCs w:val="20"/>
        </w:rPr>
        <w:t xml:space="preserve"> </w:t>
      </w:r>
      <w:r w:rsidR="00806A69" w:rsidRPr="00D7390F">
        <w:rPr>
          <w:sz w:val="20"/>
          <w:szCs w:val="20"/>
        </w:rPr>
        <w:t>negativa</w:t>
      </w:r>
      <w:r w:rsidR="00806A69" w:rsidRPr="00D7390F">
        <w:rPr>
          <w:spacing w:val="2"/>
          <w:sz w:val="20"/>
          <w:szCs w:val="20"/>
        </w:rPr>
        <w:t xml:space="preserve"> </w:t>
      </w:r>
      <w:r w:rsidR="00806A69" w:rsidRPr="00D7390F">
        <w:rPr>
          <w:sz w:val="20"/>
          <w:szCs w:val="20"/>
        </w:rPr>
        <w:t>de</w:t>
      </w:r>
      <w:r w:rsidR="00806A69" w:rsidRPr="00D7390F">
        <w:rPr>
          <w:spacing w:val="2"/>
          <w:sz w:val="20"/>
          <w:szCs w:val="20"/>
        </w:rPr>
        <w:t xml:space="preserve"> </w:t>
      </w:r>
      <w:r w:rsidR="00806A69" w:rsidRPr="00D7390F">
        <w:rPr>
          <w:sz w:val="20"/>
          <w:szCs w:val="20"/>
        </w:rPr>
        <w:t>falência</w:t>
      </w:r>
      <w:r w:rsidR="00806A69" w:rsidRPr="00D7390F">
        <w:rPr>
          <w:spacing w:val="2"/>
          <w:sz w:val="20"/>
          <w:szCs w:val="20"/>
        </w:rPr>
        <w:t xml:space="preserve"> </w:t>
      </w:r>
      <w:r w:rsidR="00806A69" w:rsidRPr="00D7390F">
        <w:rPr>
          <w:sz w:val="20"/>
          <w:szCs w:val="20"/>
        </w:rPr>
        <w:t>expedida</w:t>
      </w:r>
      <w:r w:rsidR="00806A69" w:rsidRPr="00D7390F">
        <w:rPr>
          <w:spacing w:val="2"/>
          <w:sz w:val="20"/>
          <w:szCs w:val="20"/>
        </w:rPr>
        <w:t xml:space="preserve"> </w:t>
      </w:r>
      <w:r w:rsidR="00806A69" w:rsidRPr="00D7390F">
        <w:rPr>
          <w:sz w:val="20"/>
          <w:szCs w:val="20"/>
        </w:rPr>
        <w:t>pelo</w:t>
      </w:r>
      <w:r w:rsidR="00806A69" w:rsidRPr="00D7390F">
        <w:rPr>
          <w:spacing w:val="2"/>
          <w:sz w:val="20"/>
          <w:szCs w:val="20"/>
        </w:rPr>
        <w:t xml:space="preserve"> </w:t>
      </w:r>
      <w:r w:rsidR="00806A69" w:rsidRPr="00D7390F">
        <w:rPr>
          <w:sz w:val="20"/>
          <w:szCs w:val="20"/>
        </w:rPr>
        <w:t>distribuidor</w:t>
      </w:r>
      <w:r w:rsidR="00806A69" w:rsidRPr="00D7390F">
        <w:rPr>
          <w:spacing w:val="2"/>
          <w:sz w:val="20"/>
          <w:szCs w:val="20"/>
        </w:rPr>
        <w:t xml:space="preserve"> </w:t>
      </w:r>
      <w:r w:rsidR="00806A69" w:rsidRPr="00D7390F">
        <w:rPr>
          <w:sz w:val="20"/>
          <w:szCs w:val="20"/>
        </w:rPr>
        <w:t>da</w:t>
      </w:r>
      <w:r w:rsidR="00806A69" w:rsidRPr="00D7390F">
        <w:rPr>
          <w:spacing w:val="2"/>
          <w:sz w:val="20"/>
          <w:szCs w:val="20"/>
        </w:rPr>
        <w:t xml:space="preserve"> </w:t>
      </w:r>
      <w:r w:rsidR="00806A69" w:rsidRPr="00D7390F">
        <w:rPr>
          <w:sz w:val="20"/>
          <w:szCs w:val="20"/>
        </w:rPr>
        <w:t>sede</w:t>
      </w:r>
      <w:r w:rsidR="00806A69" w:rsidRPr="00D7390F">
        <w:rPr>
          <w:spacing w:val="2"/>
          <w:sz w:val="20"/>
          <w:szCs w:val="20"/>
        </w:rPr>
        <w:t xml:space="preserve"> </w:t>
      </w:r>
      <w:r w:rsidR="00806A69" w:rsidRPr="00D7390F">
        <w:rPr>
          <w:sz w:val="20"/>
          <w:szCs w:val="20"/>
        </w:rPr>
        <w:t>do</w:t>
      </w:r>
      <w:r w:rsidR="00806A69" w:rsidRPr="00D7390F">
        <w:rPr>
          <w:spacing w:val="2"/>
          <w:sz w:val="20"/>
          <w:szCs w:val="20"/>
        </w:rPr>
        <w:t xml:space="preserve"> </w:t>
      </w:r>
      <w:r w:rsidR="00806A69" w:rsidRPr="00D7390F">
        <w:rPr>
          <w:sz w:val="20"/>
          <w:szCs w:val="20"/>
        </w:rPr>
        <w:t>fornecedor</w:t>
      </w:r>
      <w:r w:rsidR="00806A69" w:rsidRPr="00D7390F">
        <w:rPr>
          <w:spacing w:val="1"/>
          <w:sz w:val="20"/>
          <w:szCs w:val="20"/>
        </w:rPr>
        <w:t xml:space="preserve"> </w:t>
      </w:r>
      <w:r w:rsidR="00806A69" w:rsidRPr="00D7390F">
        <w:rPr>
          <w:sz w:val="20"/>
          <w:szCs w:val="20"/>
        </w:rPr>
        <w:t>-</w:t>
      </w:r>
      <w:r w:rsidR="00806A69" w:rsidRPr="00D7390F">
        <w:rPr>
          <w:spacing w:val="2"/>
          <w:sz w:val="20"/>
          <w:szCs w:val="20"/>
        </w:rPr>
        <w:t xml:space="preserve"> </w:t>
      </w:r>
      <w:hyperlink r:id="rId12" w:anchor="art69" w:history="1">
        <w:r w:rsidR="00806A69" w:rsidRPr="00D7390F">
          <w:rPr>
            <w:rStyle w:val="Hyperlink"/>
            <w:color w:val="1154CC"/>
            <w:sz w:val="20"/>
            <w:szCs w:val="20"/>
            <w:u w:val="thick" w:color="1154CC"/>
          </w:rPr>
          <w:t>Lei</w:t>
        </w:r>
        <w:r w:rsidR="00806A69" w:rsidRPr="00D7390F">
          <w:rPr>
            <w:rStyle w:val="Hyperlink"/>
            <w:color w:val="1154CC"/>
            <w:spacing w:val="2"/>
            <w:sz w:val="20"/>
            <w:szCs w:val="20"/>
            <w:u w:val="thick" w:color="1154CC"/>
          </w:rPr>
          <w:t xml:space="preserve"> </w:t>
        </w:r>
        <w:r w:rsidR="00806A69" w:rsidRPr="00D7390F">
          <w:rPr>
            <w:rStyle w:val="Hyperlink"/>
            <w:color w:val="1154CC"/>
            <w:sz w:val="20"/>
            <w:szCs w:val="20"/>
            <w:u w:val="thick" w:color="1154CC"/>
          </w:rPr>
          <w:t>nº</w:t>
        </w:r>
        <w:r w:rsidR="00806A69" w:rsidRPr="00D7390F">
          <w:rPr>
            <w:rStyle w:val="Hyperlink"/>
            <w:color w:val="1154CC"/>
            <w:spacing w:val="2"/>
            <w:sz w:val="20"/>
            <w:szCs w:val="20"/>
            <w:u w:val="thick" w:color="1154CC"/>
          </w:rPr>
          <w:t xml:space="preserve"> </w:t>
        </w:r>
        <w:r w:rsidR="00806A69" w:rsidRPr="00D7390F">
          <w:rPr>
            <w:rStyle w:val="Hyperlink"/>
            <w:color w:val="1154CC"/>
            <w:sz w:val="20"/>
            <w:szCs w:val="20"/>
            <w:u w:val="thick" w:color="1154CC"/>
          </w:rPr>
          <w:t>14.133,</w:t>
        </w:r>
        <w:r w:rsidR="00806A69" w:rsidRPr="00D7390F">
          <w:rPr>
            <w:rStyle w:val="Hyperlink"/>
            <w:color w:val="1154CC"/>
            <w:spacing w:val="2"/>
            <w:sz w:val="20"/>
            <w:szCs w:val="20"/>
            <w:u w:val="thick" w:color="1154CC"/>
          </w:rPr>
          <w:t xml:space="preserve"> </w:t>
        </w:r>
        <w:r w:rsidR="00806A69" w:rsidRPr="00D7390F">
          <w:rPr>
            <w:rStyle w:val="Hyperlink"/>
            <w:color w:val="1154CC"/>
            <w:sz w:val="20"/>
            <w:szCs w:val="20"/>
            <w:u w:val="thick" w:color="1154CC"/>
          </w:rPr>
          <w:t>de</w:t>
        </w:r>
        <w:r w:rsidR="00806A69" w:rsidRPr="00D7390F">
          <w:rPr>
            <w:rStyle w:val="Hyperlink"/>
            <w:color w:val="1154CC"/>
            <w:spacing w:val="2"/>
            <w:sz w:val="20"/>
            <w:szCs w:val="20"/>
            <w:u w:val="thick" w:color="1154CC"/>
          </w:rPr>
          <w:t xml:space="preserve"> </w:t>
        </w:r>
        <w:r w:rsidR="00806A69" w:rsidRPr="00D7390F">
          <w:rPr>
            <w:rStyle w:val="Hyperlink"/>
            <w:color w:val="1154CC"/>
            <w:sz w:val="20"/>
            <w:szCs w:val="20"/>
            <w:u w:val="thick" w:color="1154CC"/>
          </w:rPr>
          <w:t>2021,</w:t>
        </w:r>
        <w:r w:rsidR="00806A69" w:rsidRPr="00D7390F">
          <w:rPr>
            <w:rStyle w:val="Hyperlink"/>
            <w:color w:val="1154CC"/>
            <w:spacing w:val="2"/>
            <w:sz w:val="20"/>
            <w:szCs w:val="20"/>
            <w:u w:val="thick" w:color="1154CC"/>
          </w:rPr>
          <w:t xml:space="preserve"> </w:t>
        </w:r>
        <w:r w:rsidR="00806A69" w:rsidRPr="00D7390F">
          <w:rPr>
            <w:rStyle w:val="Hyperlink"/>
            <w:color w:val="1154CC"/>
            <w:sz w:val="20"/>
            <w:szCs w:val="20"/>
            <w:u w:val="thick" w:color="1154CC"/>
          </w:rPr>
          <w:t>art.</w:t>
        </w:r>
        <w:r w:rsidR="00806A69" w:rsidRPr="00D7390F">
          <w:rPr>
            <w:rStyle w:val="Hyperlink"/>
            <w:color w:val="1154CC"/>
            <w:spacing w:val="2"/>
            <w:sz w:val="20"/>
            <w:szCs w:val="20"/>
            <w:u w:val="thick" w:color="1154CC"/>
          </w:rPr>
          <w:t xml:space="preserve"> </w:t>
        </w:r>
        <w:r w:rsidR="00806A69" w:rsidRPr="00D7390F">
          <w:rPr>
            <w:rStyle w:val="Hyperlink"/>
            <w:color w:val="1154CC"/>
            <w:sz w:val="20"/>
            <w:szCs w:val="20"/>
            <w:u w:val="thick" w:color="1154CC"/>
          </w:rPr>
          <w:t>69,</w:t>
        </w:r>
        <w:r w:rsidR="00806A69" w:rsidRPr="00D7390F">
          <w:rPr>
            <w:rStyle w:val="Hyperlink"/>
            <w:color w:val="1154CC"/>
            <w:spacing w:val="2"/>
            <w:sz w:val="20"/>
            <w:szCs w:val="20"/>
            <w:u w:val="thick" w:color="1154CC"/>
          </w:rPr>
          <w:t xml:space="preserve"> </w:t>
        </w:r>
        <w:r w:rsidR="00806A69" w:rsidRPr="00D7390F">
          <w:rPr>
            <w:rStyle w:val="Hyperlink"/>
            <w:color w:val="1154CC"/>
            <w:sz w:val="20"/>
            <w:szCs w:val="20"/>
            <w:u w:val="thick" w:color="1154CC"/>
          </w:rPr>
          <w:t>caput,</w:t>
        </w:r>
        <w:r w:rsidR="00806A69" w:rsidRPr="00D7390F">
          <w:rPr>
            <w:rStyle w:val="Hyperlink"/>
            <w:color w:val="1154CC"/>
            <w:spacing w:val="2"/>
            <w:sz w:val="20"/>
            <w:szCs w:val="20"/>
            <w:u w:val="thick" w:color="1154CC"/>
          </w:rPr>
          <w:t xml:space="preserve"> </w:t>
        </w:r>
        <w:r w:rsidR="00806A69" w:rsidRPr="00D7390F">
          <w:rPr>
            <w:rStyle w:val="Hyperlink"/>
            <w:color w:val="1154CC"/>
            <w:sz w:val="20"/>
            <w:szCs w:val="20"/>
            <w:u w:val="thick" w:color="1154CC"/>
          </w:rPr>
          <w:t>inciso</w:t>
        </w:r>
        <w:r w:rsidR="00806A69" w:rsidRPr="00D7390F">
          <w:rPr>
            <w:rStyle w:val="Hyperlink"/>
            <w:color w:val="1154CC"/>
            <w:spacing w:val="2"/>
            <w:sz w:val="20"/>
            <w:szCs w:val="20"/>
            <w:u w:val="thick" w:color="1154CC"/>
          </w:rPr>
          <w:t xml:space="preserve"> </w:t>
        </w:r>
        <w:r w:rsidR="00806A69" w:rsidRPr="00D7390F">
          <w:rPr>
            <w:rStyle w:val="Hyperlink"/>
            <w:color w:val="1154CC"/>
            <w:spacing w:val="-4"/>
            <w:sz w:val="20"/>
            <w:szCs w:val="20"/>
            <w:u w:val="thick" w:color="1154CC"/>
          </w:rPr>
          <w:t>II</w:t>
        </w:r>
      </w:hyperlink>
      <w:r w:rsidR="00806A69" w:rsidRPr="00D7390F">
        <w:rPr>
          <w:spacing w:val="-4"/>
          <w:sz w:val="20"/>
          <w:szCs w:val="20"/>
        </w:rPr>
        <w:t>);</w:t>
      </w:r>
    </w:p>
    <w:p w14:paraId="1ED3EA16" w14:textId="06A2B693" w:rsidR="001368E2" w:rsidRPr="00D7390F" w:rsidRDefault="001368E2" w:rsidP="00921BA9">
      <w:pPr>
        <w:pStyle w:val="Corpodetexto"/>
        <w:spacing w:before="91"/>
        <w:jc w:val="both"/>
        <w:rPr>
          <w:sz w:val="20"/>
          <w:szCs w:val="20"/>
        </w:rPr>
      </w:pPr>
    </w:p>
    <w:p w14:paraId="4916AE52" w14:textId="5C5B5297" w:rsidR="003A5023" w:rsidRPr="00773DE3" w:rsidRDefault="00806A69" w:rsidP="00921BA9">
      <w:pPr>
        <w:pStyle w:val="Corpodetexto"/>
        <w:ind w:left="132"/>
        <w:jc w:val="both"/>
        <w:rPr>
          <w:b/>
          <w:bCs/>
          <w:sz w:val="20"/>
          <w:szCs w:val="20"/>
          <w:highlight w:val="yellow"/>
        </w:rPr>
      </w:pPr>
      <w:bookmarkStart w:id="10" w:name="_Hlk204000800"/>
      <w:bookmarkStart w:id="11" w:name="_Hlk204175662"/>
      <w:r w:rsidRPr="00773DE3">
        <w:rPr>
          <w:b/>
          <w:bCs/>
          <w:sz w:val="20"/>
          <w:szCs w:val="20"/>
          <w:highlight w:val="yellow"/>
        </w:rPr>
        <w:t>Qualificação</w:t>
      </w:r>
      <w:r w:rsidRPr="00773DE3">
        <w:rPr>
          <w:b/>
          <w:bCs/>
          <w:spacing w:val="3"/>
          <w:sz w:val="20"/>
          <w:szCs w:val="20"/>
          <w:highlight w:val="yellow"/>
        </w:rPr>
        <w:t xml:space="preserve"> </w:t>
      </w:r>
      <w:r w:rsidRPr="00773DE3">
        <w:rPr>
          <w:b/>
          <w:bCs/>
          <w:spacing w:val="-2"/>
          <w:sz w:val="20"/>
          <w:szCs w:val="20"/>
          <w:highlight w:val="yellow"/>
        </w:rPr>
        <w:t>Técnica</w:t>
      </w:r>
    </w:p>
    <w:bookmarkEnd w:id="10"/>
    <w:p w14:paraId="2181BCEC" w14:textId="6A8481CF" w:rsidR="00E150A6" w:rsidRPr="00945E6E" w:rsidRDefault="00945E6E" w:rsidP="00E150A6">
      <w:pPr>
        <w:pStyle w:val="Corpodetexto"/>
        <w:numPr>
          <w:ilvl w:val="1"/>
          <w:numId w:val="10"/>
        </w:numPr>
        <w:shd w:val="clear" w:color="auto" w:fill="FFFF00"/>
        <w:jc w:val="both"/>
        <w:rPr>
          <w:sz w:val="20"/>
          <w:szCs w:val="20"/>
          <w:highlight w:val="yellow"/>
        </w:rPr>
      </w:pPr>
      <w:r w:rsidRPr="00945E6E">
        <w:rPr>
          <w:sz w:val="20"/>
          <w:szCs w:val="20"/>
        </w:rPr>
        <w:t>É indispensável que a contratada comprove através de atestado de Capacidade Técnica que já executou em outros contratos o mínimo de 50% quantitativo previsto neste e edital, conforme art. 67, §2° da Lei n° 14.133/2021</w:t>
      </w:r>
      <w:r w:rsidR="00E150A6" w:rsidRPr="00E150A6">
        <w:rPr>
          <w:sz w:val="20"/>
          <w:szCs w:val="20"/>
        </w:rPr>
        <w:t>Apresentar Certificado de Graduação - licenciatura em música ou artes com habilitação em música.</w:t>
      </w:r>
    </w:p>
    <w:p w14:paraId="2EB52013" w14:textId="77777777" w:rsidR="00A95816" w:rsidRPr="00A95816" w:rsidRDefault="000306BC" w:rsidP="00E150A6">
      <w:pPr>
        <w:pStyle w:val="Corpodetexto"/>
        <w:numPr>
          <w:ilvl w:val="1"/>
          <w:numId w:val="10"/>
        </w:numPr>
        <w:shd w:val="clear" w:color="auto" w:fill="FFFF00"/>
        <w:jc w:val="both"/>
        <w:rPr>
          <w:sz w:val="20"/>
          <w:szCs w:val="20"/>
          <w:highlight w:val="yellow"/>
        </w:rPr>
      </w:pPr>
      <w:r w:rsidRPr="000306BC">
        <w:rPr>
          <w:sz w:val="20"/>
          <w:szCs w:val="20"/>
        </w:rPr>
        <w:t>Atestado de capacidade técnica do maestro, que comprove ter experiência na área de REGÊNCIA DO CORAL INFANTIL E CORAL ADULTO, fornecido por pessoa jurídica de direito público ou privado, órgão ou entidade.</w:t>
      </w:r>
    </w:p>
    <w:p w14:paraId="52B79226" w14:textId="759C4B05" w:rsidR="00945E6E" w:rsidRPr="00D65B94" w:rsidRDefault="00945E6E" w:rsidP="00E150A6">
      <w:pPr>
        <w:pStyle w:val="Corpodetexto"/>
        <w:numPr>
          <w:ilvl w:val="1"/>
          <w:numId w:val="10"/>
        </w:numPr>
        <w:shd w:val="clear" w:color="auto" w:fill="FFFF00"/>
        <w:jc w:val="both"/>
        <w:rPr>
          <w:sz w:val="20"/>
          <w:szCs w:val="20"/>
          <w:highlight w:val="yellow"/>
        </w:rPr>
      </w:pPr>
      <w:r w:rsidRPr="00945E6E">
        <w:rPr>
          <w:sz w:val="20"/>
          <w:szCs w:val="20"/>
        </w:rPr>
        <w:t>Apresentar Certificado de Graduação - licenciatura em música ou artes com habilitação em música</w:t>
      </w:r>
      <w:r>
        <w:rPr>
          <w:sz w:val="20"/>
          <w:szCs w:val="20"/>
        </w:rPr>
        <w:t>.</w:t>
      </w:r>
    </w:p>
    <w:bookmarkEnd w:id="11"/>
    <w:p w14:paraId="12C41287" w14:textId="00C9EF33" w:rsidR="001368E2" w:rsidRPr="00D7390F" w:rsidRDefault="001368E2" w:rsidP="00773DE3">
      <w:pPr>
        <w:pStyle w:val="Corpodetexto"/>
        <w:jc w:val="both"/>
        <w:rPr>
          <w:sz w:val="20"/>
          <w:szCs w:val="20"/>
        </w:rPr>
      </w:pPr>
    </w:p>
    <w:p w14:paraId="17B23B28" w14:textId="67998E39" w:rsidR="003A5023" w:rsidRDefault="00806A69" w:rsidP="00C1195D">
      <w:pPr>
        <w:pStyle w:val="Ttulo1"/>
        <w:numPr>
          <w:ilvl w:val="0"/>
          <w:numId w:val="10"/>
        </w:numPr>
        <w:tabs>
          <w:tab w:val="left" w:pos="852"/>
        </w:tabs>
        <w:ind w:left="852" w:hanging="720"/>
        <w:rPr>
          <w:b w:val="0"/>
          <w:spacing w:val="-2"/>
          <w:position w:val="1"/>
          <w:sz w:val="20"/>
          <w:szCs w:val="20"/>
        </w:rPr>
      </w:pPr>
      <w:r w:rsidRPr="00D7390F">
        <w:rPr>
          <w:sz w:val="20"/>
          <w:szCs w:val="20"/>
        </w:rPr>
        <w:t>ESTIMATIVAS</w:t>
      </w:r>
      <w:r w:rsidRPr="00D7390F">
        <w:rPr>
          <w:spacing w:val="-6"/>
          <w:sz w:val="20"/>
          <w:szCs w:val="20"/>
        </w:rPr>
        <w:t xml:space="preserve"> </w:t>
      </w:r>
      <w:r w:rsidRPr="00D7390F">
        <w:rPr>
          <w:sz w:val="20"/>
          <w:szCs w:val="20"/>
        </w:rPr>
        <w:t>DO</w:t>
      </w:r>
      <w:r w:rsidRPr="00D7390F">
        <w:rPr>
          <w:spacing w:val="-7"/>
          <w:sz w:val="20"/>
          <w:szCs w:val="20"/>
        </w:rPr>
        <w:t xml:space="preserve"> </w:t>
      </w:r>
      <w:r w:rsidRPr="00D7390F">
        <w:rPr>
          <w:sz w:val="20"/>
          <w:szCs w:val="20"/>
        </w:rPr>
        <w:t>VALOR</w:t>
      </w:r>
      <w:r w:rsidRPr="00D7390F">
        <w:rPr>
          <w:spacing w:val="-6"/>
          <w:sz w:val="20"/>
          <w:szCs w:val="20"/>
        </w:rPr>
        <w:t xml:space="preserve"> </w:t>
      </w:r>
      <w:r w:rsidRPr="00D7390F">
        <w:rPr>
          <w:sz w:val="20"/>
          <w:szCs w:val="20"/>
        </w:rPr>
        <w:t>DA</w:t>
      </w:r>
      <w:r w:rsidRPr="00D7390F">
        <w:rPr>
          <w:spacing w:val="-6"/>
          <w:sz w:val="20"/>
          <w:szCs w:val="20"/>
        </w:rPr>
        <w:t xml:space="preserve"> </w:t>
      </w:r>
      <w:r w:rsidRPr="00D7390F">
        <w:rPr>
          <w:spacing w:val="-2"/>
          <w:sz w:val="20"/>
          <w:szCs w:val="20"/>
        </w:rPr>
        <w:t>CONTRATAÇÃO</w:t>
      </w:r>
      <w:r w:rsidRPr="00D7390F">
        <w:rPr>
          <w:b w:val="0"/>
          <w:spacing w:val="-2"/>
          <w:position w:val="1"/>
          <w:sz w:val="20"/>
          <w:szCs w:val="20"/>
        </w:rPr>
        <w:t>]</w:t>
      </w:r>
    </w:p>
    <w:p w14:paraId="7004B5E4" w14:textId="42C30AC5" w:rsidR="003A5023" w:rsidRPr="00D7390F" w:rsidRDefault="003900E3" w:rsidP="003900E3">
      <w:pPr>
        <w:pStyle w:val="PargrafodaLista1"/>
        <w:numPr>
          <w:ilvl w:val="1"/>
          <w:numId w:val="10"/>
        </w:numPr>
        <w:tabs>
          <w:tab w:val="left" w:pos="395"/>
          <w:tab w:val="left" w:pos="9781"/>
        </w:tabs>
        <w:ind w:right="472"/>
        <w:jc w:val="both"/>
        <w:rPr>
          <w:color w:val="000000" w:themeColor="text1"/>
          <w:sz w:val="20"/>
          <w:szCs w:val="20"/>
        </w:rPr>
      </w:pPr>
      <w:r>
        <w:rPr>
          <w:color w:val="000000" w:themeColor="text1"/>
          <w:sz w:val="20"/>
          <w:szCs w:val="20"/>
        </w:rPr>
        <w:t xml:space="preserve">     O </w:t>
      </w:r>
      <w:r w:rsidR="00806A69" w:rsidRPr="00D7390F">
        <w:rPr>
          <w:color w:val="000000" w:themeColor="text1"/>
          <w:sz w:val="20"/>
          <w:szCs w:val="20"/>
        </w:rPr>
        <w:t>custo</w:t>
      </w:r>
      <w:r w:rsidR="00806A69" w:rsidRPr="00D7390F">
        <w:rPr>
          <w:color w:val="000000" w:themeColor="text1"/>
          <w:spacing w:val="40"/>
          <w:sz w:val="20"/>
          <w:szCs w:val="20"/>
        </w:rPr>
        <w:t xml:space="preserve"> </w:t>
      </w:r>
      <w:r w:rsidR="00806A69" w:rsidRPr="00D7390F">
        <w:rPr>
          <w:color w:val="000000" w:themeColor="text1"/>
          <w:sz w:val="20"/>
          <w:szCs w:val="20"/>
        </w:rPr>
        <w:t>estimado</w:t>
      </w:r>
      <w:r w:rsidR="00806A69" w:rsidRPr="00D7390F">
        <w:rPr>
          <w:color w:val="000000" w:themeColor="text1"/>
          <w:spacing w:val="40"/>
          <w:sz w:val="20"/>
          <w:szCs w:val="20"/>
        </w:rPr>
        <w:t xml:space="preserve"> </w:t>
      </w:r>
      <w:r w:rsidR="00806A69" w:rsidRPr="00D7390F">
        <w:rPr>
          <w:color w:val="000000" w:themeColor="text1"/>
          <w:sz w:val="20"/>
          <w:szCs w:val="20"/>
        </w:rPr>
        <w:t>total</w:t>
      </w:r>
      <w:r w:rsidR="00806A69" w:rsidRPr="00D7390F">
        <w:rPr>
          <w:color w:val="000000" w:themeColor="text1"/>
          <w:spacing w:val="40"/>
          <w:sz w:val="20"/>
          <w:szCs w:val="20"/>
        </w:rPr>
        <w:t xml:space="preserve"> </w:t>
      </w:r>
      <w:r w:rsidR="00806A69" w:rsidRPr="00D7390F">
        <w:rPr>
          <w:color w:val="000000" w:themeColor="text1"/>
          <w:sz w:val="20"/>
          <w:szCs w:val="20"/>
        </w:rPr>
        <w:t>da</w:t>
      </w:r>
      <w:r w:rsidR="00806A69" w:rsidRPr="00D7390F">
        <w:rPr>
          <w:color w:val="000000" w:themeColor="text1"/>
          <w:spacing w:val="40"/>
          <w:sz w:val="20"/>
          <w:szCs w:val="20"/>
        </w:rPr>
        <w:t xml:space="preserve"> </w:t>
      </w:r>
      <w:r w:rsidR="00806A69" w:rsidRPr="00D7390F">
        <w:rPr>
          <w:color w:val="000000" w:themeColor="text1"/>
          <w:sz w:val="20"/>
          <w:szCs w:val="20"/>
        </w:rPr>
        <w:t>contratação</w:t>
      </w:r>
      <w:r w:rsidR="00806A69" w:rsidRPr="00D7390F">
        <w:rPr>
          <w:color w:val="000000" w:themeColor="text1"/>
          <w:spacing w:val="22"/>
          <w:sz w:val="20"/>
          <w:szCs w:val="20"/>
        </w:rPr>
        <w:t xml:space="preserve"> </w:t>
      </w:r>
      <w:r w:rsidR="00806A69" w:rsidRPr="00D7390F">
        <w:rPr>
          <w:color w:val="000000" w:themeColor="text1"/>
          <w:sz w:val="20"/>
          <w:szCs w:val="20"/>
        </w:rPr>
        <w:t>é</w:t>
      </w:r>
      <w:r w:rsidR="00806A69" w:rsidRPr="00D7390F">
        <w:rPr>
          <w:color w:val="000000" w:themeColor="text1"/>
          <w:spacing w:val="22"/>
          <w:sz w:val="20"/>
          <w:szCs w:val="20"/>
        </w:rPr>
        <w:t xml:space="preserve"> </w:t>
      </w:r>
      <w:r w:rsidR="00806A69" w:rsidRPr="00D7390F">
        <w:rPr>
          <w:color w:val="000000" w:themeColor="text1"/>
          <w:sz w:val="20"/>
          <w:szCs w:val="20"/>
        </w:rPr>
        <w:t>de</w:t>
      </w:r>
      <w:r w:rsidR="001B480E" w:rsidRPr="00D7390F">
        <w:rPr>
          <w:color w:val="000000" w:themeColor="text1"/>
          <w:spacing w:val="22"/>
          <w:sz w:val="20"/>
          <w:szCs w:val="20"/>
        </w:rPr>
        <w:t xml:space="preserve"> </w:t>
      </w:r>
      <w:r w:rsidR="004719B0" w:rsidRPr="00D7390F">
        <w:rPr>
          <w:color w:val="000000" w:themeColor="text1"/>
          <w:spacing w:val="22"/>
          <w:sz w:val="20"/>
          <w:szCs w:val="20"/>
        </w:rPr>
        <w:t>R$ 39.672,00</w:t>
      </w:r>
      <w:r w:rsidR="00806A69" w:rsidRPr="00D7390F">
        <w:rPr>
          <w:color w:val="000000" w:themeColor="text1"/>
          <w:sz w:val="20"/>
          <w:szCs w:val="20"/>
        </w:rPr>
        <w:t>(</w:t>
      </w:r>
      <w:r w:rsidR="001B480E" w:rsidRPr="00D7390F">
        <w:rPr>
          <w:color w:val="000000" w:themeColor="text1"/>
          <w:sz w:val="20"/>
          <w:szCs w:val="20"/>
        </w:rPr>
        <w:t>trinta</w:t>
      </w:r>
      <w:r w:rsidR="00FC0F0F" w:rsidRPr="00D7390F">
        <w:rPr>
          <w:color w:val="000000" w:themeColor="text1"/>
          <w:sz w:val="20"/>
          <w:szCs w:val="20"/>
        </w:rPr>
        <w:t xml:space="preserve"> e </w:t>
      </w:r>
      <w:r w:rsidR="004719B0" w:rsidRPr="00D7390F">
        <w:rPr>
          <w:color w:val="000000" w:themeColor="text1"/>
          <w:sz w:val="20"/>
          <w:szCs w:val="20"/>
        </w:rPr>
        <w:t>nove</w:t>
      </w:r>
      <w:r w:rsidR="003514CA" w:rsidRPr="00D7390F">
        <w:rPr>
          <w:color w:val="000000" w:themeColor="text1"/>
          <w:sz w:val="20"/>
          <w:szCs w:val="20"/>
        </w:rPr>
        <w:t xml:space="preserve"> mil</w:t>
      </w:r>
      <w:r w:rsidR="00806A69" w:rsidRPr="00D7390F">
        <w:rPr>
          <w:color w:val="000000" w:themeColor="text1"/>
          <w:sz w:val="20"/>
          <w:szCs w:val="20"/>
        </w:rPr>
        <w:t>,</w:t>
      </w:r>
      <w:r w:rsidR="005943FC" w:rsidRPr="00D7390F">
        <w:rPr>
          <w:color w:val="000000" w:themeColor="text1"/>
          <w:sz w:val="20"/>
          <w:szCs w:val="20"/>
        </w:rPr>
        <w:t xml:space="preserve"> </w:t>
      </w:r>
      <w:r w:rsidR="003514CA" w:rsidRPr="00D7390F">
        <w:rPr>
          <w:color w:val="000000" w:themeColor="text1"/>
          <w:sz w:val="20"/>
          <w:szCs w:val="20"/>
        </w:rPr>
        <w:t xml:space="preserve">seiscentos e </w:t>
      </w:r>
      <w:r w:rsidR="004719B0" w:rsidRPr="00D7390F">
        <w:rPr>
          <w:color w:val="000000" w:themeColor="text1"/>
          <w:sz w:val="20"/>
          <w:szCs w:val="20"/>
        </w:rPr>
        <w:t xml:space="preserve">setenta e dois </w:t>
      </w:r>
      <w:r w:rsidR="003514CA" w:rsidRPr="00D7390F">
        <w:rPr>
          <w:color w:val="000000" w:themeColor="text1"/>
          <w:sz w:val="20"/>
          <w:szCs w:val="20"/>
        </w:rPr>
        <w:t>reais)</w:t>
      </w:r>
      <w:r w:rsidR="00806A69" w:rsidRPr="00D7390F">
        <w:rPr>
          <w:color w:val="000000" w:themeColor="text1"/>
          <w:sz w:val="20"/>
          <w:szCs w:val="20"/>
        </w:rPr>
        <w:t xml:space="preserve"> conforme custo unitário aposto na tabela acima.</w:t>
      </w:r>
    </w:p>
    <w:p w14:paraId="26D082BA" w14:textId="5D11E4B9" w:rsidR="0034291D" w:rsidRPr="00D7390F" w:rsidRDefault="00806A69" w:rsidP="00C1195D">
      <w:pPr>
        <w:pStyle w:val="PargrafodaLista1"/>
        <w:numPr>
          <w:ilvl w:val="1"/>
          <w:numId w:val="10"/>
        </w:numPr>
        <w:tabs>
          <w:tab w:val="left" w:pos="380"/>
        </w:tabs>
        <w:ind w:left="132" w:right="80" w:firstLine="0"/>
        <w:jc w:val="both"/>
        <w:rPr>
          <w:color w:val="000000" w:themeColor="text1"/>
          <w:sz w:val="20"/>
          <w:szCs w:val="20"/>
        </w:rPr>
      </w:pPr>
      <w:r w:rsidRPr="00D7390F">
        <w:rPr>
          <w:color w:val="000000" w:themeColor="text1"/>
          <w:sz w:val="20"/>
          <w:szCs w:val="20"/>
        </w:rPr>
        <w:t>A</w:t>
      </w:r>
      <w:r w:rsidRPr="00D7390F">
        <w:rPr>
          <w:color w:val="000000" w:themeColor="text1"/>
          <w:spacing w:val="25"/>
          <w:sz w:val="20"/>
          <w:szCs w:val="20"/>
        </w:rPr>
        <w:t xml:space="preserve"> </w:t>
      </w:r>
      <w:r w:rsidRPr="00D7390F">
        <w:rPr>
          <w:color w:val="000000" w:themeColor="text1"/>
          <w:sz w:val="20"/>
          <w:szCs w:val="20"/>
        </w:rPr>
        <w:t>estimativa</w:t>
      </w:r>
      <w:r w:rsidRPr="00D7390F">
        <w:rPr>
          <w:color w:val="000000" w:themeColor="text1"/>
          <w:spacing w:val="25"/>
          <w:sz w:val="20"/>
          <w:szCs w:val="20"/>
        </w:rPr>
        <w:t xml:space="preserve"> </w:t>
      </w:r>
      <w:r w:rsidRPr="00D7390F">
        <w:rPr>
          <w:color w:val="000000" w:themeColor="text1"/>
          <w:sz w:val="20"/>
          <w:szCs w:val="20"/>
        </w:rPr>
        <w:t>de</w:t>
      </w:r>
      <w:r w:rsidRPr="00D7390F">
        <w:rPr>
          <w:color w:val="000000" w:themeColor="text1"/>
          <w:spacing w:val="25"/>
          <w:sz w:val="20"/>
          <w:szCs w:val="20"/>
        </w:rPr>
        <w:t xml:space="preserve"> </w:t>
      </w:r>
      <w:r w:rsidRPr="00D7390F">
        <w:rPr>
          <w:color w:val="000000" w:themeColor="text1"/>
          <w:sz w:val="20"/>
          <w:szCs w:val="20"/>
        </w:rPr>
        <w:t>custo</w:t>
      </w:r>
      <w:r w:rsidRPr="00D7390F">
        <w:rPr>
          <w:color w:val="000000" w:themeColor="text1"/>
          <w:spacing w:val="25"/>
          <w:sz w:val="20"/>
          <w:szCs w:val="20"/>
        </w:rPr>
        <w:t xml:space="preserve"> </w:t>
      </w:r>
      <w:r w:rsidRPr="00D7390F">
        <w:rPr>
          <w:color w:val="000000" w:themeColor="text1"/>
          <w:sz w:val="20"/>
          <w:szCs w:val="20"/>
        </w:rPr>
        <w:t>levou</w:t>
      </w:r>
      <w:r w:rsidRPr="00D7390F">
        <w:rPr>
          <w:color w:val="000000" w:themeColor="text1"/>
          <w:spacing w:val="25"/>
          <w:sz w:val="20"/>
          <w:szCs w:val="20"/>
        </w:rPr>
        <w:t xml:space="preserve"> </w:t>
      </w:r>
      <w:r w:rsidRPr="00D7390F">
        <w:rPr>
          <w:color w:val="000000" w:themeColor="text1"/>
          <w:sz w:val="20"/>
          <w:szCs w:val="20"/>
        </w:rPr>
        <w:t>em</w:t>
      </w:r>
      <w:r w:rsidRPr="00D7390F">
        <w:rPr>
          <w:color w:val="000000" w:themeColor="text1"/>
          <w:spacing w:val="25"/>
          <w:sz w:val="20"/>
          <w:szCs w:val="20"/>
        </w:rPr>
        <w:t xml:space="preserve"> </w:t>
      </w:r>
      <w:r w:rsidRPr="00D7390F">
        <w:rPr>
          <w:color w:val="000000" w:themeColor="text1"/>
          <w:sz w:val="20"/>
          <w:szCs w:val="20"/>
        </w:rPr>
        <w:t>consideração</w:t>
      </w:r>
      <w:r w:rsidRPr="00D7390F">
        <w:rPr>
          <w:color w:val="000000" w:themeColor="text1"/>
          <w:spacing w:val="25"/>
          <w:sz w:val="20"/>
          <w:szCs w:val="20"/>
        </w:rPr>
        <w:t xml:space="preserve"> </w:t>
      </w:r>
      <w:r w:rsidRPr="00D7390F">
        <w:rPr>
          <w:color w:val="000000" w:themeColor="text1"/>
          <w:sz w:val="20"/>
          <w:szCs w:val="20"/>
        </w:rPr>
        <w:t>o</w:t>
      </w:r>
      <w:r w:rsidRPr="00D7390F">
        <w:rPr>
          <w:color w:val="000000" w:themeColor="text1"/>
          <w:spacing w:val="25"/>
          <w:sz w:val="20"/>
          <w:szCs w:val="20"/>
        </w:rPr>
        <w:t xml:space="preserve"> </w:t>
      </w:r>
      <w:r w:rsidRPr="00D7390F">
        <w:rPr>
          <w:color w:val="000000" w:themeColor="text1"/>
          <w:sz w:val="20"/>
          <w:szCs w:val="20"/>
        </w:rPr>
        <w:t>risco</w:t>
      </w:r>
      <w:r w:rsidRPr="00D7390F">
        <w:rPr>
          <w:color w:val="000000" w:themeColor="text1"/>
          <w:spacing w:val="25"/>
          <w:sz w:val="20"/>
          <w:szCs w:val="20"/>
        </w:rPr>
        <w:t xml:space="preserve"> </w:t>
      </w:r>
      <w:r w:rsidRPr="00D7390F">
        <w:rPr>
          <w:color w:val="000000" w:themeColor="text1"/>
          <w:sz w:val="20"/>
          <w:szCs w:val="20"/>
        </w:rPr>
        <w:t>envolvido</w:t>
      </w:r>
      <w:r w:rsidRPr="00D7390F">
        <w:rPr>
          <w:color w:val="000000" w:themeColor="text1"/>
          <w:spacing w:val="25"/>
          <w:sz w:val="20"/>
          <w:szCs w:val="20"/>
        </w:rPr>
        <w:t xml:space="preserve"> </w:t>
      </w:r>
      <w:r w:rsidRPr="00D7390F">
        <w:rPr>
          <w:color w:val="000000" w:themeColor="text1"/>
          <w:sz w:val="20"/>
          <w:szCs w:val="20"/>
        </w:rPr>
        <w:t>na</w:t>
      </w:r>
      <w:r w:rsidRPr="00D7390F">
        <w:rPr>
          <w:color w:val="000000" w:themeColor="text1"/>
          <w:spacing w:val="25"/>
          <w:sz w:val="20"/>
          <w:szCs w:val="20"/>
        </w:rPr>
        <w:t xml:space="preserve"> </w:t>
      </w:r>
      <w:r w:rsidRPr="00D7390F">
        <w:rPr>
          <w:color w:val="000000" w:themeColor="text1"/>
          <w:sz w:val="20"/>
          <w:szCs w:val="20"/>
        </w:rPr>
        <w:t>contratação</w:t>
      </w:r>
      <w:r w:rsidRPr="00D7390F">
        <w:rPr>
          <w:color w:val="000000" w:themeColor="text1"/>
          <w:spacing w:val="25"/>
          <w:sz w:val="20"/>
          <w:szCs w:val="20"/>
        </w:rPr>
        <w:t xml:space="preserve"> </w:t>
      </w:r>
      <w:r w:rsidRPr="00D7390F">
        <w:rPr>
          <w:color w:val="000000" w:themeColor="text1"/>
          <w:sz w:val="20"/>
          <w:szCs w:val="20"/>
        </w:rPr>
        <w:t>e</w:t>
      </w:r>
      <w:r w:rsidRPr="00D7390F">
        <w:rPr>
          <w:color w:val="000000" w:themeColor="text1"/>
          <w:spacing w:val="25"/>
          <w:sz w:val="20"/>
          <w:szCs w:val="20"/>
        </w:rPr>
        <w:t xml:space="preserve"> </w:t>
      </w:r>
      <w:r w:rsidRPr="00D7390F">
        <w:rPr>
          <w:color w:val="000000" w:themeColor="text1"/>
          <w:sz w:val="20"/>
          <w:szCs w:val="20"/>
        </w:rPr>
        <w:t>sua</w:t>
      </w:r>
      <w:r w:rsidRPr="00D7390F">
        <w:rPr>
          <w:color w:val="000000" w:themeColor="text1"/>
          <w:spacing w:val="25"/>
          <w:sz w:val="20"/>
          <w:szCs w:val="20"/>
        </w:rPr>
        <w:t xml:space="preserve"> </w:t>
      </w:r>
      <w:r w:rsidRPr="00D7390F">
        <w:rPr>
          <w:color w:val="000000" w:themeColor="text1"/>
          <w:sz w:val="20"/>
          <w:szCs w:val="20"/>
        </w:rPr>
        <w:t xml:space="preserve">alocação entre contratante e </w:t>
      </w:r>
    </w:p>
    <w:p w14:paraId="7FC2E5BC" w14:textId="3EEF9148" w:rsidR="003A5023" w:rsidRPr="00D7390F" w:rsidRDefault="00806A69" w:rsidP="00C1195D">
      <w:pPr>
        <w:pStyle w:val="PargrafodaLista1"/>
        <w:numPr>
          <w:ilvl w:val="1"/>
          <w:numId w:val="10"/>
        </w:numPr>
        <w:tabs>
          <w:tab w:val="left" w:pos="380"/>
        </w:tabs>
        <w:ind w:left="132" w:right="80" w:firstLine="0"/>
        <w:jc w:val="both"/>
        <w:rPr>
          <w:color w:val="000000" w:themeColor="text1"/>
          <w:sz w:val="20"/>
          <w:szCs w:val="20"/>
        </w:rPr>
      </w:pPr>
      <w:r w:rsidRPr="00D7390F">
        <w:rPr>
          <w:color w:val="000000" w:themeColor="text1"/>
          <w:sz w:val="20"/>
          <w:szCs w:val="20"/>
        </w:rPr>
        <w:t>contratado, conforme especificado na matriz de</w:t>
      </w:r>
      <w:r w:rsidRPr="00D7390F">
        <w:rPr>
          <w:color w:val="000000" w:themeColor="text1"/>
          <w:spacing w:val="40"/>
          <w:sz w:val="20"/>
          <w:szCs w:val="20"/>
        </w:rPr>
        <w:t xml:space="preserve"> </w:t>
      </w:r>
      <w:r w:rsidRPr="00D7390F">
        <w:rPr>
          <w:color w:val="000000" w:themeColor="text1"/>
          <w:sz w:val="20"/>
          <w:szCs w:val="20"/>
        </w:rPr>
        <w:t>risco constante do Contrato.</w:t>
      </w:r>
    </w:p>
    <w:p w14:paraId="2099B528" w14:textId="0D1AA1E7" w:rsidR="00B161DB" w:rsidRPr="00D7390F" w:rsidRDefault="00B161DB" w:rsidP="00B161DB">
      <w:pPr>
        <w:pStyle w:val="PargrafodaLista1"/>
        <w:tabs>
          <w:tab w:val="left" w:pos="380"/>
        </w:tabs>
        <w:ind w:right="465"/>
        <w:jc w:val="both"/>
        <w:rPr>
          <w:color w:val="000000" w:themeColor="text1"/>
          <w:sz w:val="20"/>
          <w:szCs w:val="20"/>
        </w:rPr>
      </w:pPr>
    </w:p>
    <w:p w14:paraId="72F44B83" w14:textId="0E42EAF2" w:rsidR="003A5023" w:rsidRPr="00D7390F" w:rsidRDefault="00806A69" w:rsidP="00C1195D">
      <w:pPr>
        <w:pStyle w:val="Ttulo1"/>
        <w:numPr>
          <w:ilvl w:val="0"/>
          <w:numId w:val="10"/>
        </w:numPr>
        <w:tabs>
          <w:tab w:val="left" w:pos="351"/>
        </w:tabs>
        <w:spacing w:before="1"/>
        <w:ind w:left="351" w:hanging="219"/>
        <w:rPr>
          <w:sz w:val="20"/>
          <w:szCs w:val="20"/>
        </w:rPr>
      </w:pPr>
      <w:r w:rsidRPr="00D7390F">
        <w:rPr>
          <w:sz w:val="20"/>
          <w:szCs w:val="20"/>
        </w:rPr>
        <w:t>ADEQUAÇÃO</w:t>
      </w:r>
      <w:r w:rsidRPr="00D7390F">
        <w:rPr>
          <w:spacing w:val="10"/>
          <w:sz w:val="20"/>
          <w:szCs w:val="20"/>
        </w:rPr>
        <w:t xml:space="preserve"> </w:t>
      </w:r>
      <w:r w:rsidRPr="00D7390F">
        <w:rPr>
          <w:spacing w:val="-2"/>
          <w:sz w:val="20"/>
          <w:szCs w:val="20"/>
        </w:rPr>
        <w:t>ORÇAMENTÁRIA</w:t>
      </w:r>
    </w:p>
    <w:p w14:paraId="6139108F" w14:textId="77777777" w:rsidR="003A5023" w:rsidRPr="00D7390F" w:rsidRDefault="00806A69" w:rsidP="00C1195D">
      <w:pPr>
        <w:pStyle w:val="PargrafodaLista1"/>
        <w:numPr>
          <w:ilvl w:val="1"/>
          <w:numId w:val="10"/>
        </w:numPr>
        <w:tabs>
          <w:tab w:val="left" w:pos="436"/>
        </w:tabs>
        <w:ind w:left="436" w:hanging="304"/>
        <w:rPr>
          <w:sz w:val="20"/>
          <w:szCs w:val="20"/>
        </w:rPr>
      </w:pPr>
      <w:r w:rsidRPr="00D7390F">
        <w:rPr>
          <w:sz w:val="20"/>
          <w:szCs w:val="20"/>
        </w:rPr>
        <w:t>As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z w:val="20"/>
          <w:szCs w:val="20"/>
        </w:rPr>
        <w:t>despesas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z w:val="20"/>
          <w:szCs w:val="20"/>
        </w:rPr>
        <w:t>decorrentes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z w:val="20"/>
          <w:szCs w:val="20"/>
        </w:rPr>
        <w:t>da</w:t>
      </w:r>
      <w:r w:rsidRPr="00D7390F">
        <w:rPr>
          <w:spacing w:val="3"/>
          <w:sz w:val="20"/>
          <w:szCs w:val="20"/>
        </w:rPr>
        <w:t xml:space="preserve"> </w:t>
      </w:r>
      <w:r w:rsidRPr="00D7390F">
        <w:rPr>
          <w:sz w:val="20"/>
          <w:szCs w:val="20"/>
        </w:rPr>
        <w:t>presente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z w:val="20"/>
          <w:szCs w:val="20"/>
        </w:rPr>
        <w:t>contratação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z w:val="20"/>
          <w:szCs w:val="20"/>
        </w:rPr>
        <w:t>correrão</w:t>
      </w:r>
      <w:r w:rsidRPr="00D7390F">
        <w:rPr>
          <w:spacing w:val="3"/>
          <w:sz w:val="20"/>
          <w:szCs w:val="20"/>
        </w:rPr>
        <w:t xml:space="preserve"> </w:t>
      </w:r>
      <w:r w:rsidRPr="00D7390F">
        <w:rPr>
          <w:sz w:val="20"/>
          <w:szCs w:val="20"/>
        </w:rPr>
        <w:t>à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z w:val="20"/>
          <w:szCs w:val="20"/>
        </w:rPr>
        <w:t>conta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z w:val="20"/>
          <w:szCs w:val="20"/>
        </w:rPr>
        <w:t>de</w:t>
      </w:r>
      <w:r w:rsidRPr="00D7390F">
        <w:rPr>
          <w:spacing w:val="3"/>
          <w:sz w:val="20"/>
          <w:szCs w:val="20"/>
        </w:rPr>
        <w:t xml:space="preserve"> </w:t>
      </w:r>
      <w:r w:rsidRPr="00D7390F">
        <w:rPr>
          <w:sz w:val="20"/>
          <w:szCs w:val="20"/>
        </w:rPr>
        <w:t>recursos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z w:val="20"/>
          <w:szCs w:val="20"/>
        </w:rPr>
        <w:t>específicos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z w:val="20"/>
          <w:szCs w:val="20"/>
        </w:rPr>
        <w:t>consignados</w:t>
      </w:r>
      <w:r w:rsidRPr="00D7390F">
        <w:rPr>
          <w:spacing w:val="3"/>
          <w:sz w:val="20"/>
          <w:szCs w:val="20"/>
        </w:rPr>
        <w:t xml:space="preserve"> </w:t>
      </w:r>
      <w:r w:rsidRPr="00D7390F">
        <w:rPr>
          <w:sz w:val="20"/>
          <w:szCs w:val="20"/>
        </w:rPr>
        <w:t>no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pacing w:val="-2"/>
          <w:sz w:val="20"/>
          <w:szCs w:val="20"/>
        </w:rPr>
        <w:t>Orçamento.</w:t>
      </w:r>
    </w:p>
    <w:p w14:paraId="593E95BF" w14:textId="00AA3EB5" w:rsidR="00D34511" w:rsidRPr="00D7390F" w:rsidRDefault="00806A69" w:rsidP="00C1195D">
      <w:pPr>
        <w:pStyle w:val="PargrafodaLista1"/>
        <w:numPr>
          <w:ilvl w:val="1"/>
          <w:numId w:val="10"/>
        </w:numPr>
        <w:tabs>
          <w:tab w:val="left" w:pos="436"/>
        </w:tabs>
        <w:ind w:left="436" w:hanging="304"/>
        <w:rPr>
          <w:sz w:val="20"/>
          <w:szCs w:val="20"/>
        </w:rPr>
      </w:pPr>
      <w:r w:rsidRPr="00D7390F">
        <w:rPr>
          <w:sz w:val="20"/>
          <w:szCs w:val="20"/>
        </w:rPr>
        <w:t>A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z w:val="20"/>
          <w:szCs w:val="20"/>
        </w:rPr>
        <w:t>contratação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z w:val="20"/>
          <w:szCs w:val="20"/>
        </w:rPr>
        <w:t>será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z w:val="20"/>
          <w:szCs w:val="20"/>
        </w:rPr>
        <w:t>atendida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z w:val="20"/>
          <w:szCs w:val="20"/>
        </w:rPr>
        <w:t>pela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z w:val="20"/>
          <w:szCs w:val="20"/>
        </w:rPr>
        <w:t>seguinte</w:t>
      </w:r>
      <w:r w:rsidRPr="00D7390F">
        <w:rPr>
          <w:spacing w:val="2"/>
          <w:sz w:val="20"/>
          <w:szCs w:val="20"/>
        </w:rPr>
        <w:t xml:space="preserve"> </w:t>
      </w:r>
      <w:r w:rsidRPr="00D7390F">
        <w:rPr>
          <w:spacing w:val="-2"/>
          <w:sz w:val="20"/>
          <w:szCs w:val="20"/>
        </w:rPr>
        <w:t>dotação:</w:t>
      </w:r>
    </w:p>
    <w:p w14:paraId="51F66465" w14:textId="371CAC22" w:rsidR="00D34511" w:rsidRPr="00D7390F" w:rsidRDefault="00D34511" w:rsidP="00C1195D">
      <w:pPr>
        <w:pStyle w:val="PargrafodaLista"/>
        <w:numPr>
          <w:ilvl w:val="1"/>
          <w:numId w:val="10"/>
        </w:numPr>
        <w:rPr>
          <w:sz w:val="20"/>
          <w:szCs w:val="20"/>
        </w:rPr>
      </w:pPr>
      <w:r w:rsidRPr="00D7390F">
        <w:rPr>
          <w:sz w:val="20"/>
          <w:szCs w:val="20"/>
        </w:rPr>
        <w:t>A</w:t>
      </w:r>
      <w:r w:rsidRPr="00D7390F">
        <w:rPr>
          <w:spacing w:val="30"/>
          <w:sz w:val="20"/>
          <w:szCs w:val="20"/>
        </w:rPr>
        <w:t xml:space="preserve"> </w:t>
      </w:r>
      <w:r w:rsidRPr="00D7390F">
        <w:rPr>
          <w:sz w:val="20"/>
          <w:szCs w:val="20"/>
        </w:rPr>
        <w:t>dotação</w:t>
      </w:r>
      <w:r w:rsidRPr="00D7390F">
        <w:rPr>
          <w:spacing w:val="30"/>
          <w:sz w:val="20"/>
          <w:szCs w:val="20"/>
        </w:rPr>
        <w:t xml:space="preserve"> </w:t>
      </w:r>
      <w:r w:rsidRPr="00D7390F">
        <w:rPr>
          <w:sz w:val="20"/>
          <w:szCs w:val="20"/>
        </w:rPr>
        <w:t>relativa</w:t>
      </w:r>
      <w:r w:rsidRPr="00D7390F">
        <w:rPr>
          <w:spacing w:val="30"/>
          <w:sz w:val="20"/>
          <w:szCs w:val="20"/>
        </w:rPr>
        <w:t xml:space="preserve"> </w:t>
      </w:r>
      <w:r w:rsidRPr="00D7390F">
        <w:rPr>
          <w:sz w:val="20"/>
          <w:szCs w:val="20"/>
        </w:rPr>
        <w:t>aos exercícios financeiros subsequentes será indicada após aprovação da Lei Orçamentária</w:t>
      </w:r>
    </w:p>
    <w:p w14:paraId="058665A3" w14:textId="7B86B2AF" w:rsidR="00462240" w:rsidRPr="00D7390F" w:rsidRDefault="00462240" w:rsidP="00462240">
      <w:pPr>
        <w:pStyle w:val="PargrafodaLista1"/>
        <w:tabs>
          <w:tab w:val="left" w:pos="451"/>
        </w:tabs>
        <w:spacing w:line="612" w:lineRule="auto"/>
        <w:ind w:right="470"/>
        <w:rPr>
          <w:sz w:val="20"/>
          <w:szCs w:val="20"/>
        </w:rPr>
      </w:pPr>
      <w:r w:rsidRPr="00D7390F">
        <w:rPr>
          <w:sz w:val="20"/>
          <w:szCs w:val="20"/>
        </w:rPr>
        <w:t>respectiva e liberação dos créditos correspondentes,</w:t>
      </w:r>
      <w:r w:rsidRPr="00D7390F">
        <w:rPr>
          <w:spacing w:val="40"/>
          <w:sz w:val="20"/>
          <w:szCs w:val="20"/>
        </w:rPr>
        <w:t xml:space="preserve"> </w:t>
      </w:r>
      <w:r w:rsidRPr="00D7390F">
        <w:rPr>
          <w:sz w:val="20"/>
          <w:szCs w:val="20"/>
        </w:rPr>
        <w:t>mediante</w:t>
      </w:r>
      <w:r w:rsidRPr="00D7390F">
        <w:rPr>
          <w:spacing w:val="-6"/>
          <w:sz w:val="20"/>
          <w:szCs w:val="20"/>
        </w:rPr>
        <w:t xml:space="preserve"> </w:t>
      </w:r>
      <w:r w:rsidRPr="00D7390F">
        <w:rPr>
          <w:sz w:val="20"/>
          <w:szCs w:val="20"/>
        </w:rPr>
        <w:t>apostilamento.</w:t>
      </w:r>
    </w:p>
    <w:p w14:paraId="1A750801" w14:textId="586F7613" w:rsidR="000772CB" w:rsidRDefault="000772CB" w:rsidP="00D34511">
      <w:pPr>
        <w:rPr>
          <w:sz w:val="20"/>
          <w:szCs w:val="20"/>
        </w:rPr>
      </w:pPr>
    </w:p>
    <w:p w14:paraId="4711AB0B" w14:textId="0BDB8D4E" w:rsidR="00501D12" w:rsidRDefault="00501D12" w:rsidP="00D34511">
      <w:pPr>
        <w:rPr>
          <w:sz w:val="20"/>
          <w:szCs w:val="20"/>
        </w:rPr>
      </w:pPr>
    </w:p>
    <w:p w14:paraId="00C8A7AE" w14:textId="2CD5767C" w:rsidR="00501D12" w:rsidRDefault="00501D12" w:rsidP="00D34511">
      <w:pPr>
        <w:rPr>
          <w:sz w:val="20"/>
          <w:szCs w:val="20"/>
        </w:rPr>
      </w:pPr>
    </w:p>
    <w:p w14:paraId="142F3656" w14:textId="72444490" w:rsidR="00501D12" w:rsidRDefault="00501D12" w:rsidP="00D34511">
      <w:pPr>
        <w:rPr>
          <w:sz w:val="20"/>
          <w:szCs w:val="20"/>
        </w:rPr>
      </w:pPr>
    </w:p>
    <w:p w14:paraId="40073D2A" w14:textId="70C24541" w:rsidR="00501D12" w:rsidRDefault="00501D12" w:rsidP="00D34511">
      <w:pPr>
        <w:rPr>
          <w:sz w:val="20"/>
          <w:szCs w:val="20"/>
        </w:rPr>
      </w:pPr>
    </w:p>
    <w:p w14:paraId="67E7B603" w14:textId="3F3E8468" w:rsidR="00501D12" w:rsidRDefault="00501D12" w:rsidP="00D34511">
      <w:pPr>
        <w:rPr>
          <w:sz w:val="20"/>
          <w:szCs w:val="20"/>
        </w:rPr>
      </w:pPr>
    </w:p>
    <w:p w14:paraId="5C6A5229" w14:textId="75DEDA90" w:rsidR="00501D12" w:rsidRDefault="00501D12" w:rsidP="00D34511">
      <w:pPr>
        <w:rPr>
          <w:sz w:val="20"/>
          <w:szCs w:val="20"/>
        </w:rPr>
      </w:pPr>
    </w:p>
    <w:p w14:paraId="0173C731" w14:textId="51AD6676" w:rsidR="00501D12" w:rsidRDefault="00501D12" w:rsidP="00D34511">
      <w:pPr>
        <w:rPr>
          <w:sz w:val="20"/>
          <w:szCs w:val="20"/>
        </w:rPr>
      </w:pPr>
    </w:p>
    <w:p w14:paraId="04409789" w14:textId="3D021978" w:rsidR="00501D12" w:rsidRDefault="00501D12" w:rsidP="00D34511">
      <w:pPr>
        <w:rPr>
          <w:sz w:val="20"/>
          <w:szCs w:val="20"/>
        </w:rPr>
      </w:pPr>
    </w:p>
    <w:p w14:paraId="1497DB00" w14:textId="20B950A4" w:rsidR="00501D12" w:rsidRDefault="00501D12" w:rsidP="00D34511">
      <w:pPr>
        <w:rPr>
          <w:sz w:val="20"/>
          <w:szCs w:val="20"/>
        </w:rPr>
      </w:pPr>
    </w:p>
    <w:p w14:paraId="00575B8E" w14:textId="325FFE00" w:rsidR="00501D12" w:rsidRDefault="00501D12" w:rsidP="00D34511">
      <w:pPr>
        <w:rPr>
          <w:sz w:val="20"/>
          <w:szCs w:val="20"/>
        </w:rPr>
      </w:pPr>
    </w:p>
    <w:p w14:paraId="27A00E4F" w14:textId="4251B96D" w:rsidR="00501D12" w:rsidRDefault="00501D12" w:rsidP="00D34511">
      <w:pPr>
        <w:rPr>
          <w:sz w:val="20"/>
          <w:szCs w:val="20"/>
        </w:rPr>
      </w:pPr>
    </w:p>
    <w:p w14:paraId="54436470" w14:textId="3870EE5C" w:rsidR="00501D12" w:rsidRDefault="00501D12" w:rsidP="00D34511">
      <w:pPr>
        <w:rPr>
          <w:sz w:val="20"/>
          <w:szCs w:val="20"/>
        </w:rPr>
      </w:pPr>
    </w:p>
    <w:p w14:paraId="5F7518CF" w14:textId="2A45B1CA" w:rsidR="00501D12" w:rsidRDefault="00501D12" w:rsidP="00D34511">
      <w:pPr>
        <w:rPr>
          <w:sz w:val="20"/>
          <w:szCs w:val="20"/>
        </w:rPr>
      </w:pPr>
    </w:p>
    <w:p w14:paraId="4EC25E22" w14:textId="11A230B2" w:rsidR="00501D12" w:rsidRDefault="00501D12" w:rsidP="00D34511">
      <w:pPr>
        <w:rPr>
          <w:sz w:val="20"/>
          <w:szCs w:val="20"/>
        </w:rPr>
      </w:pPr>
    </w:p>
    <w:p w14:paraId="1632D730" w14:textId="3775FA98" w:rsidR="00501D12" w:rsidRDefault="00501D12" w:rsidP="00D34511">
      <w:pPr>
        <w:rPr>
          <w:sz w:val="20"/>
          <w:szCs w:val="20"/>
        </w:rPr>
      </w:pPr>
    </w:p>
    <w:p w14:paraId="441B6EDD" w14:textId="6B78DF5C" w:rsidR="00501D12" w:rsidRDefault="00501D12" w:rsidP="00D34511">
      <w:pPr>
        <w:rPr>
          <w:sz w:val="20"/>
          <w:szCs w:val="20"/>
        </w:rPr>
      </w:pPr>
    </w:p>
    <w:p w14:paraId="171DCCC7" w14:textId="6D45A79C" w:rsidR="00501D12" w:rsidRDefault="00501D12" w:rsidP="00D34511">
      <w:pPr>
        <w:rPr>
          <w:sz w:val="20"/>
          <w:szCs w:val="20"/>
        </w:rPr>
      </w:pPr>
    </w:p>
    <w:p w14:paraId="243C0A27" w14:textId="77777777" w:rsidR="00501D12" w:rsidRDefault="00501D12" w:rsidP="00D34511">
      <w:pPr>
        <w:rPr>
          <w:sz w:val="20"/>
          <w:szCs w:val="20"/>
        </w:rPr>
      </w:pPr>
    </w:p>
    <w:p w14:paraId="7D4F52BC" w14:textId="7874D549" w:rsidR="004D2304" w:rsidRDefault="00501D12" w:rsidP="00D34511">
      <w:pPr>
        <w:rPr>
          <w:noProof/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661824" behindDoc="0" locked="0" layoutInCell="1" allowOverlap="1" wp14:anchorId="6A6668FD" wp14:editId="54583ED6">
            <wp:simplePos x="0" y="0"/>
            <wp:positionH relativeFrom="margin">
              <wp:align>left</wp:align>
            </wp:positionH>
            <wp:positionV relativeFrom="paragraph">
              <wp:posOffset>86360</wp:posOffset>
            </wp:positionV>
            <wp:extent cx="6706235" cy="5767070"/>
            <wp:effectExtent l="0" t="0" r="0" b="5080"/>
            <wp:wrapThrough wrapText="bothSides">
              <wp:wrapPolygon edited="0">
                <wp:start x="0" y="0"/>
                <wp:lineTo x="0" y="21548"/>
                <wp:lineTo x="21537" y="21548"/>
                <wp:lineTo x="21537" y="0"/>
                <wp:lineTo x="0" y="0"/>
              </wp:wrapPolygon>
            </wp:wrapThrough>
            <wp:docPr id="9" name="Image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06235" cy="57670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68FB06B7" w14:textId="0C0655EF" w:rsidR="00D34511" w:rsidRDefault="009E1AB2" w:rsidP="00722EFC">
      <w:pPr>
        <w:rPr>
          <w:sz w:val="20"/>
          <w:szCs w:val="20"/>
        </w:rPr>
      </w:pPr>
      <w:r>
        <w:rPr>
          <w:sz w:val="20"/>
          <w:szCs w:val="20"/>
        </w:rPr>
        <w:t xml:space="preserve">   </w:t>
      </w:r>
      <w:r w:rsidR="00D34511" w:rsidRPr="006641B2">
        <w:rPr>
          <w:sz w:val="20"/>
          <w:szCs w:val="20"/>
        </w:rPr>
        <w:t>A</w:t>
      </w:r>
      <w:r w:rsidR="00D34511" w:rsidRPr="006641B2">
        <w:rPr>
          <w:spacing w:val="30"/>
          <w:sz w:val="20"/>
          <w:szCs w:val="20"/>
        </w:rPr>
        <w:t xml:space="preserve"> </w:t>
      </w:r>
      <w:r w:rsidR="00D34511" w:rsidRPr="006641B2">
        <w:rPr>
          <w:sz w:val="20"/>
          <w:szCs w:val="20"/>
        </w:rPr>
        <w:t>dotação</w:t>
      </w:r>
      <w:r w:rsidR="00D34511" w:rsidRPr="006641B2">
        <w:rPr>
          <w:spacing w:val="30"/>
          <w:sz w:val="20"/>
          <w:szCs w:val="20"/>
        </w:rPr>
        <w:t xml:space="preserve"> </w:t>
      </w:r>
      <w:r w:rsidR="00D34511" w:rsidRPr="006641B2">
        <w:rPr>
          <w:sz w:val="20"/>
          <w:szCs w:val="20"/>
        </w:rPr>
        <w:t>relativa</w:t>
      </w:r>
      <w:r w:rsidR="00D34511" w:rsidRPr="006641B2">
        <w:rPr>
          <w:spacing w:val="30"/>
          <w:sz w:val="20"/>
          <w:szCs w:val="20"/>
        </w:rPr>
        <w:t xml:space="preserve"> </w:t>
      </w:r>
      <w:r w:rsidR="00D34511" w:rsidRPr="006641B2">
        <w:rPr>
          <w:sz w:val="20"/>
          <w:szCs w:val="20"/>
        </w:rPr>
        <w:t>aos exercícios financeiros subsequentes será indicada após aprovação da Lei Orçamentária</w:t>
      </w:r>
    </w:p>
    <w:p w14:paraId="06852014" w14:textId="7D0CCCC1" w:rsidR="0084427A" w:rsidRDefault="0084427A" w:rsidP="00D34511">
      <w:pPr>
        <w:rPr>
          <w:sz w:val="20"/>
          <w:szCs w:val="20"/>
        </w:rPr>
      </w:pPr>
    </w:p>
    <w:p w14:paraId="7F12D9F1" w14:textId="1524933A" w:rsidR="0034291D" w:rsidRPr="00E11315" w:rsidRDefault="00E67230" w:rsidP="000A21D2">
      <w:pPr>
        <w:pStyle w:val="Corpodetexto"/>
        <w:spacing w:before="85"/>
        <w:rPr>
          <w:iCs/>
          <w:spacing w:val="-2"/>
          <w:sz w:val="20"/>
          <w:szCs w:val="20"/>
        </w:rPr>
      </w:pPr>
      <w:r>
        <w:rPr>
          <w:i/>
          <w:sz w:val="20"/>
          <w:szCs w:val="20"/>
        </w:rPr>
        <w:t xml:space="preserve">     </w:t>
      </w:r>
      <w:r w:rsidR="00806A69" w:rsidRPr="00E11315">
        <w:rPr>
          <w:iCs/>
          <w:sz w:val="20"/>
          <w:szCs w:val="20"/>
        </w:rPr>
        <w:t>Bandeirantes,</w:t>
      </w:r>
      <w:r w:rsidR="00AF431E" w:rsidRPr="00E11315">
        <w:rPr>
          <w:iCs/>
          <w:sz w:val="20"/>
          <w:szCs w:val="20"/>
        </w:rPr>
        <w:t xml:space="preserve"> </w:t>
      </w:r>
      <w:r w:rsidR="00722EFC" w:rsidRPr="00E11315">
        <w:rPr>
          <w:iCs/>
          <w:sz w:val="20"/>
          <w:szCs w:val="20"/>
        </w:rPr>
        <w:t>2</w:t>
      </w:r>
      <w:r w:rsidR="00E11315" w:rsidRPr="00E11315">
        <w:rPr>
          <w:iCs/>
          <w:sz w:val="20"/>
          <w:szCs w:val="20"/>
        </w:rPr>
        <w:t>1</w:t>
      </w:r>
      <w:r w:rsidR="003E378D" w:rsidRPr="00E11315">
        <w:rPr>
          <w:iCs/>
          <w:spacing w:val="-1"/>
          <w:sz w:val="20"/>
          <w:szCs w:val="20"/>
        </w:rPr>
        <w:t xml:space="preserve"> </w:t>
      </w:r>
      <w:r w:rsidR="00806A69" w:rsidRPr="00E11315">
        <w:rPr>
          <w:iCs/>
          <w:sz w:val="20"/>
          <w:szCs w:val="20"/>
        </w:rPr>
        <w:t>de</w:t>
      </w:r>
      <w:r w:rsidR="00A47EE5" w:rsidRPr="00E11315">
        <w:rPr>
          <w:iCs/>
          <w:sz w:val="20"/>
          <w:szCs w:val="20"/>
        </w:rPr>
        <w:t xml:space="preserve"> </w:t>
      </w:r>
      <w:r w:rsidR="00E11315" w:rsidRPr="00E11315">
        <w:rPr>
          <w:iCs/>
          <w:sz w:val="20"/>
          <w:szCs w:val="20"/>
        </w:rPr>
        <w:t>agosto</w:t>
      </w:r>
      <w:r w:rsidR="00806A69" w:rsidRPr="00E11315">
        <w:rPr>
          <w:iCs/>
          <w:sz w:val="20"/>
          <w:szCs w:val="20"/>
        </w:rPr>
        <w:t xml:space="preserve"> de</w:t>
      </w:r>
      <w:r w:rsidR="00806A69" w:rsidRPr="00E11315">
        <w:rPr>
          <w:iCs/>
          <w:spacing w:val="-1"/>
          <w:sz w:val="20"/>
          <w:szCs w:val="20"/>
        </w:rPr>
        <w:t xml:space="preserve"> </w:t>
      </w:r>
      <w:r w:rsidR="00806A69" w:rsidRPr="00E11315">
        <w:rPr>
          <w:iCs/>
          <w:spacing w:val="-2"/>
          <w:sz w:val="20"/>
          <w:szCs w:val="20"/>
        </w:rPr>
        <w:t>202</w:t>
      </w:r>
      <w:r w:rsidR="00AF431E" w:rsidRPr="00E11315">
        <w:rPr>
          <w:iCs/>
          <w:spacing w:val="-2"/>
          <w:sz w:val="20"/>
          <w:szCs w:val="20"/>
        </w:rPr>
        <w:t>5</w:t>
      </w:r>
      <w:r w:rsidR="00806A69" w:rsidRPr="00E11315">
        <w:rPr>
          <w:iCs/>
          <w:spacing w:val="-2"/>
          <w:sz w:val="20"/>
          <w:szCs w:val="20"/>
        </w:rPr>
        <w:t>.</w:t>
      </w:r>
    </w:p>
    <w:p w14:paraId="193CDB15" w14:textId="4EAD7897" w:rsidR="00E11315" w:rsidRDefault="00E11315" w:rsidP="000A21D2">
      <w:pPr>
        <w:pStyle w:val="Corpodetexto"/>
        <w:spacing w:before="85"/>
        <w:rPr>
          <w:i/>
          <w:spacing w:val="-2"/>
          <w:sz w:val="20"/>
          <w:szCs w:val="20"/>
        </w:rPr>
      </w:pPr>
    </w:p>
    <w:p w14:paraId="6FF80907" w14:textId="197F3906" w:rsidR="00E11315" w:rsidRDefault="00E11315" w:rsidP="000A21D2">
      <w:pPr>
        <w:pStyle w:val="Corpodetexto"/>
        <w:spacing w:before="85"/>
        <w:rPr>
          <w:i/>
          <w:spacing w:val="-2"/>
          <w:sz w:val="20"/>
          <w:szCs w:val="20"/>
        </w:rPr>
      </w:pPr>
    </w:p>
    <w:p w14:paraId="40BB48D0" w14:textId="77777777" w:rsidR="00E11315" w:rsidRDefault="00E11315" w:rsidP="000A21D2">
      <w:pPr>
        <w:pStyle w:val="Corpodetexto"/>
        <w:spacing w:before="85"/>
        <w:rPr>
          <w:i/>
          <w:spacing w:val="-2"/>
          <w:sz w:val="20"/>
          <w:szCs w:val="20"/>
        </w:rPr>
      </w:pPr>
    </w:p>
    <w:p w14:paraId="2F84544A" w14:textId="02A2717F" w:rsidR="00294A0B" w:rsidRDefault="00294A0B" w:rsidP="000A21D2">
      <w:pPr>
        <w:pStyle w:val="Corpodetexto"/>
        <w:spacing w:before="85"/>
        <w:rPr>
          <w:i/>
          <w:spacing w:val="-2"/>
          <w:sz w:val="20"/>
          <w:szCs w:val="20"/>
        </w:rPr>
      </w:pPr>
    </w:p>
    <w:p w14:paraId="5C965349" w14:textId="1142F483" w:rsidR="003E378D" w:rsidRPr="00E37A41" w:rsidRDefault="00AF431E" w:rsidP="003E378D">
      <w:pPr>
        <w:ind w:firstLine="708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ALINE FIRMINO NEVES VASCONCELOS</w:t>
      </w:r>
    </w:p>
    <w:p w14:paraId="0320BDB7" w14:textId="380CEC84" w:rsidR="004D2304" w:rsidRPr="004D2304" w:rsidRDefault="003E378D" w:rsidP="00722EFC">
      <w:pPr>
        <w:ind w:firstLine="708"/>
        <w:jc w:val="center"/>
        <w:rPr>
          <w:sz w:val="20"/>
          <w:szCs w:val="20"/>
        </w:rPr>
      </w:pPr>
      <w:r w:rsidRPr="003E378D">
        <w:rPr>
          <w:sz w:val="20"/>
          <w:szCs w:val="20"/>
        </w:rPr>
        <w:t>SECRETÁRIA MUNICIPAL DE EDUCAÇÃO, CULTURA E ESPORTE</w:t>
      </w:r>
    </w:p>
    <w:sectPr w:rsidR="004D2304" w:rsidRPr="004D2304" w:rsidSect="006D5A69">
      <w:headerReference w:type="default" r:id="rId14"/>
      <w:footerReference w:type="default" r:id="rId15"/>
      <w:pgSz w:w="11906" w:h="16838"/>
      <w:pgMar w:top="760" w:right="860" w:bottom="2080" w:left="760" w:header="195" w:footer="563" w:gutter="0"/>
      <w:cols w:space="720"/>
      <w:docGrid w:linePitch="299" w:charSpace="409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07A5F77" w14:textId="77777777" w:rsidR="00762A55" w:rsidRDefault="00762A55">
      <w:r>
        <w:separator/>
      </w:r>
    </w:p>
  </w:endnote>
  <w:endnote w:type="continuationSeparator" w:id="0">
    <w:p w14:paraId="49337312" w14:textId="77777777" w:rsidR="00762A55" w:rsidRDefault="00762A5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Liberation Sans">
    <w:charset w:val="00"/>
    <w:family w:val="roman"/>
    <w:pitch w:val="variable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MT">
    <w:altName w:val="Arial"/>
    <w:charset w:val="01"/>
    <w:family w:val="swiss"/>
    <w:pitch w:val="variable"/>
  </w:font>
  <w:font w:name="Merriweather">
    <w:charset w:val="00"/>
    <w:family w:val="auto"/>
    <w:pitch w:val="variable"/>
    <w:sig w:usb0="20000207" w:usb1="00000002" w:usb2="00000000" w:usb3="00000000" w:csb0="00000197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926D5F8" w14:textId="185DB54B" w:rsidR="00753E16" w:rsidRDefault="00753E16">
    <w:pPr>
      <w:pStyle w:val="Corpodetexto"/>
      <w:spacing w:line="12" w:lineRule="auto"/>
      <w:rPr>
        <w:sz w:val="20"/>
      </w:rPr>
    </w:pPr>
    <w:r>
      <w:rPr>
        <w:noProof/>
        <w:lang w:val="pt-BR" w:eastAsia="pt-BR"/>
      </w:rPr>
      <mc:AlternateContent>
        <mc:Choice Requires="wps">
          <w:drawing>
            <wp:anchor distT="72390" distB="72390" distL="0" distR="0" simplePos="0" relativeHeight="251652096" behindDoc="1" locked="0" layoutInCell="0" allowOverlap="1" wp14:anchorId="6FD4F87E" wp14:editId="584DEB37">
              <wp:simplePos x="0" y="0"/>
              <wp:positionH relativeFrom="page">
                <wp:posOffset>1203960</wp:posOffset>
              </wp:positionH>
              <wp:positionV relativeFrom="page">
                <wp:posOffset>10175240</wp:posOffset>
              </wp:positionV>
              <wp:extent cx="3047365" cy="82550"/>
              <wp:effectExtent l="0" t="0" r="0" b="0"/>
              <wp:wrapNone/>
              <wp:docPr id="2" name="Text Box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047365" cy="82550"/>
                      </a:xfrm>
                      <a:prstGeom prst="rect">
                        <a:avLst/>
                      </a:prstGeom>
                      <a:solidFill>
                        <a:srgbClr val="FFFFFF">
                          <a:alpha val="0"/>
                        </a:srgbClr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4276BAD" w14:textId="77777777" w:rsidR="00753E16" w:rsidRDefault="00753E16">
                          <w:pPr>
                            <w:pStyle w:val="Contedodoquadro"/>
                            <w:spacing w:before="20"/>
                            <w:ind w:left="20"/>
                          </w:pPr>
                          <w:r>
                            <w:rPr>
                              <w:w w:val="105"/>
                              <w:sz w:val="8"/>
                            </w:rPr>
                            <w:t>Rua</w:t>
                          </w:r>
                          <w:r>
                            <w:rPr>
                              <w:spacing w:val="-7"/>
                              <w:w w:val="105"/>
                              <w:sz w:val="8"/>
                            </w:rPr>
                            <w:t xml:space="preserve"> </w:t>
                          </w:r>
                          <w:r>
                            <w:rPr>
                              <w:w w:val="105"/>
                              <w:sz w:val="8"/>
                            </w:rPr>
                            <w:t>Frei</w:t>
                          </w:r>
                          <w:r>
                            <w:rPr>
                              <w:spacing w:val="-5"/>
                              <w:w w:val="105"/>
                              <w:sz w:val="8"/>
                            </w:rPr>
                            <w:t xml:space="preserve"> </w:t>
                          </w:r>
                          <w:r>
                            <w:rPr>
                              <w:w w:val="105"/>
                              <w:sz w:val="8"/>
                            </w:rPr>
                            <w:t>Rafael</w:t>
                          </w:r>
                          <w:r>
                            <w:rPr>
                              <w:spacing w:val="-5"/>
                              <w:w w:val="105"/>
                              <w:sz w:val="8"/>
                            </w:rPr>
                            <w:t xml:space="preserve"> </w:t>
                          </w:r>
                          <w:r>
                            <w:rPr>
                              <w:w w:val="105"/>
                              <w:sz w:val="8"/>
                            </w:rPr>
                            <w:t>Proner</w:t>
                          </w:r>
                          <w:r>
                            <w:rPr>
                              <w:spacing w:val="13"/>
                              <w:w w:val="105"/>
                              <w:sz w:val="8"/>
                            </w:rPr>
                            <w:t xml:space="preserve"> </w:t>
                          </w:r>
                          <w:r>
                            <w:rPr>
                              <w:w w:val="105"/>
                              <w:sz w:val="8"/>
                            </w:rPr>
                            <w:t>nº</w:t>
                          </w:r>
                          <w:r>
                            <w:rPr>
                              <w:spacing w:val="-5"/>
                              <w:w w:val="105"/>
                              <w:sz w:val="8"/>
                            </w:rPr>
                            <w:t xml:space="preserve"> </w:t>
                          </w:r>
                          <w:r>
                            <w:rPr>
                              <w:w w:val="105"/>
                              <w:sz w:val="8"/>
                            </w:rPr>
                            <w:t>1457</w:t>
                          </w:r>
                          <w:r>
                            <w:rPr>
                              <w:spacing w:val="-5"/>
                              <w:w w:val="105"/>
                              <w:sz w:val="8"/>
                            </w:rPr>
                            <w:t xml:space="preserve"> </w:t>
                          </w:r>
                          <w:r>
                            <w:rPr>
                              <w:w w:val="105"/>
                              <w:sz w:val="8"/>
                            </w:rPr>
                            <w:t>–</w:t>
                          </w:r>
                          <w:r>
                            <w:rPr>
                              <w:spacing w:val="-5"/>
                              <w:w w:val="105"/>
                              <w:sz w:val="8"/>
                            </w:rPr>
                            <w:t xml:space="preserve"> </w:t>
                          </w:r>
                          <w:r>
                            <w:rPr>
                              <w:w w:val="105"/>
                              <w:sz w:val="8"/>
                            </w:rPr>
                            <w:t>Caixa</w:t>
                          </w:r>
                          <w:r>
                            <w:rPr>
                              <w:spacing w:val="-4"/>
                              <w:w w:val="105"/>
                              <w:sz w:val="8"/>
                            </w:rPr>
                            <w:t xml:space="preserve"> </w:t>
                          </w:r>
                          <w:r>
                            <w:rPr>
                              <w:w w:val="105"/>
                              <w:sz w:val="8"/>
                            </w:rPr>
                            <w:t>Postal</w:t>
                          </w:r>
                          <w:r>
                            <w:rPr>
                              <w:spacing w:val="-5"/>
                              <w:w w:val="105"/>
                              <w:sz w:val="8"/>
                            </w:rPr>
                            <w:t xml:space="preserve"> </w:t>
                          </w:r>
                          <w:r>
                            <w:rPr>
                              <w:w w:val="105"/>
                              <w:sz w:val="8"/>
                            </w:rPr>
                            <w:t>281</w:t>
                          </w:r>
                          <w:r>
                            <w:rPr>
                              <w:spacing w:val="-5"/>
                              <w:w w:val="105"/>
                              <w:sz w:val="8"/>
                            </w:rPr>
                            <w:t xml:space="preserve"> </w:t>
                          </w:r>
                          <w:r>
                            <w:rPr>
                              <w:w w:val="105"/>
                              <w:sz w:val="8"/>
                            </w:rPr>
                            <w:t>–</w:t>
                          </w:r>
                          <w:r>
                            <w:rPr>
                              <w:spacing w:val="-4"/>
                              <w:w w:val="105"/>
                              <w:sz w:val="8"/>
                            </w:rPr>
                            <w:t xml:space="preserve"> </w:t>
                          </w:r>
                          <w:r>
                            <w:rPr>
                              <w:w w:val="105"/>
                              <w:sz w:val="8"/>
                            </w:rPr>
                            <w:t>CEP</w:t>
                          </w:r>
                          <w:r>
                            <w:rPr>
                              <w:spacing w:val="-5"/>
                              <w:w w:val="105"/>
                              <w:sz w:val="8"/>
                            </w:rPr>
                            <w:t xml:space="preserve"> </w:t>
                          </w:r>
                          <w:r>
                            <w:rPr>
                              <w:w w:val="105"/>
                              <w:sz w:val="8"/>
                            </w:rPr>
                            <w:t>86.360-000</w:t>
                          </w:r>
                          <w:r>
                            <w:rPr>
                              <w:spacing w:val="-5"/>
                              <w:w w:val="105"/>
                              <w:sz w:val="8"/>
                            </w:rPr>
                            <w:t xml:space="preserve"> </w:t>
                          </w:r>
                          <w:r>
                            <w:rPr>
                              <w:w w:val="105"/>
                              <w:sz w:val="8"/>
                            </w:rPr>
                            <w:t>––</w:t>
                          </w:r>
                          <w:r>
                            <w:rPr>
                              <w:spacing w:val="-5"/>
                              <w:w w:val="105"/>
                              <w:sz w:val="8"/>
                            </w:rPr>
                            <w:t xml:space="preserve"> </w:t>
                          </w:r>
                          <w:r>
                            <w:rPr>
                              <w:w w:val="105"/>
                              <w:sz w:val="8"/>
                            </w:rPr>
                            <w:t>Tel:</w:t>
                          </w:r>
                          <w:r>
                            <w:rPr>
                              <w:spacing w:val="-4"/>
                              <w:w w:val="105"/>
                              <w:sz w:val="8"/>
                            </w:rPr>
                            <w:t xml:space="preserve"> </w:t>
                          </w:r>
                          <w:r>
                            <w:rPr>
                              <w:w w:val="105"/>
                              <w:sz w:val="8"/>
                            </w:rPr>
                            <w:t>(43)</w:t>
                          </w:r>
                          <w:r>
                            <w:rPr>
                              <w:spacing w:val="-5"/>
                              <w:w w:val="105"/>
                              <w:sz w:val="8"/>
                            </w:rPr>
                            <w:t xml:space="preserve"> </w:t>
                          </w:r>
                          <w:r>
                            <w:rPr>
                              <w:w w:val="105"/>
                              <w:sz w:val="8"/>
                            </w:rPr>
                            <w:t>3542-4525</w:t>
                          </w:r>
                          <w:r>
                            <w:rPr>
                              <w:spacing w:val="-5"/>
                              <w:w w:val="105"/>
                              <w:sz w:val="8"/>
                            </w:rPr>
                            <w:t xml:space="preserve"> </w:t>
                          </w:r>
                          <w:r>
                            <w:rPr>
                              <w:w w:val="105"/>
                              <w:sz w:val="8"/>
                            </w:rPr>
                            <w:t>–</w:t>
                          </w:r>
                          <w:r>
                            <w:rPr>
                              <w:spacing w:val="-5"/>
                              <w:w w:val="105"/>
                              <w:sz w:val="8"/>
                            </w:rPr>
                            <w:t xml:space="preserve"> </w:t>
                          </w:r>
                          <w:r>
                            <w:rPr>
                              <w:w w:val="105"/>
                              <w:sz w:val="8"/>
                            </w:rPr>
                            <w:t>Fax</w:t>
                          </w:r>
                          <w:r>
                            <w:rPr>
                              <w:spacing w:val="-4"/>
                              <w:w w:val="105"/>
                              <w:sz w:val="8"/>
                            </w:rPr>
                            <w:t xml:space="preserve"> </w:t>
                          </w:r>
                          <w:r>
                            <w:rPr>
                              <w:w w:val="105"/>
                              <w:sz w:val="8"/>
                            </w:rPr>
                            <w:t>3542-3322</w:t>
                          </w:r>
                          <w:r>
                            <w:rPr>
                              <w:spacing w:val="12"/>
                              <w:w w:val="105"/>
                              <w:sz w:val="8"/>
                            </w:rPr>
                            <w:t xml:space="preserve"> </w:t>
                          </w:r>
                          <w:r>
                            <w:rPr>
                              <w:w w:val="105"/>
                              <w:sz w:val="8"/>
                            </w:rPr>
                            <w:t>e</w:t>
                          </w:r>
                          <w:r>
                            <w:rPr>
                              <w:spacing w:val="-5"/>
                              <w:w w:val="105"/>
                              <w:sz w:val="8"/>
                            </w:rPr>
                            <w:t xml:space="preserve"> </w:t>
                          </w:r>
                          <w:r>
                            <w:rPr>
                              <w:w w:val="105"/>
                              <w:sz w:val="8"/>
                            </w:rPr>
                            <w:t>CNPJ</w:t>
                          </w:r>
                          <w:r>
                            <w:rPr>
                              <w:spacing w:val="-4"/>
                              <w:w w:val="105"/>
                              <w:sz w:val="8"/>
                            </w:rPr>
                            <w:t xml:space="preserve"> </w:t>
                          </w:r>
                          <w:r>
                            <w:rPr>
                              <w:w w:val="105"/>
                              <w:sz w:val="8"/>
                            </w:rPr>
                            <w:t>76.235.753/0001-</w:t>
                          </w:r>
                          <w:r>
                            <w:rPr>
                              <w:spacing w:val="-5"/>
                              <w:w w:val="105"/>
                              <w:sz w:val="8"/>
                            </w:rPr>
                            <w:t>48</w:t>
                          </w:r>
                        </w:p>
                      </w:txbxContent>
                    </wps:txbx>
                    <wps:bodyPr rot="0" vert="horz" wrap="square" lIns="3175" tIns="3175" rIns="3175" bIns="3175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FD4F87E" id="_x0000_t202" coordsize="21600,21600" o:spt="202" path="m,l,21600r21600,l21600,xe">
              <v:stroke joinstyle="miter"/>
              <v:path gradientshapeok="t" o:connecttype="rect"/>
            </v:shapetype>
            <v:shape id="Text Box 15" o:spid="_x0000_s1027" type="#_x0000_t202" style="position:absolute;margin-left:94.8pt;margin-top:801.2pt;width:239.95pt;height:6.5pt;z-index:-251664384;visibility:visible;mso-wrap-style:square;mso-width-percent:0;mso-height-percent:0;mso-wrap-distance-left:0;mso-wrap-distance-top:5.7pt;mso-wrap-distance-right:0;mso-wrap-distance-bottom:5.7pt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" o:allowincell="f" stroked="f">
              <v:fill opacity="0"/>
              <v:textbox inset=".25pt,.25pt,.25pt,.25pt">
                <w:txbxContent>
                  <w:p w14:paraId="14276BAD" w14:textId="77777777" w:rsidR="00753E16" w:rsidRDefault="00753E16">
                    <w:pPr>
                      <w:pStyle w:val="Contedodoquadro"/>
                      <w:spacing w:before="20"/>
                      <w:ind w:left="20"/>
                    </w:pPr>
                    <w:r>
                      <w:rPr>
                        <w:w w:val="105"/>
                        <w:sz w:val="8"/>
                      </w:rPr>
                      <w:t>Rua</w:t>
                    </w:r>
                    <w:r>
                      <w:rPr>
                        <w:spacing w:val="-7"/>
                        <w:w w:val="105"/>
                        <w:sz w:val="8"/>
                      </w:rPr>
                      <w:t xml:space="preserve"> </w:t>
                    </w:r>
                    <w:r>
                      <w:rPr>
                        <w:w w:val="105"/>
                        <w:sz w:val="8"/>
                      </w:rPr>
                      <w:t>Frei</w:t>
                    </w:r>
                    <w:r>
                      <w:rPr>
                        <w:spacing w:val="-5"/>
                        <w:w w:val="105"/>
                        <w:sz w:val="8"/>
                      </w:rPr>
                      <w:t xml:space="preserve"> </w:t>
                    </w:r>
                    <w:r>
                      <w:rPr>
                        <w:w w:val="105"/>
                        <w:sz w:val="8"/>
                      </w:rPr>
                      <w:t>Rafael</w:t>
                    </w:r>
                    <w:r>
                      <w:rPr>
                        <w:spacing w:val="-5"/>
                        <w:w w:val="105"/>
                        <w:sz w:val="8"/>
                      </w:rPr>
                      <w:t xml:space="preserve"> </w:t>
                    </w:r>
                    <w:r>
                      <w:rPr>
                        <w:w w:val="105"/>
                        <w:sz w:val="8"/>
                      </w:rPr>
                      <w:t>Proner</w:t>
                    </w:r>
                    <w:r>
                      <w:rPr>
                        <w:spacing w:val="13"/>
                        <w:w w:val="105"/>
                        <w:sz w:val="8"/>
                      </w:rPr>
                      <w:t xml:space="preserve"> </w:t>
                    </w:r>
                    <w:r>
                      <w:rPr>
                        <w:w w:val="105"/>
                        <w:sz w:val="8"/>
                      </w:rPr>
                      <w:t>nº</w:t>
                    </w:r>
                    <w:r>
                      <w:rPr>
                        <w:spacing w:val="-5"/>
                        <w:w w:val="105"/>
                        <w:sz w:val="8"/>
                      </w:rPr>
                      <w:t xml:space="preserve"> </w:t>
                    </w:r>
                    <w:r>
                      <w:rPr>
                        <w:w w:val="105"/>
                        <w:sz w:val="8"/>
                      </w:rPr>
                      <w:t>1457</w:t>
                    </w:r>
                    <w:r>
                      <w:rPr>
                        <w:spacing w:val="-5"/>
                        <w:w w:val="105"/>
                        <w:sz w:val="8"/>
                      </w:rPr>
                      <w:t xml:space="preserve"> </w:t>
                    </w:r>
                    <w:r>
                      <w:rPr>
                        <w:w w:val="105"/>
                        <w:sz w:val="8"/>
                      </w:rPr>
                      <w:t>–</w:t>
                    </w:r>
                    <w:r>
                      <w:rPr>
                        <w:spacing w:val="-5"/>
                        <w:w w:val="105"/>
                        <w:sz w:val="8"/>
                      </w:rPr>
                      <w:t xml:space="preserve"> </w:t>
                    </w:r>
                    <w:r>
                      <w:rPr>
                        <w:w w:val="105"/>
                        <w:sz w:val="8"/>
                      </w:rPr>
                      <w:t>Caixa</w:t>
                    </w:r>
                    <w:r>
                      <w:rPr>
                        <w:spacing w:val="-4"/>
                        <w:w w:val="105"/>
                        <w:sz w:val="8"/>
                      </w:rPr>
                      <w:t xml:space="preserve"> </w:t>
                    </w:r>
                    <w:r>
                      <w:rPr>
                        <w:w w:val="105"/>
                        <w:sz w:val="8"/>
                      </w:rPr>
                      <w:t>Postal</w:t>
                    </w:r>
                    <w:r>
                      <w:rPr>
                        <w:spacing w:val="-5"/>
                        <w:w w:val="105"/>
                        <w:sz w:val="8"/>
                      </w:rPr>
                      <w:t xml:space="preserve"> </w:t>
                    </w:r>
                    <w:r>
                      <w:rPr>
                        <w:w w:val="105"/>
                        <w:sz w:val="8"/>
                      </w:rPr>
                      <w:t>281</w:t>
                    </w:r>
                    <w:r>
                      <w:rPr>
                        <w:spacing w:val="-5"/>
                        <w:w w:val="105"/>
                        <w:sz w:val="8"/>
                      </w:rPr>
                      <w:t xml:space="preserve"> </w:t>
                    </w:r>
                    <w:r>
                      <w:rPr>
                        <w:w w:val="105"/>
                        <w:sz w:val="8"/>
                      </w:rPr>
                      <w:t>–</w:t>
                    </w:r>
                    <w:r>
                      <w:rPr>
                        <w:spacing w:val="-4"/>
                        <w:w w:val="105"/>
                        <w:sz w:val="8"/>
                      </w:rPr>
                      <w:t xml:space="preserve"> </w:t>
                    </w:r>
                    <w:r>
                      <w:rPr>
                        <w:w w:val="105"/>
                        <w:sz w:val="8"/>
                      </w:rPr>
                      <w:t>CEP</w:t>
                    </w:r>
                    <w:r>
                      <w:rPr>
                        <w:spacing w:val="-5"/>
                        <w:w w:val="105"/>
                        <w:sz w:val="8"/>
                      </w:rPr>
                      <w:t xml:space="preserve"> </w:t>
                    </w:r>
                    <w:r>
                      <w:rPr>
                        <w:w w:val="105"/>
                        <w:sz w:val="8"/>
                      </w:rPr>
                      <w:t>86.360-000</w:t>
                    </w:r>
                    <w:r>
                      <w:rPr>
                        <w:spacing w:val="-5"/>
                        <w:w w:val="105"/>
                        <w:sz w:val="8"/>
                      </w:rPr>
                      <w:t xml:space="preserve"> </w:t>
                    </w:r>
                    <w:r>
                      <w:rPr>
                        <w:w w:val="105"/>
                        <w:sz w:val="8"/>
                      </w:rPr>
                      <w:t>––</w:t>
                    </w:r>
                    <w:r>
                      <w:rPr>
                        <w:spacing w:val="-5"/>
                        <w:w w:val="105"/>
                        <w:sz w:val="8"/>
                      </w:rPr>
                      <w:t xml:space="preserve"> </w:t>
                    </w:r>
                    <w:r>
                      <w:rPr>
                        <w:w w:val="105"/>
                        <w:sz w:val="8"/>
                      </w:rPr>
                      <w:t>Tel:</w:t>
                    </w:r>
                    <w:r>
                      <w:rPr>
                        <w:spacing w:val="-4"/>
                        <w:w w:val="105"/>
                        <w:sz w:val="8"/>
                      </w:rPr>
                      <w:t xml:space="preserve"> </w:t>
                    </w:r>
                    <w:r>
                      <w:rPr>
                        <w:w w:val="105"/>
                        <w:sz w:val="8"/>
                      </w:rPr>
                      <w:t>(43)</w:t>
                    </w:r>
                    <w:r>
                      <w:rPr>
                        <w:spacing w:val="-5"/>
                        <w:w w:val="105"/>
                        <w:sz w:val="8"/>
                      </w:rPr>
                      <w:t xml:space="preserve"> </w:t>
                    </w:r>
                    <w:r>
                      <w:rPr>
                        <w:w w:val="105"/>
                        <w:sz w:val="8"/>
                      </w:rPr>
                      <w:t>3542-4525</w:t>
                    </w:r>
                    <w:r>
                      <w:rPr>
                        <w:spacing w:val="-5"/>
                        <w:w w:val="105"/>
                        <w:sz w:val="8"/>
                      </w:rPr>
                      <w:t xml:space="preserve"> </w:t>
                    </w:r>
                    <w:r>
                      <w:rPr>
                        <w:w w:val="105"/>
                        <w:sz w:val="8"/>
                      </w:rPr>
                      <w:t>–</w:t>
                    </w:r>
                    <w:r>
                      <w:rPr>
                        <w:spacing w:val="-5"/>
                        <w:w w:val="105"/>
                        <w:sz w:val="8"/>
                      </w:rPr>
                      <w:t xml:space="preserve"> </w:t>
                    </w:r>
                    <w:r>
                      <w:rPr>
                        <w:w w:val="105"/>
                        <w:sz w:val="8"/>
                      </w:rPr>
                      <w:t>Fax</w:t>
                    </w:r>
                    <w:r>
                      <w:rPr>
                        <w:spacing w:val="-4"/>
                        <w:w w:val="105"/>
                        <w:sz w:val="8"/>
                      </w:rPr>
                      <w:t xml:space="preserve"> </w:t>
                    </w:r>
                    <w:r>
                      <w:rPr>
                        <w:w w:val="105"/>
                        <w:sz w:val="8"/>
                      </w:rPr>
                      <w:t>3542-3322</w:t>
                    </w:r>
                    <w:r>
                      <w:rPr>
                        <w:spacing w:val="12"/>
                        <w:w w:val="105"/>
                        <w:sz w:val="8"/>
                      </w:rPr>
                      <w:t xml:space="preserve"> </w:t>
                    </w:r>
                    <w:r>
                      <w:rPr>
                        <w:w w:val="105"/>
                        <w:sz w:val="8"/>
                      </w:rPr>
                      <w:t>e</w:t>
                    </w:r>
                    <w:r>
                      <w:rPr>
                        <w:spacing w:val="-5"/>
                        <w:w w:val="105"/>
                        <w:sz w:val="8"/>
                      </w:rPr>
                      <w:t xml:space="preserve"> </w:t>
                    </w:r>
                    <w:r>
                      <w:rPr>
                        <w:w w:val="105"/>
                        <w:sz w:val="8"/>
                      </w:rPr>
                      <w:t>CNPJ</w:t>
                    </w:r>
                    <w:r>
                      <w:rPr>
                        <w:spacing w:val="-4"/>
                        <w:w w:val="105"/>
                        <w:sz w:val="8"/>
                      </w:rPr>
                      <w:t xml:space="preserve"> </w:t>
                    </w:r>
                    <w:r>
                      <w:rPr>
                        <w:w w:val="105"/>
                        <w:sz w:val="8"/>
                      </w:rPr>
                      <w:t>76.235.753/0001-</w:t>
                    </w:r>
                    <w:r>
                      <w:rPr>
                        <w:spacing w:val="-5"/>
                        <w:w w:val="105"/>
                        <w:sz w:val="8"/>
                      </w:rPr>
                      <w:t>48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val="pt-BR" w:eastAsia="pt-BR"/>
      </w:rPr>
      <mc:AlternateContent>
        <mc:Choice Requires="wps">
          <w:drawing>
            <wp:anchor distT="0" distB="0" distL="114300" distR="114300" simplePos="0" relativeHeight="251657216" behindDoc="1" locked="0" layoutInCell="0" allowOverlap="1" wp14:anchorId="4045771F" wp14:editId="43F7A772">
              <wp:simplePos x="0" y="0"/>
              <wp:positionH relativeFrom="page">
                <wp:posOffset>1203960</wp:posOffset>
              </wp:positionH>
              <wp:positionV relativeFrom="page">
                <wp:posOffset>10175240</wp:posOffset>
              </wp:positionV>
              <wp:extent cx="3049905" cy="85090"/>
              <wp:effectExtent l="0" t="0" r="0" b="0"/>
              <wp:wrapNone/>
              <wp:docPr id="1" name="Text Box 2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049905" cy="8509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 cap="flat">
                            <a:solidFill>
                              <a:srgbClr val="3465A4"/>
                            </a:solidFill>
                            <a:round/>
                            <a:headEnd/>
                            <a:tailEnd/>
                          </a14:hiddenLine>
                        </a:ext>
                        <a:ext uri="{AF507438-7753-43E0-B8FC-AC1667EBCBE1}">
                          <a14:hiddenEffects xmlns:a14="http://schemas.microsoft.com/office/drawing/2010/main">
                            <a:effectLst/>
                          </a14:hiddenEffects>
                        </a:ext>
                      </a:extLst>
                    </wps:spPr>
                    <wps:bodyPr rot="0" vert="horz" wrap="none" lIns="91440" tIns="45720" rIns="91440" bIns="45720" anchor="ctr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6233AD7" id="Text Box 22" o:spid="_x0000_s1026" type="#_x0000_t202" style="position:absolute;margin-left:94.8pt;margin-top:801.2pt;width:240.15pt;height:6.7pt;z-index:-251659264;visibility:visible;mso-wrap-style:non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" o:allowincell="f" filled="f" stroked="f" strokecolor="#3465a4">
              <v:stroke joinstyle="round"/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8C272C6" w14:textId="77777777" w:rsidR="00762A55" w:rsidRDefault="00762A55">
      <w:r>
        <w:separator/>
      </w:r>
    </w:p>
  </w:footnote>
  <w:footnote w:type="continuationSeparator" w:id="0">
    <w:p w14:paraId="7521F664" w14:textId="77777777" w:rsidR="00762A55" w:rsidRDefault="00762A5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AE24C07" w14:textId="7D708C58" w:rsidR="00753E16" w:rsidRDefault="009002D8">
    <w:pPr>
      <w:pStyle w:val="Corpodetexto"/>
      <w:spacing w:line="12" w:lineRule="auto"/>
      <w:rPr>
        <w:sz w:val="20"/>
      </w:rPr>
    </w:pPr>
    <w:r>
      <w:rPr>
        <w:noProof/>
        <w:lang w:val="pt-BR" w:eastAsia="pt-BR"/>
      </w:rPr>
      <w:drawing>
        <wp:anchor distT="0" distB="0" distL="0" distR="0" simplePos="0" relativeHeight="251671552" behindDoc="0" locked="0" layoutInCell="0" allowOverlap="1" wp14:anchorId="6DE65AE2" wp14:editId="09C885AD">
          <wp:simplePos x="0" y="0"/>
          <wp:positionH relativeFrom="page">
            <wp:posOffset>429876</wp:posOffset>
          </wp:positionH>
          <wp:positionV relativeFrom="page">
            <wp:posOffset>102217</wp:posOffset>
          </wp:positionV>
          <wp:extent cx="887105" cy="1025608"/>
          <wp:effectExtent l="0" t="0" r="8255" b="3175"/>
          <wp:wrapNone/>
          <wp:docPr id="11" name="Imagem 3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39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-79" t="-70" r="-79" b="-70"/>
                  <a:stretch>
                    <a:fillRect/>
                  </a:stretch>
                </pic:blipFill>
                <pic:spPr bwMode="auto">
                  <a:xfrm>
                    <a:off x="0" y="0"/>
                    <a:ext cx="887105" cy="1025608"/>
                  </a:xfrm>
                  <a:prstGeom prst="rect">
                    <a:avLst/>
                  </a:prstGeom>
                  <a:solidFill>
                    <a:srgbClr val="FFFFFF">
                      <a:alpha val="0"/>
                    </a:srgbClr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3832B6" w:rsidRPr="003832B6">
      <w:rPr>
        <w:noProof/>
        <w:sz w:val="20"/>
      </w:rPr>
      <mc:AlternateContent>
        <mc:Choice Requires="wps">
          <w:drawing>
            <wp:anchor distT="45720" distB="45720" distL="114300" distR="114300" simplePos="0" relativeHeight="251673600" behindDoc="0" locked="0" layoutInCell="1" allowOverlap="1" wp14:anchorId="7EEF78ED" wp14:editId="3EFE14C8">
              <wp:simplePos x="0" y="0"/>
              <wp:positionH relativeFrom="margin">
                <wp:align>right</wp:align>
              </wp:positionH>
              <wp:positionV relativeFrom="paragraph">
                <wp:posOffset>131327</wp:posOffset>
              </wp:positionV>
              <wp:extent cx="5528310" cy="1404620"/>
              <wp:effectExtent l="0" t="0" r="15240" b="12700"/>
              <wp:wrapSquare wrapText="bothSides"/>
              <wp:docPr id="217" name="Caixa de Tex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28310" cy="14046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32510296" w14:textId="79265E52" w:rsidR="003832B6" w:rsidRPr="00A70ECE" w:rsidRDefault="003832B6" w:rsidP="003832B6">
                          <w:pPr>
                            <w:jc w:val="center"/>
                            <w:rPr>
                              <w:sz w:val="36"/>
                              <w:szCs w:val="36"/>
                              <w:lang w:val="pt-BR"/>
                            </w:rPr>
                          </w:pPr>
                          <w:r w:rsidRPr="00A70ECE">
                            <w:rPr>
                              <w:sz w:val="36"/>
                              <w:szCs w:val="36"/>
                              <w:lang w:val="pt-BR"/>
                            </w:rPr>
                            <w:t>PREFEITURA MUNICIPAL DE BANDEIRANTES</w:t>
                          </w:r>
                        </w:p>
                        <w:p w14:paraId="4FFD5E75" w14:textId="1D69219B" w:rsidR="003832B6" w:rsidRPr="003832B6" w:rsidRDefault="00A70ECE" w:rsidP="003832B6">
                          <w:pPr>
                            <w:jc w:val="center"/>
                            <w:rPr>
                              <w:sz w:val="32"/>
                              <w:szCs w:val="32"/>
                              <w:lang w:val="pt-BR"/>
                            </w:rPr>
                          </w:pPr>
                          <w:r>
                            <w:rPr>
                              <w:sz w:val="32"/>
                              <w:szCs w:val="32"/>
                              <w:lang w:val="pt-BR"/>
                            </w:rPr>
                            <w:t>ESTADO DO PARANÁ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7EEF78ED" id="_x0000_t202" coordsize="21600,21600" o:spt="202" path="m,l,21600r21600,l21600,xe">
              <v:stroke joinstyle="miter"/>
              <v:path gradientshapeok="t" o:connecttype="rect"/>
            </v:shapetype>
            <v:shape id="Caixa de Texto 2" o:spid="_x0000_s1026" type="#_x0000_t202" style="position:absolute;margin-left:384.1pt;margin-top:10.35pt;width:435.3pt;height:110.6pt;z-index:251673600;visibility:visible;mso-wrap-style:square;mso-width-percent:0;mso-height-percent:200;mso-wrap-distance-left:9pt;mso-wrap-distance-top:3.6pt;mso-wrap-distance-right:9pt;mso-wrap-distance-bottom:3.6pt;mso-position-horizontal:right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">
              <v:textbox style="mso-fit-shape-to-text:t">
                <w:txbxContent>
                  <w:p w14:paraId="32510296" w14:textId="79265E52" w:rsidR="003832B6" w:rsidRPr="00A70ECE" w:rsidRDefault="003832B6" w:rsidP="003832B6">
                    <w:pPr>
                      <w:jc w:val="center"/>
                      <w:rPr>
                        <w:sz w:val="36"/>
                        <w:szCs w:val="36"/>
                        <w:lang w:val="pt-BR"/>
                      </w:rPr>
                    </w:pPr>
                    <w:r w:rsidRPr="00A70ECE">
                      <w:rPr>
                        <w:sz w:val="36"/>
                        <w:szCs w:val="36"/>
                        <w:lang w:val="pt-BR"/>
                      </w:rPr>
                      <w:t>PREFEITURA MUNICIPAL DE BANDEIRANTES</w:t>
                    </w:r>
                  </w:p>
                  <w:p w14:paraId="4FFD5E75" w14:textId="1D69219B" w:rsidR="003832B6" w:rsidRPr="003832B6" w:rsidRDefault="00A70ECE" w:rsidP="003832B6">
                    <w:pPr>
                      <w:jc w:val="center"/>
                      <w:rPr>
                        <w:sz w:val="32"/>
                        <w:szCs w:val="32"/>
                        <w:lang w:val="pt-BR"/>
                      </w:rPr>
                    </w:pPr>
                    <w:r>
                      <w:rPr>
                        <w:sz w:val="32"/>
                        <w:szCs w:val="32"/>
                        <w:lang w:val="pt-BR"/>
                      </w:rPr>
                      <w:t>ESTADO DO PARANÁ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pStyle w:val="Ttulo1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pStyle w:val="Ttulo2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 w15:restartNumberingAfterBreak="0">
    <w:nsid w:val="00000002"/>
    <w:multiLevelType w:val="multilevel"/>
    <w:tmpl w:val="00000002"/>
    <w:name w:val="WW8Num2"/>
    <w:lvl w:ilvl="0">
      <w:start w:val="8"/>
      <w:numFmt w:val="decimal"/>
      <w:lvlText w:val="%1"/>
      <w:lvlJc w:val="left"/>
      <w:pPr>
        <w:tabs>
          <w:tab w:val="num" w:pos="0"/>
        </w:tabs>
        <w:ind w:left="549" w:hanging="417"/>
      </w:pPr>
      <w:rPr>
        <w:lang w:val="pt-PT" w:eastAsia="en-US" w:bidi="ar-SA"/>
      </w:rPr>
    </w:lvl>
    <w:lvl w:ilvl="1">
      <w:start w:val="30"/>
      <w:numFmt w:val="decimal"/>
      <w:lvlText w:val="%1.%2"/>
      <w:lvlJc w:val="left"/>
      <w:pPr>
        <w:tabs>
          <w:tab w:val="num" w:pos="0"/>
        </w:tabs>
        <w:ind w:left="549" w:hanging="417"/>
      </w:pPr>
      <w:rPr>
        <w:lang w:val="pt-PT" w:eastAsia="en-US" w:bidi="ar-SA"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549" w:hanging="417"/>
      </w:pPr>
      <w:rPr>
        <w:rFonts w:ascii="Times New Roman" w:eastAsia="Times New Roman" w:hAnsi="Times New Roman" w:cs="Times New Roman"/>
        <w:b w:val="0"/>
        <w:bCs w:val="0"/>
        <w:i w:val="0"/>
        <w:iCs w:val="0"/>
        <w:spacing w:val="-1"/>
        <w:w w:val="102"/>
        <w:sz w:val="14"/>
        <w:szCs w:val="14"/>
        <w:lang w:val="pt-PT" w:eastAsia="en-US" w:bidi="ar-SA"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741" w:hanging="609"/>
      </w:pPr>
      <w:rPr>
        <w:rFonts w:ascii="Times New Roman" w:eastAsia="Times New Roman" w:hAnsi="Times New Roman" w:cs="Times New Roman"/>
        <w:b w:val="0"/>
        <w:bCs w:val="0"/>
        <w:i w:val="0"/>
        <w:iCs w:val="0"/>
        <w:spacing w:val="-1"/>
        <w:w w:val="102"/>
        <w:sz w:val="14"/>
        <w:szCs w:val="14"/>
        <w:lang w:val="pt-PT" w:eastAsia="en-US" w:bidi="ar-SA"/>
      </w:rPr>
    </w:lvl>
    <w:lvl w:ilvl="4">
      <w:numFmt w:val="bullet"/>
      <w:lvlText w:val=""/>
      <w:lvlJc w:val="left"/>
      <w:pPr>
        <w:tabs>
          <w:tab w:val="num" w:pos="0"/>
        </w:tabs>
        <w:ind w:left="3926" w:hanging="609"/>
      </w:pPr>
      <w:rPr>
        <w:rFonts w:ascii="Symbol" w:hAnsi="Symbol" w:cs="Symbol"/>
        <w:lang w:val="pt-PT" w:eastAsia="en-US" w:bidi="ar-SA"/>
      </w:rPr>
    </w:lvl>
    <w:lvl w:ilvl="5">
      <w:numFmt w:val="bullet"/>
      <w:lvlText w:val=""/>
      <w:lvlJc w:val="left"/>
      <w:pPr>
        <w:tabs>
          <w:tab w:val="num" w:pos="0"/>
        </w:tabs>
        <w:ind w:left="4988" w:hanging="609"/>
      </w:pPr>
      <w:rPr>
        <w:rFonts w:ascii="Symbol" w:hAnsi="Symbol" w:cs="Symbol"/>
        <w:lang w:val="pt-PT" w:eastAsia="en-US" w:bidi="ar-SA"/>
      </w:rPr>
    </w:lvl>
    <w:lvl w:ilvl="6">
      <w:numFmt w:val="bullet"/>
      <w:lvlText w:val=""/>
      <w:lvlJc w:val="left"/>
      <w:pPr>
        <w:tabs>
          <w:tab w:val="num" w:pos="0"/>
        </w:tabs>
        <w:ind w:left="6051" w:hanging="609"/>
      </w:pPr>
      <w:rPr>
        <w:rFonts w:ascii="Symbol" w:hAnsi="Symbol" w:cs="Symbol"/>
        <w:lang w:val="pt-PT" w:eastAsia="en-US" w:bidi="ar-SA"/>
      </w:rPr>
    </w:lvl>
    <w:lvl w:ilvl="7">
      <w:numFmt w:val="bullet"/>
      <w:lvlText w:val=""/>
      <w:lvlJc w:val="left"/>
      <w:pPr>
        <w:tabs>
          <w:tab w:val="num" w:pos="0"/>
        </w:tabs>
        <w:ind w:left="7113" w:hanging="609"/>
      </w:pPr>
      <w:rPr>
        <w:rFonts w:ascii="Symbol" w:hAnsi="Symbol" w:cs="Symbol"/>
        <w:lang w:val="pt-PT" w:eastAsia="en-US" w:bidi="ar-SA"/>
      </w:rPr>
    </w:lvl>
    <w:lvl w:ilvl="8">
      <w:numFmt w:val="bullet"/>
      <w:lvlText w:val=""/>
      <w:lvlJc w:val="left"/>
      <w:pPr>
        <w:tabs>
          <w:tab w:val="num" w:pos="0"/>
        </w:tabs>
        <w:ind w:left="8175" w:hanging="609"/>
      </w:pPr>
      <w:rPr>
        <w:rFonts w:ascii="Symbol" w:hAnsi="Symbol" w:cs="Symbol"/>
        <w:lang w:val="pt-PT" w:eastAsia="en-US" w:bidi="ar-SA"/>
      </w:rPr>
    </w:lvl>
  </w:abstractNum>
  <w:abstractNum w:abstractNumId="2" w15:restartNumberingAfterBreak="0">
    <w:nsid w:val="00000003"/>
    <w:multiLevelType w:val="multilevel"/>
    <w:tmpl w:val="00000003"/>
    <w:name w:val="WW8Num3"/>
    <w:lvl w:ilvl="0">
      <w:start w:val="1"/>
      <w:numFmt w:val="lowerLetter"/>
      <w:lvlText w:val="%1)"/>
      <w:lvlJc w:val="left"/>
      <w:pPr>
        <w:tabs>
          <w:tab w:val="num" w:pos="0"/>
        </w:tabs>
        <w:ind w:left="280" w:hanging="148"/>
      </w:pPr>
      <w:rPr>
        <w:rFonts w:ascii="Times New Roman" w:eastAsia="Times New Roman" w:hAnsi="Times New Roman" w:cs="Times New Roman"/>
        <w:b w:val="0"/>
        <w:bCs w:val="0"/>
        <w:i w:val="0"/>
        <w:iCs w:val="0"/>
        <w:spacing w:val="-1"/>
        <w:w w:val="102"/>
        <w:sz w:val="14"/>
        <w:szCs w:val="14"/>
        <w:lang w:val="pt-PT" w:eastAsia="en-US" w:bidi="ar-SA"/>
      </w:rPr>
    </w:lvl>
    <w:lvl w:ilvl="1">
      <w:numFmt w:val="bullet"/>
      <w:lvlText w:val=""/>
      <w:lvlJc w:val="left"/>
      <w:pPr>
        <w:tabs>
          <w:tab w:val="num" w:pos="0"/>
        </w:tabs>
        <w:ind w:left="1282" w:hanging="148"/>
      </w:pPr>
      <w:rPr>
        <w:rFonts w:ascii="Symbol" w:hAnsi="Symbol" w:cs="Symbol"/>
        <w:lang w:val="pt-PT" w:eastAsia="en-US" w:bidi="ar-SA"/>
      </w:rPr>
    </w:lvl>
    <w:lvl w:ilvl="2">
      <w:numFmt w:val="bullet"/>
      <w:lvlText w:val=""/>
      <w:lvlJc w:val="left"/>
      <w:pPr>
        <w:tabs>
          <w:tab w:val="num" w:pos="0"/>
        </w:tabs>
        <w:ind w:left="2284" w:hanging="148"/>
      </w:pPr>
      <w:rPr>
        <w:rFonts w:ascii="Symbol" w:hAnsi="Symbol" w:cs="Symbol"/>
        <w:lang w:val="pt-PT" w:eastAsia="en-US" w:bidi="ar-SA"/>
      </w:rPr>
    </w:lvl>
    <w:lvl w:ilvl="3">
      <w:numFmt w:val="bullet"/>
      <w:lvlText w:val=""/>
      <w:lvlJc w:val="left"/>
      <w:pPr>
        <w:tabs>
          <w:tab w:val="num" w:pos="0"/>
        </w:tabs>
        <w:ind w:left="3286" w:hanging="148"/>
      </w:pPr>
      <w:rPr>
        <w:rFonts w:ascii="Symbol" w:hAnsi="Symbol" w:cs="Symbol"/>
        <w:lang w:val="pt-PT" w:eastAsia="en-US" w:bidi="ar-SA"/>
      </w:rPr>
    </w:lvl>
    <w:lvl w:ilvl="4">
      <w:numFmt w:val="bullet"/>
      <w:lvlText w:val=""/>
      <w:lvlJc w:val="left"/>
      <w:pPr>
        <w:tabs>
          <w:tab w:val="num" w:pos="0"/>
        </w:tabs>
        <w:ind w:left="4288" w:hanging="148"/>
      </w:pPr>
      <w:rPr>
        <w:rFonts w:ascii="Symbol" w:hAnsi="Symbol" w:cs="Symbol"/>
        <w:lang w:val="pt-PT" w:eastAsia="en-US" w:bidi="ar-SA"/>
      </w:rPr>
    </w:lvl>
    <w:lvl w:ilvl="5">
      <w:numFmt w:val="bullet"/>
      <w:lvlText w:val=""/>
      <w:lvlJc w:val="left"/>
      <w:pPr>
        <w:tabs>
          <w:tab w:val="num" w:pos="0"/>
        </w:tabs>
        <w:ind w:left="5290" w:hanging="148"/>
      </w:pPr>
      <w:rPr>
        <w:rFonts w:ascii="Symbol" w:hAnsi="Symbol" w:cs="Symbol"/>
        <w:lang w:val="pt-PT" w:eastAsia="en-US" w:bidi="ar-SA"/>
      </w:rPr>
    </w:lvl>
    <w:lvl w:ilvl="6">
      <w:numFmt w:val="bullet"/>
      <w:lvlText w:val=""/>
      <w:lvlJc w:val="left"/>
      <w:pPr>
        <w:tabs>
          <w:tab w:val="num" w:pos="0"/>
        </w:tabs>
        <w:ind w:left="6292" w:hanging="148"/>
      </w:pPr>
      <w:rPr>
        <w:rFonts w:ascii="Symbol" w:hAnsi="Symbol" w:cs="Symbol"/>
        <w:lang w:val="pt-PT" w:eastAsia="en-US" w:bidi="ar-SA"/>
      </w:rPr>
    </w:lvl>
    <w:lvl w:ilvl="7">
      <w:numFmt w:val="bullet"/>
      <w:lvlText w:val=""/>
      <w:lvlJc w:val="left"/>
      <w:pPr>
        <w:tabs>
          <w:tab w:val="num" w:pos="0"/>
        </w:tabs>
        <w:ind w:left="7294" w:hanging="148"/>
      </w:pPr>
      <w:rPr>
        <w:rFonts w:ascii="Symbol" w:hAnsi="Symbol" w:cs="Symbol"/>
        <w:lang w:val="pt-PT" w:eastAsia="en-US" w:bidi="ar-SA"/>
      </w:rPr>
    </w:lvl>
    <w:lvl w:ilvl="8">
      <w:numFmt w:val="bullet"/>
      <w:lvlText w:val=""/>
      <w:lvlJc w:val="left"/>
      <w:pPr>
        <w:tabs>
          <w:tab w:val="num" w:pos="0"/>
        </w:tabs>
        <w:ind w:left="8296" w:hanging="148"/>
      </w:pPr>
      <w:rPr>
        <w:rFonts w:ascii="Symbol" w:hAnsi="Symbol" w:cs="Symbol"/>
        <w:lang w:val="pt-PT" w:eastAsia="en-US" w:bidi="ar-SA"/>
      </w:rPr>
    </w:lvl>
  </w:abstractNum>
  <w:abstractNum w:abstractNumId="3" w15:restartNumberingAfterBreak="0">
    <w:nsid w:val="00000004"/>
    <w:multiLevelType w:val="multilevel"/>
    <w:tmpl w:val="00000004"/>
    <w:name w:val="WW8Num4"/>
    <w:lvl w:ilvl="0">
      <w:start w:val="1"/>
      <w:numFmt w:val="upperRoman"/>
      <w:lvlText w:val="%1)"/>
      <w:lvlJc w:val="left"/>
      <w:pPr>
        <w:tabs>
          <w:tab w:val="num" w:pos="0"/>
        </w:tabs>
        <w:ind w:left="249" w:hanging="117"/>
      </w:pPr>
      <w:rPr>
        <w:rFonts w:ascii="Times New Roman" w:eastAsia="Times New Roman" w:hAnsi="Times New Roman" w:cs="Times New Roman"/>
        <w:b w:val="0"/>
        <w:bCs w:val="0"/>
        <w:i w:val="0"/>
        <w:iCs w:val="0"/>
        <w:spacing w:val="-1"/>
        <w:w w:val="102"/>
        <w:sz w:val="14"/>
        <w:szCs w:val="14"/>
        <w:lang w:val="pt-PT" w:eastAsia="en-US" w:bidi="ar-SA"/>
      </w:rPr>
    </w:lvl>
    <w:lvl w:ilvl="1">
      <w:numFmt w:val="bullet"/>
      <w:lvlText w:val=""/>
      <w:lvlJc w:val="left"/>
      <w:pPr>
        <w:tabs>
          <w:tab w:val="num" w:pos="0"/>
        </w:tabs>
        <w:ind w:left="1246" w:hanging="117"/>
      </w:pPr>
      <w:rPr>
        <w:rFonts w:ascii="Symbol" w:hAnsi="Symbol" w:cs="Symbol"/>
        <w:lang w:val="pt-PT" w:eastAsia="en-US" w:bidi="ar-SA"/>
      </w:rPr>
    </w:lvl>
    <w:lvl w:ilvl="2">
      <w:numFmt w:val="bullet"/>
      <w:lvlText w:val=""/>
      <w:lvlJc w:val="left"/>
      <w:pPr>
        <w:tabs>
          <w:tab w:val="num" w:pos="0"/>
        </w:tabs>
        <w:ind w:left="2252" w:hanging="117"/>
      </w:pPr>
      <w:rPr>
        <w:rFonts w:ascii="Symbol" w:hAnsi="Symbol" w:cs="Symbol"/>
        <w:lang w:val="pt-PT" w:eastAsia="en-US" w:bidi="ar-SA"/>
      </w:rPr>
    </w:lvl>
    <w:lvl w:ilvl="3">
      <w:numFmt w:val="bullet"/>
      <w:lvlText w:val=""/>
      <w:lvlJc w:val="left"/>
      <w:pPr>
        <w:tabs>
          <w:tab w:val="num" w:pos="0"/>
        </w:tabs>
        <w:ind w:left="3258" w:hanging="117"/>
      </w:pPr>
      <w:rPr>
        <w:rFonts w:ascii="Symbol" w:hAnsi="Symbol" w:cs="Symbol"/>
        <w:lang w:val="pt-PT" w:eastAsia="en-US" w:bidi="ar-SA"/>
      </w:rPr>
    </w:lvl>
    <w:lvl w:ilvl="4">
      <w:numFmt w:val="bullet"/>
      <w:lvlText w:val=""/>
      <w:lvlJc w:val="left"/>
      <w:pPr>
        <w:tabs>
          <w:tab w:val="num" w:pos="0"/>
        </w:tabs>
        <w:ind w:left="4264" w:hanging="117"/>
      </w:pPr>
      <w:rPr>
        <w:rFonts w:ascii="Symbol" w:hAnsi="Symbol" w:cs="Symbol"/>
        <w:lang w:val="pt-PT" w:eastAsia="en-US" w:bidi="ar-SA"/>
      </w:rPr>
    </w:lvl>
    <w:lvl w:ilvl="5">
      <w:numFmt w:val="bullet"/>
      <w:lvlText w:val=""/>
      <w:lvlJc w:val="left"/>
      <w:pPr>
        <w:tabs>
          <w:tab w:val="num" w:pos="0"/>
        </w:tabs>
        <w:ind w:left="5270" w:hanging="117"/>
      </w:pPr>
      <w:rPr>
        <w:rFonts w:ascii="Symbol" w:hAnsi="Symbol" w:cs="Symbol"/>
        <w:lang w:val="pt-PT" w:eastAsia="en-US" w:bidi="ar-SA"/>
      </w:rPr>
    </w:lvl>
    <w:lvl w:ilvl="6">
      <w:numFmt w:val="bullet"/>
      <w:lvlText w:val=""/>
      <w:lvlJc w:val="left"/>
      <w:pPr>
        <w:tabs>
          <w:tab w:val="num" w:pos="0"/>
        </w:tabs>
        <w:ind w:left="6276" w:hanging="117"/>
      </w:pPr>
      <w:rPr>
        <w:rFonts w:ascii="Symbol" w:hAnsi="Symbol" w:cs="Symbol"/>
        <w:lang w:val="pt-PT" w:eastAsia="en-US" w:bidi="ar-SA"/>
      </w:rPr>
    </w:lvl>
    <w:lvl w:ilvl="7">
      <w:numFmt w:val="bullet"/>
      <w:lvlText w:val=""/>
      <w:lvlJc w:val="left"/>
      <w:pPr>
        <w:tabs>
          <w:tab w:val="num" w:pos="0"/>
        </w:tabs>
        <w:ind w:left="7282" w:hanging="117"/>
      </w:pPr>
      <w:rPr>
        <w:rFonts w:ascii="Symbol" w:hAnsi="Symbol" w:cs="Symbol"/>
        <w:lang w:val="pt-PT" w:eastAsia="en-US" w:bidi="ar-SA"/>
      </w:rPr>
    </w:lvl>
    <w:lvl w:ilvl="8">
      <w:numFmt w:val="bullet"/>
      <w:lvlText w:val=""/>
      <w:lvlJc w:val="left"/>
      <w:pPr>
        <w:tabs>
          <w:tab w:val="num" w:pos="0"/>
        </w:tabs>
        <w:ind w:left="8288" w:hanging="117"/>
      </w:pPr>
      <w:rPr>
        <w:rFonts w:ascii="Symbol" w:hAnsi="Symbol" w:cs="Symbol"/>
        <w:lang w:val="pt-PT" w:eastAsia="en-US" w:bidi="ar-SA"/>
      </w:rPr>
    </w:lvl>
  </w:abstractNum>
  <w:abstractNum w:abstractNumId="4" w15:restartNumberingAfterBreak="0">
    <w:nsid w:val="00000005"/>
    <w:multiLevelType w:val="multilevel"/>
    <w:tmpl w:val="00000005"/>
    <w:name w:val="WW8Num5"/>
    <w:lvl w:ilvl="0">
      <w:start w:val="2"/>
      <w:numFmt w:val="decimal"/>
      <w:lvlText w:val="%1"/>
      <w:lvlJc w:val="left"/>
      <w:pPr>
        <w:tabs>
          <w:tab w:val="num" w:pos="0"/>
        </w:tabs>
        <w:ind w:left="369" w:hanging="237"/>
      </w:pPr>
      <w:rPr>
        <w:lang w:val="pt-PT" w:eastAsia="en-US" w:bidi="ar-SA"/>
      </w:rPr>
    </w:lvl>
    <w:lvl w:ilvl="1">
      <w:start w:val="1"/>
      <w:numFmt w:val="decimal"/>
      <w:lvlText w:val="%1.%2."/>
      <w:lvlJc w:val="left"/>
      <w:pPr>
        <w:tabs>
          <w:tab w:val="num" w:pos="0"/>
        </w:tabs>
        <w:ind w:left="369" w:hanging="237"/>
      </w:pPr>
      <w:rPr>
        <w:rFonts w:ascii="Times New Roman" w:eastAsia="Times New Roman" w:hAnsi="Times New Roman" w:cs="Times New Roman"/>
        <w:b w:val="0"/>
        <w:bCs w:val="0"/>
        <w:i w:val="0"/>
        <w:iCs w:val="0"/>
        <w:spacing w:val="-1"/>
        <w:w w:val="102"/>
        <w:sz w:val="14"/>
        <w:szCs w:val="14"/>
        <w:lang w:val="pt-PT" w:eastAsia="en-US" w:bidi="ar-SA"/>
      </w:rPr>
    </w:lvl>
    <w:lvl w:ilvl="2">
      <w:numFmt w:val="bullet"/>
      <w:lvlText w:val=""/>
      <w:lvlJc w:val="left"/>
      <w:pPr>
        <w:tabs>
          <w:tab w:val="num" w:pos="0"/>
        </w:tabs>
        <w:ind w:left="2348" w:hanging="237"/>
      </w:pPr>
      <w:rPr>
        <w:rFonts w:ascii="Symbol" w:hAnsi="Symbol" w:cs="Symbol"/>
        <w:lang w:val="pt-PT" w:eastAsia="en-US" w:bidi="ar-SA"/>
      </w:rPr>
    </w:lvl>
    <w:lvl w:ilvl="3">
      <w:numFmt w:val="bullet"/>
      <w:lvlText w:val=""/>
      <w:lvlJc w:val="left"/>
      <w:pPr>
        <w:tabs>
          <w:tab w:val="num" w:pos="0"/>
        </w:tabs>
        <w:ind w:left="3342" w:hanging="237"/>
      </w:pPr>
      <w:rPr>
        <w:rFonts w:ascii="Symbol" w:hAnsi="Symbol" w:cs="Symbol"/>
        <w:lang w:val="pt-PT" w:eastAsia="en-US" w:bidi="ar-SA"/>
      </w:rPr>
    </w:lvl>
    <w:lvl w:ilvl="4">
      <w:numFmt w:val="bullet"/>
      <w:lvlText w:val=""/>
      <w:lvlJc w:val="left"/>
      <w:pPr>
        <w:tabs>
          <w:tab w:val="num" w:pos="0"/>
        </w:tabs>
        <w:ind w:left="4336" w:hanging="237"/>
      </w:pPr>
      <w:rPr>
        <w:rFonts w:ascii="Symbol" w:hAnsi="Symbol" w:cs="Symbol"/>
        <w:lang w:val="pt-PT" w:eastAsia="en-US" w:bidi="ar-SA"/>
      </w:rPr>
    </w:lvl>
    <w:lvl w:ilvl="5">
      <w:numFmt w:val="bullet"/>
      <w:lvlText w:val=""/>
      <w:lvlJc w:val="left"/>
      <w:pPr>
        <w:tabs>
          <w:tab w:val="num" w:pos="0"/>
        </w:tabs>
        <w:ind w:left="5330" w:hanging="237"/>
      </w:pPr>
      <w:rPr>
        <w:rFonts w:ascii="Symbol" w:hAnsi="Symbol" w:cs="Symbol"/>
        <w:lang w:val="pt-PT" w:eastAsia="en-US" w:bidi="ar-SA"/>
      </w:rPr>
    </w:lvl>
    <w:lvl w:ilvl="6">
      <w:numFmt w:val="bullet"/>
      <w:lvlText w:val=""/>
      <w:lvlJc w:val="left"/>
      <w:pPr>
        <w:tabs>
          <w:tab w:val="num" w:pos="0"/>
        </w:tabs>
        <w:ind w:left="6324" w:hanging="237"/>
      </w:pPr>
      <w:rPr>
        <w:rFonts w:ascii="Symbol" w:hAnsi="Symbol" w:cs="Symbol"/>
        <w:lang w:val="pt-PT" w:eastAsia="en-US" w:bidi="ar-SA"/>
      </w:rPr>
    </w:lvl>
    <w:lvl w:ilvl="7">
      <w:numFmt w:val="bullet"/>
      <w:lvlText w:val=""/>
      <w:lvlJc w:val="left"/>
      <w:pPr>
        <w:tabs>
          <w:tab w:val="num" w:pos="0"/>
        </w:tabs>
        <w:ind w:left="7318" w:hanging="237"/>
      </w:pPr>
      <w:rPr>
        <w:rFonts w:ascii="Symbol" w:hAnsi="Symbol" w:cs="Symbol"/>
        <w:lang w:val="pt-PT" w:eastAsia="en-US" w:bidi="ar-SA"/>
      </w:rPr>
    </w:lvl>
    <w:lvl w:ilvl="8">
      <w:numFmt w:val="bullet"/>
      <w:lvlText w:val=""/>
      <w:lvlJc w:val="left"/>
      <w:pPr>
        <w:tabs>
          <w:tab w:val="num" w:pos="0"/>
        </w:tabs>
        <w:ind w:left="8312" w:hanging="237"/>
      </w:pPr>
      <w:rPr>
        <w:rFonts w:ascii="Symbol" w:hAnsi="Symbol" w:cs="Symbol"/>
        <w:lang w:val="pt-PT" w:eastAsia="en-US" w:bidi="ar-SA"/>
      </w:rPr>
    </w:lvl>
  </w:abstractNum>
  <w:abstractNum w:abstractNumId="5" w15:restartNumberingAfterBreak="0">
    <w:nsid w:val="00000006"/>
    <w:multiLevelType w:val="multilevel"/>
    <w:tmpl w:val="3D46FAAE"/>
    <w:name w:val="WW8Num6"/>
    <w:lvl w:ilvl="0">
      <w:start w:val="1"/>
      <w:numFmt w:val="decimal"/>
      <w:lvlText w:val="%1."/>
      <w:lvlJc w:val="left"/>
      <w:pPr>
        <w:tabs>
          <w:tab w:val="num" w:pos="-132"/>
        </w:tabs>
        <w:ind w:left="129" w:hanging="129"/>
      </w:pPr>
      <w:rPr>
        <w:rFonts w:ascii="Times New Roman" w:eastAsia="Times New Roman" w:hAnsi="Times New Roman" w:cs="Times New Roman"/>
        <w:b w:val="0"/>
        <w:bCs w:val="0"/>
        <w:i w:val="0"/>
        <w:iCs w:val="0"/>
        <w:spacing w:val="-1"/>
        <w:w w:val="102"/>
        <w:sz w:val="20"/>
        <w:szCs w:val="20"/>
        <w:lang w:val="pt-PT" w:eastAsia="en-US" w:bidi="ar-SA"/>
      </w:rPr>
    </w:lvl>
    <w:lvl w:ilvl="1">
      <w:start w:val="1"/>
      <w:numFmt w:val="decimal"/>
      <w:lvlText w:val="%1.%2."/>
      <w:lvlJc w:val="left"/>
      <w:pPr>
        <w:tabs>
          <w:tab w:val="num" w:pos="10"/>
        </w:tabs>
        <w:ind w:left="451" w:hanging="309"/>
      </w:pPr>
      <w:rPr>
        <w:spacing w:val="-1"/>
        <w:w w:val="102"/>
        <w:sz w:val="14"/>
        <w:szCs w:val="14"/>
        <w:lang w:val="pt-PT" w:eastAsia="en-US" w:bidi="ar-SA"/>
      </w:rPr>
    </w:lvl>
    <w:lvl w:ilvl="2">
      <w:start w:val="1"/>
      <w:numFmt w:val="decimal"/>
      <w:lvlText w:val="%1.%2.%3."/>
      <w:lvlJc w:val="left"/>
      <w:pPr>
        <w:tabs>
          <w:tab w:val="num" w:pos="459"/>
        </w:tabs>
        <w:ind w:left="592" w:hanging="309"/>
      </w:pPr>
      <w:rPr>
        <w:rFonts w:ascii="Times New Roman" w:eastAsia="Times New Roman" w:hAnsi="Times New Roman" w:cs="Times New Roman"/>
        <w:b w:val="0"/>
        <w:bCs w:val="0"/>
        <w:i w:val="0"/>
        <w:iCs w:val="0"/>
        <w:spacing w:val="-1"/>
        <w:w w:val="102"/>
        <w:sz w:val="14"/>
        <w:szCs w:val="14"/>
        <w:lang w:val="pt-PT" w:eastAsia="en-US" w:bidi="ar-SA"/>
      </w:rPr>
    </w:lvl>
    <w:lvl w:ilvl="3">
      <w:numFmt w:val="bullet"/>
      <w:lvlText w:val=""/>
      <w:lvlJc w:val="left"/>
      <w:pPr>
        <w:tabs>
          <w:tab w:val="num" w:pos="0"/>
        </w:tabs>
        <w:ind w:left="380" w:hanging="309"/>
      </w:pPr>
      <w:rPr>
        <w:rFonts w:ascii="Symbol" w:hAnsi="Symbol" w:cs="Symbol"/>
        <w:lang w:val="pt-PT" w:eastAsia="en-US" w:bidi="ar-SA"/>
      </w:rPr>
    </w:lvl>
    <w:lvl w:ilvl="4">
      <w:numFmt w:val="bullet"/>
      <w:lvlText w:val=""/>
      <w:lvlJc w:val="left"/>
      <w:pPr>
        <w:tabs>
          <w:tab w:val="num" w:pos="0"/>
        </w:tabs>
        <w:ind w:left="440" w:hanging="309"/>
      </w:pPr>
      <w:rPr>
        <w:rFonts w:ascii="Symbol" w:hAnsi="Symbol" w:cs="Symbol"/>
        <w:lang w:val="pt-PT" w:eastAsia="en-US" w:bidi="ar-SA"/>
      </w:rPr>
    </w:lvl>
    <w:lvl w:ilvl="5">
      <w:numFmt w:val="bullet"/>
      <w:lvlText w:val=""/>
      <w:lvlJc w:val="left"/>
      <w:pPr>
        <w:tabs>
          <w:tab w:val="num" w:pos="0"/>
        </w:tabs>
        <w:ind w:left="680" w:hanging="309"/>
      </w:pPr>
      <w:rPr>
        <w:rFonts w:ascii="Symbol" w:hAnsi="Symbol" w:cs="Symbol"/>
        <w:lang w:val="pt-PT" w:eastAsia="en-US" w:bidi="ar-SA"/>
      </w:rPr>
    </w:lvl>
    <w:lvl w:ilvl="6">
      <w:numFmt w:val="bullet"/>
      <w:lvlText w:val=""/>
      <w:lvlJc w:val="left"/>
      <w:pPr>
        <w:tabs>
          <w:tab w:val="num" w:pos="0"/>
        </w:tabs>
        <w:ind w:left="2604" w:hanging="309"/>
      </w:pPr>
      <w:rPr>
        <w:rFonts w:ascii="Symbol" w:hAnsi="Symbol" w:cs="Symbol"/>
        <w:lang w:val="pt-PT" w:eastAsia="en-US" w:bidi="ar-SA"/>
      </w:rPr>
    </w:lvl>
    <w:lvl w:ilvl="7">
      <w:numFmt w:val="bullet"/>
      <w:lvlText w:val=""/>
      <w:lvlJc w:val="left"/>
      <w:pPr>
        <w:tabs>
          <w:tab w:val="num" w:pos="0"/>
        </w:tabs>
        <w:ind w:left="4528" w:hanging="309"/>
      </w:pPr>
      <w:rPr>
        <w:rFonts w:ascii="Symbol" w:hAnsi="Symbol" w:cs="Symbol"/>
        <w:lang w:val="pt-PT" w:eastAsia="en-US" w:bidi="ar-SA"/>
      </w:rPr>
    </w:lvl>
    <w:lvl w:ilvl="8">
      <w:numFmt w:val="bullet"/>
      <w:lvlText w:val=""/>
      <w:lvlJc w:val="left"/>
      <w:pPr>
        <w:tabs>
          <w:tab w:val="num" w:pos="0"/>
        </w:tabs>
        <w:ind w:left="6452" w:hanging="309"/>
      </w:pPr>
      <w:rPr>
        <w:rFonts w:ascii="Symbol" w:hAnsi="Symbol" w:cs="Symbol"/>
        <w:lang w:val="pt-PT" w:eastAsia="en-US" w:bidi="ar-SA"/>
      </w:rPr>
    </w:lvl>
  </w:abstractNum>
  <w:abstractNum w:abstractNumId="6" w15:restartNumberingAfterBreak="0">
    <w:nsid w:val="03AD401A"/>
    <w:multiLevelType w:val="hybridMultilevel"/>
    <w:tmpl w:val="8F124BD6"/>
    <w:lvl w:ilvl="0" w:tplc="CCEABB94">
      <w:start w:val="1"/>
      <w:numFmt w:val="upperLetter"/>
      <w:lvlText w:val="%1)"/>
      <w:lvlJc w:val="left"/>
      <w:pPr>
        <w:ind w:left="785" w:hanging="360"/>
      </w:pPr>
      <w:rPr>
        <w:rFonts w:eastAsia="Calibri" w:hint="default"/>
      </w:rPr>
    </w:lvl>
    <w:lvl w:ilvl="1" w:tplc="04160019" w:tentative="1">
      <w:start w:val="1"/>
      <w:numFmt w:val="lowerLetter"/>
      <w:lvlText w:val="%2."/>
      <w:lvlJc w:val="left"/>
      <w:pPr>
        <w:ind w:left="1505" w:hanging="360"/>
      </w:pPr>
    </w:lvl>
    <w:lvl w:ilvl="2" w:tplc="0416001B" w:tentative="1">
      <w:start w:val="1"/>
      <w:numFmt w:val="lowerRoman"/>
      <w:lvlText w:val="%3."/>
      <w:lvlJc w:val="right"/>
      <w:pPr>
        <w:ind w:left="2225" w:hanging="180"/>
      </w:pPr>
    </w:lvl>
    <w:lvl w:ilvl="3" w:tplc="0416000F" w:tentative="1">
      <w:start w:val="1"/>
      <w:numFmt w:val="decimal"/>
      <w:lvlText w:val="%4."/>
      <w:lvlJc w:val="left"/>
      <w:pPr>
        <w:ind w:left="2945" w:hanging="360"/>
      </w:pPr>
    </w:lvl>
    <w:lvl w:ilvl="4" w:tplc="04160019" w:tentative="1">
      <w:start w:val="1"/>
      <w:numFmt w:val="lowerLetter"/>
      <w:lvlText w:val="%5."/>
      <w:lvlJc w:val="left"/>
      <w:pPr>
        <w:ind w:left="3665" w:hanging="360"/>
      </w:pPr>
    </w:lvl>
    <w:lvl w:ilvl="5" w:tplc="0416001B" w:tentative="1">
      <w:start w:val="1"/>
      <w:numFmt w:val="lowerRoman"/>
      <w:lvlText w:val="%6."/>
      <w:lvlJc w:val="right"/>
      <w:pPr>
        <w:ind w:left="4385" w:hanging="180"/>
      </w:pPr>
    </w:lvl>
    <w:lvl w:ilvl="6" w:tplc="0416000F" w:tentative="1">
      <w:start w:val="1"/>
      <w:numFmt w:val="decimal"/>
      <w:lvlText w:val="%7."/>
      <w:lvlJc w:val="left"/>
      <w:pPr>
        <w:ind w:left="5105" w:hanging="360"/>
      </w:pPr>
    </w:lvl>
    <w:lvl w:ilvl="7" w:tplc="04160019" w:tentative="1">
      <w:start w:val="1"/>
      <w:numFmt w:val="lowerLetter"/>
      <w:lvlText w:val="%8."/>
      <w:lvlJc w:val="left"/>
      <w:pPr>
        <w:ind w:left="5825" w:hanging="360"/>
      </w:pPr>
    </w:lvl>
    <w:lvl w:ilvl="8" w:tplc="0416001B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7" w15:restartNumberingAfterBreak="0">
    <w:nsid w:val="1B792CF4"/>
    <w:multiLevelType w:val="multilevel"/>
    <w:tmpl w:val="B6D20EDC"/>
    <w:lvl w:ilvl="0">
      <w:start w:val="8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492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984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116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60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74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72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364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496" w:hanging="1440"/>
      </w:pPr>
      <w:rPr>
        <w:rFonts w:hint="default"/>
      </w:rPr>
    </w:lvl>
  </w:abstractNum>
  <w:abstractNum w:abstractNumId="8" w15:restartNumberingAfterBreak="0">
    <w:nsid w:val="2A815DCD"/>
    <w:multiLevelType w:val="hybridMultilevel"/>
    <w:tmpl w:val="4B02E4F6"/>
    <w:lvl w:ilvl="0" w:tplc="0416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D6D5C81"/>
    <w:multiLevelType w:val="multilevel"/>
    <w:tmpl w:val="55E8F646"/>
    <w:lvl w:ilvl="0">
      <w:start w:val="8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146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79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932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434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576" w:hanging="1440"/>
      </w:pPr>
      <w:rPr>
        <w:rFonts w:hint="default"/>
      </w:rPr>
    </w:lvl>
  </w:abstractNum>
  <w:abstractNum w:abstractNumId="10" w15:restartNumberingAfterBreak="0">
    <w:nsid w:val="68A2554C"/>
    <w:multiLevelType w:val="multilevel"/>
    <w:tmpl w:val="F564C836"/>
    <w:lvl w:ilvl="0">
      <w:start w:val="8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92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98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116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248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74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872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364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496" w:hanging="1440"/>
      </w:pPr>
      <w:rPr>
        <w:rFonts w:hint="default"/>
      </w:r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  <w:num w:numId="5">
    <w:abstractNumId w:val="4"/>
  </w:num>
  <w:num w:numId="6">
    <w:abstractNumId w:val="5"/>
  </w:num>
  <w:num w:numId="7">
    <w:abstractNumId w:val="8"/>
  </w:num>
  <w:num w:numId="8">
    <w:abstractNumId w:val="6"/>
  </w:num>
  <w:num w:numId="9">
    <w:abstractNumId w:val="10"/>
  </w:num>
  <w:num w:numId="10">
    <w:abstractNumId w:val="9"/>
  </w:num>
  <w:num w:numId="11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30"/>
  <w:embedSystemFonts/>
  <w:proofState w:spelling="clean" w:grammar="clean"/>
  <w:attachedTemplate r:id="rId1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20"/>
  <w:hyphenationZone w:val="425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strictFirstAndLastChars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adjustLineHeightInTabl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37D46"/>
    <w:rsid w:val="000046E1"/>
    <w:rsid w:val="0001024C"/>
    <w:rsid w:val="000112D7"/>
    <w:rsid w:val="000114DC"/>
    <w:rsid w:val="00015352"/>
    <w:rsid w:val="00023341"/>
    <w:rsid w:val="000306BC"/>
    <w:rsid w:val="00030764"/>
    <w:rsid w:val="00040845"/>
    <w:rsid w:val="00044542"/>
    <w:rsid w:val="0004484D"/>
    <w:rsid w:val="0005235A"/>
    <w:rsid w:val="00053EB0"/>
    <w:rsid w:val="00065662"/>
    <w:rsid w:val="000761F9"/>
    <w:rsid w:val="000772CB"/>
    <w:rsid w:val="000808D0"/>
    <w:rsid w:val="000941E9"/>
    <w:rsid w:val="00094940"/>
    <w:rsid w:val="000A21D2"/>
    <w:rsid w:val="000B05D7"/>
    <w:rsid w:val="000B5037"/>
    <w:rsid w:val="000C1F1E"/>
    <w:rsid w:val="000C42D1"/>
    <w:rsid w:val="000D0C06"/>
    <w:rsid w:val="000D5E0B"/>
    <w:rsid w:val="000E1E42"/>
    <w:rsid w:val="0010375B"/>
    <w:rsid w:val="001040A8"/>
    <w:rsid w:val="001145F6"/>
    <w:rsid w:val="00114CD1"/>
    <w:rsid w:val="001154CC"/>
    <w:rsid w:val="00116BCE"/>
    <w:rsid w:val="00117413"/>
    <w:rsid w:val="0011785A"/>
    <w:rsid w:val="001178D6"/>
    <w:rsid w:val="0012227C"/>
    <w:rsid w:val="0012412D"/>
    <w:rsid w:val="0012510F"/>
    <w:rsid w:val="001368E2"/>
    <w:rsid w:val="001456B1"/>
    <w:rsid w:val="001513D1"/>
    <w:rsid w:val="001521D3"/>
    <w:rsid w:val="001522A1"/>
    <w:rsid w:val="00160857"/>
    <w:rsid w:val="00162958"/>
    <w:rsid w:val="00171F75"/>
    <w:rsid w:val="00174E18"/>
    <w:rsid w:val="00177161"/>
    <w:rsid w:val="00193F88"/>
    <w:rsid w:val="001A1581"/>
    <w:rsid w:val="001A34D3"/>
    <w:rsid w:val="001B10D1"/>
    <w:rsid w:val="001B1727"/>
    <w:rsid w:val="001B2BF0"/>
    <w:rsid w:val="001B4353"/>
    <w:rsid w:val="001B480E"/>
    <w:rsid w:val="001D2E3B"/>
    <w:rsid w:val="001D3E1E"/>
    <w:rsid w:val="001E6434"/>
    <w:rsid w:val="001F6803"/>
    <w:rsid w:val="001F7200"/>
    <w:rsid w:val="00202DF8"/>
    <w:rsid w:val="00226B02"/>
    <w:rsid w:val="0023464C"/>
    <w:rsid w:val="0023478E"/>
    <w:rsid w:val="00241449"/>
    <w:rsid w:val="00242DEE"/>
    <w:rsid w:val="002529E6"/>
    <w:rsid w:val="00253E9C"/>
    <w:rsid w:val="00257A75"/>
    <w:rsid w:val="00272D91"/>
    <w:rsid w:val="00277E01"/>
    <w:rsid w:val="002800E9"/>
    <w:rsid w:val="00283821"/>
    <w:rsid w:val="00286909"/>
    <w:rsid w:val="00290926"/>
    <w:rsid w:val="00292080"/>
    <w:rsid w:val="00294A0B"/>
    <w:rsid w:val="00297500"/>
    <w:rsid w:val="002A75D3"/>
    <w:rsid w:val="002B20DA"/>
    <w:rsid w:val="002C3735"/>
    <w:rsid w:val="002C7FC9"/>
    <w:rsid w:val="002D1A8C"/>
    <w:rsid w:val="002E4EC3"/>
    <w:rsid w:val="002E5954"/>
    <w:rsid w:val="002F062B"/>
    <w:rsid w:val="002F1876"/>
    <w:rsid w:val="002F37BE"/>
    <w:rsid w:val="002F4E1D"/>
    <w:rsid w:val="002F50DE"/>
    <w:rsid w:val="00305A35"/>
    <w:rsid w:val="0030734F"/>
    <w:rsid w:val="003127D9"/>
    <w:rsid w:val="003156B6"/>
    <w:rsid w:val="00333FB7"/>
    <w:rsid w:val="00340282"/>
    <w:rsid w:val="0034291D"/>
    <w:rsid w:val="003514CA"/>
    <w:rsid w:val="00365318"/>
    <w:rsid w:val="003714BD"/>
    <w:rsid w:val="00372320"/>
    <w:rsid w:val="00372FC2"/>
    <w:rsid w:val="003832B6"/>
    <w:rsid w:val="003900E3"/>
    <w:rsid w:val="00392FD4"/>
    <w:rsid w:val="00393F2C"/>
    <w:rsid w:val="00397896"/>
    <w:rsid w:val="003A5023"/>
    <w:rsid w:val="003A7B24"/>
    <w:rsid w:val="003D31F7"/>
    <w:rsid w:val="003D7EC8"/>
    <w:rsid w:val="003E36D4"/>
    <w:rsid w:val="003E378D"/>
    <w:rsid w:val="003E4EC6"/>
    <w:rsid w:val="003F057C"/>
    <w:rsid w:val="003F4212"/>
    <w:rsid w:val="003F6723"/>
    <w:rsid w:val="00405D98"/>
    <w:rsid w:val="00406531"/>
    <w:rsid w:val="00407773"/>
    <w:rsid w:val="00412B38"/>
    <w:rsid w:val="00425E4D"/>
    <w:rsid w:val="004269AF"/>
    <w:rsid w:val="0043117E"/>
    <w:rsid w:val="00432056"/>
    <w:rsid w:val="00433310"/>
    <w:rsid w:val="00433BF1"/>
    <w:rsid w:val="00434BC5"/>
    <w:rsid w:val="0044714F"/>
    <w:rsid w:val="00456B5D"/>
    <w:rsid w:val="00457C2A"/>
    <w:rsid w:val="00462240"/>
    <w:rsid w:val="00465B3A"/>
    <w:rsid w:val="004719B0"/>
    <w:rsid w:val="00472802"/>
    <w:rsid w:val="00483E64"/>
    <w:rsid w:val="004847F7"/>
    <w:rsid w:val="00485CD9"/>
    <w:rsid w:val="00487E1B"/>
    <w:rsid w:val="0049554A"/>
    <w:rsid w:val="004A5507"/>
    <w:rsid w:val="004A62B4"/>
    <w:rsid w:val="004C61A4"/>
    <w:rsid w:val="004D020A"/>
    <w:rsid w:val="004D11B7"/>
    <w:rsid w:val="004D1B02"/>
    <w:rsid w:val="004D2304"/>
    <w:rsid w:val="004D6CDB"/>
    <w:rsid w:val="004E0133"/>
    <w:rsid w:val="004E080E"/>
    <w:rsid w:val="004E3D5B"/>
    <w:rsid w:val="004E7456"/>
    <w:rsid w:val="004E7A9F"/>
    <w:rsid w:val="004F5A6B"/>
    <w:rsid w:val="004F6870"/>
    <w:rsid w:val="0050079A"/>
    <w:rsid w:val="00501366"/>
    <w:rsid w:val="00501D12"/>
    <w:rsid w:val="00512D8E"/>
    <w:rsid w:val="00517258"/>
    <w:rsid w:val="00525AFF"/>
    <w:rsid w:val="00527894"/>
    <w:rsid w:val="00534AA8"/>
    <w:rsid w:val="005408F4"/>
    <w:rsid w:val="00547289"/>
    <w:rsid w:val="00551916"/>
    <w:rsid w:val="00551A68"/>
    <w:rsid w:val="00570E07"/>
    <w:rsid w:val="00573479"/>
    <w:rsid w:val="00577807"/>
    <w:rsid w:val="005812DE"/>
    <w:rsid w:val="005830EC"/>
    <w:rsid w:val="005943FC"/>
    <w:rsid w:val="005A3896"/>
    <w:rsid w:val="005B1E41"/>
    <w:rsid w:val="005D53C5"/>
    <w:rsid w:val="005F37FF"/>
    <w:rsid w:val="00601EE0"/>
    <w:rsid w:val="00602F78"/>
    <w:rsid w:val="00606395"/>
    <w:rsid w:val="00610F09"/>
    <w:rsid w:val="00613884"/>
    <w:rsid w:val="00614F77"/>
    <w:rsid w:val="00617D5F"/>
    <w:rsid w:val="006232AE"/>
    <w:rsid w:val="006259E6"/>
    <w:rsid w:val="006306D9"/>
    <w:rsid w:val="00633EAB"/>
    <w:rsid w:val="00642A4C"/>
    <w:rsid w:val="006463BD"/>
    <w:rsid w:val="006464C0"/>
    <w:rsid w:val="00650F7D"/>
    <w:rsid w:val="00662EA9"/>
    <w:rsid w:val="006641B2"/>
    <w:rsid w:val="00665D4A"/>
    <w:rsid w:val="00674727"/>
    <w:rsid w:val="00684AF3"/>
    <w:rsid w:val="0068517E"/>
    <w:rsid w:val="00686569"/>
    <w:rsid w:val="00691296"/>
    <w:rsid w:val="006944BA"/>
    <w:rsid w:val="006B11C5"/>
    <w:rsid w:val="006D05EC"/>
    <w:rsid w:val="006D5A69"/>
    <w:rsid w:val="006E3F83"/>
    <w:rsid w:val="006E68C8"/>
    <w:rsid w:val="00701E19"/>
    <w:rsid w:val="007030ED"/>
    <w:rsid w:val="00722EFC"/>
    <w:rsid w:val="00741FD3"/>
    <w:rsid w:val="00743500"/>
    <w:rsid w:val="0075296A"/>
    <w:rsid w:val="00753E16"/>
    <w:rsid w:val="00762A55"/>
    <w:rsid w:val="0076640E"/>
    <w:rsid w:val="00766502"/>
    <w:rsid w:val="007665E7"/>
    <w:rsid w:val="00766EFB"/>
    <w:rsid w:val="0076775B"/>
    <w:rsid w:val="00771F62"/>
    <w:rsid w:val="00773DE3"/>
    <w:rsid w:val="007929DF"/>
    <w:rsid w:val="00794E21"/>
    <w:rsid w:val="00797CF5"/>
    <w:rsid w:val="007A3F62"/>
    <w:rsid w:val="007A53A0"/>
    <w:rsid w:val="007A6C2F"/>
    <w:rsid w:val="007B78B7"/>
    <w:rsid w:val="007D1F43"/>
    <w:rsid w:val="007E6ABA"/>
    <w:rsid w:val="007F5385"/>
    <w:rsid w:val="007F6D80"/>
    <w:rsid w:val="00806A69"/>
    <w:rsid w:val="00820A1A"/>
    <w:rsid w:val="00820C71"/>
    <w:rsid w:val="00820E02"/>
    <w:rsid w:val="00823E04"/>
    <w:rsid w:val="00826217"/>
    <w:rsid w:val="00835E64"/>
    <w:rsid w:val="0084427A"/>
    <w:rsid w:val="00845328"/>
    <w:rsid w:val="00854332"/>
    <w:rsid w:val="008557B1"/>
    <w:rsid w:val="008603BC"/>
    <w:rsid w:val="00860921"/>
    <w:rsid w:val="00864068"/>
    <w:rsid w:val="008749CE"/>
    <w:rsid w:val="0088359A"/>
    <w:rsid w:val="0088422C"/>
    <w:rsid w:val="00891AD9"/>
    <w:rsid w:val="00892B6B"/>
    <w:rsid w:val="008A0221"/>
    <w:rsid w:val="008B17DE"/>
    <w:rsid w:val="008B4636"/>
    <w:rsid w:val="008B4BE4"/>
    <w:rsid w:val="008C4EB6"/>
    <w:rsid w:val="008D38D8"/>
    <w:rsid w:val="008E23CD"/>
    <w:rsid w:val="009002D8"/>
    <w:rsid w:val="0090049B"/>
    <w:rsid w:val="00903D1B"/>
    <w:rsid w:val="0091282D"/>
    <w:rsid w:val="00914782"/>
    <w:rsid w:val="0091746B"/>
    <w:rsid w:val="009207E0"/>
    <w:rsid w:val="00921BA9"/>
    <w:rsid w:val="00924508"/>
    <w:rsid w:val="00924B70"/>
    <w:rsid w:val="0094235A"/>
    <w:rsid w:val="00945E6E"/>
    <w:rsid w:val="00946EA2"/>
    <w:rsid w:val="00947097"/>
    <w:rsid w:val="00951F75"/>
    <w:rsid w:val="009552FB"/>
    <w:rsid w:val="0096635D"/>
    <w:rsid w:val="00975B55"/>
    <w:rsid w:val="009948A4"/>
    <w:rsid w:val="00995BA6"/>
    <w:rsid w:val="009A7B08"/>
    <w:rsid w:val="009C60C3"/>
    <w:rsid w:val="009D5109"/>
    <w:rsid w:val="009E1AB2"/>
    <w:rsid w:val="009E2522"/>
    <w:rsid w:val="009F1AF9"/>
    <w:rsid w:val="009F4974"/>
    <w:rsid w:val="00A224F8"/>
    <w:rsid w:val="00A2276E"/>
    <w:rsid w:val="00A26398"/>
    <w:rsid w:val="00A35B9F"/>
    <w:rsid w:val="00A42BBB"/>
    <w:rsid w:val="00A47D11"/>
    <w:rsid w:val="00A47EE5"/>
    <w:rsid w:val="00A5230A"/>
    <w:rsid w:val="00A53CD8"/>
    <w:rsid w:val="00A54F3C"/>
    <w:rsid w:val="00A70ECE"/>
    <w:rsid w:val="00A75265"/>
    <w:rsid w:val="00A849C4"/>
    <w:rsid w:val="00A858C5"/>
    <w:rsid w:val="00A95816"/>
    <w:rsid w:val="00A97339"/>
    <w:rsid w:val="00AA4C7F"/>
    <w:rsid w:val="00AA6C80"/>
    <w:rsid w:val="00AB001E"/>
    <w:rsid w:val="00AB1754"/>
    <w:rsid w:val="00AC0133"/>
    <w:rsid w:val="00AD45E8"/>
    <w:rsid w:val="00AE1FD0"/>
    <w:rsid w:val="00AE6B9F"/>
    <w:rsid w:val="00AF28BA"/>
    <w:rsid w:val="00AF431E"/>
    <w:rsid w:val="00AF5D6E"/>
    <w:rsid w:val="00B00B13"/>
    <w:rsid w:val="00B06964"/>
    <w:rsid w:val="00B10E19"/>
    <w:rsid w:val="00B161DB"/>
    <w:rsid w:val="00B34FBC"/>
    <w:rsid w:val="00B37C0B"/>
    <w:rsid w:val="00B40BCB"/>
    <w:rsid w:val="00B5537F"/>
    <w:rsid w:val="00B6642B"/>
    <w:rsid w:val="00B73F20"/>
    <w:rsid w:val="00B819C0"/>
    <w:rsid w:val="00B87844"/>
    <w:rsid w:val="00B91C7B"/>
    <w:rsid w:val="00BA3D69"/>
    <w:rsid w:val="00BA5D53"/>
    <w:rsid w:val="00BA62DA"/>
    <w:rsid w:val="00BB5E85"/>
    <w:rsid w:val="00BC33AD"/>
    <w:rsid w:val="00BC447C"/>
    <w:rsid w:val="00BD0379"/>
    <w:rsid w:val="00BD3BCA"/>
    <w:rsid w:val="00BD66E9"/>
    <w:rsid w:val="00BE055E"/>
    <w:rsid w:val="00BE3A3E"/>
    <w:rsid w:val="00BF09DD"/>
    <w:rsid w:val="00BF1D8A"/>
    <w:rsid w:val="00BF3C68"/>
    <w:rsid w:val="00BF4D2C"/>
    <w:rsid w:val="00BF5138"/>
    <w:rsid w:val="00BF6EB1"/>
    <w:rsid w:val="00C066FE"/>
    <w:rsid w:val="00C1195D"/>
    <w:rsid w:val="00C22E35"/>
    <w:rsid w:val="00C3024A"/>
    <w:rsid w:val="00C302B8"/>
    <w:rsid w:val="00C3768D"/>
    <w:rsid w:val="00C40078"/>
    <w:rsid w:val="00C41296"/>
    <w:rsid w:val="00C52E06"/>
    <w:rsid w:val="00C5790B"/>
    <w:rsid w:val="00C96C5D"/>
    <w:rsid w:val="00CA4E56"/>
    <w:rsid w:val="00CE1CFA"/>
    <w:rsid w:val="00CF1467"/>
    <w:rsid w:val="00D02A9E"/>
    <w:rsid w:val="00D12B59"/>
    <w:rsid w:val="00D12F8A"/>
    <w:rsid w:val="00D1788B"/>
    <w:rsid w:val="00D24B91"/>
    <w:rsid w:val="00D251CA"/>
    <w:rsid w:val="00D319F5"/>
    <w:rsid w:val="00D34511"/>
    <w:rsid w:val="00D350E4"/>
    <w:rsid w:val="00D3614B"/>
    <w:rsid w:val="00D4574A"/>
    <w:rsid w:val="00D45899"/>
    <w:rsid w:val="00D46D53"/>
    <w:rsid w:val="00D55D58"/>
    <w:rsid w:val="00D63594"/>
    <w:rsid w:val="00D65B94"/>
    <w:rsid w:val="00D72F45"/>
    <w:rsid w:val="00D7390F"/>
    <w:rsid w:val="00D85934"/>
    <w:rsid w:val="00D85A74"/>
    <w:rsid w:val="00D97624"/>
    <w:rsid w:val="00DA2BBB"/>
    <w:rsid w:val="00DA788C"/>
    <w:rsid w:val="00DB1FCA"/>
    <w:rsid w:val="00DD5EFF"/>
    <w:rsid w:val="00DE3697"/>
    <w:rsid w:val="00DE3B3C"/>
    <w:rsid w:val="00DE5932"/>
    <w:rsid w:val="00DE6841"/>
    <w:rsid w:val="00DF2E39"/>
    <w:rsid w:val="00E11315"/>
    <w:rsid w:val="00E11A6A"/>
    <w:rsid w:val="00E150A6"/>
    <w:rsid w:val="00E21EAD"/>
    <w:rsid w:val="00E23F34"/>
    <w:rsid w:val="00E37D46"/>
    <w:rsid w:val="00E37F63"/>
    <w:rsid w:val="00E43460"/>
    <w:rsid w:val="00E443D5"/>
    <w:rsid w:val="00E443F7"/>
    <w:rsid w:val="00E47313"/>
    <w:rsid w:val="00E528F0"/>
    <w:rsid w:val="00E6612B"/>
    <w:rsid w:val="00E67129"/>
    <w:rsid w:val="00E67230"/>
    <w:rsid w:val="00E725BC"/>
    <w:rsid w:val="00E837C2"/>
    <w:rsid w:val="00E861B3"/>
    <w:rsid w:val="00E86F06"/>
    <w:rsid w:val="00E901B7"/>
    <w:rsid w:val="00E94DE4"/>
    <w:rsid w:val="00EA3358"/>
    <w:rsid w:val="00EB2785"/>
    <w:rsid w:val="00EB52BC"/>
    <w:rsid w:val="00EC2EE5"/>
    <w:rsid w:val="00EC402A"/>
    <w:rsid w:val="00EC6589"/>
    <w:rsid w:val="00ED64A2"/>
    <w:rsid w:val="00EF1150"/>
    <w:rsid w:val="00EF2B02"/>
    <w:rsid w:val="00EF3926"/>
    <w:rsid w:val="00F057B5"/>
    <w:rsid w:val="00F2026D"/>
    <w:rsid w:val="00F30BF8"/>
    <w:rsid w:val="00F31B4D"/>
    <w:rsid w:val="00F3675D"/>
    <w:rsid w:val="00F534AB"/>
    <w:rsid w:val="00F6690B"/>
    <w:rsid w:val="00F71E29"/>
    <w:rsid w:val="00F7430A"/>
    <w:rsid w:val="00F77EB0"/>
    <w:rsid w:val="00F84902"/>
    <w:rsid w:val="00F850DE"/>
    <w:rsid w:val="00F85121"/>
    <w:rsid w:val="00F93610"/>
    <w:rsid w:val="00F9397D"/>
    <w:rsid w:val="00FB697B"/>
    <w:rsid w:val="00FC0F0F"/>
    <w:rsid w:val="00FC2E4C"/>
    <w:rsid w:val="00FC4280"/>
    <w:rsid w:val="00FC4BE9"/>
    <w:rsid w:val="00FD1BB5"/>
    <w:rsid w:val="00FD3059"/>
    <w:rsid w:val="00FD3F02"/>
    <w:rsid w:val="00FD5A98"/>
    <w:rsid w:val="00FF0842"/>
    <w:rsid w:val="00FF134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oNotEmbedSmartTags/>
  <w:decimalSymbol w:val=","/>
  <w:listSeparator w:val=";"/>
  <w14:docId w14:val="2D5D96C9"/>
  <w15:chartTrackingRefBased/>
  <w15:docId w15:val="{F71F6CFA-31B4-433B-9345-2472F66C34D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D34511"/>
    <w:pPr>
      <w:widowControl w:val="0"/>
      <w:suppressAutoHyphens/>
    </w:pPr>
    <w:rPr>
      <w:sz w:val="22"/>
      <w:szCs w:val="22"/>
      <w:lang w:val="pt-PT" w:eastAsia="en-US"/>
    </w:rPr>
  </w:style>
  <w:style w:type="paragraph" w:styleId="Ttulo1">
    <w:name w:val="heading 1"/>
    <w:basedOn w:val="Normal"/>
    <w:next w:val="Corpodetexto"/>
    <w:link w:val="Ttulo1Char"/>
    <w:qFormat/>
    <w:pPr>
      <w:numPr>
        <w:ilvl w:val="1"/>
        <w:numId w:val="1"/>
      </w:numPr>
      <w:ind w:left="259" w:hanging="127"/>
      <w:outlineLvl w:val="0"/>
    </w:pPr>
    <w:rPr>
      <w:b/>
      <w:bCs/>
      <w:sz w:val="14"/>
      <w:szCs w:val="14"/>
    </w:rPr>
  </w:style>
  <w:style w:type="paragraph" w:styleId="Ttulo2">
    <w:name w:val="heading 2"/>
    <w:basedOn w:val="Normal"/>
    <w:next w:val="Corpodetexto"/>
    <w:qFormat/>
    <w:pPr>
      <w:numPr>
        <w:ilvl w:val="2"/>
        <w:numId w:val="1"/>
      </w:numPr>
      <w:ind w:left="132"/>
      <w:outlineLvl w:val="1"/>
    </w:pPr>
    <w:rPr>
      <w:b/>
      <w:bCs/>
      <w:sz w:val="14"/>
      <w:szCs w:val="14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WW8Num2z0">
    <w:name w:val="WW8Num2z0"/>
    <w:rPr>
      <w:lang w:val="pt-PT" w:eastAsia="en-US" w:bidi="ar-SA"/>
    </w:rPr>
  </w:style>
  <w:style w:type="character" w:customStyle="1" w:styleId="WW8Num2z2">
    <w:name w:val="WW8Num2z2"/>
    <w:rPr>
      <w:rFonts w:ascii="Times New Roman" w:eastAsia="Times New Roman" w:hAnsi="Times New Roman" w:cs="Times New Roman"/>
      <w:b w:val="0"/>
      <w:bCs w:val="0"/>
      <w:i w:val="0"/>
      <w:iCs w:val="0"/>
      <w:spacing w:val="-1"/>
      <w:w w:val="102"/>
      <w:sz w:val="14"/>
      <w:szCs w:val="14"/>
      <w:lang w:val="pt-PT" w:eastAsia="en-US" w:bidi="ar-SA"/>
    </w:rPr>
  </w:style>
  <w:style w:type="character" w:customStyle="1" w:styleId="WW8Num2z4">
    <w:name w:val="WW8Num2z4"/>
    <w:rPr>
      <w:rFonts w:ascii="Symbol" w:hAnsi="Symbol" w:cs="Symbol"/>
      <w:lang w:val="pt-PT" w:eastAsia="en-US" w:bidi="ar-SA"/>
    </w:rPr>
  </w:style>
  <w:style w:type="character" w:customStyle="1" w:styleId="WW8Num3z0">
    <w:name w:val="WW8Num3z0"/>
    <w:rPr>
      <w:rFonts w:ascii="Times New Roman" w:eastAsia="Times New Roman" w:hAnsi="Times New Roman" w:cs="Times New Roman"/>
      <w:b w:val="0"/>
      <w:bCs w:val="0"/>
      <w:i w:val="0"/>
      <w:iCs w:val="0"/>
      <w:spacing w:val="-1"/>
      <w:w w:val="102"/>
      <w:sz w:val="14"/>
      <w:szCs w:val="14"/>
      <w:lang w:val="pt-PT" w:eastAsia="en-US" w:bidi="ar-SA"/>
    </w:rPr>
  </w:style>
  <w:style w:type="character" w:customStyle="1" w:styleId="WW8Num3z1">
    <w:name w:val="WW8Num3z1"/>
    <w:rPr>
      <w:rFonts w:ascii="Symbol" w:hAnsi="Symbol" w:cs="Symbol"/>
      <w:lang w:val="pt-PT" w:eastAsia="en-US" w:bidi="ar-SA"/>
    </w:rPr>
  </w:style>
  <w:style w:type="character" w:customStyle="1" w:styleId="WW8Num4z0">
    <w:name w:val="WW8Num4z0"/>
    <w:rPr>
      <w:rFonts w:ascii="Times New Roman" w:eastAsia="Times New Roman" w:hAnsi="Times New Roman" w:cs="Times New Roman"/>
      <w:b w:val="0"/>
      <w:bCs w:val="0"/>
      <w:i w:val="0"/>
      <w:iCs w:val="0"/>
      <w:spacing w:val="-1"/>
      <w:w w:val="102"/>
      <w:sz w:val="14"/>
      <w:szCs w:val="14"/>
      <w:lang w:val="pt-PT" w:eastAsia="en-US" w:bidi="ar-SA"/>
    </w:rPr>
  </w:style>
  <w:style w:type="character" w:customStyle="1" w:styleId="WW8Num4z1">
    <w:name w:val="WW8Num4z1"/>
    <w:rPr>
      <w:rFonts w:ascii="Symbol" w:hAnsi="Symbol" w:cs="Symbol"/>
      <w:lang w:val="pt-PT" w:eastAsia="en-US" w:bidi="ar-SA"/>
    </w:rPr>
  </w:style>
  <w:style w:type="character" w:customStyle="1" w:styleId="WW8Num5z0">
    <w:name w:val="WW8Num5z0"/>
    <w:rPr>
      <w:lang w:val="pt-PT" w:eastAsia="en-US" w:bidi="ar-SA"/>
    </w:rPr>
  </w:style>
  <w:style w:type="character" w:customStyle="1" w:styleId="WW8Num5z1">
    <w:name w:val="WW8Num5z1"/>
    <w:rPr>
      <w:rFonts w:ascii="Times New Roman" w:eastAsia="Times New Roman" w:hAnsi="Times New Roman" w:cs="Times New Roman"/>
      <w:b w:val="0"/>
      <w:bCs w:val="0"/>
      <w:i w:val="0"/>
      <w:iCs w:val="0"/>
      <w:spacing w:val="-1"/>
      <w:w w:val="102"/>
      <w:sz w:val="14"/>
      <w:szCs w:val="14"/>
      <w:lang w:val="pt-PT" w:eastAsia="en-US" w:bidi="ar-SA"/>
    </w:rPr>
  </w:style>
  <w:style w:type="character" w:customStyle="1" w:styleId="WW8Num5z2">
    <w:name w:val="WW8Num5z2"/>
    <w:rPr>
      <w:rFonts w:ascii="Symbol" w:hAnsi="Symbol" w:cs="Symbol"/>
      <w:lang w:val="pt-PT" w:eastAsia="en-US" w:bidi="ar-SA"/>
    </w:rPr>
  </w:style>
  <w:style w:type="character" w:customStyle="1" w:styleId="WW8Num6z0">
    <w:name w:val="WW8Num6z0"/>
    <w:rPr>
      <w:rFonts w:ascii="Times New Roman" w:eastAsia="Times New Roman" w:hAnsi="Times New Roman" w:cs="Times New Roman"/>
      <w:b/>
      <w:bCs/>
      <w:i w:val="0"/>
      <w:iCs w:val="0"/>
      <w:spacing w:val="-1"/>
      <w:w w:val="102"/>
      <w:sz w:val="14"/>
      <w:szCs w:val="14"/>
      <w:lang w:val="pt-PT" w:eastAsia="en-US" w:bidi="ar-SA"/>
    </w:rPr>
  </w:style>
  <w:style w:type="character" w:customStyle="1" w:styleId="WW8Num6z1">
    <w:name w:val="WW8Num6z1"/>
    <w:rPr>
      <w:spacing w:val="-1"/>
      <w:w w:val="102"/>
      <w:lang w:val="pt-PT" w:eastAsia="en-US" w:bidi="ar-SA"/>
    </w:rPr>
  </w:style>
  <w:style w:type="character" w:customStyle="1" w:styleId="WW8Num6z2">
    <w:name w:val="WW8Num6z2"/>
    <w:rPr>
      <w:rFonts w:ascii="Times New Roman" w:eastAsia="Times New Roman" w:hAnsi="Times New Roman" w:cs="Times New Roman"/>
      <w:b w:val="0"/>
      <w:bCs w:val="0"/>
      <w:i w:val="0"/>
      <w:iCs w:val="0"/>
      <w:spacing w:val="-1"/>
      <w:w w:val="102"/>
      <w:sz w:val="14"/>
      <w:szCs w:val="14"/>
      <w:lang w:val="pt-PT" w:eastAsia="en-US" w:bidi="ar-SA"/>
    </w:rPr>
  </w:style>
  <w:style w:type="character" w:customStyle="1" w:styleId="WW8Num6z3">
    <w:name w:val="WW8Num6z3"/>
    <w:rPr>
      <w:rFonts w:ascii="Symbol" w:hAnsi="Symbol" w:cs="Symbol"/>
      <w:lang w:val="pt-PT" w:eastAsia="en-US" w:bidi="ar-SA"/>
    </w:rPr>
  </w:style>
  <w:style w:type="character" w:customStyle="1" w:styleId="Fontepargpadro1">
    <w:name w:val="Fonte parág. padrão1"/>
  </w:style>
  <w:style w:type="character" w:customStyle="1" w:styleId="ListLabel1">
    <w:name w:val="ListLabel 1"/>
    <w:rPr>
      <w:lang w:val="pt-PT" w:eastAsia="en-US" w:bidi="ar-SA"/>
    </w:rPr>
  </w:style>
  <w:style w:type="character" w:customStyle="1" w:styleId="ListLabel2">
    <w:name w:val="ListLabel 2"/>
    <w:rPr>
      <w:lang w:val="pt-PT" w:eastAsia="en-US" w:bidi="ar-SA"/>
    </w:rPr>
  </w:style>
  <w:style w:type="character" w:customStyle="1" w:styleId="ListLabel3">
    <w:name w:val="ListLabel 3"/>
    <w:rPr>
      <w:rFonts w:ascii="Times New Roman" w:eastAsia="Times New Roman" w:hAnsi="Times New Roman" w:cs="Times New Roman"/>
      <w:b w:val="0"/>
      <w:bCs w:val="0"/>
      <w:i w:val="0"/>
      <w:iCs w:val="0"/>
      <w:spacing w:val="-1"/>
      <w:w w:val="102"/>
      <w:sz w:val="14"/>
      <w:szCs w:val="14"/>
      <w:lang w:val="pt-PT" w:eastAsia="en-US" w:bidi="ar-SA"/>
    </w:rPr>
  </w:style>
  <w:style w:type="character" w:customStyle="1" w:styleId="ListLabel4">
    <w:name w:val="ListLabel 4"/>
    <w:rPr>
      <w:rFonts w:ascii="Times New Roman" w:eastAsia="Times New Roman" w:hAnsi="Times New Roman" w:cs="Times New Roman"/>
      <w:b w:val="0"/>
      <w:bCs w:val="0"/>
      <w:i w:val="0"/>
      <w:iCs w:val="0"/>
      <w:spacing w:val="-1"/>
      <w:w w:val="102"/>
      <w:sz w:val="14"/>
      <w:szCs w:val="14"/>
      <w:lang w:val="pt-PT" w:eastAsia="en-US" w:bidi="ar-SA"/>
    </w:rPr>
  </w:style>
  <w:style w:type="character" w:customStyle="1" w:styleId="ListLabel5">
    <w:name w:val="ListLabel 5"/>
    <w:rPr>
      <w:lang w:val="pt-PT" w:eastAsia="en-US" w:bidi="ar-SA"/>
    </w:rPr>
  </w:style>
  <w:style w:type="character" w:customStyle="1" w:styleId="ListLabel6">
    <w:name w:val="ListLabel 6"/>
    <w:rPr>
      <w:lang w:val="pt-PT" w:eastAsia="en-US" w:bidi="ar-SA"/>
    </w:rPr>
  </w:style>
  <w:style w:type="character" w:customStyle="1" w:styleId="ListLabel7">
    <w:name w:val="ListLabel 7"/>
    <w:rPr>
      <w:lang w:val="pt-PT" w:eastAsia="en-US" w:bidi="ar-SA"/>
    </w:rPr>
  </w:style>
  <w:style w:type="character" w:customStyle="1" w:styleId="ListLabel8">
    <w:name w:val="ListLabel 8"/>
    <w:rPr>
      <w:lang w:val="pt-PT" w:eastAsia="en-US" w:bidi="ar-SA"/>
    </w:rPr>
  </w:style>
  <w:style w:type="character" w:customStyle="1" w:styleId="ListLabel9">
    <w:name w:val="ListLabel 9"/>
    <w:rPr>
      <w:lang w:val="pt-PT" w:eastAsia="en-US" w:bidi="ar-SA"/>
    </w:rPr>
  </w:style>
  <w:style w:type="character" w:customStyle="1" w:styleId="ListLabel10">
    <w:name w:val="ListLabel 10"/>
    <w:rPr>
      <w:rFonts w:ascii="Times New Roman" w:eastAsia="Times New Roman" w:hAnsi="Times New Roman" w:cs="Times New Roman"/>
      <w:b w:val="0"/>
      <w:bCs w:val="0"/>
      <w:i w:val="0"/>
      <w:iCs w:val="0"/>
      <w:spacing w:val="-1"/>
      <w:w w:val="102"/>
      <w:sz w:val="14"/>
      <w:szCs w:val="14"/>
      <w:lang w:val="pt-PT" w:eastAsia="en-US" w:bidi="ar-SA"/>
    </w:rPr>
  </w:style>
  <w:style w:type="character" w:customStyle="1" w:styleId="ListLabel11">
    <w:name w:val="ListLabel 11"/>
    <w:rPr>
      <w:lang w:val="pt-PT" w:eastAsia="en-US" w:bidi="ar-SA"/>
    </w:rPr>
  </w:style>
  <w:style w:type="character" w:customStyle="1" w:styleId="ListLabel12">
    <w:name w:val="ListLabel 12"/>
    <w:rPr>
      <w:lang w:val="pt-PT" w:eastAsia="en-US" w:bidi="ar-SA"/>
    </w:rPr>
  </w:style>
  <w:style w:type="character" w:customStyle="1" w:styleId="ListLabel13">
    <w:name w:val="ListLabel 13"/>
    <w:rPr>
      <w:lang w:val="pt-PT" w:eastAsia="en-US" w:bidi="ar-SA"/>
    </w:rPr>
  </w:style>
  <w:style w:type="character" w:customStyle="1" w:styleId="ListLabel14">
    <w:name w:val="ListLabel 14"/>
    <w:rPr>
      <w:lang w:val="pt-PT" w:eastAsia="en-US" w:bidi="ar-SA"/>
    </w:rPr>
  </w:style>
  <w:style w:type="character" w:customStyle="1" w:styleId="ListLabel15">
    <w:name w:val="ListLabel 15"/>
    <w:rPr>
      <w:lang w:val="pt-PT" w:eastAsia="en-US" w:bidi="ar-SA"/>
    </w:rPr>
  </w:style>
  <w:style w:type="character" w:customStyle="1" w:styleId="ListLabel16">
    <w:name w:val="ListLabel 16"/>
    <w:rPr>
      <w:lang w:val="pt-PT" w:eastAsia="en-US" w:bidi="ar-SA"/>
    </w:rPr>
  </w:style>
  <w:style w:type="character" w:customStyle="1" w:styleId="ListLabel17">
    <w:name w:val="ListLabel 17"/>
    <w:rPr>
      <w:lang w:val="pt-PT" w:eastAsia="en-US" w:bidi="ar-SA"/>
    </w:rPr>
  </w:style>
  <w:style w:type="character" w:customStyle="1" w:styleId="ListLabel18">
    <w:name w:val="ListLabel 18"/>
    <w:rPr>
      <w:lang w:val="pt-PT" w:eastAsia="en-US" w:bidi="ar-SA"/>
    </w:rPr>
  </w:style>
  <w:style w:type="character" w:customStyle="1" w:styleId="ListLabel19">
    <w:name w:val="ListLabel 19"/>
    <w:rPr>
      <w:rFonts w:ascii="Times New Roman" w:eastAsia="Times New Roman" w:hAnsi="Times New Roman" w:cs="Times New Roman"/>
      <w:b w:val="0"/>
      <w:bCs w:val="0"/>
      <w:i w:val="0"/>
      <w:iCs w:val="0"/>
      <w:spacing w:val="-1"/>
      <w:w w:val="102"/>
      <w:sz w:val="14"/>
      <w:szCs w:val="14"/>
      <w:lang w:val="pt-PT" w:eastAsia="en-US" w:bidi="ar-SA"/>
    </w:rPr>
  </w:style>
  <w:style w:type="character" w:customStyle="1" w:styleId="ListLabel20">
    <w:name w:val="ListLabel 20"/>
    <w:rPr>
      <w:lang w:val="pt-PT" w:eastAsia="en-US" w:bidi="ar-SA"/>
    </w:rPr>
  </w:style>
  <w:style w:type="character" w:customStyle="1" w:styleId="ListLabel21">
    <w:name w:val="ListLabel 21"/>
    <w:rPr>
      <w:lang w:val="pt-PT" w:eastAsia="en-US" w:bidi="ar-SA"/>
    </w:rPr>
  </w:style>
  <w:style w:type="character" w:customStyle="1" w:styleId="ListLabel22">
    <w:name w:val="ListLabel 22"/>
    <w:rPr>
      <w:lang w:val="pt-PT" w:eastAsia="en-US" w:bidi="ar-SA"/>
    </w:rPr>
  </w:style>
  <w:style w:type="character" w:customStyle="1" w:styleId="ListLabel23">
    <w:name w:val="ListLabel 23"/>
    <w:rPr>
      <w:lang w:val="pt-PT" w:eastAsia="en-US" w:bidi="ar-SA"/>
    </w:rPr>
  </w:style>
  <w:style w:type="character" w:customStyle="1" w:styleId="ListLabel24">
    <w:name w:val="ListLabel 24"/>
    <w:rPr>
      <w:lang w:val="pt-PT" w:eastAsia="en-US" w:bidi="ar-SA"/>
    </w:rPr>
  </w:style>
  <w:style w:type="character" w:customStyle="1" w:styleId="ListLabel25">
    <w:name w:val="ListLabel 25"/>
    <w:rPr>
      <w:lang w:val="pt-PT" w:eastAsia="en-US" w:bidi="ar-SA"/>
    </w:rPr>
  </w:style>
  <w:style w:type="character" w:customStyle="1" w:styleId="ListLabel26">
    <w:name w:val="ListLabel 26"/>
    <w:rPr>
      <w:lang w:val="pt-PT" w:eastAsia="en-US" w:bidi="ar-SA"/>
    </w:rPr>
  </w:style>
  <w:style w:type="character" w:customStyle="1" w:styleId="ListLabel27">
    <w:name w:val="ListLabel 27"/>
    <w:rPr>
      <w:lang w:val="pt-PT" w:eastAsia="en-US" w:bidi="ar-SA"/>
    </w:rPr>
  </w:style>
  <w:style w:type="character" w:customStyle="1" w:styleId="ListLabel28">
    <w:name w:val="ListLabel 28"/>
    <w:rPr>
      <w:lang w:val="pt-PT" w:eastAsia="en-US" w:bidi="ar-SA"/>
    </w:rPr>
  </w:style>
  <w:style w:type="character" w:customStyle="1" w:styleId="ListLabel29">
    <w:name w:val="ListLabel 29"/>
    <w:rPr>
      <w:rFonts w:ascii="Times New Roman" w:eastAsia="Times New Roman" w:hAnsi="Times New Roman" w:cs="Times New Roman"/>
      <w:b w:val="0"/>
      <w:bCs w:val="0"/>
      <w:i w:val="0"/>
      <w:iCs w:val="0"/>
      <w:spacing w:val="-1"/>
      <w:w w:val="102"/>
      <w:sz w:val="14"/>
      <w:szCs w:val="14"/>
      <w:lang w:val="pt-PT" w:eastAsia="en-US" w:bidi="ar-SA"/>
    </w:rPr>
  </w:style>
  <w:style w:type="character" w:customStyle="1" w:styleId="ListLabel30">
    <w:name w:val="ListLabel 30"/>
    <w:rPr>
      <w:lang w:val="pt-PT" w:eastAsia="en-US" w:bidi="ar-SA"/>
    </w:rPr>
  </w:style>
  <w:style w:type="character" w:customStyle="1" w:styleId="ListLabel31">
    <w:name w:val="ListLabel 31"/>
    <w:rPr>
      <w:lang w:val="pt-PT" w:eastAsia="en-US" w:bidi="ar-SA"/>
    </w:rPr>
  </w:style>
  <w:style w:type="character" w:customStyle="1" w:styleId="ListLabel32">
    <w:name w:val="ListLabel 32"/>
    <w:rPr>
      <w:lang w:val="pt-PT" w:eastAsia="en-US" w:bidi="ar-SA"/>
    </w:rPr>
  </w:style>
  <w:style w:type="character" w:customStyle="1" w:styleId="ListLabel33">
    <w:name w:val="ListLabel 33"/>
    <w:rPr>
      <w:lang w:val="pt-PT" w:eastAsia="en-US" w:bidi="ar-SA"/>
    </w:rPr>
  </w:style>
  <w:style w:type="character" w:customStyle="1" w:styleId="ListLabel34">
    <w:name w:val="ListLabel 34"/>
    <w:rPr>
      <w:lang w:val="pt-PT" w:eastAsia="en-US" w:bidi="ar-SA"/>
    </w:rPr>
  </w:style>
  <w:style w:type="character" w:customStyle="1" w:styleId="ListLabel35">
    <w:name w:val="ListLabel 35"/>
    <w:rPr>
      <w:lang w:val="pt-PT" w:eastAsia="en-US" w:bidi="ar-SA"/>
    </w:rPr>
  </w:style>
  <w:style w:type="character" w:customStyle="1" w:styleId="ListLabel36">
    <w:name w:val="ListLabel 36"/>
    <w:rPr>
      <w:lang w:val="pt-PT" w:eastAsia="en-US" w:bidi="ar-SA"/>
    </w:rPr>
  </w:style>
  <w:style w:type="character" w:customStyle="1" w:styleId="ListLabel37">
    <w:name w:val="ListLabel 37"/>
    <w:rPr>
      <w:rFonts w:ascii="Times New Roman" w:eastAsia="Times New Roman" w:hAnsi="Times New Roman" w:cs="Times New Roman"/>
      <w:b/>
      <w:bCs/>
      <w:i w:val="0"/>
      <w:iCs w:val="0"/>
      <w:spacing w:val="-1"/>
      <w:w w:val="102"/>
      <w:sz w:val="14"/>
      <w:szCs w:val="14"/>
      <w:lang w:val="pt-PT" w:eastAsia="en-US" w:bidi="ar-SA"/>
    </w:rPr>
  </w:style>
  <w:style w:type="character" w:customStyle="1" w:styleId="ListLabel38">
    <w:name w:val="ListLabel 38"/>
    <w:rPr>
      <w:spacing w:val="-1"/>
      <w:w w:val="102"/>
      <w:lang w:val="pt-PT" w:eastAsia="en-US" w:bidi="ar-SA"/>
    </w:rPr>
  </w:style>
  <w:style w:type="character" w:customStyle="1" w:styleId="ListLabel39">
    <w:name w:val="ListLabel 39"/>
    <w:rPr>
      <w:rFonts w:ascii="Times New Roman" w:eastAsia="Times New Roman" w:hAnsi="Times New Roman" w:cs="Times New Roman"/>
      <w:b w:val="0"/>
      <w:bCs w:val="0"/>
      <w:i w:val="0"/>
      <w:iCs w:val="0"/>
      <w:spacing w:val="-1"/>
      <w:w w:val="102"/>
      <w:sz w:val="14"/>
      <w:szCs w:val="14"/>
      <w:lang w:val="pt-PT" w:eastAsia="en-US" w:bidi="ar-SA"/>
    </w:rPr>
  </w:style>
  <w:style w:type="character" w:customStyle="1" w:styleId="ListLabel40">
    <w:name w:val="ListLabel 40"/>
    <w:rPr>
      <w:lang w:val="pt-PT" w:eastAsia="en-US" w:bidi="ar-SA"/>
    </w:rPr>
  </w:style>
  <w:style w:type="character" w:customStyle="1" w:styleId="ListLabel41">
    <w:name w:val="ListLabel 41"/>
    <w:rPr>
      <w:lang w:val="pt-PT" w:eastAsia="en-US" w:bidi="ar-SA"/>
    </w:rPr>
  </w:style>
  <w:style w:type="character" w:customStyle="1" w:styleId="ListLabel42">
    <w:name w:val="ListLabel 42"/>
    <w:rPr>
      <w:lang w:val="pt-PT" w:eastAsia="en-US" w:bidi="ar-SA"/>
    </w:rPr>
  </w:style>
  <w:style w:type="character" w:customStyle="1" w:styleId="ListLabel43">
    <w:name w:val="ListLabel 43"/>
    <w:rPr>
      <w:lang w:val="pt-PT" w:eastAsia="en-US" w:bidi="ar-SA"/>
    </w:rPr>
  </w:style>
  <w:style w:type="character" w:customStyle="1" w:styleId="ListLabel44">
    <w:name w:val="ListLabel 44"/>
    <w:rPr>
      <w:lang w:val="pt-PT" w:eastAsia="en-US" w:bidi="ar-SA"/>
    </w:rPr>
  </w:style>
  <w:style w:type="character" w:customStyle="1" w:styleId="ListLabel45">
    <w:name w:val="ListLabel 45"/>
    <w:rPr>
      <w:lang w:val="pt-PT" w:eastAsia="en-US" w:bidi="ar-SA"/>
    </w:rPr>
  </w:style>
  <w:style w:type="character" w:styleId="Hyperlink">
    <w:name w:val="Hyperlink"/>
    <w:rPr>
      <w:color w:val="000080"/>
      <w:u w:val="single"/>
    </w:rPr>
  </w:style>
  <w:style w:type="paragraph" w:customStyle="1" w:styleId="Ttulo10">
    <w:name w:val="Título1"/>
    <w:basedOn w:val="Normal"/>
    <w:next w:val="Corpodetexto"/>
    <w:pPr>
      <w:keepNext/>
      <w:spacing w:before="240" w:after="120"/>
    </w:pPr>
    <w:rPr>
      <w:rFonts w:ascii="Liberation Sans" w:eastAsia="Microsoft YaHei" w:hAnsi="Liberation Sans" w:cs="Arial"/>
      <w:sz w:val="28"/>
      <w:szCs w:val="28"/>
    </w:rPr>
  </w:style>
  <w:style w:type="paragraph" w:styleId="Corpodetexto">
    <w:name w:val="Body Text"/>
    <w:basedOn w:val="Normal"/>
    <w:link w:val="CorpodetextoChar"/>
    <w:rPr>
      <w:sz w:val="14"/>
      <w:szCs w:val="14"/>
    </w:rPr>
  </w:style>
  <w:style w:type="paragraph" w:styleId="Lista">
    <w:name w:val="List"/>
    <w:basedOn w:val="Corpodetexto"/>
    <w:rPr>
      <w:rFonts w:cs="Arial"/>
    </w:rPr>
  </w:style>
  <w:style w:type="paragraph" w:styleId="Legenda">
    <w:name w:val="caption"/>
    <w:basedOn w:val="Normal"/>
    <w:qFormat/>
    <w:pPr>
      <w:suppressLineNumbers/>
      <w:spacing w:before="120" w:after="120"/>
    </w:pPr>
    <w:rPr>
      <w:rFonts w:cs="Arial"/>
      <w:i/>
      <w:iCs/>
      <w:sz w:val="24"/>
      <w:szCs w:val="24"/>
    </w:rPr>
  </w:style>
  <w:style w:type="paragraph" w:customStyle="1" w:styleId="ndice">
    <w:name w:val="Índice"/>
    <w:basedOn w:val="Normal"/>
    <w:pPr>
      <w:suppressLineNumbers/>
    </w:pPr>
    <w:rPr>
      <w:rFonts w:cs="Arial"/>
    </w:rPr>
  </w:style>
  <w:style w:type="paragraph" w:styleId="Ttulo">
    <w:name w:val="Title"/>
    <w:basedOn w:val="Normal"/>
    <w:next w:val="Corpodetexto"/>
    <w:qFormat/>
    <w:pPr>
      <w:ind w:right="330"/>
      <w:jc w:val="center"/>
    </w:pPr>
    <w:rPr>
      <w:b/>
      <w:bCs/>
      <w:sz w:val="21"/>
      <w:szCs w:val="21"/>
    </w:rPr>
  </w:style>
  <w:style w:type="paragraph" w:customStyle="1" w:styleId="PargrafodaLista1">
    <w:name w:val="Parágrafo da Lista1"/>
    <w:basedOn w:val="Normal"/>
    <w:pPr>
      <w:ind w:left="132"/>
    </w:pPr>
  </w:style>
  <w:style w:type="paragraph" w:customStyle="1" w:styleId="TableParagraph">
    <w:name w:val="Table Paragraph"/>
    <w:basedOn w:val="Normal"/>
    <w:rPr>
      <w:rFonts w:ascii="Arial MT" w:eastAsia="Arial MT" w:hAnsi="Arial MT" w:cs="Arial MT"/>
    </w:rPr>
  </w:style>
  <w:style w:type="paragraph" w:customStyle="1" w:styleId="CabealhoeRodap">
    <w:name w:val="Cabeçalho e Rodapé"/>
    <w:basedOn w:val="Normal"/>
  </w:style>
  <w:style w:type="paragraph" w:styleId="Cabealho">
    <w:name w:val="header"/>
    <w:basedOn w:val="CabealhoeRodap"/>
  </w:style>
  <w:style w:type="paragraph" w:styleId="Rodap">
    <w:name w:val="footer"/>
    <w:basedOn w:val="CabealhoeRodap"/>
    <w:link w:val="RodapChar"/>
    <w:uiPriority w:val="99"/>
  </w:style>
  <w:style w:type="paragraph" w:customStyle="1" w:styleId="Contedodoquadro">
    <w:name w:val="Conteúdo do quadro"/>
    <w:basedOn w:val="Normal"/>
  </w:style>
  <w:style w:type="paragraph" w:customStyle="1" w:styleId="Contedodatabela">
    <w:name w:val="Conteúdo da tabela"/>
    <w:basedOn w:val="Normal"/>
    <w:pPr>
      <w:suppressLineNumbers/>
    </w:pPr>
  </w:style>
  <w:style w:type="paragraph" w:customStyle="1" w:styleId="Ttulodetabela">
    <w:name w:val="Título de tabela"/>
    <w:basedOn w:val="Contedodatabela"/>
    <w:pPr>
      <w:jc w:val="center"/>
    </w:pPr>
    <w:rPr>
      <w:b/>
      <w:bCs/>
    </w:rPr>
  </w:style>
  <w:style w:type="paragraph" w:styleId="PargrafodaLista">
    <w:name w:val="List Paragraph"/>
    <w:basedOn w:val="Normal"/>
    <w:uiPriority w:val="34"/>
    <w:qFormat/>
    <w:rsid w:val="00DF2E39"/>
    <w:pPr>
      <w:ind w:left="720"/>
      <w:contextualSpacing/>
    </w:pPr>
  </w:style>
  <w:style w:type="character" w:customStyle="1" w:styleId="RodapChar">
    <w:name w:val="Rodapé Char"/>
    <w:basedOn w:val="Fontepargpadro"/>
    <w:link w:val="Rodap"/>
    <w:uiPriority w:val="99"/>
    <w:rsid w:val="0076775B"/>
    <w:rPr>
      <w:sz w:val="22"/>
      <w:szCs w:val="22"/>
      <w:lang w:val="pt-PT" w:eastAsia="en-US"/>
    </w:rPr>
  </w:style>
  <w:style w:type="character" w:styleId="HiperlinkVisitado">
    <w:name w:val="FollowedHyperlink"/>
    <w:basedOn w:val="Fontepargpadro"/>
    <w:uiPriority w:val="99"/>
    <w:semiHidden/>
    <w:unhideWhenUsed/>
    <w:rsid w:val="00DD5EFF"/>
    <w:rPr>
      <w:color w:val="954F72" w:themeColor="followedHyperlink"/>
      <w:u w:val="single"/>
    </w:rPr>
  </w:style>
  <w:style w:type="character" w:customStyle="1" w:styleId="Ttulo1Char">
    <w:name w:val="Título 1 Char"/>
    <w:basedOn w:val="Fontepargpadro"/>
    <w:link w:val="Ttulo1"/>
    <w:rsid w:val="00FC2E4C"/>
    <w:rPr>
      <w:b/>
      <w:bCs/>
      <w:sz w:val="14"/>
      <w:szCs w:val="14"/>
      <w:lang w:val="pt-PT" w:eastAsia="en-US"/>
    </w:rPr>
  </w:style>
  <w:style w:type="character" w:customStyle="1" w:styleId="CorpodetextoChar">
    <w:name w:val="Corpo de texto Char"/>
    <w:basedOn w:val="Fontepargpadro"/>
    <w:link w:val="Corpodetexto"/>
    <w:rsid w:val="00FC2E4C"/>
    <w:rPr>
      <w:sz w:val="14"/>
      <w:szCs w:val="14"/>
      <w:lang w:val="pt-PT" w:eastAsia="en-US"/>
    </w:rPr>
  </w:style>
  <w:style w:type="table" w:styleId="Tabelacomgrade">
    <w:name w:val="Table Grid"/>
    <w:basedOn w:val="Tabelanormal"/>
    <w:uiPriority w:val="39"/>
    <w:rsid w:val="00D85934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69702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8702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136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4597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934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0033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5921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planalto.gov.br/ccivil_03/_ato2019-2022/2021/lei/L14133.htm" TargetMode="External"/><Relationship Id="rId13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://www.planalto.gov.br/ccivil_03/_ato2019-2022/2021/lei/L14133.htm" TargetMode="Externa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www.planalto.gov.br/ccivil_03/leis/l5764.htm" TargetMode="External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hyperlink" Target="https://www.gov.br/empresas-e-negocios/pt-br/empreendedor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www.planalto.gov.br/ccivil_03/_ato2019-2022/2022/Decreto/D11246.htm" TargetMode="External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User\Documents\Modelos%20Personalizados%20do%20Office\Termo%20de%20Refer&#234;ncia%20-%20EDITADO%20Emergencial.dot" TargetMode="External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97C6C54-EEDC-4305-A853-A11FC2D1BDE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Termo de Referência - EDITADO Emergencial</Template>
  <TotalTime>3400</TotalTime>
  <Pages>9</Pages>
  <Words>4680</Words>
  <Characters>25278</Characters>
  <Application>Microsoft Office Word</Application>
  <DocSecurity>0</DocSecurity>
  <Lines>210</Lines>
  <Paragraphs>59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Termo de Referência - Transporte</vt:lpstr>
    </vt:vector>
  </TitlesOfParts>
  <Company/>
  <LinksUpToDate>false</LinksUpToDate>
  <CharactersWithSpaces>29899</CharactersWithSpaces>
  <SharedDoc>false</SharedDoc>
  <HLinks>
    <vt:vector size="54" baseType="variant">
      <vt:variant>
        <vt:i4>2949219</vt:i4>
      </vt:variant>
      <vt:variant>
        <vt:i4>24</vt:i4>
      </vt:variant>
      <vt:variant>
        <vt:i4>0</vt:i4>
      </vt:variant>
      <vt:variant>
        <vt:i4>5</vt:i4>
      </vt:variant>
      <vt:variant>
        <vt:lpwstr>http://www.planalto.gov.br/ccivil_03/_ato2019-2022/2021/lei/L14133.htm</vt:lpwstr>
      </vt:variant>
      <vt:variant>
        <vt:lpwstr>art69</vt:lpwstr>
      </vt:variant>
      <vt:variant>
        <vt:i4>8060928</vt:i4>
      </vt:variant>
      <vt:variant>
        <vt:i4>21</vt:i4>
      </vt:variant>
      <vt:variant>
        <vt:i4>0</vt:i4>
      </vt:variant>
      <vt:variant>
        <vt:i4>5</vt:i4>
      </vt:variant>
      <vt:variant>
        <vt:lpwstr>https://www.planalto.gov.br/ccivil_03/leis/l5764.htm</vt:lpwstr>
      </vt:variant>
      <vt:variant>
        <vt:lpwstr>art107</vt:lpwstr>
      </vt:variant>
      <vt:variant>
        <vt:i4>4259855</vt:i4>
      </vt:variant>
      <vt:variant>
        <vt:i4>18</vt:i4>
      </vt:variant>
      <vt:variant>
        <vt:i4>0</vt:i4>
      </vt:variant>
      <vt:variant>
        <vt:i4>5</vt:i4>
      </vt:variant>
      <vt:variant>
        <vt:lpwstr>https://www.gov.br/empresas-e-negocios/pt-br/empreendedor</vt:lpwstr>
      </vt:variant>
      <vt:variant>
        <vt:lpwstr/>
      </vt:variant>
      <vt:variant>
        <vt:i4>852025</vt:i4>
      </vt:variant>
      <vt:variant>
        <vt:i4>15</vt:i4>
      </vt:variant>
      <vt:variant>
        <vt:i4>0</vt:i4>
      </vt:variant>
      <vt:variant>
        <vt:i4>5</vt:i4>
      </vt:variant>
      <vt:variant>
        <vt:lpwstr>https://www.planalto.gov.br/ccivil_03/leis/lcp/lcp123.htm</vt:lpwstr>
      </vt:variant>
      <vt:variant>
        <vt:lpwstr/>
      </vt:variant>
      <vt:variant>
        <vt:i4>2949219</vt:i4>
      </vt:variant>
      <vt:variant>
        <vt:i4>12</vt:i4>
      </vt:variant>
      <vt:variant>
        <vt:i4>0</vt:i4>
      </vt:variant>
      <vt:variant>
        <vt:i4>5</vt:i4>
      </vt:variant>
      <vt:variant>
        <vt:lpwstr>http://www.planalto.gov.br/ccivil_03/_ato2019-2022/2021/lei/L14133.htm</vt:lpwstr>
      </vt:variant>
      <vt:variant>
        <vt:lpwstr>art68</vt:lpwstr>
      </vt:variant>
      <vt:variant>
        <vt:i4>2883683</vt:i4>
      </vt:variant>
      <vt:variant>
        <vt:i4>9</vt:i4>
      </vt:variant>
      <vt:variant>
        <vt:i4>0</vt:i4>
      </vt:variant>
      <vt:variant>
        <vt:i4>5</vt:i4>
      </vt:variant>
      <vt:variant>
        <vt:lpwstr>http://www.planalto.gov.br/ccivil_03/_ato2019-2022/2021/lei/L14133.htm</vt:lpwstr>
      </vt:variant>
      <vt:variant>
        <vt:lpwstr>art75</vt:lpwstr>
      </vt:variant>
      <vt:variant>
        <vt:i4>3080314</vt:i4>
      </vt:variant>
      <vt:variant>
        <vt:i4>6</vt:i4>
      </vt:variant>
      <vt:variant>
        <vt:i4>0</vt:i4>
      </vt:variant>
      <vt:variant>
        <vt:i4>5</vt:i4>
      </vt:variant>
      <vt:variant>
        <vt:lpwstr>https://www.planalto.gov.br/ccivil_03/_ato2019-2022/2022/Decreto/D11246.htm</vt:lpwstr>
      </vt:variant>
      <vt:variant>
        <vt:lpwstr>art22</vt:lpwstr>
      </vt:variant>
      <vt:variant>
        <vt:i4>2228323</vt:i4>
      </vt:variant>
      <vt:variant>
        <vt:i4>3</vt:i4>
      </vt:variant>
      <vt:variant>
        <vt:i4>0</vt:i4>
      </vt:variant>
      <vt:variant>
        <vt:i4>5</vt:i4>
      </vt:variant>
      <vt:variant>
        <vt:lpwstr>http://www.planalto.gov.br/ccivil_03/_ato2019-2022/2021/lei/L14133.htm</vt:lpwstr>
      </vt:variant>
      <vt:variant>
        <vt:lpwstr>art96</vt:lpwstr>
      </vt:variant>
      <vt:variant>
        <vt:i4>3080291</vt:i4>
      </vt:variant>
      <vt:variant>
        <vt:i4>0</vt:i4>
      </vt:variant>
      <vt:variant>
        <vt:i4>0</vt:i4>
      </vt:variant>
      <vt:variant>
        <vt:i4>5</vt:i4>
      </vt:variant>
      <vt:variant>
        <vt:lpwstr>http://www.planalto.gov.br/ccivil_03/_ato2019-2022/2021/lei/L14133.htm</vt:lpwstr>
      </vt:variant>
      <vt:variant>
        <vt:lpwstr>art41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Termo de Referência - Transporte</dc:title>
  <dc:subject/>
  <dc:creator>User</dc:creator>
  <cp:keywords/>
  <cp:lastModifiedBy>User</cp:lastModifiedBy>
  <cp:revision>16</cp:revision>
  <cp:lastPrinted>2025-08-21T17:28:00Z</cp:lastPrinted>
  <dcterms:created xsi:type="dcterms:W3CDTF">2024-04-22T14:15:00Z</dcterms:created>
  <dcterms:modified xsi:type="dcterms:W3CDTF">2025-08-21T17:39:00Z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12.0000</vt:lpwstr>
  </property>
  <property fmtid="{D5CDD505-2E9C-101B-9397-08002B2CF9AE}" pid="3" name="Producer">
    <vt:lpwstr>Skia/PDF m121 Google Docs Renderer</vt:lpwstr>
  </property>
</Properties>
</file>